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50BA" w14:textId="77777777" w:rsidR="007F2AEC" w:rsidRDefault="007F2AEC" w:rsidP="007F2AEC">
      <w:bookmarkStart w:id="0" w:name="_Hlk55986273"/>
    </w:p>
    <w:p w14:paraId="5E545184" w14:textId="77777777" w:rsidR="00450BB4" w:rsidRDefault="00450BB4"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30C434DE" w14:textId="63C82AE3" w:rsidR="007F2AEC" w:rsidRDefault="007F2AEC"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450BB4">
        <w:rPr>
          <w:b/>
          <w:bCs/>
          <w:sz w:val="28"/>
          <w:szCs w:val="28"/>
        </w:rPr>
        <w:t>II. NAVODILA PONUDNIKOM ZA IZDELAVO PONUDB</w:t>
      </w:r>
    </w:p>
    <w:p w14:paraId="112242ED" w14:textId="77777777" w:rsidR="00450BB4" w:rsidRPr="00450BB4" w:rsidRDefault="00450BB4"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6A80171C" w14:textId="103025F3" w:rsidR="007F2AEC" w:rsidRDefault="007F2AEC" w:rsidP="007F2AEC">
      <w:pPr>
        <w:pStyle w:val="Default"/>
        <w:rPr>
          <w:rFonts w:ascii="Trebuchet MS" w:hAnsi="Trebuchet MS" w:cs="Trebuchet MS"/>
          <w:color w:val="auto"/>
          <w:sz w:val="22"/>
          <w:szCs w:val="22"/>
        </w:rPr>
      </w:pPr>
    </w:p>
    <w:p w14:paraId="222C8457" w14:textId="77777777" w:rsidR="00450BB4" w:rsidRDefault="00450BB4" w:rsidP="007F2AEC">
      <w:pPr>
        <w:pStyle w:val="Default"/>
        <w:rPr>
          <w:rFonts w:ascii="Trebuchet MS" w:hAnsi="Trebuchet MS" w:cs="Trebuchet MS"/>
          <w:color w:val="auto"/>
          <w:sz w:val="22"/>
          <w:szCs w:val="22"/>
        </w:rPr>
      </w:pPr>
    </w:p>
    <w:p w14:paraId="1EBE999B" w14:textId="77777777" w:rsidR="00450BB4" w:rsidRPr="00CE0066" w:rsidRDefault="00450BB4" w:rsidP="007F2AEC">
      <w:pPr>
        <w:pStyle w:val="Default"/>
        <w:rPr>
          <w:rFonts w:ascii="Trebuchet MS" w:hAnsi="Trebuchet MS" w:cs="Trebuchet MS"/>
          <w:color w:val="auto"/>
          <w:sz w:val="22"/>
          <w:szCs w:val="22"/>
        </w:rPr>
      </w:pPr>
    </w:p>
    <w:p w14:paraId="4F038B0D" w14:textId="487544D2" w:rsidR="007F2AEC" w:rsidRPr="00CE0066" w:rsidRDefault="007F2AEC" w:rsidP="007F2AEC">
      <w:pPr>
        <w:pStyle w:val="Naslov2"/>
        <w:numPr>
          <w:ilvl w:val="0"/>
          <w:numId w:val="7"/>
        </w:numPr>
        <w:spacing w:before="0" w:after="0"/>
        <w:ind w:left="284"/>
        <w:rPr>
          <w:rFonts w:ascii="Trebuchet MS" w:hAnsi="Trebuchet MS" w:cs="Trebuchet MS"/>
          <w:sz w:val="22"/>
          <w:szCs w:val="22"/>
        </w:rPr>
      </w:pPr>
      <w:r w:rsidRPr="00CE0066">
        <w:rPr>
          <w:rFonts w:ascii="Trebuchet MS" w:hAnsi="Trebuchet MS" w:cs="Trebuchet MS"/>
          <w:sz w:val="22"/>
          <w:szCs w:val="22"/>
        </w:rPr>
        <w:t>OZNAKA, PREDMET IN ROK IZVEDBE JAVNEGA NAROČILA</w:t>
      </w:r>
      <w:r w:rsidR="009400C5">
        <w:rPr>
          <w:rFonts w:ascii="Trebuchet MS" w:hAnsi="Trebuchet MS" w:cs="Trebuchet MS"/>
          <w:sz w:val="22"/>
          <w:szCs w:val="22"/>
        </w:rPr>
        <w:t xml:space="preserve"> </w:t>
      </w:r>
    </w:p>
    <w:p w14:paraId="55FA518E" w14:textId="77777777" w:rsidR="007F2AEC" w:rsidRPr="00CE0066" w:rsidRDefault="007F2AEC" w:rsidP="007F2AEC">
      <w:pPr>
        <w:pStyle w:val="Default"/>
        <w:jc w:val="both"/>
        <w:rPr>
          <w:rFonts w:ascii="Trebuchet MS" w:hAnsi="Trebuchet MS" w:cs="Trebuchet MS"/>
          <w:b/>
          <w:bCs/>
          <w:color w:val="auto"/>
          <w:sz w:val="22"/>
          <w:szCs w:val="22"/>
        </w:rPr>
      </w:pPr>
    </w:p>
    <w:p w14:paraId="7F179AA2" w14:textId="56A0CAAE" w:rsidR="007F2AEC" w:rsidRDefault="007F2AEC" w:rsidP="007F2AEC">
      <w:pPr>
        <w:pStyle w:val="Default"/>
        <w:jc w:val="both"/>
        <w:rPr>
          <w:rFonts w:ascii="Trebuchet MS" w:hAnsi="Trebuchet MS" w:cs="Trebuchet MS"/>
          <w:b/>
          <w:bCs/>
          <w:color w:val="auto"/>
          <w:sz w:val="22"/>
          <w:szCs w:val="22"/>
        </w:rPr>
      </w:pPr>
      <w:r w:rsidRPr="00CE0066">
        <w:rPr>
          <w:rFonts w:ascii="Trebuchet MS" w:hAnsi="Trebuchet MS" w:cs="Trebuchet MS"/>
          <w:b/>
          <w:bCs/>
          <w:color w:val="auto"/>
          <w:sz w:val="22"/>
          <w:szCs w:val="22"/>
        </w:rPr>
        <w:t>Oznaka</w:t>
      </w:r>
      <w:r>
        <w:rPr>
          <w:rFonts w:ascii="Trebuchet MS" w:hAnsi="Trebuchet MS" w:cs="Trebuchet MS"/>
          <w:b/>
          <w:bCs/>
          <w:color w:val="auto"/>
          <w:sz w:val="22"/>
          <w:szCs w:val="22"/>
        </w:rPr>
        <w:t xml:space="preserve"> naročila</w:t>
      </w:r>
      <w:r w:rsidRPr="00CE0066">
        <w:rPr>
          <w:rFonts w:ascii="Trebuchet MS" w:hAnsi="Trebuchet MS" w:cs="Trebuchet MS"/>
          <w:b/>
          <w:bCs/>
          <w:color w:val="auto"/>
          <w:sz w:val="22"/>
          <w:szCs w:val="22"/>
        </w:rPr>
        <w:t>:</w:t>
      </w:r>
      <w:r>
        <w:rPr>
          <w:rFonts w:ascii="Trebuchet MS" w:hAnsi="Trebuchet MS" w:cs="Trebuchet MS"/>
          <w:b/>
          <w:bCs/>
          <w:color w:val="auto"/>
          <w:sz w:val="22"/>
          <w:szCs w:val="22"/>
        </w:rPr>
        <w:t xml:space="preserve"> </w:t>
      </w:r>
      <w:r w:rsidR="009400C5">
        <w:rPr>
          <w:rFonts w:ascii="Trebuchet MS" w:hAnsi="Trebuchet MS" w:cs="Trebuchet MS"/>
          <w:b/>
          <w:bCs/>
          <w:color w:val="auto"/>
          <w:sz w:val="22"/>
          <w:szCs w:val="22"/>
        </w:rPr>
        <w:tab/>
      </w:r>
      <w:r w:rsidR="009400C5">
        <w:rPr>
          <w:rFonts w:ascii="Trebuchet MS" w:hAnsi="Trebuchet MS" w:cs="Trebuchet MS"/>
          <w:b/>
          <w:bCs/>
          <w:color w:val="auto"/>
          <w:sz w:val="22"/>
          <w:szCs w:val="22"/>
        </w:rPr>
        <w:tab/>
      </w:r>
      <w:r w:rsidR="009400C5">
        <w:rPr>
          <w:rFonts w:ascii="Trebuchet MS" w:hAnsi="Trebuchet MS" w:cs="Trebuchet MS"/>
          <w:b/>
          <w:bCs/>
          <w:color w:val="auto"/>
          <w:sz w:val="22"/>
          <w:szCs w:val="22"/>
        </w:rPr>
        <w:tab/>
      </w:r>
      <w:r w:rsidR="008B5CB4" w:rsidRPr="008B5CB4">
        <w:rPr>
          <w:rFonts w:ascii="Trebuchet MS" w:hAnsi="Trebuchet MS" w:cs="Trebuchet MS"/>
          <w:b/>
          <w:bCs/>
          <w:color w:val="auto"/>
          <w:sz w:val="22"/>
          <w:szCs w:val="22"/>
        </w:rPr>
        <w:t>JNMV-014-2026-S</w:t>
      </w:r>
      <w:r>
        <w:rPr>
          <w:rFonts w:ascii="Trebuchet MS" w:hAnsi="Trebuchet MS" w:cs="Trebuchet MS"/>
          <w:b/>
          <w:bCs/>
          <w:color w:val="auto"/>
          <w:sz w:val="22"/>
          <w:szCs w:val="22"/>
        </w:rPr>
        <w:tab/>
        <w:t xml:space="preserve"> </w:t>
      </w:r>
    </w:p>
    <w:p w14:paraId="1EA245B6" w14:textId="77777777" w:rsidR="007F2AEC" w:rsidRDefault="007F2AEC" w:rsidP="007F2AEC">
      <w:pPr>
        <w:pStyle w:val="Default"/>
        <w:ind w:left="1416" w:hanging="1416"/>
        <w:jc w:val="both"/>
        <w:rPr>
          <w:rFonts w:ascii="Trebuchet MS" w:hAnsi="Trebuchet MS" w:cs="Trebuchet MS"/>
          <w:b/>
          <w:bCs/>
          <w:color w:val="auto"/>
          <w:sz w:val="22"/>
          <w:szCs w:val="22"/>
        </w:rPr>
      </w:pPr>
    </w:p>
    <w:p w14:paraId="3FACFBB9" w14:textId="5DCD9092" w:rsidR="007F2AEC" w:rsidRPr="001974D1" w:rsidRDefault="007F2AEC" w:rsidP="007F2AEC">
      <w:pPr>
        <w:ind w:right="-427"/>
        <w:jc w:val="both"/>
        <w:rPr>
          <w:b/>
          <w:bCs/>
          <w:caps/>
          <w:sz w:val="24"/>
          <w:szCs w:val="24"/>
        </w:rPr>
      </w:pPr>
      <w:r w:rsidRPr="00810AC4">
        <w:rPr>
          <w:b/>
          <w:bCs/>
        </w:rPr>
        <w:t xml:space="preserve">Predmet </w:t>
      </w:r>
      <w:r>
        <w:rPr>
          <w:b/>
          <w:bCs/>
        </w:rPr>
        <w:t xml:space="preserve">javnega </w:t>
      </w:r>
      <w:r w:rsidRPr="00810AC4">
        <w:rPr>
          <w:b/>
          <w:bCs/>
        </w:rPr>
        <w:t xml:space="preserve">naročila: </w:t>
      </w:r>
      <w:r w:rsidR="009D5373">
        <w:rPr>
          <w:b/>
          <w:bCs/>
        </w:rPr>
        <w:tab/>
      </w:r>
      <w:r w:rsidR="009D5373">
        <w:rPr>
          <w:b/>
          <w:bCs/>
        </w:rPr>
        <w:tab/>
      </w:r>
      <w:r w:rsidR="009D5373" w:rsidRPr="005F55EC">
        <w:rPr>
          <w:b/>
          <w:bCs/>
        </w:rPr>
        <w:t>gradnja – »</w:t>
      </w:r>
      <w:r w:rsidR="008B5CB4">
        <w:rPr>
          <w:b/>
          <w:bCs/>
          <w:caps/>
          <w:sz w:val="24"/>
          <w:szCs w:val="24"/>
        </w:rPr>
        <w:t>Prenova pisarniških prostorov Ulica xiv. divizije 12</w:t>
      </w:r>
      <w:r w:rsidR="009D5373" w:rsidRPr="005F55EC">
        <w:rPr>
          <w:b/>
          <w:bCs/>
        </w:rPr>
        <w:t>«</w:t>
      </w:r>
    </w:p>
    <w:p w14:paraId="246CA18B" w14:textId="77777777" w:rsidR="009D5373" w:rsidRDefault="009D5373" w:rsidP="009D5373">
      <w:pPr>
        <w:rPr>
          <w:bCs/>
        </w:rPr>
      </w:pPr>
    </w:p>
    <w:p w14:paraId="21114734" w14:textId="731355CE" w:rsidR="009D5373" w:rsidRPr="005F55EC" w:rsidRDefault="009D5373" w:rsidP="009D5373">
      <w:pPr>
        <w:jc w:val="both"/>
        <w:rPr>
          <w:bCs/>
        </w:rPr>
      </w:pPr>
      <w:r w:rsidRPr="005F55EC">
        <w:rPr>
          <w:bCs/>
        </w:rPr>
        <w:t>Obseg in vsebina naročila</w:t>
      </w:r>
      <w:r w:rsidR="005E3882">
        <w:rPr>
          <w:bCs/>
        </w:rPr>
        <w:t xml:space="preserve"> </w:t>
      </w:r>
      <w:r w:rsidRPr="005F55EC">
        <w:rPr>
          <w:bCs/>
        </w:rPr>
        <w:t>sta razvidna iz</w:t>
      </w:r>
      <w:r w:rsidR="005F55EC" w:rsidRPr="005F55EC">
        <w:rPr>
          <w:bCs/>
        </w:rPr>
        <w:t xml:space="preserve"> projektne dokumentacije PZI, </w:t>
      </w:r>
      <w:r w:rsidRPr="005F55EC">
        <w:rPr>
          <w:bCs/>
        </w:rPr>
        <w:t>p</w:t>
      </w:r>
      <w:r w:rsidR="004C65E5" w:rsidRPr="005F55EC">
        <w:rPr>
          <w:bCs/>
        </w:rPr>
        <w:t>opis</w:t>
      </w:r>
      <w:r w:rsidR="005F55EC" w:rsidRPr="005F55EC">
        <w:rPr>
          <w:bCs/>
        </w:rPr>
        <w:t>ov</w:t>
      </w:r>
      <w:r w:rsidR="004C65E5" w:rsidRPr="005F55EC">
        <w:rPr>
          <w:bCs/>
        </w:rPr>
        <w:t xml:space="preserve"> del</w:t>
      </w:r>
      <w:r w:rsidRPr="005F55EC">
        <w:rPr>
          <w:bCs/>
        </w:rPr>
        <w:t xml:space="preserve">, vzorca pogodbe in ostalih prilog, ki so sestavni del dokumentacije v zvezi z oddajo javnega naročila. </w:t>
      </w:r>
    </w:p>
    <w:p w14:paraId="3DA3905A" w14:textId="77777777" w:rsidR="00256ECA" w:rsidRPr="005F55EC" w:rsidRDefault="00256ECA" w:rsidP="009D5373">
      <w:pPr>
        <w:jc w:val="both"/>
        <w:rPr>
          <w:bCs/>
        </w:rPr>
      </w:pPr>
    </w:p>
    <w:p w14:paraId="064F8D97" w14:textId="08628030" w:rsidR="00DF7809" w:rsidRPr="005F55EC" w:rsidRDefault="009D5373" w:rsidP="00972578">
      <w:pPr>
        <w:jc w:val="both"/>
        <w:rPr>
          <w:b/>
        </w:rPr>
      </w:pPr>
      <w:r w:rsidRPr="005F55EC">
        <w:rPr>
          <w:b/>
        </w:rPr>
        <w:t xml:space="preserve">Naročilo </w:t>
      </w:r>
      <w:r w:rsidR="00972578">
        <w:rPr>
          <w:b/>
          <w:u w:val="single"/>
        </w:rPr>
        <w:t>NI</w:t>
      </w:r>
      <w:r w:rsidRPr="005F55EC">
        <w:rPr>
          <w:b/>
          <w:u w:val="single"/>
        </w:rPr>
        <w:t xml:space="preserve"> razdeljeno na sklope</w:t>
      </w:r>
      <w:r w:rsidR="00972578">
        <w:rPr>
          <w:bCs/>
        </w:rPr>
        <w:t>.</w:t>
      </w:r>
    </w:p>
    <w:p w14:paraId="60687E63" w14:textId="77777777" w:rsidR="009D5373" w:rsidRDefault="009D5373" w:rsidP="009D5373">
      <w:pPr>
        <w:pStyle w:val="Default"/>
        <w:jc w:val="both"/>
        <w:rPr>
          <w:rFonts w:ascii="Trebuchet MS" w:hAnsi="Trebuchet MS" w:cs="Trebuchet MS"/>
          <w:bCs/>
          <w:color w:val="auto"/>
          <w:sz w:val="22"/>
          <w:szCs w:val="22"/>
        </w:rPr>
      </w:pPr>
    </w:p>
    <w:p w14:paraId="23C59055" w14:textId="75A124AA" w:rsidR="009D5373" w:rsidRPr="00972578" w:rsidRDefault="009D5373" w:rsidP="009D5373">
      <w:pPr>
        <w:tabs>
          <w:tab w:val="left" w:pos="7655"/>
        </w:tabs>
        <w:jc w:val="both"/>
      </w:pPr>
      <w:r w:rsidRPr="00972578">
        <w:t>Naročnik si pridržuje pravico, da glede na razpoložljiva sredstva iz proračuna obseg/količino del skrči oz</w:t>
      </w:r>
      <w:r w:rsidR="00A372BB" w:rsidRPr="00972578">
        <w:t>iroma</w:t>
      </w:r>
      <w:r w:rsidRPr="00972578">
        <w:t xml:space="preserve"> ne izvede vseh del iz popis</w:t>
      </w:r>
      <w:r w:rsidR="005F55EC" w:rsidRPr="00972578">
        <w:t>ov</w:t>
      </w:r>
      <w:r w:rsidRPr="00972578">
        <w:t>, zaradi česar se sorazmerno zmanjša tudi pogodbena vrednost.</w:t>
      </w:r>
    </w:p>
    <w:p w14:paraId="1679385F" w14:textId="43745DDE" w:rsidR="007A6E9C" w:rsidRDefault="007A6E9C" w:rsidP="009D5373">
      <w:pPr>
        <w:tabs>
          <w:tab w:val="left" w:pos="7655"/>
        </w:tabs>
        <w:jc w:val="both"/>
      </w:pPr>
    </w:p>
    <w:p w14:paraId="212531B9" w14:textId="47CFB181" w:rsidR="007A6E9C" w:rsidRPr="007A6E9C" w:rsidRDefault="007A6E9C" w:rsidP="00A372BB">
      <w:pPr>
        <w:jc w:val="both"/>
        <w:rPr>
          <w:rFonts w:cs="Calibri"/>
        </w:rPr>
      </w:pPr>
      <w:r w:rsidRPr="005F55EC">
        <w:t>Izvajalec je dolžan pri sestavi ponudbe upoštevati grafične in tekstualne dele projekta (PZI). V primeru tiskarskih napak in neskladij v projektu je dolžan na to opozoriti pred oddajo ponudbe.</w:t>
      </w:r>
      <w:r w:rsidRPr="007A6E9C">
        <w:t xml:space="preserve"> V ponudbi morajo biti upoštevane sledeče pripombe:  </w:t>
      </w:r>
    </w:p>
    <w:p w14:paraId="2AF15CE7" w14:textId="77777777" w:rsidR="007A6E9C" w:rsidRPr="007A6E9C" w:rsidRDefault="007A6E9C" w:rsidP="006078BA">
      <w:pPr>
        <w:pStyle w:val="Odstavekseznama"/>
        <w:numPr>
          <w:ilvl w:val="0"/>
          <w:numId w:val="29"/>
        </w:numPr>
        <w:jc w:val="both"/>
        <w:rPr>
          <w:rFonts w:ascii="Trebuchet MS" w:hAnsi="Trebuchet MS"/>
          <w:sz w:val="22"/>
          <w:szCs w:val="22"/>
        </w:rPr>
      </w:pPr>
      <w:r w:rsidRPr="007A6E9C">
        <w:rPr>
          <w:rFonts w:ascii="Trebuchet MS" w:hAnsi="Trebuchet MS"/>
          <w:sz w:val="22"/>
          <w:szCs w:val="22"/>
        </w:rPr>
        <w:t>Vsi potrebni varnostni ukrepi in zaščite v smislu Zakona o varnosti in zdravja pri delu ter Pravilnika o listinah za sredstva pri delu, ki veljajo pri izvajanju navedenih del.</w:t>
      </w:r>
    </w:p>
    <w:p w14:paraId="0885C377" w14:textId="0523702C" w:rsidR="007A6E9C" w:rsidRPr="007A6E9C" w:rsidRDefault="007A6E9C" w:rsidP="006078BA">
      <w:pPr>
        <w:pStyle w:val="Odstavekseznama"/>
        <w:numPr>
          <w:ilvl w:val="0"/>
          <w:numId w:val="29"/>
        </w:numPr>
        <w:jc w:val="both"/>
        <w:rPr>
          <w:rFonts w:ascii="Trebuchet MS" w:hAnsi="Trebuchet MS"/>
          <w:sz w:val="22"/>
          <w:szCs w:val="22"/>
        </w:rPr>
      </w:pPr>
      <w:r w:rsidRPr="007A6E9C">
        <w:rPr>
          <w:rFonts w:ascii="Trebuchet MS" w:hAnsi="Trebuchet MS"/>
          <w:sz w:val="22"/>
          <w:szCs w:val="22"/>
        </w:rPr>
        <w:t xml:space="preserve">V popisu so v vseh postavkah </w:t>
      </w:r>
      <w:proofErr w:type="spellStart"/>
      <w:r w:rsidRPr="007A6E9C">
        <w:rPr>
          <w:rFonts w:ascii="Trebuchet MS" w:hAnsi="Trebuchet MS"/>
          <w:sz w:val="22"/>
          <w:szCs w:val="22"/>
        </w:rPr>
        <w:t>vkalkulirana</w:t>
      </w:r>
      <w:proofErr w:type="spellEnd"/>
      <w:r w:rsidRPr="007A6E9C">
        <w:rPr>
          <w:rFonts w:ascii="Trebuchet MS" w:hAnsi="Trebuchet MS"/>
          <w:sz w:val="22"/>
          <w:szCs w:val="22"/>
        </w:rPr>
        <w:t xml:space="preserve"> popolnoma vsa pripravljalna, pomožna in zaključna dela, ki pripadajo k posamezni postavki in so potrebna za nemoteno izvajanje del</w:t>
      </w:r>
      <w:r w:rsidR="006042AD">
        <w:rPr>
          <w:rFonts w:ascii="Trebuchet MS" w:hAnsi="Trebuchet MS"/>
          <w:sz w:val="22"/>
          <w:szCs w:val="22"/>
        </w:rPr>
        <w:t>.</w:t>
      </w:r>
      <w:r w:rsidRPr="007A6E9C">
        <w:rPr>
          <w:rFonts w:ascii="Trebuchet MS" w:hAnsi="Trebuchet MS"/>
          <w:sz w:val="22"/>
          <w:szCs w:val="22"/>
        </w:rPr>
        <w:t xml:space="preserve"> Ponudnik mora v posameznih cenah za enoto mere upoštevati vse potrebne vertikalne in horizontalne transporte ter upoštevati velikost parcele ter posledično zaradi tega sprotni dovoz določenega materiala in opreme na delovišče.</w:t>
      </w:r>
    </w:p>
    <w:p w14:paraId="0EA872E4" w14:textId="10AEB094" w:rsidR="007A6E9C" w:rsidRPr="007A6E9C" w:rsidRDefault="007A6E9C" w:rsidP="006078BA">
      <w:pPr>
        <w:pStyle w:val="Odstavekseznama"/>
        <w:numPr>
          <w:ilvl w:val="0"/>
          <w:numId w:val="29"/>
        </w:numPr>
        <w:jc w:val="both"/>
        <w:rPr>
          <w:rFonts w:ascii="Trebuchet MS" w:hAnsi="Trebuchet MS"/>
          <w:sz w:val="22"/>
          <w:szCs w:val="22"/>
        </w:rPr>
      </w:pPr>
      <w:r w:rsidRPr="007A6E9C">
        <w:rPr>
          <w:rFonts w:ascii="Trebuchet MS" w:hAnsi="Trebuchet MS"/>
          <w:sz w:val="22"/>
          <w:szCs w:val="22"/>
        </w:rPr>
        <w:t>Vsebina popisa je izdelana na podlagi trenutno veljavnih predpisov in standardov. Količine so izračunane na podlagi normativov in veljajo v nadaljevanju tudi kot kriterij za obračun posameznih količin</w:t>
      </w:r>
      <w:r w:rsidR="006042AD">
        <w:rPr>
          <w:rFonts w:ascii="Trebuchet MS" w:hAnsi="Trebuchet MS"/>
          <w:sz w:val="22"/>
          <w:szCs w:val="22"/>
        </w:rPr>
        <w:t>.</w:t>
      </w:r>
    </w:p>
    <w:p w14:paraId="6241E0D1" w14:textId="77777777" w:rsidR="007A6E9C" w:rsidRDefault="007A6E9C" w:rsidP="009D5373">
      <w:pPr>
        <w:tabs>
          <w:tab w:val="left" w:pos="7655"/>
        </w:tabs>
        <w:jc w:val="both"/>
      </w:pPr>
    </w:p>
    <w:p w14:paraId="3B0DF364" w14:textId="77777777" w:rsidR="00A372BB" w:rsidRDefault="00A372BB" w:rsidP="00A372BB">
      <w:pPr>
        <w:tabs>
          <w:tab w:val="left" w:pos="7655"/>
        </w:tabs>
        <w:jc w:val="both"/>
      </w:pPr>
    </w:p>
    <w:p w14:paraId="213F2017" w14:textId="77777777" w:rsidR="00A372BB" w:rsidRPr="000051FD" w:rsidRDefault="00A372BB" w:rsidP="00A372BB">
      <w:pPr>
        <w:tabs>
          <w:tab w:val="left" w:pos="7655"/>
        </w:tabs>
        <w:jc w:val="both"/>
        <w:rPr>
          <w:b/>
        </w:rPr>
      </w:pPr>
      <w:r w:rsidRPr="004F1F95">
        <w:rPr>
          <w:b/>
        </w:rPr>
        <w:t xml:space="preserve">Rok </w:t>
      </w:r>
      <w:r>
        <w:rPr>
          <w:b/>
        </w:rPr>
        <w:t>izvedbe</w:t>
      </w:r>
      <w:r w:rsidRPr="004F1F95">
        <w:rPr>
          <w:b/>
        </w:rPr>
        <w:t xml:space="preserve">: </w:t>
      </w:r>
    </w:p>
    <w:p w14:paraId="04BED0C6" w14:textId="7E61E140" w:rsidR="000051FD" w:rsidRPr="000051FD" w:rsidRDefault="008B5CB4" w:rsidP="000051FD">
      <w:pPr>
        <w:pStyle w:val="Odstavekseznama"/>
        <w:numPr>
          <w:ilvl w:val="0"/>
          <w:numId w:val="33"/>
        </w:numPr>
        <w:tabs>
          <w:tab w:val="left" w:pos="7655"/>
        </w:tabs>
        <w:jc w:val="both"/>
        <w:rPr>
          <w:rFonts w:ascii="Trebuchet MS" w:hAnsi="Trebuchet MS"/>
          <w:b/>
          <w:sz w:val="22"/>
          <w:szCs w:val="22"/>
        </w:rPr>
      </w:pPr>
      <w:r>
        <w:rPr>
          <w:rFonts w:ascii="Trebuchet MS" w:hAnsi="Trebuchet MS"/>
          <w:b/>
          <w:sz w:val="22"/>
          <w:szCs w:val="22"/>
        </w:rPr>
        <w:t>2</w:t>
      </w:r>
      <w:r w:rsidR="003B64D5">
        <w:rPr>
          <w:rFonts w:ascii="Trebuchet MS" w:hAnsi="Trebuchet MS"/>
          <w:b/>
          <w:sz w:val="22"/>
          <w:szCs w:val="22"/>
        </w:rPr>
        <w:t xml:space="preserve"> zaporedn</w:t>
      </w:r>
      <w:r>
        <w:rPr>
          <w:rFonts w:ascii="Trebuchet MS" w:hAnsi="Trebuchet MS"/>
          <w:b/>
          <w:sz w:val="22"/>
          <w:szCs w:val="22"/>
        </w:rPr>
        <w:t>a</w:t>
      </w:r>
      <w:r w:rsidR="003B64D5">
        <w:rPr>
          <w:rFonts w:ascii="Trebuchet MS" w:hAnsi="Trebuchet MS"/>
          <w:b/>
          <w:sz w:val="22"/>
          <w:szCs w:val="22"/>
        </w:rPr>
        <w:t xml:space="preserve"> koledarsk</w:t>
      </w:r>
      <w:r>
        <w:rPr>
          <w:rFonts w:ascii="Trebuchet MS" w:hAnsi="Trebuchet MS"/>
          <w:b/>
          <w:sz w:val="22"/>
          <w:szCs w:val="22"/>
        </w:rPr>
        <w:t>a</w:t>
      </w:r>
      <w:r w:rsidR="003B64D5">
        <w:rPr>
          <w:rFonts w:ascii="Trebuchet MS" w:hAnsi="Trebuchet MS"/>
          <w:b/>
          <w:sz w:val="22"/>
          <w:szCs w:val="22"/>
        </w:rPr>
        <w:t xml:space="preserve"> mesec</w:t>
      </w:r>
      <w:r>
        <w:rPr>
          <w:rFonts w:ascii="Trebuchet MS" w:hAnsi="Trebuchet MS"/>
          <w:b/>
          <w:sz w:val="22"/>
          <w:szCs w:val="22"/>
        </w:rPr>
        <w:t>a</w:t>
      </w:r>
      <w:r w:rsidR="00972578">
        <w:rPr>
          <w:rFonts w:ascii="Trebuchet MS" w:hAnsi="Trebuchet MS"/>
          <w:b/>
          <w:sz w:val="22"/>
          <w:szCs w:val="22"/>
        </w:rPr>
        <w:t xml:space="preserve"> od uvedbe v delo</w:t>
      </w:r>
      <w:r>
        <w:rPr>
          <w:rFonts w:ascii="Trebuchet MS" w:hAnsi="Trebuchet MS"/>
          <w:b/>
          <w:sz w:val="22"/>
          <w:szCs w:val="22"/>
        </w:rPr>
        <w:t xml:space="preserve">. </w:t>
      </w:r>
      <w:r w:rsidRPr="008773AE">
        <w:rPr>
          <w:rFonts w:ascii="Trebuchet MS" w:hAnsi="Trebuchet MS"/>
          <w:bCs/>
          <w:sz w:val="22"/>
          <w:szCs w:val="22"/>
        </w:rPr>
        <w:t xml:space="preserve">Uvedba v delo sledi takoj po podpisu pogodbe, ki bo takoj, ko bo odločitev v predmetnem javnem naročilu pravnomočna. Naročnik zaradi zagotavljanja kontinuitete dela javnega zavoda, ki bo uporabnik teh prostorov, </w:t>
      </w:r>
      <w:r w:rsidR="008773AE" w:rsidRPr="008773AE">
        <w:rPr>
          <w:rFonts w:ascii="Trebuchet MS" w:hAnsi="Trebuchet MS"/>
          <w:bCs/>
          <w:sz w:val="22"/>
          <w:szCs w:val="22"/>
        </w:rPr>
        <w:t xml:space="preserve">želi s prenovitvenimi deli </w:t>
      </w:r>
      <w:r w:rsidR="008773AE" w:rsidRPr="008773AE">
        <w:rPr>
          <w:rFonts w:ascii="Trebuchet MS" w:hAnsi="Trebuchet MS"/>
          <w:b/>
          <w:sz w:val="22"/>
          <w:szCs w:val="22"/>
          <w:u w:val="single"/>
        </w:rPr>
        <w:t>končati do predvidoma 3</w:t>
      </w:r>
      <w:r w:rsidR="00F17169">
        <w:rPr>
          <w:rFonts w:ascii="Trebuchet MS" w:hAnsi="Trebuchet MS"/>
          <w:b/>
          <w:sz w:val="22"/>
          <w:szCs w:val="22"/>
          <w:u w:val="single"/>
        </w:rPr>
        <w:t>1</w:t>
      </w:r>
      <w:r w:rsidR="008773AE" w:rsidRPr="008773AE">
        <w:rPr>
          <w:rFonts w:ascii="Trebuchet MS" w:hAnsi="Trebuchet MS"/>
          <w:b/>
          <w:sz w:val="22"/>
          <w:szCs w:val="22"/>
          <w:u w:val="single"/>
        </w:rPr>
        <w:t xml:space="preserve">. </w:t>
      </w:r>
      <w:r w:rsidR="00F17169">
        <w:rPr>
          <w:rFonts w:ascii="Trebuchet MS" w:hAnsi="Trebuchet MS"/>
          <w:b/>
          <w:sz w:val="22"/>
          <w:szCs w:val="22"/>
          <w:u w:val="single"/>
        </w:rPr>
        <w:t>10</w:t>
      </w:r>
      <w:r w:rsidR="008773AE" w:rsidRPr="008773AE">
        <w:rPr>
          <w:rFonts w:ascii="Trebuchet MS" w:hAnsi="Trebuchet MS"/>
          <w:b/>
          <w:sz w:val="22"/>
          <w:szCs w:val="22"/>
          <w:u w:val="single"/>
        </w:rPr>
        <w:t>. 2026</w:t>
      </w:r>
      <w:r w:rsidR="008773AE" w:rsidRPr="008773AE">
        <w:rPr>
          <w:rFonts w:ascii="Trebuchet MS" w:hAnsi="Trebuchet MS"/>
          <w:bCs/>
          <w:sz w:val="22"/>
          <w:szCs w:val="22"/>
        </w:rPr>
        <w:t xml:space="preserve">.  </w:t>
      </w:r>
    </w:p>
    <w:p w14:paraId="1448771B" w14:textId="77777777" w:rsidR="00A372BB" w:rsidRDefault="00A372BB" w:rsidP="007F2AEC">
      <w:pPr>
        <w:pStyle w:val="Default"/>
        <w:jc w:val="both"/>
        <w:rPr>
          <w:rFonts w:ascii="Trebuchet MS" w:hAnsi="Trebuchet MS" w:cs="Trebuchet MS"/>
          <w:b/>
          <w:bCs/>
          <w:sz w:val="22"/>
          <w:szCs w:val="22"/>
        </w:rPr>
      </w:pPr>
    </w:p>
    <w:p w14:paraId="364097DC" w14:textId="77777777" w:rsidR="00A372BB" w:rsidRPr="00810AC4" w:rsidRDefault="00A372BB" w:rsidP="007F2AEC">
      <w:pPr>
        <w:pStyle w:val="Default"/>
        <w:jc w:val="both"/>
        <w:rPr>
          <w:rFonts w:ascii="Trebuchet MS" w:hAnsi="Trebuchet MS" w:cs="Trebuchet MS"/>
          <w:sz w:val="22"/>
          <w:szCs w:val="22"/>
        </w:rPr>
      </w:pPr>
    </w:p>
    <w:p w14:paraId="08665612" w14:textId="77777777" w:rsidR="007F2AEC" w:rsidRPr="003B2A68" w:rsidRDefault="007F2AEC" w:rsidP="007F2AEC">
      <w:pPr>
        <w:pStyle w:val="Default"/>
        <w:numPr>
          <w:ilvl w:val="0"/>
          <w:numId w:val="7"/>
        </w:numPr>
        <w:ind w:left="284" w:hanging="284"/>
        <w:jc w:val="both"/>
        <w:rPr>
          <w:rFonts w:ascii="Trebuchet MS" w:hAnsi="Trebuchet MS" w:cs="Trebuchet MS"/>
          <w:b/>
          <w:i/>
          <w:iCs/>
          <w:sz w:val="22"/>
          <w:szCs w:val="22"/>
        </w:rPr>
      </w:pPr>
      <w:r>
        <w:rPr>
          <w:rFonts w:ascii="Trebuchet MS" w:hAnsi="Trebuchet MS" w:cs="Trebuchet MS"/>
          <w:b/>
          <w:i/>
          <w:iCs/>
          <w:sz w:val="22"/>
          <w:szCs w:val="22"/>
        </w:rPr>
        <w:t xml:space="preserve"> </w:t>
      </w:r>
      <w:r w:rsidRPr="003B2A68">
        <w:rPr>
          <w:rFonts w:ascii="Trebuchet MS" w:hAnsi="Trebuchet MS" w:cs="Trebuchet MS"/>
          <w:b/>
          <w:i/>
          <w:iCs/>
          <w:sz w:val="22"/>
          <w:szCs w:val="22"/>
        </w:rPr>
        <w:t>PRAVNA PODLAGA</w:t>
      </w:r>
    </w:p>
    <w:p w14:paraId="59009F85" w14:textId="77777777" w:rsidR="007F2AEC" w:rsidRPr="00810AC4" w:rsidRDefault="007F2AEC" w:rsidP="007F2AEC">
      <w:pPr>
        <w:pStyle w:val="Default"/>
        <w:rPr>
          <w:rFonts w:ascii="Trebuchet MS" w:hAnsi="Trebuchet MS" w:cs="Trebuchet MS"/>
          <w:color w:val="auto"/>
          <w:sz w:val="22"/>
          <w:szCs w:val="22"/>
        </w:rPr>
      </w:pPr>
    </w:p>
    <w:p w14:paraId="07F486E3"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Postopek oddaje javnega naročila se izvaja na podlagi veljavnih zakonov in podzakonskih aktov s področja javnega naročanja, javnih financ in področja, ki je predmet javnega naročila, to je zlasti (vendar ne izključno):</w:t>
      </w:r>
    </w:p>
    <w:p w14:paraId="4AE77693" w14:textId="35CFCF4D" w:rsidR="007F2AEC" w:rsidRPr="006903F8" w:rsidRDefault="007F2AEC"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sidRPr="006903F8">
        <w:rPr>
          <w:rFonts w:ascii="Trebuchet MS" w:hAnsi="Trebuchet MS"/>
          <w:sz w:val="22"/>
          <w:szCs w:val="22"/>
        </w:rPr>
        <w:t>Zakon o javnem naročanju (</w:t>
      </w:r>
      <w:r w:rsidR="00670473" w:rsidRPr="00670473">
        <w:rPr>
          <w:rFonts w:ascii="Trebuchet MS" w:hAnsi="Trebuchet MS" w:cs="Arial"/>
          <w:color w:val="auto"/>
          <w:sz w:val="22"/>
          <w:szCs w:val="22"/>
          <w:shd w:val="clear" w:color="auto" w:fill="FFFFFF"/>
        </w:rPr>
        <w:t xml:space="preserve">Uradni list RS, št. </w:t>
      </w:r>
      <w:hyperlink r:id="rId8" w:tgtFrame="_blank" w:tooltip="Zakon o javnem naročanju (ZJN-3)" w:history="1">
        <w:r w:rsidR="008773AE" w:rsidRPr="008773AE">
          <w:rPr>
            <w:rStyle w:val="Hiperpovezava"/>
            <w:rFonts w:ascii="Trebuchet MS" w:hAnsi="Trebuchet MS" w:cs="Arial"/>
            <w:sz w:val="22"/>
            <w:szCs w:val="22"/>
            <w:shd w:val="clear" w:color="auto" w:fill="FFFFFF"/>
          </w:rPr>
          <w:t>91/15</w:t>
        </w:r>
      </w:hyperlink>
      <w:r w:rsidR="008773AE" w:rsidRPr="008773AE">
        <w:rPr>
          <w:rFonts w:ascii="Trebuchet MS" w:hAnsi="Trebuchet MS" w:cs="Arial"/>
          <w:color w:val="auto"/>
          <w:sz w:val="22"/>
          <w:szCs w:val="22"/>
          <w:shd w:val="clear" w:color="auto" w:fill="FFFFFF"/>
        </w:rPr>
        <w:t>, </w:t>
      </w:r>
      <w:hyperlink r:id="rId9" w:tgtFrame="_blank" w:tooltip="Zakon o spremembah in dopolnitvah Zakona o javnem naročanju (ZJN-3A)" w:history="1">
        <w:r w:rsidR="008773AE" w:rsidRPr="008773AE">
          <w:rPr>
            <w:rStyle w:val="Hiperpovezava"/>
            <w:rFonts w:ascii="Trebuchet MS" w:hAnsi="Trebuchet MS" w:cs="Arial"/>
            <w:sz w:val="22"/>
            <w:szCs w:val="22"/>
            <w:shd w:val="clear" w:color="auto" w:fill="FFFFFF"/>
          </w:rPr>
          <w:t>14/18</w:t>
        </w:r>
      </w:hyperlink>
      <w:r w:rsidR="008773AE" w:rsidRPr="008773AE">
        <w:rPr>
          <w:rFonts w:ascii="Trebuchet MS" w:hAnsi="Trebuchet MS" w:cs="Arial"/>
          <w:color w:val="auto"/>
          <w:sz w:val="22"/>
          <w:szCs w:val="22"/>
          <w:shd w:val="clear" w:color="auto" w:fill="FFFFFF"/>
        </w:rPr>
        <w:t>, </w:t>
      </w:r>
      <w:hyperlink r:id="rId10" w:tgtFrame="_blank" w:tooltip="Zakon o spremembah in dopolnitvah Zakona o javnem naročanju (ZJN-3B)" w:history="1">
        <w:r w:rsidR="008773AE" w:rsidRPr="008773AE">
          <w:rPr>
            <w:rStyle w:val="Hiperpovezava"/>
            <w:rFonts w:ascii="Trebuchet MS" w:hAnsi="Trebuchet MS" w:cs="Arial"/>
            <w:sz w:val="22"/>
            <w:szCs w:val="22"/>
            <w:shd w:val="clear" w:color="auto" w:fill="FFFFFF"/>
          </w:rPr>
          <w:t>121/21</w:t>
        </w:r>
      </w:hyperlink>
      <w:r w:rsidR="008773AE" w:rsidRPr="008773AE">
        <w:rPr>
          <w:rFonts w:ascii="Trebuchet MS" w:hAnsi="Trebuchet MS" w:cs="Arial"/>
          <w:color w:val="auto"/>
          <w:sz w:val="22"/>
          <w:szCs w:val="22"/>
          <w:shd w:val="clear" w:color="auto" w:fill="FFFFFF"/>
        </w:rPr>
        <w:t>, </w:t>
      </w:r>
      <w:hyperlink r:id="rId11" w:tgtFrame="_blank" w:tooltip="Zakon o spremembah in dopolnitvah Zakona o javnem naročanju (ZJN-3C)" w:history="1">
        <w:r w:rsidR="008773AE" w:rsidRPr="008773AE">
          <w:rPr>
            <w:rStyle w:val="Hiperpovezava"/>
            <w:rFonts w:ascii="Trebuchet MS" w:hAnsi="Trebuchet MS" w:cs="Arial"/>
            <w:sz w:val="22"/>
            <w:szCs w:val="22"/>
            <w:shd w:val="clear" w:color="auto" w:fill="FFFFFF"/>
          </w:rPr>
          <w:t>10/22</w:t>
        </w:r>
      </w:hyperlink>
      <w:r w:rsidR="008773AE" w:rsidRPr="008773AE">
        <w:rPr>
          <w:rFonts w:ascii="Trebuchet MS" w:hAnsi="Trebuchet MS" w:cs="Arial"/>
          <w:color w:val="auto"/>
          <w:sz w:val="22"/>
          <w:szCs w:val="22"/>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8773AE" w:rsidRPr="008773AE">
          <w:rPr>
            <w:rStyle w:val="Hiperpovezava"/>
            <w:rFonts w:ascii="Trebuchet MS" w:hAnsi="Trebuchet MS" w:cs="Arial"/>
            <w:sz w:val="22"/>
            <w:szCs w:val="22"/>
            <w:shd w:val="clear" w:color="auto" w:fill="FFFFFF"/>
          </w:rPr>
          <w:t>74/22</w:t>
        </w:r>
      </w:hyperlink>
      <w:r w:rsidR="008773AE" w:rsidRPr="008773AE">
        <w:rPr>
          <w:rFonts w:ascii="Trebuchet MS" w:hAnsi="Trebuchet MS" w:cs="Arial"/>
          <w:color w:val="auto"/>
          <w:sz w:val="22"/>
          <w:szCs w:val="22"/>
          <w:shd w:val="clear" w:color="auto" w:fill="FFFFFF"/>
        </w:rPr>
        <w:t xml:space="preserve"> – </w:t>
      </w:r>
      <w:proofErr w:type="spellStart"/>
      <w:r w:rsidR="008773AE" w:rsidRPr="008773AE">
        <w:rPr>
          <w:rFonts w:ascii="Trebuchet MS" w:hAnsi="Trebuchet MS" w:cs="Arial"/>
          <w:color w:val="auto"/>
          <w:sz w:val="22"/>
          <w:szCs w:val="22"/>
          <w:shd w:val="clear" w:color="auto" w:fill="FFFFFF"/>
        </w:rPr>
        <w:t>odl</w:t>
      </w:r>
      <w:proofErr w:type="spellEnd"/>
      <w:r w:rsidR="008773AE" w:rsidRPr="008773AE">
        <w:rPr>
          <w:rFonts w:ascii="Trebuchet MS" w:hAnsi="Trebuchet MS" w:cs="Arial"/>
          <w:color w:val="auto"/>
          <w:sz w:val="22"/>
          <w:szCs w:val="22"/>
          <w:shd w:val="clear" w:color="auto" w:fill="FFFFFF"/>
        </w:rPr>
        <w:t>. US, </w:t>
      </w:r>
      <w:hyperlink r:id="rId13" w:tgtFrame="_blank" w:tooltip="Zakon o nujnih ukrepih za zagotovitev stabilnosti zdravstvenega sistema (ZNUZSZS)" w:history="1">
        <w:r w:rsidR="008773AE" w:rsidRPr="008773AE">
          <w:rPr>
            <w:rStyle w:val="Hiperpovezava"/>
            <w:rFonts w:ascii="Trebuchet MS" w:hAnsi="Trebuchet MS" w:cs="Arial"/>
            <w:sz w:val="22"/>
            <w:szCs w:val="22"/>
            <w:shd w:val="clear" w:color="auto" w:fill="FFFFFF"/>
          </w:rPr>
          <w:t>100/22</w:t>
        </w:r>
      </w:hyperlink>
      <w:r w:rsidR="008773AE" w:rsidRPr="008773AE">
        <w:rPr>
          <w:rFonts w:ascii="Trebuchet MS" w:hAnsi="Trebuchet MS" w:cs="Arial"/>
          <w:color w:val="auto"/>
          <w:sz w:val="22"/>
          <w:szCs w:val="22"/>
          <w:shd w:val="clear" w:color="auto" w:fill="FFFFFF"/>
        </w:rPr>
        <w:t> – ZNUZSZS, </w:t>
      </w:r>
      <w:hyperlink r:id="rId14" w:tgtFrame="_blank" w:tooltip="Zakon o spremembah in dopolnitvah Zakona o javnem naročanju (ZJN-3D)" w:history="1">
        <w:r w:rsidR="008773AE" w:rsidRPr="008773AE">
          <w:rPr>
            <w:rStyle w:val="Hiperpovezava"/>
            <w:rFonts w:ascii="Trebuchet MS" w:hAnsi="Trebuchet MS" w:cs="Arial"/>
            <w:sz w:val="22"/>
            <w:szCs w:val="22"/>
            <w:shd w:val="clear" w:color="auto" w:fill="FFFFFF"/>
          </w:rPr>
          <w:t>28/23</w:t>
        </w:r>
      </w:hyperlink>
      <w:r w:rsidR="008773AE" w:rsidRPr="008773AE">
        <w:rPr>
          <w:rFonts w:ascii="Trebuchet MS" w:hAnsi="Trebuchet MS" w:cs="Arial"/>
          <w:color w:val="auto"/>
          <w:sz w:val="22"/>
          <w:szCs w:val="22"/>
          <w:shd w:val="clear" w:color="auto" w:fill="FFFFFF"/>
        </w:rPr>
        <w:t>, </w:t>
      </w:r>
      <w:hyperlink r:id="rId15" w:tgtFrame="_blank" w:tooltip="Zakon o spremembah in dopolnitvah Zakona o odpravi posledic naravnih nesreč (ZOPNN-F)" w:history="1">
        <w:r w:rsidR="008773AE" w:rsidRPr="008773AE">
          <w:rPr>
            <w:rStyle w:val="Hiperpovezava"/>
            <w:rFonts w:ascii="Trebuchet MS" w:hAnsi="Trebuchet MS" w:cs="Arial"/>
            <w:sz w:val="22"/>
            <w:szCs w:val="22"/>
            <w:shd w:val="clear" w:color="auto" w:fill="FFFFFF"/>
          </w:rPr>
          <w:t>88/23</w:t>
        </w:r>
      </w:hyperlink>
      <w:r w:rsidR="008773AE" w:rsidRPr="008773AE">
        <w:rPr>
          <w:rFonts w:ascii="Trebuchet MS" w:hAnsi="Trebuchet MS" w:cs="Arial"/>
          <w:color w:val="auto"/>
          <w:sz w:val="22"/>
          <w:szCs w:val="22"/>
          <w:shd w:val="clear" w:color="auto" w:fill="FFFFFF"/>
        </w:rPr>
        <w:t> – ZOPNN-F in </w:t>
      </w:r>
      <w:hyperlink r:id="rId16" w:tgtFrame="_blank" w:tooltip="Zakon o objavljanju v Uradnem listu Republike Slovenije (ZOUL)" w:history="1">
        <w:r w:rsidR="008773AE" w:rsidRPr="008773AE">
          <w:rPr>
            <w:rStyle w:val="Hiperpovezava"/>
            <w:rFonts w:ascii="Trebuchet MS" w:hAnsi="Trebuchet MS" w:cs="Arial"/>
            <w:sz w:val="22"/>
            <w:szCs w:val="22"/>
            <w:shd w:val="clear" w:color="auto" w:fill="FFFFFF"/>
          </w:rPr>
          <w:t>83/25</w:t>
        </w:r>
      </w:hyperlink>
      <w:r w:rsidR="008773AE" w:rsidRPr="008773AE">
        <w:rPr>
          <w:rFonts w:ascii="Trebuchet MS" w:hAnsi="Trebuchet MS" w:cs="Arial"/>
          <w:color w:val="auto"/>
          <w:sz w:val="22"/>
          <w:szCs w:val="22"/>
          <w:shd w:val="clear" w:color="auto" w:fill="FFFFFF"/>
        </w:rPr>
        <w:t> – ZOUL</w:t>
      </w:r>
      <w:r w:rsidRPr="00541AB2">
        <w:rPr>
          <w:rFonts w:ascii="Trebuchet MS" w:hAnsi="Trebuchet MS"/>
          <w:sz w:val="22"/>
          <w:szCs w:val="22"/>
        </w:rPr>
        <w:t>;</w:t>
      </w:r>
      <w:r w:rsidRPr="006903F8">
        <w:rPr>
          <w:rFonts w:ascii="Trebuchet MS" w:hAnsi="Trebuchet MS"/>
          <w:sz w:val="22"/>
          <w:szCs w:val="22"/>
        </w:rPr>
        <w:t xml:space="preserve"> v nadaljnjem besedilu: ZJN-3)</w:t>
      </w:r>
      <w:r>
        <w:rPr>
          <w:rFonts w:ascii="Trebuchet MS" w:hAnsi="Trebuchet MS"/>
          <w:sz w:val="22"/>
          <w:szCs w:val="22"/>
        </w:rPr>
        <w:t>,</w:t>
      </w:r>
    </w:p>
    <w:p w14:paraId="2CBCC384" w14:textId="27A9164F" w:rsidR="007F2AEC" w:rsidRPr="00A372BB" w:rsidRDefault="007F2AEC"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sidRPr="00A372BB">
        <w:rPr>
          <w:rFonts w:ascii="Trebuchet MS" w:hAnsi="Trebuchet MS" w:cs="Trebuchet MS"/>
          <w:color w:val="auto"/>
          <w:sz w:val="22"/>
          <w:szCs w:val="22"/>
        </w:rPr>
        <w:lastRenderedPageBreak/>
        <w:t xml:space="preserve">Zakon o pravnem varstvu v postopkih javnega naročanja </w:t>
      </w:r>
      <w:r w:rsidR="00685EFD" w:rsidRPr="00685EFD">
        <w:rPr>
          <w:rFonts w:ascii="Trebuchet MS" w:hAnsi="Trebuchet MS" w:cs="Trebuchet MS"/>
          <w:color w:val="auto"/>
          <w:sz w:val="22"/>
          <w:szCs w:val="22"/>
        </w:rPr>
        <w:t xml:space="preserve">(Uradni list RS, št. 43/2011, 60/11 - ZTP-D, 63/13, 90/14 - ZDU-1l, 95/14 - ZIPRS1415-C, 96/15 - ZIPRS1617, 80/16 - ZIPRS1718, 60/17, 72/19, </w:t>
      </w:r>
      <w:hyperlink r:id="rId17" w:tooltip="Zakon o interventnih ukrepih za odpravo posledic poplav in zemeljskih plazov iz avgusta 2023 (ZIUOPZP) (Uradni list RS, št. 95-2670/2023)" w:history="1">
        <w:r w:rsidR="00685EFD" w:rsidRPr="00685EFD">
          <w:rPr>
            <w:rStyle w:val="Hiperpovezava"/>
            <w:rFonts w:ascii="Trebuchet MS" w:hAnsi="Trebuchet MS" w:cs="Trebuchet MS"/>
            <w:color w:val="auto"/>
            <w:sz w:val="22"/>
            <w:szCs w:val="22"/>
            <w:u w:val="none"/>
          </w:rPr>
          <w:t>95/23</w:t>
        </w:r>
      </w:hyperlink>
      <w:r w:rsidR="00685EFD" w:rsidRPr="00685EFD">
        <w:rPr>
          <w:rFonts w:ascii="Trebuchet MS" w:hAnsi="Trebuchet MS" w:cs="Trebuchet MS"/>
          <w:color w:val="auto"/>
          <w:sz w:val="22"/>
          <w:szCs w:val="22"/>
        </w:rPr>
        <w:t> – ZIUOPZP in </w:t>
      </w:r>
      <w:hyperlink r:id="rId18" w:tooltip="Zakon o obnovi, razvoju in zagotavljanju finančnih sredstev (ZORZFS) (Uradni list RS, št. 131-4011/2023)" w:history="1">
        <w:r w:rsidR="00685EFD" w:rsidRPr="00685EFD">
          <w:rPr>
            <w:rStyle w:val="Hiperpovezava"/>
            <w:rFonts w:ascii="Trebuchet MS" w:hAnsi="Trebuchet MS" w:cs="Trebuchet MS"/>
            <w:color w:val="auto"/>
            <w:sz w:val="22"/>
            <w:szCs w:val="22"/>
            <w:u w:val="none"/>
          </w:rPr>
          <w:t>131/23</w:t>
        </w:r>
      </w:hyperlink>
      <w:r w:rsidR="00685EFD" w:rsidRPr="00685EFD">
        <w:rPr>
          <w:rFonts w:ascii="Trebuchet MS" w:hAnsi="Trebuchet MS" w:cs="Trebuchet MS"/>
          <w:color w:val="auto"/>
          <w:sz w:val="22"/>
          <w:szCs w:val="22"/>
        </w:rPr>
        <w:t> </w:t>
      </w:r>
      <w:r w:rsidR="00685EFD">
        <w:rPr>
          <w:rFonts w:ascii="Trebuchet MS" w:hAnsi="Trebuchet MS" w:cs="Trebuchet MS"/>
          <w:color w:val="auto"/>
          <w:sz w:val="22"/>
          <w:szCs w:val="22"/>
        </w:rPr>
        <w:t>–</w:t>
      </w:r>
      <w:r w:rsidR="00685EFD" w:rsidRPr="00685EFD">
        <w:rPr>
          <w:rFonts w:ascii="Trebuchet MS" w:hAnsi="Trebuchet MS" w:cs="Trebuchet MS"/>
          <w:color w:val="auto"/>
          <w:sz w:val="22"/>
          <w:szCs w:val="22"/>
        </w:rPr>
        <w:t xml:space="preserve"> ZORZFS</w:t>
      </w:r>
      <w:r w:rsidR="00685EFD">
        <w:rPr>
          <w:rFonts w:ascii="Trebuchet MS" w:hAnsi="Trebuchet MS" w:cs="Trebuchet MS"/>
          <w:color w:val="auto"/>
          <w:sz w:val="22"/>
          <w:szCs w:val="22"/>
        </w:rPr>
        <w:t>;</w:t>
      </w:r>
      <w:r w:rsidRPr="00A372BB">
        <w:rPr>
          <w:rFonts w:ascii="Trebuchet MS" w:hAnsi="Trebuchet MS"/>
          <w:color w:val="auto"/>
          <w:sz w:val="22"/>
          <w:szCs w:val="22"/>
          <w:shd w:val="clear" w:color="auto" w:fill="FFFFFF"/>
        </w:rPr>
        <w:t xml:space="preserve"> v nadaljnjem besedilu: ZPVPJN</w:t>
      </w:r>
      <w:r w:rsidRPr="00A372BB">
        <w:rPr>
          <w:rFonts w:ascii="Trebuchet MS" w:hAnsi="Trebuchet MS" w:cs="Trebuchet MS"/>
          <w:color w:val="auto"/>
          <w:sz w:val="22"/>
          <w:szCs w:val="22"/>
        </w:rPr>
        <w:t>),</w:t>
      </w:r>
    </w:p>
    <w:p w14:paraId="42270E52" w14:textId="779AE21B" w:rsidR="007F2AEC" w:rsidRDefault="007F2AEC"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sidRPr="00082233">
        <w:rPr>
          <w:rFonts w:ascii="Trebuchet MS" w:hAnsi="Trebuchet MS" w:cs="Trebuchet MS"/>
          <w:color w:val="auto"/>
          <w:sz w:val="22"/>
          <w:szCs w:val="22"/>
        </w:rPr>
        <w:t xml:space="preserve">Obligacijski zakonik (Uradni list RS, št. </w:t>
      </w:r>
      <w:r w:rsidRPr="00082233">
        <w:rPr>
          <w:rFonts w:ascii="Trebuchet MS" w:hAnsi="Trebuchet MS"/>
          <w:color w:val="auto"/>
          <w:sz w:val="22"/>
          <w:szCs w:val="22"/>
          <w:shd w:val="clear" w:color="auto" w:fill="FFFFFF"/>
        </w:rPr>
        <w:t xml:space="preserve">97/07 - uradno prečiščeno besedilo, 64/16 - </w:t>
      </w:r>
      <w:proofErr w:type="spellStart"/>
      <w:r w:rsidRPr="00082233">
        <w:rPr>
          <w:rFonts w:ascii="Trebuchet MS" w:hAnsi="Trebuchet MS"/>
          <w:color w:val="auto"/>
          <w:sz w:val="22"/>
          <w:szCs w:val="22"/>
          <w:shd w:val="clear" w:color="auto" w:fill="FFFFFF"/>
        </w:rPr>
        <w:t>odl</w:t>
      </w:r>
      <w:proofErr w:type="spellEnd"/>
      <w:r w:rsidRPr="00082233">
        <w:rPr>
          <w:rFonts w:ascii="Trebuchet MS" w:hAnsi="Trebuchet MS"/>
          <w:color w:val="auto"/>
          <w:sz w:val="22"/>
          <w:szCs w:val="22"/>
          <w:shd w:val="clear" w:color="auto" w:fill="FFFFFF"/>
        </w:rPr>
        <w:t>. US in 20/18</w:t>
      </w:r>
      <w:r>
        <w:rPr>
          <w:rFonts w:ascii="Trebuchet MS" w:hAnsi="Trebuchet MS"/>
          <w:color w:val="auto"/>
          <w:sz w:val="22"/>
          <w:szCs w:val="22"/>
          <w:shd w:val="clear" w:color="auto" w:fill="FFFFFF"/>
        </w:rPr>
        <w:t>; v nadaljnjem besedilu: OZ</w:t>
      </w:r>
      <w:r w:rsidRPr="00082233">
        <w:rPr>
          <w:rFonts w:ascii="Trebuchet MS" w:hAnsi="Trebuchet MS" w:cs="Trebuchet MS"/>
          <w:color w:val="auto"/>
          <w:sz w:val="22"/>
          <w:szCs w:val="22"/>
        </w:rPr>
        <w:t>),</w:t>
      </w:r>
    </w:p>
    <w:p w14:paraId="4125C504" w14:textId="38AA4DA3" w:rsidR="009D5373" w:rsidRDefault="009D5373"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sidRPr="000E4825">
        <w:rPr>
          <w:rFonts w:ascii="Trebuchet MS" w:hAnsi="Trebuchet MS" w:cs="Trebuchet MS"/>
          <w:color w:val="auto"/>
          <w:sz w:val="22"/>
          <w:szCs w:val="22"/>
        </w:rPr>
        <w:t xml:space="preserve">Gradbeni zakon (Uradni list RS št. </w:t>
      </w:r>
      <w:r w:rsidR="000F150C" w:rsidRPr="000F150C">
        <w:rPr>
          <w:rFonts w:ascii="Trebuchet MS" w:hAnsi="Trebuchet MS" w:cs="Arial"/>
          <w:color w:val="auto"/>
          <w:sz w:val="22"/>
          <w:szCs w:val="22"/>
          <w:shd w:val="clear" w:color="auto" w:fill="FFFFFF"/>
        </w:rPr>
        <w:t>199/21</w:t>
      </w:r>
      <w:r w:rsidR="00685EFD">
        <w:rPr>
          <w:rFonts w:ascii="Trebuchet MS" w:hAnsi="Trebuchet MS" w:cs="Arial"/>
          <w:color w:val="auto"/>
          <w:sz w:val="22"/>
          <w:szCs w:val="22"/>
          <w:shd w:val="clear" w:color="auto" w:fill="FFFFFF"/>
        </w:rPr>
        <w:t>,</w:t>
      </w:r>
      <w:r w:rsidR="000F150C" w:rsidRPr="000F150C">
        <w:rPr>
          <w:rFonts w:ascii="Trebuchet MS" w:hAnsi="Trebuchet MS" w:cs="Arial"/>
          <w:color w:val="auto"/>
          <w:sz w:val="22"/>
          <w:szCs w:val="22"/>
          <w:shd w:val="clear" w:color="auto" w:fill="FFFFFF"/>
        </w:rPr>
        <w:t xml:space="preserve"> 105/22 </w:t>
      </w:r>
      <w:r w:rsidR="00685EFD">
        <w:rPr>
          <w:rFonts w:ascii="Trebuchet MS" w:hAnsi="Trebuchet MS" w:cs="Arial"/>
          <w:color w:val="auto"/>
          <w:sz w:val="22"/>
          <w:szCs w:val="22"/>
          <w:shd w:val="clear" w:color="auto" w:fill="FFFFFF"/>
        </w:rPr>
        <w:t>–</w:t>
      </w:r>
      <w:r w:rsidR="000F150C" w:rsidRPr="000F150C">
        <w:rPr>
          <w:rFonts w:ascii="Trebuchet MS" w:hAnsi="Trebuchet MS" w:cs="Arial"/>
          <w:color w:val="auto"/>
          <w:sz w:val="22"/>
          <w:szCs w:val="22"/>
          <w:shd w:val="clear" w:color="auto" w:fill="FFFFFF"/>
        </w:rPr>
        <w:t xml:space="preserve"> ZZNŠPP</w:t>
      </w:r>
      <w:r w:rsidR="00685EFD">
        <w:rPr>
          <w:rFonts w:ascii="Trebuchet MS" w:hAnsi="Trebuchet MS" w:cs="Arial"/>
          <w:color w:val="auto"/>
          <w:sz w:val="22"/>
          <w:szCs w:val="22"/>
          <w:shd w:val="clear" w:color="auto" w:fill="FFFFFF"/>
        </w:rPr>
        <w:t>,</w:t>
      </w:r>
      <w:r w:rsidR="00685EFD" w:rsidRPr="00685EFD">
        <w:rPr>
          <w:rFonts w:ascii="Trebuchet MS" w:hAnsi="Trebuchet MS" w:cs="Trebuchet MS"/>
          <w:color w:val="auto"/>
          <w:sz w:val="22"/>
          <w:szCs w:val="22"/>
        </w:rPr>
        <w:t xml:space="preserve"> 78/23 - ZUNPEOVE, 95/23 - ZIUOPZP, 121/23 - skl. US, 131/23 </w:t>
      </w:r>
      <w:r w:rsidR="00D73BB2">
        <w:rPr>
          <w:rFonts w:ascii="Trebuchet MS" w:hAnsi="Trebuchet MS" w:cs="Trebuchet MS"/>
          <w:color w:val="auto"/>
          <w:sz w:val="22"/>
          <w:szCs w:val="22"/>
        </w:rPr>
        <w:t>–</w:t>
      </w:r>
      <w:r w:rsidR="00685EFD" w:rsidRPr="00685EFD">
        <w:rPr>
          <w:rFonts w:ascii="Trebuchet MS" w:hAnsi="Trebuchet MS" w:cs="Trebuchet MS"/>
          <w:color w:val="auto"/>
          <w:sz w:val="22"/>
          <w:szCs w:val="22"/>
        </w:rPr>
        <w:t xml:space="preserve"> ZORZFS</w:t>
      </w:r>
      <w:r w:rsidR="00D73BB2">
        <w:rPr>
          <w:rFonts w:ascii="Trebuchet MS" w:hAnsi="Trebuchet MS" w:cs="Trebuchet MS"/>
          <w:color w:val="auto"/>
          <w:sz w:val="22"/>
          <w:szCs w:val="22"/>
        </w:rPr>
        <w:t xml:space="preserve"> in</w:t>
      </w:r>
      <w:r w:rsidR="00685EFD" w:rsidRPr="00685EFD">
        <w:rPr>
          <w:rFonts w:ascii="Trebuchet MS" w:hAnsi="Trebuchet MS" w:cs="Trebuchet MS"/>
          <w:color w:val="auto"/>
          <w:sz w:val="22"/>
          <w:szCs w:val="22"/>
        </w:rPr>
        <w:t xml:space="preserve"> 133/23</w:t>
      </w:r>
      <w:r>
        <w:rPr>
          <w:rFonts w:ascii="Trebuchet MS" w:eastAsia="Calibri" w:hAnsi="Trebuchet MS" w:cs="Arial"/>
          <w:color w:val="auto"/>
          <w:sz w:val="22"/>
          <w:szCs w:val="22"/>
          <w:shd w:val="clear" w:color="auto" w:fill="FFFFFF"/>
          <w:lang w:eastAsia="en-US"/>
        </w:rPr>
        <w:t>; v nadaljnjem besedilu: GZ</w:t>
      </w:r>
      <w:r w:rsidR="000F150C">
        <w:rPr>
          <w:rFonts w:ascii="Trebuchet MS" w:eastAsia="Calibri" w:hAnsi="Trebuchet MS" w:cs="Arial"/>
          <w:color w:val="auto"/>
          <w:sz w:val="22"/>
          <w:szCs w:val="22"/>
          <w:shd w:val="clear" w:color="auto" w:fill="FFFFFF"/>
          <w:lang w:eastAsia="en-US"/>
        </w:rPr>
        <w:t>-1</w:t>
      </w:r>
      <w:r w:rsidRPr="000E4825">
        <w:rPr>
          <w:rFonts w:ascii="Trebuchet MS" w:hAnsi="Trebuchet MS" w:cs="Trebuchet MS"/>
          <w:color w:val="auto"/>
          <w:sz w:val="22"/>
          <w:szCs w:val="22"/>
        </w:rPr>
        <w:t>),</w:t>
      </w:r>
    </w:p>
    <w:p w14:paraId="67EE5658" w14:textId="77777777" w:rsidR="007F2AEC" w:rsidRPr="006903F8" w:rsidRDefault="007F2AEC"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Pr>
          <w:rFonts w:ascii="Trebuchet MS" w:hAnsi="Trebuchet MS" w:cs="Arial"/>
          <w:color w:val="auto"/>
          <w:sz w:val="22"/>
          <w:szCs w:val="22"/>
          <w:shd w:val="clear" w:color="auto" w:fill="FFFFFF"/>
        </w:rPr>
        <w:t xml:space="preserve">zakonodaja s področja varstva pri delu, zaposlovanja in delovnih pogojev, </w:t>
      </w:r>
    </w:p>
    <w:p w14:paraId="3D736F12" w14:textId="77777777" w:rsidR="007F2AEC" w:rsidRPr="001F0F1F" w:rsidRDefault="007F2AEC" w:rsidP="005E3882">
      <w:pPr>
        <w:pStyle w:val="Default"/>
        <w:numPr>
          <w:ilvl w:val="0"/>
          <w:numId w:val="2"/>
        </w:numPr>
        <w:tabs>
          <w:tab w:val="clear" w:pos="720"/>
          <w:tab w:val="num" w:pos="426"/>
        </w:tabs>
        <w:ind w:left="426" w:hanging="284"/>
        <w:jc w:val="both"/>
        <w:rPr>
          <w:rFonts w:ascii="Trebuchet MS" w:hAnsi="Trebuchet MS" w:cs="Trebuchet MS"/>
          <w:sz w:val="22"/>
          <w:szCs w:val="22"/>
        </w:rPr>
      </w:pPr>
      <w:r w:rsidRPr="001F0F1F">
        <w:rPr>
          <w:rFonts w:ascii="Trebuchet MS" w:hAnsi="Trebuchet MS" w:cs="Trebuchet MS"/>
          <w:sz w:val="22"/>
          <w:szCs w:val="22"/>
        </w:rPr>
        <w:t>ostali relevantni predpisi.</w:t>
      </w:r>
    </w:p>
    <w:p w14:paraId="1078DE1C" w14:textId="2B6F910D" w:rsidR="007F2AEC" w:rsidRDefault="007F2AEC" w:rsidP="007F2AEC">
      <w:pPr>
        <w:pStyle w:val="Default"/>
        <w:jc w:val="both"/>
        <w:rPr>
          <w:rFonts w:ascii="Trebuchet MS" w:hAnsi="Trebuchet MS" w:cs="Trebuchet MS"/>
          <w:color w:val="auto"/>
          <w:sz w:val="22"/>
          <w:szCs w:val="22"/>
        </w:rPr>
      </w:pPr>
    </w:p>
    <w:p w14:paraId="5249C657" w14:textId="77777777" w:rsidR="00450BB4" w:rsidRDefault="00450BB4" w:rsidP="007F2AEC">
      <w:pPr>
        <w:pStyle w:val="Default"/>
        <w:jc w:val="both"/>
        <w:rPr>
          <w:rFonts w:ascii="Trebuchet MS" w:hAnsi="Trebuchet MS" w:cs="Trebuchet MS"/>
          <w:color w:val="auto"/>
          <w:sz w:val="22"/>
          <w:szCs w:val="22"/>
        </w:rPr>
      </w:pPr>
    </w:p>
    <w:p w14:paraId="07ED801D" w14:textId="77777777" w:rsidR="007F2AEC" w:rsidRPr="00810AC4" w:rsidRDefault="007F2AEC" w:rsidP="005822C9">
      <w:pPr>
        <w:pStyle w:val="Naslov2"/>
        <w:numPr>
          <w:ilvl w:val="0"/>
          <w:numId w:val="7"/>
        </w:numPr>
        <w:spacing w:before="0" w:after="0"/>
        <w:ind w:left="284" w:hanging="284"/>
        <w:rPr>
          <w:rFonts w:ascii="Trebuchet MS" w:hAnsi="Trebuchet MS" w:cs="Trebuchet MS"/>
          <w:sz w:val="22"/>
          <w:szCs w:val="22"/>
        </w:rPr>
      </w:pPr>
      <w:r w:rsidRPr="00810AC4">
        <w:rPr>
          <w:rFonts w:ascii="Trebuchet MS" w:hAnsi="Trebuchet MS" w:cs="Trebuchet MS"/>
          <w:sz w:val="22"/>
          <w:szCs w:val="22"/>
        </w:rPr>
        <w:t>NAČIN ODDAJE JAVNEGA NAROČILA</w:t>
      </w:r>
    </w:p>
    <w:p w14:paraId="3D5884E5" w14:textId="77777777" w:rsidR="007F2AEC" w:rsidRPr="007174A4" w:rsidRDefault="007F2AEC" w:rsidP="007F2AEC">
      <w:pPr>
        <w:pStyle w:val="Default"/>
        <w:jc w:val="both"/>
        <w:rPr>
          <w:rFonts w:ascii="Trebuchet MS" w:hAnsi="Trebuchet MS" w:cs="Trebuchet MS"/>
          <w:color w:val="auto"/>
          <w:sz w:val="22"/>
          <w:szCs w:val="22"/>
        </w:rPr>
      </w:pPr>
    </w:p>
    <w:p w14:paraId="7BA65945" w14:textId="7855234F" w:rsidR="007174A4" w:rsidRDefault="007174A4" w:rsidP="008233BC">
      <w:pPr>
        <w:autoSpaceDE w:val="0"/>
        <w:autoSpaceDN w:val="0"/>
        <w:adjustRightInd w:val="0"/>
        <w:jc w:val="both"/>
        <w:rPr>
          <w:rFonts w:eastAsia="Times New Roman"/>
          <w:noProof/>
          <w:color w:val="000000"/>
          <w:lang w:eastAsia="sl-SI"/>
        </w:rPr>
      </w:pPr>
      <w:r w:rsidRPr="007174A4">
        <w:t>Za oddajo tega javnega naročila se izvede postopek</w:t>
      </w:r>
      <w:r w:rsidR="002931D3">
        <w:t xml:space="preserve"> naročila male vrednosti</w:t>
      </w:r>
      <w:r w:rsidRPr="007174A4">
        <w:rPr>
          <w:rFonts w:eastAsia="Times New Roman"/>
          <w:noProof/>
          <w:color w:val="000000"/>
          <w:lang w:eastAsia="sl-SI"/>
        </w:rPr>
        <w:t xml:space="preserve"> v skladu s 4</w:t>
      </w:r>
      <w:r w:rsidR="002931D3">
        <w:rPr>
          <w:rFonts w:eastAsia="Times New Roman"/>
          <w:noProof/>
          <w:color w:val="000000"/>
          <w:lang w:eastAsia="sl-SI"/>
        </w:rPr>
        <w:t>7</w:t>
      </w:r>
      <w:r w:rsidRPr="007174A4">
        <w:rPr>
          <w:rFonts w:eastAsia="Times New Roman"/>
          <w:noProof/>
          <w:color w:val="000000"/>
          <w:lang w:eastAsia="sl-SI"/>
        </w:rPr>
        <w:t>. členom ZJN-3.</w:t>
      </w:r>
    </w:p>
    <w:p w14:paraId="71930192" w14:textId="77777777" w:rsidR="007174A4" w:rsidRPr="007174A4" w:rsidRDefault="007174A4" w:rsidP="007174A4">
      <w:pPr>
        <w:jc w:val="both"/>
        <w:rPr>
          <w:b/>
          <w:iCs/>
        </w:rPr>
      </w:pPr>
    </w:p>
    <w:p w14:paraId="373114C7" w14:textId="77777777" w:rsidR="007174A4" w:rsidRPr="007174A4" w:rsidRDefault="007174A4" w:rsidP="007174A4">
      <w:pPr>
        <w:pStyle w:val="Default"/>
        <w:jc w:val="both"/>
        <w:rPr>
          <w:rFonts w:ascii="Trebuchet MS" w:hAnsi="Trebuchet MS" w:cs="Trebuchet MS"/>
          <w:color w:val="auto"/>
          <w:sz w:val="22"/>
          <w:szCs w:val="22"/>
        </w:rPr>
      </w:pPr>
      <w:r w:rsidRPr="007174A4">
        <w:rPr>
          <w:rFonts w:ascii="Trebuchet MS" w:hAnsi="Trebuchet MS" w:cs="Trebuchet MS"/>
          <w:color w:val="auto"/>
          <w:sz w:val="22"/>
          <w:szCs w:val="22"/>
        </w:rPr>
        <w:t xml:space="preserve">Postopek se izvaja skladno z veljavno zakonodajo. Ponudnik mora glede na predmet javnega naročila izpolnjevati vse zahteve, ki jih predpisuje veljavna zakonodaja. </w:t>
      </w:r>
    </w:p>
    <w:p w14:paraId="70F6EA5C" w14:textId="77777777" w:rsidR="007174A4" w:rsidRPr="007174A4" w:rsidRDefault="007174A4" w:rsidP="007174A4">
      <w:pPr>
        <w:pStyle w:val="Default"/>
        <w:jc w:val="both"/>
        <w:rPr>
          <w:rFonts w:ascii="Trebuchet MS" w:hAnsi="Trebuchet MS" w:cs="Trebuchet MS"/>
          <w:color w:val="auto"/>
          <w:sz w:val="22"/>
          <w:szCs w:val="22"/>
        </w:rPr>
      </w:pPr>
    </w:p>
    <w:p w14:paraId="7F30580F" w14:textId="70C6EAF5" w:rsidR="007174A4" w:rsidRDefault="007174A4" w:rsidP="007174A4">
      <w:pPr>
        <w:pStyle w:val="Default"/>
        <w:jc w:val="both"/>
        <w:rPr>
          <w:rFonts w:ascii="Trebuchet MS" w:hAnsi="Trebuchet MS"/>
          <w:sz w:val="22"/>
          <w:szCs w:val="22"/>
        </w:rPr>
      </w:pPr>
      <w:r w:rsidRPr="007174A4">
        <w:rPr>
          <w:rFonts w:ascii="Trebuchet MS" w:hAnsi="Trebuchet MS"/>
          <w:color w:val="auto"/>
          <w:sz w:val="22"/>
          <w:szCs w:val="22"/>
        </w:rPr>
        <w:t xml:space="preserve">Ponudbena dokumentacija mora biti sestavljena v skladu z določili teh navodil ponudnikom za izdelavo ponudbe. Ponudbe morajo biti v celoti pripravljene v skladu z razpisno dokumentacijo. </w:t>
      </w:r>
      <w:r w:rsidRPr="007174A4">
        <w:rPr>
          <w:rFonts w:ascii="Trebuchet MS" w:hAnsi="Trebuchet MS"/>
          <w:sz w:val="22"/>
          <w:szCs w:val="22"/>
        </w:rPr>
        <w:t>Variantne ponudbe niso dopustne.</w:t>
      </w:r>
    </w:p>
    <w:p w14:paraId="1A30B29D" w14:textId="59410361" w:rsidR="006042AD" w:rsidRDefault="006042AD" w:rsidP="007174A4">
      <w:pPr>
        <w:pStyle w:val="Default"/>
        <w:jc w:val="both"/>
        <w:rPr>
          <w:rFonts w:ascii="Trebuchet MS" w:hAnsi="Trebuchet MS"/>
          <w:sz w:val="22"/>
          <w:szCs w:val="22"/>
        </w:rPr>
      </w:pPr>
    </w:p>
    <w:p w14:paraId="2E2B91FB" w14:textId="71CF4764" w:rsidR="006042AD" w:rsidRPr="003B2F56" w:rsidRDefault="00E45141" w:rsidP="007174A4">
      <w:pPr>
        <w:pStyle w:val="Default"/>
        <w:jc w:val="both"/>
        <w:rPr>
          <w:rFonts w:ascii="Trebuchet MS" w:hAnsi="Trebuchet MS"/>
          <w:b/>
          <w:bCs/>
          <w:color w:val="auto"/>
          <w:sz w:val="22"/>
          <w:szCs w:val="22"/>
        </w:rPr>
      </w:pPr>
      <w:r>
        <w:rPr>
          <w:rFonts w:ascii="Trebuchet MS" w:hAnsi="Trebuchet MS"/>
          <w:b/>
          <w:bCs/>
          <w:sz w:val="22"/>
          <w:szCs w:val="22"/>
        </w:rPr>
        <w:t>S ponudniki, ki bodo podali dopustno ponudbo, bo naročnik izvedel pogajanja</w:t>
      </w:r>
      <w:r w:rsidR="006042AD" w:rsidRPr="003B2F56">
        <w:rPr>
          <w:rFonts w:ascii="Trebuchet MS" w:hAnsi="Trebuchet MS"/>
          <w:b/>
          <w:bCs/>
          <w:sz w:val="22"/>
          <w:szCs w:val="22"/>
        </w:rPr>
        <w:t xml:space="preserve">. </w:t>
      </w:r>
    </w:p>
    <w:p w14:paraId="60DB5C80" w14:textId="77777777" w:rsidR="007174A4" w:rsidRPr="007174A4" w:rsidRDefault="007174A4" w:rsidP="007F2AEC">
      <w:pPr>
        <w:pStyle w:val="Default"/>
        <w:jc w:val="both"/>
        <w:rPr>
          <w:rFonts w:ascii="Trebuchet MS" w:hAnsi="Trebuchet MS" w:cs="Trebuchet MS"/>
          <w:color w:val="auto"/>
          <w:sz w:val="22"/>
          <w:szCs w:val="22"/>
        </w:rPr>
      </w:pPr>
    </w:p>
    <w:p w14:paraId="49939704" w14:textId="77777777" w:rsidR="00450BB4" w:rsidRPr="00810AC4" w:rsidRDefault="00450BB4" w:rsidP="007F2AEC">
      <w:pPr>
        <w:pStyle w:val="Default"/>
        <w:jc w:val="both"/>
        <w:rPr>
          <w:rFonts w:ascii="Trebuchet MS" w:hAnsi="Trebuchet MS" w:cs="Trebuchet MS"/>
          <w:color w:val="auto"/>
          <w:sz w:val="22"/>
          <w:szCs w:val="22"/>
        </w:rPr>
      </w:pPr>
    </w:p>
    <w:p w14:paraId="60B89B9F" w14:textId="77777777" w:rsidR="007F2AEC" w:rsidRPr="009F30A4" w:rsidRDefault="007F2AEC" w:rsidP="007F2AEC">
      <w:pPr>
        <w:pStyle w:val="Default"/>
        <w:numPr>
          <w:ilvl w:val="0"/>
          <w:numId w:val="7"/>
        </w:numPr>
        <w:ind w:left="284" w:hanging="284"/>
        <w:jc w:val="both"/>
        <w:rPr>
          <w:rFonts w:ascii="Trebuchet MS" w:hAnsi="Trebuchet MS" w:cs="Trebuchet MS"/>
          <w:b/>
          <w:bCs/>
          <w:i/>
          <w:iCs/>
          <w:color w:val="auto"/>
          <w:sz w:val="22"/>
          <w:szCs w:val="22"/>
        </w:rPr>
      </w:pPr>
      <w:r w:rsidRPr="009F30A4">
        <w:rPr>
          <w:rFonts w:ascii="Trebuchet MS" w:hAnsi="Trebuchet MS" w:cs="Trebuchet MS"/>
          <w:b/>
          <w:bCs/>
          <w:i/>
          <w:iCs/>
          <w:color w:val="auto"/>
          <w:sz w:val="22"/>
          <w:szCs w:val="22"/>
        </w:rPr>
        <w:t>DOKUMENTI V ZVEZI Z ODDAJO JAVNEGA NAROČILA (v nadaljnjem besedilu: RAZPISNA DOKUMENTACIJA)</w:t>
      </w:r>
    </w:p>
    <w:p w14:paraId="39011FCA" w14:textId="77777777" w:rsidR="00450BB4" w:rsidRDefault="00450BB4" w:rsidP="007F2AEC">
      <w:pPr>
        <w:rPr>
          <w:b/>
          <w:u w:val="single"/>
        </w:rPr>
      </w:pPr>
    </w:p>
    <w:p w14:paraId="4E7078F9" w14:textId="0B077ADD" w:rsidR="007F2AEC" w:rsidRDefault="007F2AEC" w:rsidP="007F2AEC">
      <w:pPr>
        <w:rPr>
          <w:b/>
          <w:u w:val="single"/>
        </w:rPr>
      </w:pPr>
      <w:r w:rsidRPr="009F30A4">
        <w:rPr>
          <w:b/>
          <w:u w:val="single"/>
        </w:rPr>
        <w:t>4.1. Dostop do razpisne dokumentacije</w:t>
      </w:r>
    </w:p>
    <w:p w14:paraId="21096329" w14:textId="77777777" w:rsidR="007174A4" w:rsidRDefault="007174A4" w:rsidP="007F2AEC">
      <w:pPr>
        <w:pStyle w:val="Default"/>
        <w:jc w:val="both"/>
        <w:rPr>
          <w:rFonts w:ascii="Trebuchet MS" w:hAnsi="Trebuchet MS" w:cs="Trebuchet MS"/>
          <w:color w:val="auto"/>
          <w:sz w:val="22"/>
          <w:szCs w:val="22"/>
        </w:rPr>
      </w:pPr>
    </w:p>
    <w:p w14:paraId="186ED61B" w14:textId="77777777" w:rsidR="00BA3234" w:rsidRPr="00A7194C" w:rsidRDefault="00BA3234" w:rsidP="00BA3234">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Ponudnikom je skladno z določbami ZJN-3 omogočen neomejen, popoln, neposreden in brezplačen dostop do razpisne dokumentacije na Portalu javnih naročil (</w:t>
      </w:r>
      <w:hyperlink r:id="rId19" w:history="1">
        <w:r w:rsidRPr="00A7194C">
          <w:rPr>
            <w:rStyle w:val="Hiperpovezava"/>
            <w:rFonts w:ascii="Trebuchet MS" w:eastAsiaTheme="majorEastAsia" w:hAnsi="Trebuchet MS" w:cs="Trebuchet MS"/>
            <w:sz w:val="22"/>
            <w:szCs w:val="22"/>
          </w:rPr>
          <w:t>https://www.enarocanje.si/</w:t>
        </w:r>
      </w:hyperlink>
      <w:r w:rsidRPr="00A7194C">
        <w:rPr>
          <w:rFonts w:ascii="Trebuchet MS" w:hAnsi="Trebuchet MS" w:cs="Trebuchet MS"/>
          <w:color w:val="auto"/>
          <w:sz w:val="22"/>
          <w:szCs w:val="22"/>
        </w:rPr>
        <w:t>).</w:t>
      </w:r>
      <w:r>
        <w:rPr>
          <w:rFonts w:ascii="Trebuchet MS" w:hAnsi="Trebuchet MS" w:cs="Trebuchet MS"/>
          <w:color w:val="auto"/>
          <w:sz w:val="22"/>
          <w:szCs w:val="22"/>
        </w:rPr>
        <w:t xml:space="preserve"> </w:t>
      </w:r>
      <w:r w:rsidRPr="00A7194C">
        <w:rPr>
          <w:rFonts w:ascii="Trebuchet MS" w:hAnsi="Trebuchet MS" w:cs="Trebuchet MS"/>
          <w:color w:val="auto"/>
          <w:sz w:val="22"/>
          <w:szCs w:val="22"/>
        </w:rPr>
        <w:t>Izjemoma so lahko dodatne informacije v zvezi z javnim naročilom (projekti, ipd.) zaradi velikosti objavljeni na spletni strani naročnika (</w:t>
      </w:r>
      <w:hyperlink r:id="rId20" w:history="1">
        <w:r w:rsidRPr="00A7194C">
          <w:rPr>
            <w:rStyle w:val="Hiperpovezava"/>
            <w:rFonts w:ascii="Trebuchet MS" w:eastAsiaTheme="majorEastAsia" w:hAnsi="Trebuchet MS" w:cs="Trebuchet MS"/>
            <w:sz w:val="22"/>
            <w:szCs w:val="22"/>
          </w:rPr>
          <w:t>http://moc.celje.si</w:t>
        </w:r>
      </w:hyperlink>
      <w:r w:rsidRPr="00A7194C">
        <w:rPr>
          <w:rFonts w:ascii="Trebuchet MS" w:hAnsi="Trebuchet MS" w:cs="Trebuchet MS"/>
          <w:color w:val="auto"/>
          <w:sz w:val="22"/>
          <w:szCs w:val="22"/>
        </w:rPr>
        <w:t xml:space="preserve">).  </w:t>
      </w:r>
    </w:p>
    <w:p w14:paraId="5C676098" w14:textId="77777777" w:rsidR="007F2AEC" w:rsidRPr="00810AC4" w:rsidRDefault="007F2AEC" w:rsidP="007F2AEC">
      <w:pPr>
        <w:pStyle w:val="Default"/>
        <w:ind w:left="360"/>
        <w:jc w:val="both"/>
        <w:rPr>
          <w:rFonts w:ascii="Trebuchet MS" w:hAnsi="Trebuchet MS" w:cs="Trebuchet MS"/>
          <w:b/>
          <w:bCs/>
          <w:color w:val="auto"/>
          <w:sz w:val="22"/>
          <w:szCs w:val="22"/>
        </w:rPr>
      </w:pPr>
    </w:p>
    <w:p w14:paraId="4338485C" w14:textId="50CF5525" w:rsidR="007F2AEC" w:rsidRPr="00810AC4" w:rsidRDefault="007F2AEC" w:rsidP="00450BB4">
      <w:pPr>
        <w:rPr>
          <w:b/>
          <w:bCs/>
        </w:rPr>
      </w:pPr>
      <w:r w:rsidRPr="009F30A4">
        <w:rPr>
          <w:b/>
          <w:u w:val="single"/>
        </w:rPr>
        <w:t xml:space="preserve">4.2. Sestava razpisne dokumentacije </w:t>
      </w:r>
    </w:p>
    <w:p w14:paraId="7C5614B1" w14:textId="77777777" w:rsidR="007174A4" w:rsidRDefault="007174A4" w:rsidP="007F2AEC">
      <w:pPr>
        <w:pStyle w:val="Default"/>
        <w:jc w:val="both"/>
        <w:rPr>
          <w:rFonts w:ascii="Trebuchet MS" w:hAnsi="Trebuchet MS" w:cs="Trebuchet MS"/>
          <w:color w:val="auto"/>
          <w:sz w:val="22"/>
          <w:szCs w:val="22"/>
        </w:rPr>
      </w:pPr>
    </w:p>
    <w:p w14:paraId="7220F419" w14:textId="002DE926"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Razpisno dokumentacijo v tem postopku sestavljajo:</w:t>
      </w:r>
    </w:p>
    <w:p w14:paraId="75415CB0" w14:textId="2A2070AB" w:rsidR="007F2AEC" w:rsidRPr="00810AC4" w:rsidRDefault="007F2AEC" w:rsidP="007174A4">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Povabilo k oddaji ponudbe;</w:t>
      </w:r>
    </w:p>
    <w:p w14:paraId="678DC4A5" w14:textId="77777777" w:rsidR="007F2AEC" w:rsidRPr="00810AC4" w:rsidRDefault="007F2AEC" w:rsidP="007F2AEC">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Navodila ponudnikom za izdelavo ponudbe; </w:t>
      </w:r>
    </w:p>
    <w:p w14:paraId="44BDDFC2" w14:textId="77777777" w:rsidR="007F2AEC" w:rsidRPr="00810AC4" w:rsidRDefault="007F2AEC" w:rsidP="007F2AEC">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Obrazci za pripravo ponudbe:</w:t>
      </w:r>
    </w:p>
    <w:p w14:paraId="433DEBF2" w14:textId="77777777" w:rsidR="007F2AEC" w:rsidRPr="00566E79"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w:t>
      </w:r>
      <w:r w:rsidRPr="003A0C4F">
        <w:rPr>
          <w:rFonts w:ascii="Trebuchet MS" w:hAnsi="Trebuchet MS" w:cs="Trebuchet MS"/>
          <w:color w:val="auto"/>
          <w:sz w:val="22"/>
          <w:szCs w:val="22"/>
        </w:rPr>
        <w:t>brazec za pisemsko ovojnico (Obr_0);</w:t>
      </w:r>
    </w:p>
    <w:p w14:paraId="39916DEB"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Ponudba (Obr_1);</w:t>
      </w:r>
    </w:p>
    <w:p w14:paraId="1B32A365"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Ponudbena cena (Obr_2);</w:t>
      </w:r>
    </w:p>
    <w:p w14:paraId="00B31710" w14:textId="61821B24"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ponudnika o sprejemu pogojev javnega naročila</w:t>
      </w:r>
      <w:r>
        <w:rPr>
          <w:rFonts w:ascii="Trebuchet MS" w:hAnsi="Trebuchet MS" w:cs="Trebuchet MS"/>
          <w:color w:val="auto"/>
          <w:sz w:val="22"/>
          <w:szCs w:val="22"/>
        </w:rPr>
        <w:t xml:space="preserve"> </w:t>
      </w:r>
      <w:r w:rsidRPr="00810AC4">
        <w:rPr>
          <w:rFonts w:ascii="Trebuchet MS" w:hAnsi="Trebuchet MS" w:cs="Trebuchet MS"/>
          <w:color w:val="auto"/>
          <w:sz w:val="22"/>
          <w:szCs w:val="22"/>
        </w:rPr>
        <w:t>(Obr_3);</w:t>
      </w:r>
    </w:p>
    <w:p w14:paraId="71886B38"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o podizvajalcih (Obr_</w:t>
      </w:r>
      <w:r>
        <w:rPr>
          <w:rFonts w:ascii="Trebuchet MS" w:hAnsi="Trebuchet MS" w:cs="Trebuchet MS"/>
          <w:color w:val="auto"/>
          <w:sz w:val="22"/>
          <w:szCs w:val="22"/>
        </w:rPr>
        <w:t>4</w:t>
      </w:r>
      <w:r w:rsidRPr="00810AC4">
        <w:rPr>
          <w:rFonts w:ascii="Trebuchet MS" w:hAnsi="Trebuchet MS" w:cs="Trebuchet MS"/>
          <w:color w:val="auto"/>
          <w:sz w:val="22"/>
          <w:szCs w:val="22"/>
        </w:rPr>
        <w:t>);</w:t>
      </w:r>
    </w:p>
    <w:p w14:paraId="19863C35"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podizvajalca</w:t>
      </w:r>
      <w:r>
        <w:rPr>
          <w:rFonts w:ascii="Trebuchet MS" w:hAnsi="Trebuchet MS" w:cs="Trebuchet MS"/>
          <w:color w:val="auto"/>
          <w:sz w:val="22"/>
          <w:szCs w:val="22"/>
        </w:rPr>
        <w:t xml:space="preserve"> o</w:t>
      </w:r>
      <w:r w:rsidRPr="00810AC4">
        <w:rPr>
          <w:rFonts w:ascii="Trebuchet MS" w:hAnsi="Trebuchet MS" w:cs="Trebuchet MS"/>
          <w:color w:val="auto"/>
          <w:sz w:val="22"/>
          <w:szCs w:val="22"/>
        </w:rPr>
        <w:t xml:space="preserve"> neposredn</w:t>
      </w:r>
      <w:r>
        <w:rPr>
          <w:rFonts w:ascii="Trebuchet MS" w:hAnsi="Trebuchet MS" w:cs="Trebuchet MS"/>
          <w:color w:val="auto"/>
          <w:sz w:val="22"/>
          <w:szCs w:val="22"/>
        </w:rPr>
        <w:t>e</w:t>
      </w:r>
      <w:r w:rsidRPr="00810AC4">
        <w:rPr>
          <w:rFonts w:ascii="Trebuchet MS" w:hAnsi="Trebuchet MS" w:cs="Trebuchet MS"/>
          <w:color w:val="auto"/>
          <w:sz w:val="22"/>
          <w:szCs w:val="22"/>
        </w:rPr>
        <w:t>m plačil</w:t>
      </w:r>
      <w:r>
        <w:rPr>
          <w:rFonts w:ascii="Trebuchet MS" w:hAnsi="Trebuchet MS" w:cs="Trebuchet MS"/>
          <w:color w:val="auto"/>
          <w:sz w:val="22"/>
          <w:szCs w:val="22"/>
        </w:rPr>
        <w:t>u</w:t>
      </w:r>
      <w:r w:rsidRPr="00810AC4">
        <w:rPr>
          <w:rFonts w:ascii="Trebuchet MS" w:hAnsi="Trebuchet MS" w:cs="Trebuchet MS"/>
          <w:color w:val="auto"/>
          <w:sz w:val="22"/>
          <w:szCs w:val="22"/>
        </w:rPr>
        <w:t xml:space="preserve"> naročnika (Obr_</w:t>
      </w:r>
      <w:r>
        <w:rPr>
          <w:rFonts w:ascii="Trebuchet MS" w:hAnsi="Trebuchet MS" w:cs="Trebuchet MS"/>
          <w:color w:val="auto"/>
          <w:sz w:val="22"/>
          <w:szCs w:val="22"/>
        </w:rPr>
        <w:t>4</w:t>
      </w:r>
      <w:r w:rsidRPr="00810AC4">
        <w:rPr>
          <w:rFonts w:ascii="Trebuchet MS" w:hAnsi="Trebuchet MS" w:cs="Trebuchet MS"/>
          <w:color w:val="auto"/>
          <w:sz w:val="22"/>
          <w:szCs w:val="22"/>
        </w:rPr>
        <w:t>a);</w:t>
      </w:r>
    </w:p>
    <w:p w14:paraId="4DC07BD2"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Skupna ponudba (Obr_</w:t>
      </w:r>
      <w:r>
        <w:rPr>
          <w:rFonts w:ascii="Trebuchet MS" w:hAnsi="Trebuchet MS" w:cs="Trebuchet MS"/>
          <w:color w:val="auto"/>
          <w:sz w:val="22"/>
          <w:szCs w:val="22"/>
        </w:rPr>
        <w:t>5</w:t>
      </w:r>
      <w:r w:rsidRPr="00810AC4">
        <w:rPr>
          <w:rFonts w:ascii="Trebuchet MS" w:hAnsi="Trebuchet MS" w:cs="Trebuchet MS"/>
          <w:color w:val="auto"/>
          <w:sz w:val="22"/>
          <w:szCs w:val="22"/>
        </w:rPr>
        <w:t>);</w:t>
      </w:r>
    </w:p>
    <w:p w14:paraId="6C5AF476"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Pooblastilo za podpis skupne ponudbe (Obr_</w:t>
      </w:r>
      <w:r>
        <w:rPr>
          <w:rFonts w:ascii="Trebuchet MS" w:hAnsi="Trebuchet MS" w:cs="Trebuchet MS"/>
          <w:color w:val="auto"/>
          <w:sz w:val="22"/>
          <w:szCs w:val="22"/>
        </w:rPr>
        <w:t>5</w:t>
      </w:r>
      <w:r w:rsidRPr="00810AC4">
        <w:rPr>
          <w:rFonts w:ascii="Trebuchet MS" w:hAnsi="Trebuchet MS" w:cs="Trebuchet MS"/>
          <w:color w:val="auto"/>
          <w:sz w:val="22"/>
          <w:szCs w:val="22"/>
        </w:rPr>
        <w:t>a);</w:t>
      </w:r>
    </w:p>
    <w:p w14:paraId="78615683"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o izpolnjevanju pogojev </w:t>
      </w:r>
      <w:r>
        <w:rPr>
          <w:rFonts w:ascii="Trebuchet MS" w:hAnsi="Trebuchet MS" w:cs="Trebuchet MS"/>
          <w:color w:val="auto"/>
          <w:sz w:val="22"/>
          <w:szCs w:val="22"/>
        </w:rPr>
        <w:t xml:space="preserve">s pooblastilom </w:t>
      </w:r>
      <w:r w:rsidRPr="00810AC4">
        <w:rPr>
          <w:rFonts w:ascii="Trebuchet MS" w:hAnsi="Trebuchet MS" w:cs="Trebuchet MS"/>
          <w:color w:val="auto"/>
          <w:sz w:val="22"/>
          <w:szCs w:val="22"/>
        </w:rPr>
        <w:t>(Obr_</w:t>
      </w:r>
      <w:r>
        <w:rPr>
          <w:rFonts w:ascii="Trebuchet MS" w:hAnsi="Trebuchet MS" w:cs="Trebuchet MS"/>
          <w:color w:val="auto"/>
          <w:sz w:val="22"/>
          <w:szCs w:val="22"/>
        </w:rPr>
        <w:t>6</w:t>
      </w:r>
      <w:r w:rsidRPr="00810AC4">
        <w:rPr>
          <w:rFonts w:ascii="Trebuchet MS" w:hAnsi="Trebuchet MS" w:cs="Trebuchet MS"/>
          <w:color w:val="auto"/>
          <w:sz w:val="22"/>
          <w:szCs w:val="22"/>
        </w:rPr>
        <w:t>);</w:t>
      </w:r>
    </w:p>
    <w:p w14:paraId="4940E556" w14:textId="77777777" w:rsidR="007F2AEC"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in pooblastilo osebe, ki je članica upravnega, vodstvenega ali nadzornega organa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ali ki ima pooblastilo za zastopanje ali odločanje ali nadzor v njem (Obr_</w:t>
      </w:r>
      <w:r>
        <w:rPr>
          <w:rFonts w:ascii="Trebuchet MS" w:hAnsi="Trebuchet MS" w:cs="Trebuchet MS"/>
          <w:color w:val="auto"/>
          <w:sz w:val="22"/>
          <w:szCs w:val="22"/>
        </w:rPr>
        <w:t>6a</w:t>
      </w:r>
      <w:r w:rsidRPr="00810AC4">
        <w:rPr>
          <w:rFonts w:ascii="Trebuchet MS" w:hAnsi="Trebuchet MS" w:cs="Trebuchet MS"/>
          <w:color w:val="auto"/>
          <w:sz w:val="22"/>
          <w:szCs w:val="22"/>
        </w:rPr>
        <w:t>);</w:t>
      </w:r>
    </w:p>
    <w:p w14:paraId="59AAF6EC" w14:textId="4F68BE30" w:rsidR="007F2AEC"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obrazec Izjava o izpolnjevanju tehničn</w:t>
      </w:r>
      <w:r w:rsidR="005822C9">
        <w:rPr>
          <w:rFonts w:ascii="Trebuchet MS" w:hAnsi="Trebuchet MS" w:cs="Trebuchet MS"/>
          <w:color w:val="auto"/>
          <w:sz w:val="22"/>
          <w:szCs w:val="22"/>
        </w:rPr>
        <w:t xml:space="preserve">e in </w:t>
      </w:r>
      <w:r w:rsidR="007174A4">
        <w:rPr>
          <w:rFonts w:ascii="Trebuchet MS" w:hAnsi="Trebuchet MS" w:cs="Trebuchet MS"/>
          <w:color w:val="auto"/>
          <w:sz w:val="22"/>
          <w:szCs w:val="22"/>
        </w:rPr>
        <w:t>kadrovske</w:t>
      </w:r>
      <w:r w:rsidR="005822C9">
        <w:rPr>
          <w:rFonts w:ascii="Trebuchet MS" w:hAnsi="Trebuchet MS" w:cs="Trebuchet MS"/>
          <w:color w:val="auto"/>
          <w:sz w:val="22"/>
          <w:szCs w:val="22"/>
        </w:rPr>
        <w:t xml:space="preserve"> sposobnosti</w:t>
      </w:r>
      <w:r>
        <w:rPr>
          <w:rFonts w:ascii="Trebuchet MS" w:hAnsi="Trebuchet MS" w:cs="Trebuchet MS"/>
          <w:color w:val="auto"/>
          <w:sz w:val="22"/>
          <w:szCs w:val="22"/>
        </w:rPr>
        <w:t xml:space="preserve"> </w:t>
      </w:r>
      <w:r w:rsidRPr="005B01FD">
        <w:rPr>
          <w:rFonts w:ascii="Trebuchet MS" w:hAnsi="Trebuchet MS" w:cs="Trebuchet MS"/>
          <w:color w:val="auto"/>
          <w:sz w:val="22"/>
          <w:szCs w:val="22"/>
        </w:rPr>
        <w:t>(</w:t>
      </w:r>
      <w:r>
        <w:rPr>
          <w:rFonts w:ascii="Trebuchet MS" w:hAnsi="Trebuchet MS" w:cs="Trebuchet MS"/>
          <w:color w:val="auto"/>
          <w:sz w:val="22"/>
          <w:szCs w:val="22"/>
        </w:rPr>
        <w:t>Obr_7);</w:t>
      </w:r>
    </w:p>
    <w:p w14:paraId="4DEECB76" w14:textId="0055292F" w:rsidR="007F2AEC"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lastRenderedPageBreak/>
        <w:t>obrazec Potrdilo referenčnega naročnika (Obr_</w:t>
      </w:r>
      <w:r w:rsidR="005822C9">
        <w:rPr>
          <w:rFonts w:ascii="Trebuchet MS" w:hAnsi="Trebuchet MS" w:cs="Trebuchet MS"/>
          <w:color w:val="auto"/>
          <w:sz w:val="22"/>
          <w:szCs w:val="22"/>
        </w:rPr>
        <w:t>7a</w:t>
      </w:r>
      <w:r>
        <w:rPr>
          <w:rFonts w:ascii="Trebuchet MS" w:hAnsi="Trebuchet MS" w:cs="Trebuchet MS"/>
          <w:color w:val="auto"/>
          <w:sz w:val="22"/>
          <w:szCs w:val="22"/>
        </w:rPr>
        <w:t>);</w:t>
      </w:r>
    </w:p>
    <w:p w14:paraId="776EEA85" w14:textId="47554F26" w:rsidR="007F2AEC" w:rsidRDefault="007F2AEC" w:rsidP="007F2AEC">
      <w:pPr>
        <w:pStyle w:val="Default"/>
        <w:numPr>
          <w:ilvl w:val="0"/>
          <w:numId w:val="5"/>
        </w:numPr>
        <w:ind w:left="284" w:right="-710" w:hanging="142"/>
        <w:jc w:val="both"/>
        <w:rPr>
          <w:rFonts w:ascii="Trebuchet MS" w:hAnsi="Trebuchet MS" w:cs="Trebuchet MS"/>
          <w:color w:val="auto"/>
          <w:sz w:val="22"/>
          <w:szCs w:val="22"/>
        </w:rPr>
      </w:pPr>
      <w:r w:rsidRPr="0029738F">
        <w:rPr>
          <w:rFonts w:ascii="Trebuchet MS" w:hAnsi="Trebuchet MS" w:cs="Trebuchet MS"/>
          <w:color w:val="auto"/>
          <w:sz w:val="22"/>
          <w:szCs w:val="22"/>
        </w:rPr>
        <w:t>obrazec Menična izjava za resnost ponudbe s pooblastilom za izpolnitev in unovčenje menice (Obr_</w:t>
      </w:r>
      <w:r w:rsidR="005822C9">
        <w:rPr>
          <w:rFonts w:ascii="Trebuchet MS" w:hAnsi="Trebuchet MS" w:cs="Trebuchet MS"/>
          <w:color w:val="auto"/>
          <w:sz w:val="22"/>
          <w:szCs w:val="22"/>
        </w:rPr>
        <w:t>8</w:t>
      </w:r>
      <w:r w:rsidRPr="0029738F">
        <w:rPr>
          <w:rFonts w:ascii="Trebuchet MS" w:hAnsi="Trebuchet MS" w:cs="Trebuchet MS"/>
          <w:color w:val="auto"/>
          <w:sz w:val="22"/>
          <w:szCs w:val="22"/>
        </w:rPr>
        <w:t>)</w:t>
      </w:r>
      <w:r>
        <w:rPr>
          <w:rFonts w:ascii="Trebuchet MS" w:hAnsi="Trebuchet MS" w:cs="Trebuchet MS"/>
          <w:color w:val="auto"/>
          <w:sz w:val="22"/>
          <w:szCs w:val="22"/>
        </w:rPr>
        <w:t>;</w:t>
      </w:r>
    </w:p>
    <w:p w14:paraId="7527E520" w14:textId="5496F8C4" w:rsidR="007F2AEC" w:rsidRDefault="00951997" w:rsidP="007F2AEC">
      <w:pPr>
        <w:pStyle w:val="Default"/>
        <w:numPr>
          <w:ilvl w:val="0"/>
          <w:numId w:val="5"/>
        </w:numPr>
        <w:ind w:left="284" w:right="-710" w:hanging="142"/>
        <w:jc w:val="both"/>
        <w:rPr>
          <w:rFonts w:ascii="Trebuchet MS" w:hAnsi="Trebuchet MS" w:cs="Trebuchet MS"/>
          <w:color w:val="auto"/>
          <w:sz w:val="22"/>
          <w:szCs w:val="22"/>
        </w:rPr>
      </w:pPr>
      <w:r>
        <w:rPr>
          <w:rFonts w:ascii="Trebuchet MS" w:hAnsi="Trebuchet MS" w:cs="Trebuchet MS"/>
          <w:color w:val="auto"/>
          <w:sz w:val="22"/>
          <w:szCs w:val="22"/>
        </w:rPr>
        <w:t>obrazec V</w:t>
      </w:r>
      <w:r w:rsidR="007174A4">
        <w:rPr>
          <w:rFonts w:ascii="Trebuchet MS" w:hAnsi="Trebuchet MS" w:cs="Trebuchet MS"/>
          <w:color w:val="auto"/>
          <w:sz w:val="22"/>
          <w:szCs w:val="22"/>
        </w:rPr>
        <w:t xml:space="preserve">zorec finančnega zavarovanja za dobro izvedbo </w:t>
      </w:r>
      <w:r>
        <w:rPr>
          <w:rFonts w:ascii="Trebuchet MS" w:hAnsi="Trebuchet MS" w:cs="Trebuchet MS"/>
          <w:color w:val="auto"/>
          <w:sz w:val="22"/>
          <w:szCs w:val="22"/>
        </w:rPr>
        <w:t xml:space="preserve">pogodbenih obveznosti </w:t>
      </w:r>
      <w:r w:rsidR="007F2AEC" w:rsidRPr="00D54493">
        <w:rPr>
          <w:rFonts w:ascii="Trebuchet MS" w:hAnsi="Trebuchet MS" w:cs="Trebuchet MS"/>
          <w:color w:val="auto"/>
          <w:sz w:val="22"/>
          <w:szCs w:val="22"/>
        </w:rPr>
        <w:t>(Obr_</w:t>
      </w:r>
      <w:r w:rsidR="005822C9">
        <w:rPr>
          <w:rFonts w:ascii="Trebuchet MS" w:hAnsi="Trebuchet MS" w:cs="Trebuchet MS"/>
          <w:color w:val="auto"/>
          <w:sz w:val="22"/>
          <w:szCs w:val="22"/>
        </w:rPr>
        <w:t>9)</w:t>
      </w:r>
      <w:r w:rsidR="007F2AEC">
        <w:rPr>
          <w:rFonts w:ascii="Trebuchet MS" w:hAnsi="Trebuchet MS" w:cs="Trebuchet MS"/>
          <w:color w:val="auto"/>
          <w:sz w:val="22"/>
          <w:szCs w:val="22"/>
        </w:rPr>
        <w:t>;</w:t>
      </w:r>
    </w:p>
    <w:p w14:paraId="719F1CC1" w14:textId="59B6DE2E" w:rsidR="00402038" w:rsidRPr="00C21EC8" w:rsidRDefault="00951997" w:rsidP="007F2AEC">
      <w:pPr>
        <w:pStyle w:val="Default"/>
        <w:numPr>
          <w:ilvl w:val="0"/>
          <w:numId w:val="5"/>
        </w:numPr>
        <w:ind w:left="284" w:right="-710" w:hanging="142"/>
        <w:jc w:val="both"/>
        <w:rPr>
          <w:rFonts w:ascii="Trebuchet MS" w:hAnsi="Trebuchet MS" w:cs="Trebuchet MS"/>
          <w:color w:val="auto"/>
          <w:sz w:val="22"/>
          <w:szCs w:val="22"/>
        </w:rPr>
      </w:pPr>
      <w:r>
        <w:rPr>
          <w:rFonts w:ascii="Trebuchet MS" w:hAnsi="Trebuchet MS" w:cs="Trebuchet MS"/>
          <w:color w:val="auto"/>
          <w:sz w:val="22"/>
          <w:szCs w:val="22"/>
        </w:rPr>
        <w:t>obrazec V</w:t>
      </w:r>
      <w:r w:rsidR="00402038" w:rsidRPr="00C21EC8">
        <w:rPr>
          <w:rFonts w:ascii="Trebuchet MS" w:hAnsi="Trebuchet MS" w:cs="Trebuchet MS"/>
          <w:color w:val="auto"/>
          <w:sz w:val="22"/>
          <w:szCs w:val="22"/>
        </w:rPr>
        <w:t>zorec finančnega zavarovanja za odpravo napak v garancijski dobi (obr_10)</w:t>
      </w:r>
      <w:r>
        <w:rPr>
          <w:rFonts w:ascii="Trebuchet MS" w:hAnsi="Trebuchet MS" w:cs="Trebuchet MS"/>
          <w:color w:val="auto"/>
          <w:sz w:val="22"/>
          <w:szCs w:val="22"/>
        </w:rPr>
        <w:t>;</w:t>
      </w:r>
    </w:p>
    <w:p w14:paraId="46758123" w14:textId="77777777" w:rsidR="007F2AEC" w:rsidRDefault="007F2AEC" w:rsidP="007F2AEC">
      <w:pPr>
        <w:pStyle w:val="Default"/>
        <w:numPr>
          <w:ilvl w:val="0"/>
          <w:numId w:val="4"/>
        </w:numPr>
        <w:jc w:val="both"/>
        <w:rPr>
          <w:rFonts w:ascii="Trebuchet MS" w:hAnsi="Trebuchet MS" w:cs="Trebuchet MS"/>
          <w:color w:val="auto"/>
          <w:sz w:val="22"/>
          <w:szCs w:val="22"/>
        </w:rPr>
      </w:pPr>
      <w:r w:rsidRPr="00AC5E66">
        <w:rPr>
          <w:rFonts w:ascii="Trebuchet MS" w:hAnsi="Trebuchet MS" w:cs="Trebuchet MS"/>
          <w:color w:val="auto"/>
          <w:sz w:val="22"/>
          <w:szCs w:val="22"/>
        </w:rPr>
        <w:t>Vzorec pogodbe;</w:t>
      </w:r>
    </w:p>
    <w:p w14:paraId="3BC8C5DD" w14:textId="77777777" w:rsidR="007174A4" w:rsidRDefault="007174A4" w:rsidP="007F2AEC">
      <w:pPr>
        <w:pStyle w:val="Default"/>
        <w:numPr>
          <w:ilvl w:val="0"/>
          <w:numId w:val="4"/>
        </w:numPr>
        <w:jc w:val="both"/>
        <w:rPr>
          <w:rFonts w:ascii="Trebuchet MS" w:hAnsi="Trebuchet MS" w:cs="Trebuchet MS"/>
          <w:color w:val="auto"/>
          <w:sz w:val="22"/>
          <w:szCs w:val="22"/>
        </w:rPr>
      </w:pPr>
      <w:r>
        <w:rPr>
          <w:rFonts w:ascii="Trebuchet MS" w:hAnsi="Trebuchet MS" w:cs="Trebuchet MS"/>
          <w:color w:val="auto"/>
          <w:sz w:val="22"/>
          <w:szCs w:val="22"/>
        </w:rPr>
        <w:t>Tehnične specifikacije naročila (objavljene kot ločene datoteke):</w:t>
      </w:r>
    </w:p>
    <w:p w14:paraId="06F1A311" w14:textId="05D96A79" w:rsidR="00951997" w:rsidRPr="001121EF" w:rsidRDefault="007174A4" w:rsidP="00CA0D8B">
      <w:pPr>
        <w:pStyle w:val="Default"/>
        <w:numPr>
          <w:ilvl w:val="0"/>
          <w:numId w:val="19"/>
        </w:numPr>
        <w:jc w:val="both"/>
        <w:rPr>
          <w:rFonts w:ascii="Trebuchet MS" w:hAnsi="Trebuchet MS" w:cs="Trebuchet MS"/>
          <w:color w:val="auto"/>
          <w:sz w:val="22"/>
          <w:szCs w:val="22"/>
        </w:rPr>
      </w:pPr>
      <w:r w:rsidRPr="001121EF">
        <w:rPr>
          <w:rFonts w:ascii="Trebuchet MS" w:hAnsi="Trebuchet MS" w:cs="Trebuchet MS"/>
          <w:color w:val="auto"/>
          <w:sz w:val="22"/>
          <w:szCs w:val="22"/>
        </w:rPr>
        <w:t>popisi del</w:t>
      </w:r>
      <w:r w:rsidR="001121EF">
        <w:rPr>
          <w:rFonts w:ascii="Trebuchet MS" w:hAnsi="Trebuchet MS" w:cs="Trebuchet MS"/>
          <w:color w:val="auto"/>
          <w:sz w:val="22"/>
          <w:szCs w:val="22"/>
        </w:rPr>
        <w:t xml:space="preserve"> </w:t>
      </w:r>
      <w:r w:rsidRPr="001121EF">
        <w:rPr>
          <w:rFonts w:ascii="Trebuchet MS" w:hAnsi="Trebuchet MS" w:cs="Trebuchet MS"/>
          <w:color w:val="auto"/>
          <w:sz w:val="22"/>
          <w:szCs w:val="22"/>
        </w:rPr>
        <w:t>(.</w:t>
      </w:r>
      <w:proofErr w:type="spellStart"/>
      <w:r w:rsidRPr="001121EF">
        <w:rPr>
          <w:rFonts w:ascii="Trebuchet MS" w:hAnsi="Trebuchet MS" w:cs="Trebuchet MS"/>
          <w:color w:val="auto"/>
          <w:sz w:val="22"/>
          <w:szCs w:val="22"/>
        </w:rPr>
        <w:t>xlsx</w:t>
      </w:r>
      <w:proofErr w:type="spellEnd"/>
      <w:r w:rsidRPr="001121EF">
        <w:rPr>
          <w:rFonts w:ascii="Trebuchet MS" w:hAnsi="Trebuchet MS" w:cs="Trebuchet MS"/>
          <w:color w:val="auto"/>
          <w:sz w:val="22"/>
          <w:szCs w:val="22"/>
        </w:rPr>
        <w:t>)</w:t>
      </w:r>
      <w:r w:rsidR="001121EF">
        <w:rPr>
          <w:rFonts w:ascii="Trebuchet MS" w:hAnsi="Trebuchet MS" w:cs="Trebuchet MS"/>
          <w:color w:val="auto"/>
          <w:sz w:val="22"/>
          <w:szCs w:val="22"/>
        </w:rPr>
        <w:t>;</w:t>
      </w:r>
    </w:p>
    <w:p w14:paraId="503CC01A" w14:textId="77777777" w:rsidR="008773AE" w:rsidRDefault="001121EF" w:rsidP="00104E50">
      <w:pPr>
        <w:numPr>
          <w:ilvl w:val="0"/>
          <w:numId w:val="19"/>
        </w:numPr>
        <w:jc w:val="both"/>
      </w:pPr>
      <w:bookmarkStart w:id="1" w:name="_Hlk166590269"/>
      <w:r w:rsidRPr="00BF3B00">
        <w:t>projektna dokumentacija</w:t>
      </w:r>
    </w:p>
    <w:p w14:paraId="53EE8085" w14:textId="141424CA" w:rsidR="008773AE" w:rsidRDefault="008773AE" w:rsidP="008773AE">
      <w:pPr>
        <w:numPr>
          <w:ilvl w:val="1"/>
          <w:numId w:val="19"/>
        </w:numPr>
        <w:jc w:val="both"/>
      </w:pPr>
      <w:r>
        <w:t xml:space="preserve">IDZ s področja arhitekture, junij 2026,  Arhitekturno projektiranje Vita Vajdič s.p. </w:t>
      </w:r>
    </w:p>
    <w:p w14:paraId="118646DC" w14:textId="77777777" w:rsidR="008773AE" w:rsidRDefault="008773AE" w:rsidP="008773AE">
      <w:pPr>
        <w:numPr>
          <w:ilvl w:val="1"/>
          <w:numId w:val="19"/>
        </w:numPr>
        <w:jc w:val="both"/>
      </w:pPr>
      <w:r>
        <w:t xml:space="preserve">PZI s področja elektrotehnike št. 1314/26, junij 2026, EL – Projekt d.o.o. </w:t>
      </w:r>
    </w:p>
    <w:p w14:paraId="751749F5" w14:textId="1D0C2F24" w:rsidR="00D17C61" w:rsidRDefault="008773AE" w:rsidP="0054517C">
      <w:pPr>
        <w:numPr>
          <w:ilvl w:val="1"/>
          <w:numId w:val="19"/>
        </w:numPr>
        <w:jc w:val="both"/>
      </w:pPr>
      <w:r>
        <w:t xml:space="preserve">PZI s področja strojnih inštalacij, št. 881/2026, junij 2026, </w:t>
      </w:r>
      <w:proofErr w:type="spellStart"/>
      <w:r>
        <w:t>Klimal</w:t>
      </w:r>
      <w:proofErr w:type="spellEnd"/>
      <w:r>
        <w:t xml:space="preserve"> d.o.o. </w:t>
      </w:r>
      <w:bookmarkEnd w:id="1"/>
    </w:p>
    <w:p w14:paraId="3B1CBCBF" w14:textId="77777777" w:rsidR="0054517C" w:rsidRPr="0054517C" w:rsidRDefault="0054517C" w:rsidP="0054517C">
      <w:pPr>
        <w:ind w:left="1440"/>
        <w:jc w:val="both"/>
      </w:pPr>
    </w:p>
    <w:p w14:paraId="57551BBF" w14:textId="77777777" w:rsidR="007F2AEC" w:rsidRPr="00474533" w:rsidRDefault="007F2AEC" w:rsidP="007F2AEC">
      <w:pPr>
        <w:rPr>
          <w:b/>
          <w:u w:val="single"/>
        </w:rPr>
      </w:pPr>
      <w:r w:rsidRPr="00474533">
        <w:rPr>
          <w:b/>
          <w:u w:val="single"/>
        </w:rPr>
        <w:t>4.3. Dodatna pojasnila in sprememba razpisne dokumentacije</w:t>
      </w:r>
    </w:p>
    <w:p w14:paraId="771651F7" w14:textId="77777777" w:rsidR="007F2AEC" w:rsidRPr="00810AC4" w:rsidRDefault="007F2AEC" w:rsidP="007F2AEC">
      <w:pPr>
        <w:rPr>
          <w:b/>
        </w:rPr>
      </w:pPr>
    </w:p>
    <w:p w14:paraId="2E5359EE" w14:textId="1809ABC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lahko od naročnika zahteva pojasnila razpisne dokumentacije tako, da vprašanja postavi preko Portala </w:t>
      </w:r>
      <w:r w:rsidR="00450BB4">
        <w:rPr>
          <w:rFonts w:ascii="Trebuchet MS" w:hAnsi="Trebuchet MS" w:cs="Trebuchet MS"/>
          <w:color w:val="auto"/>
          <w:sz w:val="22"/>
          <w:szCs w:val="22"/>
        </w:rPr>
        <w:t>j</w:t>
      </w:r>
      <w:r w:rsidRPr="00810AC4">
        <w:rPr>
          <w:rFonts w:ascii="Trebuchet MS" w:hAnsi="Trebuchet MS" w:cs="Trebuchet MS"/>
          <w:color w:val="auto"/>
          <w:sz w:val="22"/>
          <w:szCs w:val="22"/>
        </w:rPr>
        <w:t xml:space="preserve">avnih naročil. Odgovori in dodatna pojasnila bodo objavljeni na portalu in so sestavni del razpisne dokumentacije. </w:t>
      </w:r>
    </w:p>
    <w:p w14:paraId="4EADDA33" w14:textId="77777777" w:rsidR="007F2AEC" w:rsidRPr="00810AC4" w:rsidRDefault="007F2AEC" w:rsidP="007F2AEC">
      <w:pPr>
        <w:pStyle w:val="Default"/>
        <w:jc w:val="both"/>
        <w:rPr>
          <w:rFonts w:ascii="Trebuchet MS" w:hAnsi="Trebuchet MS" w:cs="Trebuchet MS"/>
          <w:color w:val="auto"/>
          <w:sz w:val="22"/>
          <w:szCs w:val="22"/>
        </w:rPr>
      </w:pPr>
    </w:p>
    <w:p w14:paraId="7E98AF1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Informacije, ki jih posreduje naročnik gospodarskim subjektom na ali preko portala javnih naročil, se štejejo za spremembo, dopolnitev ali pojasnilo razpisne dokumentacije, če iz vsebine informacij izhaja, da se z njimi spreminja ali dopolnjuje razpisna dokumentacija ali če se s pojasnilom odpravlja dvoumnost navedbe v razpisni dokumentaciji.  </w:t>
      </w:r>
    </w:p>
    <w:p w14:paraId="4281FA05" w14:textId="77777777" w:rsidR="007F2AEC" w:rsidRPr="00810AC4" w:rsidRDefault="007F2AEC" w:rsidP="007F2AEC">
      <w:pPr>
        <w:pStyle w:val="Default"/>
        <w:jc w:val="both"/>
        <w:rPr>
          <w:rFonts w:ascii="Trebuchet MS" w:hAnsi="Trebuchet MS" w:cs="Trebuchet MS"/>
          <w:color w:val="auto"/>
          <w:sz w:val="22"/>
          <w:szCs w:val="22"/>
        </w:rPr>
      </w:pPr>
    </w:p>
    <w:p w14:paraId="0F61649E" w14:textId="77777777" w:rsidR="007F2AEC" w:rsidRPr="00810AC4" w:rsidRDefault="007F2AEC" w:rsidP="007F2AEC">
      <w:pPr>
        <w:pStyle w:val="Default"/>
        <w:jc w:val="both"/>
        <w:rPr>
          <w:rFonts w:ascii="Trebuchet MS" w:hAnsi="Trebuchet MS" w:cs="Trebuchet MS"/>
          <w:i/>
          <w:iCs/>
          <w:color w:val="auto"/>
          <w:sz w:val="22"/>
          <w:szCs w:val="22"/>
        </w:rPr>
      </w:pPr>
      <w:r w:rsidRPr="00810AC4">
        <w:rPr>
          <w:rFonts w:ascii="Trebuchet MS" w:hAnsi="Trebuchet MS" w:cs="Trebuchet MS"/>
          <w:color w:val="auto"/>
          <w:sz w:val="22"/>
          <w:szCs w:val="22"/>
        </w:rPr>
        <w:t xml:space="preserve">Pred potekom roka za oddajo ponudb lahko naročnik v skladu z zakonom spremeni ali dopolni razpisno dokumentacijo. Vsaka taka sprememba ali dopolnitev bo objavljena na Portalu javnih naročil.  </w:t>
      </w:r>
    </w:p>
    <w:p w14:paraId="265DA9DD" w14:textId="77777777" w:rsidR="007F2AEC" w:rsidRPr="00810AC4" w:rsidRDefault="007F2AEC" w:rsidP="007F2AEC">
      <w:pPr>
        <w:pStyle w:val="Default"/>
        <w:jc w:val="both"/>
        <w:rPr>
          <w:rFonts w:ascii="Trebuchet MS" w:hAnsi="Trebuchet MS" w:cs="Trebuchet MS"/>
          <w:color w:val="auto"/>
          <w:sz w:val="22"/>
          <w:szCs w:val="22"/>
        </w:rPr>
      </w:pPr>
    </w:p>
    <w:p w14:paraId="724A3A0E"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24A222D3" w14:textId="77777777" w:rsidR="007F2AEC" w:rsidRPr="00810AC4" w:rsidRDefault="007F2AEC" w:rsidP="007F2AEC">
      <w:pPr>
        <w:pStyle w:val="Default"/>
        <w:jc w:val="both"/>
        <w:rPr>
          <w:rFonts w:ascii="Trebuchet MS" w:hAnsi="Trebuchet MS" w:cs="Trebuchet MS"/>
          <w:color w:val="auto"/>
          <w:sz w:val="22"/>
          <w:szCs w:val="22"/>
        </w:rPr>
      </w:pPr>
    </w:p>
    <w:p w14:paraId="27AE6E52" w14:textId="3632B55E" w:rsidR="002D549C" w:rsidRDefault="007F2AEC" w:rsidP="002D549C">
      <w:pPr>
        <w:pStyle w:val="Default"/>
        <w:jc w:val="both"/>
        <w:rPr>
          <w:rFonts w:ascii="Trebuchet MS" w:hAnsi="Trebuchet MS" w:cs="Trebuchet MS"/>
          <w:color w:val="auto"/>
          <w:sz w:val="22"/>
          <w:szCs w:val="22"/>
        </w:rPr>
      </w:pPr>
      <w:r w:rsidRPr="00BF3B00">
        <w:rPr>
          <w:rFonts w:ascii="Trebuchet MS" w:hAnsi="Trebuchet MS" w:cs="Trebuchet MS"/>
          <w:color w:val="auto"/>
          <w:sz w:val="22"/>
          <w:szCs w:val="22"/>
        </w:rPr>
        <w:t>Ponudniki lahko zastavijo vprašanje v</w:t>
      </w:r>
      <w:r w:rsidRPr="001121EF">
        <w:rPr>
          <w:rFonts w:ascii="Trebuchet MS" w:hAnsi="Trebuchet MS" w:cs="Trebuchet MS"/>
          <w:color w:val="auto"/>
          <w:sz w:val="22"/>
          <w:szCs w:val="22"/>
        </w:rPr>
        <w:t xml:space="preserve"> skladu z zgoraj navedenim</w:t>
      </w:r>
      <w:r w:rsidR="00450BB4" w:rsidRPr="001121EF">
        <w:rPr>
          <w:rFonts w:ascii="Trebuchet MS" w:hAnsi="Trebuchet MS" w:cs="Trebuchet MS"/>
          <w:color w:val="auto"/>
          <w:sz w:val="22"/>
          <w:szCs w:val="22"/>
        </w:rPr>
        <w:t xml:space="preserve"> </w:t>
      </w:r>
      <w:r w:rsidR="00450BB4" w:rsidRPr="00D1760E">
        <w:rPr>
          <w:rFonts w:ascii="Trebuchet MS" w:hAnsi="Trebuchet MS" w:cs="Trebuchet MS"/>
          <w:b/>
          <w:bCs/>
          <w:color w:val="auto"/>
          <w:sz w:val="22"/>
          <w:szCs w:val="22"/>
          <w:highlight w:val="lightGray"/>
        </w:rPr>
        <w:t xml:space="preserve">do </w:t>
      </w:r>
      <w:r w:rsidR="00781A16">
        <w:rPr>
          <w:rFonts w:ascii="Trebuchet MS" w:hAnsi="Trebuchet MS" w:cs="Trebuchet MS"/>
          <w:b/>
          <w:bCs/>
          <w:color w:val="auto"/>
          <w:sz w:val="22"/>
          <w:szCs w:val="22"/>
          <w:highlight w:val="lightGray"/>
        </w:rPr>
        <w:t>2</w:t>
      </w:r>
      <w:r w:rsidR="00E45141">
        <w:rPr>
          <w:rFonts w:ascii="Trebuchet MS" w:hAnsi="Trebuchet MS" w:cs="Trebuchet MS"/>
          <w:b/>
          <w:bCs/>
          <w:color w:val="auto"/>
          <w:sz w:val="22"/>
          <w:szCs w:val="22"/>
          <w:highlight w:val="lightGray"/>
        </w:rPr>
        <w:t>7</w:t>
      </w:r>
      <w:r w:rsidR="00970433" w:rsidRPr="00D1760E">
        <w:rPr>
          <w:rFonts w:ascii="Trebuchet MS" w:hAnsi="Trebuchet MS" w:cs="Trebuchet MS"/>
          <w:b/>
          <w:bCs/>
          <w:color w:val="auto"/>
          <w:sz w:val="22"/>
          <w:szCs w:val="22"/>
          <w:highlight w:val="lightGray"/>
        </w:rPr>
        <w:t xml:space="preserve">. </w:t>
      </w:r>
      <w:r w:rsidR="0054517C">
        <w:rPr>
          <w:rFonts w:ascii="Trebuchet MS" w:hAnsi="Trebuchet MS" w:cs="Trebuchet MS"/>
          <w:b/>
          <w:bCs/>
          <w:color w:val="auto"/>
          <w:sz w:val="22"/>
          <w:szCs w:val="22"/>
          <w:highlight w:val="lightGray"/>
        </w:rPr>
        <w:t>7</w:t>
      </w:r>
      <w:r w:rsidR="00970433" w:rsidRPr="00D1760E">
        <w:rPr>
          <w:rFonts w:ascii="Trebuchet MS" w:hAnsi="Trebuchet MS" w:cs="Trebuchet MS"/>
          <w:b/>
          <w:bCs/>
          <w:color w:val="auto"/>
          <w:sz w:val="22"/>
          <w:szCs w:val="22"/>
          <w:highlight w:val="lightGray"/>
        </w:rPr>
        <w:t>. 202</w:t>
      </w:r>
      <w:r w:rsidR="00104E50">
        <w:rPr>
          <w:rFonts w:ascii="Trebuchet MS" w:hAnsi="Trebuchet MS" w:cs="Trebuchet MS"/>
          <w:b/>
          <w:bCs/>
          <w:color w:val="auto"/>
          <w:sz w:val="22"/>
          <w:szCs w:val="22"/>
          <w:highlight w:val="lightGray"/>
        </w:rPr>
        <w:t>6</w:t>
      </w:r>
      <w:r w:rsidR="00450BB4" w:rsidRPr="00D1760E">
        <w:rPr>
          <w:rFonts w:ascii="Trebuchet MS" w:hAnsi="Trebuchet MS" w:cs="Trebuchet MS"/>
          <w:b/>
          <w:bCs/>
          <w:color w:val="auto"/>
          <w:sz w:val="22"/>
          <w:szCs w:val="22"/>
          <w:highlight w:val="lightGray"/>
        </w:rPr>
        <w:t xml:space="preserve"> do </w:t>
      </w:r>
      <w:r w:rsidR="000F150C" w:rsidRPr="00D1760E">
        <w:rPr>
          <w:rFonts w:ascii="Trebuchet MS" w:hAnsi="Trebuchet MS" w:cs="Trebuchet MS"/>
          <w:b/>
          <w:bCs/>
          <w:color w:val="auto"/>
          <w:sz w:val="22"/>
          <w:szCs w:val="22"/>
          <w:highlight w:val="lightGray"/>
        </w:rPr>
        <w:t>1</w:t>
      </w:r>
      <w:r w:rsidR="006F5E91">
        <w:rPr>
          <w:rFonts w:ascii="Trebuchet MS" w:hAnsi="Trebuchet MS" w:cs="Trebuchet MS"/>
          <w:b/>
          <w:bCs/>
          <w:color w:val="auto"/>
          <w:sz w:val="22"/>
          <w:szCs w:val="22"/>
          <w:highlight w:val="lightGray"/>
        </w:rPr>
        <w:t>0</w:t>
      </w:r>
      <w:r w:rsidR="00D1760E" w:rsidRPr="00D1760E">
        <w:rPr>
          <w:rFonts w:ascii="Trebuchet MS" w:hAnsi="Trebuchet MS" w:cs="Trebuchet MS"/>
          <w:b/>
          <w:bCs/>
          <w:color w:val="auto"/>
          <w:sz w:val="22"/>
          <w:szCs w:val="22"/>
          <w:highlight w:val="lightGray"/>
        </w:rPr>
        <w:t>.</w:t>
      </w:r>
      <w:r w:rsidR="00450BB4" w:rsidRPr="00D1760E">
        <w:rPr>
          <w:rFonts w:ascii="Trebuchet MS" w:hAnsi="Trebuchet MS" w:cs="Trebuchet MS"/>
          <w:b/>
          <w:bCs/>
          <w:color w:val="auto"/>
          <w:sz w:val="22"/>
          <w:szCs w:val="22"/>
          <w:highlight w:val="lightGray"/>
        </w:rPr>
        <w:t>00</w:t>
      </w:r>
      <w:r w:rsidR="00D1760E" w:rsidRPr="00D1760E">
        <w:rPr>
          <w:rFonts w:ascii="Trebuchet MS" w:hAnsi="Trebuchet MS" w:cs="Trebuchet MS"/>
          <w:b/>
          <w:bCs/>
          <w:color w:val="auto"/>
          <w:sz w:val="22"/>
          <w:szCs w:val="22"/>
          <w:highlight w:val="lightGray"/>
        </w:rPr>
        <w:t xml:space="preserve"> ure</w:t>
      </w:r>
      <w:r w:rsidR="00450BB4" w:rsidRPr="001121EF">
        <w:rPr>
          <w:rFonts w:ascii="Trebuchet MS" w:hAnsi="Trebuchet MS" w:cs="Trebuchet MS"/>
          <w:color w:val="auto"/>
          <w:sz w:val="22"/>
          <w:szCs w:val="22"/>
        </w:rPr>
        <w:t xml:space="preserve">. </w:t>
      </w:r>
      <w:r w:rsidR="002D549C" w:rsidRPr="001121EF">
        <w:rPr>
          <w:rFonts w:ascii="Trebuchet MS" w:hAnsi="Trebuchet MS" w:cs="Trebuchet MS"/>
          <w:color w:val="auto"/>
          <w:sz w:val="22"/>
          <w:szCs w:val="22"/>
        </w:rPr>
        <w:t>Naročnik bo</w:t>
      </w:r>
      <w:r w:rsidR="006E7A68" w:rsidRPr="001121EF">
        <w:rPr>
          <w:rFonts w:ascii="Trebuchet MS" w:hAnsi="Trebuchet MS" w:cs="Trebuchet MS"/>
          <w:color w:val="auto"/>
          <w:sz w:val="22"/>
          <w:szCs w:val="22"/>
        </w:rPr>
        <w:t xml:space="preserve"> podal odgovore oziroma pojasnila, navezujoča se na zastavljena</w:t>
      </w:r>
      <w:r w:rsidR="002D549C" w:rsidRPr="001121EF">
        <w:rPr>
          <w:rFonts w:ascii="Trebuchet MS" w:hAnsi="Trebuchet MS" w:cs="Trebuchet MS"/>
          <w:color w:val="auto"/>
          <w:sz w:val="22"/>
          <w:szCs w:val="22"/>
        </w:rPr>
        <w:t xml:space="preserve"> vprašanja najpozneje </w:t>
      </w:r>
      <w:r w:rsidR="00E45141">
        <w:rPr>
          <w:rFonts w:ascii="Trebuchet MS" w:hAnsi="Trebuchet MS" w:cs="Trebuchet MS"/>
          <w:b/>
          <w:bCs/>
          <w:color w:val="auto"/>
          <w:sz w:val="22"/>
          <w:szCs w:val="22"/>
        </w:rPr>
        <w:t>dva</w:t>
      </w:r>
      <w:r w:rsidR="002D549C" w:rsidRPr="001121EF">
        <w:rPr>
          <w:rFonts w:ascii="Trebuchet MS" w:hAnsi="Trebuchet MS" w:cs="Trebuchet MS"/>
          <w:b/>
          <w:bCs/>
          <w:color w:val="auto"/>
          <w:sz w:val="22"/>
          <w:szCs w:val="22"/>
        </w:rPr>
        <w:t xml:space="preserve"> dni </w:t>
      </w:r>
      <w:r w:rsidR="002D549C" w:rsidRPr="001121EF">
        <w:rPr>
          <w:rFonts w:ascii="Trebuchet MS" w:hAnsi="Trebuchet MS" w:cs="Trebuchet MS"/>
          <w:color w:val="auto"/>
          <w:sz w:val="22"/>
          <w:szCs w:val="22"/>
        </w:rPr>
        <w:t>pred iztekom roka za oddajo ponudb, pod pogojem, da je bila zahteva posredovana pravočasno.</w:t>
      </w:r>
      <w:r w:rsidR="002D549C">
        <w:rPr>
          <w:rFonts w:ascii="Trebuchet MS" w:hAnsi="Trebuchet MS" w:cs="Trebuchet MS"/>
          <w:color w:val="auto"/>
          <w:sz w:val="22"/>
          <w:szCs w:val="22"/>
        </w:rPr>
        <w:t xml:space="preserve"> </w:t>
      </w:r>
    </w:p>
    <w:p w14:paraId="64452E12" w14:textId="77777777" w:rsidR="007F2AEC" w:rsidRPr="00810AC4" w:rsidRDefault="007F2AEC" w:rsidP="007F2AEC">
      <w:pPr>
        <w:pStyle w:val="Default"/>
        <w:jc w:val="both"/>
        <w:rPr>
          <w:rFonts w:ascii="Trebuchet MS" w:hAnsi="Trebuchet MS" w:cs="Trebuchet MS"/>
          <w:color w:val="auto"/>
          <w:sz w:val="22"/>
          <w:szCs w:val="22"/>
        </w:rPr>
      </w:pPr>
    </w:p>
    <w:p w14:paraId="4D055110" w14:textId="77777777" w:rsidR="007F2AEC" w:rsidRPr="00810AC4" w:rsidRDefault="007F2AEC" w:rsidP="007F2AEC">
      <w:pPr>
        <w:pStyle w:val="Default"/>
        <w:jc w:val="both"/>
        <w:rPr>
          <w:rFonts w:ascii="Trebuchet MS" w:hAnsi="Trebuchet MS" w:cs="Trebuchet MS"/>
          <w:color w:val="auto"/>
          <w:sz w:val="22"/>
          <w:szCs w:val="22"/>
        </w:rPr>
      </w:pPr>
    </w:p>
    <w:p w14:paraId="6003BB90" w14:textId="77777777" w:rsidR="007F2AEC" w:rsidRPr="00725D5C" w:rsidRDefault="007F2AEC" w:rsidP="007F2AEC">
      <w:pPr>
        <w:pStyle w:val="Default"/>
        <w:numPr>
          <w:ilvl w:val="0"/>
          <w:numId w:val="7"/>
        </w:numPr>
        <w:ind w:left="284" w:hanging="284"/>
        <w:jc w:val="both"/>
        <w:rPr>
          <w:rFonts w:ascii="Trebuchet MS" w:hAnsi="Trebuchet MS" w:cs="Trebuchet MS"/>
          <w:b/>
          <w:bCs/>
          <w:i/>
          <w:iCs/>
          <w:color w:val="auto"/>
          <w:sz w:val="22"/>
          <w:szCs w:val="22"/>
        </w:rPr>
      </w:pPr>
      <w:r w:rsidRPr="00725D5C">
        <w:rPr>
          <w:rFonts w:ascii="Trebuchet MS" w:hAnsi="Trebuchet MS" w:cs="Trebuchet MS"/>
          <w:b/>
          <w:bCs/>
          <w:i/>
          <w:iCs/>
          <w:color w:val="auto"/>
          <w:sz w:val="22"/>
          <w:szCs w:val="22"/>
        </w:rPr>
        <w:t>UGOTAVLJANJE SPOSOBNOSTI PONUDNIKOV</w:t>
      </w:r>
    </w:p>
    <w:p w14:paraId="0A3F5A9C" w14:textId="77777777" w:rsidR="007F2AEC" w:rsidRPr="00810AC4" w:rsidRDefault="007F2AEC" w:rsidP="007F2AEC">
      <w:pPr>
        <w:pStyle w:val="Default"/>
        <w:ind w:firstLine="360"/>
        <w:jc w:val="both"/>
        <w:rPr>
          <w:rFonts w:ascii="Trebuchet MS" w:hAnsi="Trebuchet MS" w:cs="Trebuchet MS"/>
          <w:b/>
          <w:bCs/>
          <w:color w:val="auto"/>
          <w:sz w:val="22"/>
          <w:szCs w:val="22"/>
        </w:rPr>
      </w:pPr>
    </w:p>
    <w:p w14:paraId="3B83B73D" w14:textId="0808C254" w:rsidR="007F2AEC" w:rsidRDefault="007F2AEC" w:rsidP="007F2AEC">
      <w:pPr>
        <w:rPr>
          <w:b/>
          <w:u w:val="single"/>
        </w:rPr>
      </w:pPr>
      <w:r w:rsidRPr="00725D5C">
        <w:rPr>
          <w:b/>
          <w:u w:val="single"/>
        </w:rPr>
        <w:t>5.1. Splošno</w:t>
      </w:r>
    </w:p>
    <w:p w14:paraId="5313BB4D" w14:textId="77777777" w:rsidR="00626C54" w:rsidRPr="00725D5C" w:rsidRDefault="00626C54" w:rsidP="007F2AEC">
      <w:pPr>
        <w:rPr>
          <w:b/>
          <w:u w:val="single"/>
        </w:rPr>
      </w:pPr>
    </w:p>
    <w:p w14:paraId="3532DE78"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priznal sposobnost za izvedbo predmetnega javnega naročila ponudniku, pri katerem niso podani pogoji za izključitev iz točke 5.2. predmetne razpisne dokumentacije in izpolnjuje pogoje za sodelovanje iz točke 5.3. predmetne razpisne dokumentacije, ter izpolnjuje vse ostale  pogoje skladno z določili ZJN-3. </w:t>
      </w:r>
    </w:p>
    <w:p w14:paraId="7B8D71FD" w14:textId="77777777" w:rsidR="007F2AEC" w:rsidRDefault="007F2AEC" w:rsidP="007F2AEC">
      <w:pPr>
        <w:autoSpaceDE w:val="0"/>
        <w:autoSpaceDN w:val="0"/>
        <w:adjustRightInd w:val="0"/>
        <w:jc w:val="both"/>
        <w:rPr>
          <w:rFonts w:cs="ArialMT"/>
          <w:lang w:eastAsia="sl-SI"/>
        </w:rPr>
      </w:pPr>
      <w:r w:rsidRPr="00810AC4">
        <w:br/>
      </w:r>
      <w:r w:rsidRPr="00810AC4">
        <w:rPr>
          <w:rFonts w:cs="ArialMT"/>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C5AF34A" w14:textId="77777777" w:rsidR="007F2AEC" w:rsidRPr="00810AC4" w:rsidRDefault="007F2AEC" w:rsidP="007F2AEC">
      <w:pPr>
        <w:autoSpaceDE w:val="0"/>
        <w:autoSpaceDN w:val="0"/>
        <w:adjustRightInd w:val="0"/>
        <w:jc w:val="both"/>
        <w:rPr>
          <w:rFonts w:cs="ArialMT"/>
          <w:lang w:eastAsia="sl-SI"/>
        </w:rPr>
      </w:pPr>
    </w:p>
    <w:p w14:paraId="48344BCD" w14:textId="77777777" w:rsidR="007F2AEC" w:rsidRPr="00810AC4" w:rsidRDefault="007F2AEC" w:rsidP="007F2AEC">
      <w:pPr>
        <w:autoSpaceDE w:val="0"/>
        <w:autoSpaceDN w:val="0"/>
        <w:adjustRightInd w:val="0"/>
        <w:jc w:val="both"/>
      </w:pPr>
      <w:r w:rsidRPr="00810AC4">
        <w:rPr>
          <w:rFonts w:cs="ArialMT"/>
          <w:lang w:eastAsia="sl-SI"/>
        </w:rPr>
        <w:t xml:space="preserve">Ponudnik mora pripraviti ponudbo v skladu z zahtevami iz te razpisne dokumentacije. V nadaljevanju so opredeljene zahteve, ki jih mora izpolnjevati ponudnik. Naročnik lahko ponudnika iz sodelovanja izključi tudi v </w:t>
      </w:r>
      <w:r w:rsidRPr="00810AC4">
        <w:rPr>
          <w:rFonts w:cs="ArialMT"/>
        </w:rPr>
        <w:t>ostalih primerih, za katere tako določa zakon (šesti odstavek 75. člena ZJN-3).</w:t>
      </w:r>
    </w:p>
    <w:p w14:paraId="194CE34C" w14:textId="77777777" w:rsidR="007F2AEC" w:rsidRPr="00810AC4" w:rsidRDefault="007F2AEC" w:rsidP="007F2AEC">
      <w:pPr>
        <w:pStyle w:val="Default"/>
        <w:jc w:val="both"/>
        <w:rPr>
          <w:rFonts w:ascii="Trebuchet MS" w:hAnsi="Trebuchet MS" w:cs="Trebuchet MS"/>
          <w:color w:val="auto"/>
          <w:sz w:val="22"/>
          <w:szCs w:val="22"/>
        </w:rPr>
      </w:pPr>
    </w:p>
    <w:p w14:paraId="35B89CB2"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 xml:space="preserve">Ponudnik mora izpolnjevati razpisane pogoje na dan, ko se izteče rok za oddajo ponudb oziroma kjer je to izrecno navedeno, na dan oddaje ponudbe, v nasprotnem primeru se njegova ponudba izloči iz postopka. </w:t>
      </w:r>
    </w:p>
    <w:p w14:paraId="06603A73" w14:textId="77777777" w:rsidR="007F2AEC" w:rsidRPr="00810AC4" w:rsidRDefault="007F2AEC" w:rsidP="007F2AEC">
      <w:pPr>
        <w:pStyle w:val="Default"/>
        <w:jc w:val="both"/>
        <w:rPr>
          <w:rFonts w:ascii="Trebuchet MS" w:hAnsi="Trebuchet MS" w:cs="Trebuchet MS"/>
          <w:color w:val="auto"/>
          <w:sz w:val="22"/>
          <w:szCs w:val="22"/>
        </w:rPr>
      </w:pPr>
    </w:p>
    <w:p w14:paraId="390C4992" w14:textId="6A79DBCC"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Morebitna dokazila morajo ne glede na datum vedno izkazovati zadnje stanje ponudnika. </w:t>
      </w:r>
    </w:p>
    <w:p w14:paraId="1190A677" w14:textId="77777777" w:rsidR="00914778" w:rsidRPr="00810AC4" w:rsidRDefault="00914778" w:rsidP="007F2AEC">
      <w:pPr>
        <w:pStyle w:val="Default"/>
        <w:jc w:val="both"/>
        <w:rPr>
          <w:rFonts w:ascii="Trebuchet MS" w:hAnsi="Trebuchet MS" w:cs="Trebuchet MS"/>
          <w:color w:val="auto"/>
          <w:sz w:val="22"/>
          <w:szCs w:val="22"/>
        </w:rPr>
      </w:pPr>
    </w:p>
    <w:p w14:paraId="78872683"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73DD5736" w14:textId="77777777" w:rsidR="007F2AEC" w:rsidRDefault="007F2AEC" w:rsidP="007F2AEC">
      <w:pPr>
        <w:pStyle w:val="Default"/>
        <w:jc w:val="both"/>
        <w:rPr>
          <w:rFonts w:ascii="Trebuchet MS" w:hAnsi="Trebuchet MS" w:cs="Trebuchet MS"/>
          <w:color w:val="auto"/>
          <w:sz w:val="22"/>
          <w:szCs w:val="22"/>
        </w:rPr>
      </w:pPr>
    </w:p>
    <w:p w14:paraId="19186ACA" w14:textId="77777777" w:rsidR="00951997" w:rsidRPr="00260B00" w:rsidRDefault="00951997" w:rsidP="00951997">
      <w:pPr>
        <w:pStyle w:val="Default"/>
        <w:jc w:val="both"/>
        <w:rPr>
          <w:rFonts w:ascii="Trebuchet MS" w:hAnsi="Trebuchet MS" w:cs="Trebuchet MS"/>
          <w:color w:val="auto"/>
          <w:sz w:val="22"/>
          <w:szCs w:val="22"/>
        </w:rPr>
      </w:pPr>
      <w:r w:rsidRPr="00B527FF">
        <w:rPr>
          <w:rFonts w:ascii="Trebuchet MS" w:hAnsi="Trebuchet MS" w:cs="Trebuchet MS"/>
          <w:b/>
          <w:bCs/>
          <w:color w:val="auto"/>
          <w:sz w:val="22"/>
          <w:szCs w:val="22"/>
          <w:u w:val="single"/>
        </w:rPr>
        <w:t>Če ponudnik nima sedeža v Republiki Sloveniji</w:t>
      </w:r>
      <w:r w:rsidRPr="00260B00">
        <w:rPr>
          <w:rFonts w:ascii="Trebuchet MS" w:hAnsi="Trebuchet MS" w:cs="Trebuchet MS"/>
          <w:color w:val="auto"/>
          <w:sz w:val="22"/>
          <w:szCs w:val="22"/>
        </w:rPr>
        <w:t xml:space="preserve">, mora kot dokaz neobstoja razlogov za izključitev oziroma kot dokaz izpolnjevanja pogojev za sodelovanje predložiti </w:t>
      </w:r>
      <w:r w:rsidRPr="00B527FF">
        <w:rPr>
          <w:rFonts w:ascii="Trebuchet MS" w:hAnsi="Trebuchet MS" w:cs="Trebuchet MS"/>
          <w:b/>
          <w:bCs/>
          <w:color w:val="auto"/>
          <w:sz w:val="22"/>
          <w:szCs w:val="22"/>
        </w:rPr>
        <w:t>dokazilo pristojnega organa države, v kateri ima sedež</w:t>
      </w:r>
      <w:r w:rsidRPr="00260B00">
        <w:rPr>
          <w:rFonts w:ascii="Trebuchet MS" w:hAnsi="Trebuchet MS" w:cs="Trebuchet MS"/>
          <w:color w:val="auto"/>
          <w:sz w:val="22"/>
          <w:szCs w:val="22"/>
        </w:rPr>
        <w:t xml:space="preserve">. Če država članica ali tretja država predmetnega potrdila ne izdaja ali če potrdilo ne zajema vseh primerov iz prvega in drugega odstavka ter b) točke četrtega in b) točke šestega odstavka 75. člena ZJN-3, jih je mogoče nadomestiti z </w:t>
      </w:r>
      <w:r w:rsidRPr="00B527FF">
        <w:rPr>
          <w:rFonts w:ascii="Trebuchet MS" w:hAnsi="Trebuchet MS" w:cs="Trebuchet MS"/>
          <w:b/>
          <w:bCs/>
          <w:color w:val="auto"/>
          <w:sz w:val="22"/>
          <w:szCs w:val="22"/>
        </w:rPr>
        <w:t>zapriseženo izjavo</w:t>
      </w:r>
      <w:r w:rsidRPr="00260B00">
        <w:rPr>
          <w:rFonts w:ascii="Trebuchet MS" w:hAnsi="Trebuchet MS" w:cs="Trebuchet MS"/>
          <w:color w:val="auto"/>
          <w:sz w:val="22"/>
          <w:szCs w:val="22"/>
        </w:rPr>
        <w:t xml:space="preserve">, če ta v državi članici ali tretji državi ni predvidena, pa z </w:t>
      </w:r>
      <w:r w:rsidRPr="00B527FF">
        <w:rPr>
          <w:rFonts w:ascii="Trebuchet MS" w:hAnsi="Trebuchet MS" w:cs="Trebuchet MS"/>
          <w:b/>
          <w:bCs/>
          <w:color w:val="auto"/>
          <w:sz w:val="22"/>
          <w:szCs w:val="22"/>
        </w:rPr>
        <w:t>izjavo določene osebe</w:t>
      </w:r>
      <w:r w:rsidRPr="00260B00">
        <w:rPr>
          <w:rFonts w:ascii="Trebuchet MS" w:hAnsi="Trebuchet MS" w:cs="Trebuchet MS"/>
          <w:color w:val="auto"/>
          <w:sz w:val="22"/>
          <w:szCs w:val="22"/>
        </w:rPr>
        <w:t xml:space="preserve">, dano pred pristojnim sodnim ali upravnim organom, notarjem ali pred pristojno poklicno ali trgovinsko organizacijo v matični državi te osebe ali v državi, v kateri ima ponudnik sedež. </w:t>
      </w:r>
    </w:p>
    <w:p w14:paraId="5F7A6611" w14:textId="77777777" w:rsidR="007F2AEC" w:rsidRDefault="007F2AEC" w:rsidP="007F2AEC">
      <w:pPr>
        <w:pStyle w:val="Default"/>
        <w:jc w:val="both"/>
        <w:rPr>
          <w:rFonts w:ascii="Trebuchet MS" w:hAnsi="Trebuchet MS" w:cs="Trebuchet MS"/>
          <w:color w:val="auto"/>
          <w:sz w:val="22"/>
          <w:szCs w:val="22"/>
        </w:rPr>
      </w:pPr>
    </w:p>
    <w:p w14:paraId="0D56F64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si pridržuje pravico, da v času pregleda ponudb in vse do podpisa pogodbe od ponudnika lahko zahteva predložitev dokazil, ki izkazujejo izpolnjevanje zahtevanih pogojev, predložitev morebiti potrebnih pooblasti</w:t>
      </w:r>
      <w:r>
        <w:rPr>
          <w:rFonts w:ascii="Trebuchet MS" w:hAnsi="Trebuchet MS" w:cs="Trebuchet MS"/>
          <w:color w:val="auto"/>
          <w:sz w:val="22"/>
          <w:szCs w:val="22"/>
        </w:rPr>
        <w:t>l</w:t>
      </w:r>
      <w:r w:rsidRPr="00810AC4">
        <w:rPr>
          <w:rFonts w:ascii="Trebuchet MS" w:hAnsi="Trebuchet MS" w:cs="Trebuchet MS"/>
          <w:color w:val="auto"/>
          <w:sz w:val="22"/>
          <w:szCs w:val="22"/>
        </w:rPr>
        <w:t xml:space="preserve"> za preveritev izpolnjevanja zahtevanih pogojev oz</w:t>
      </w:r>
      <w:r>
        <w:rPr>
          <w:rFonts w:ascii="Trebuchet MS" w:hAnsi="Trebuchet MS" w:cs="Trebuchet MS"/>
          <w:color w:val="auto"/>
          <w:sz w:val="22"/>
          <w:szCs w:val="22"/>
        </w:rPr>
        <w:t>iroma</w:t>
      </w:r>
      <w:r w:rsidRPr="00810AC4">
        <w:rPr>
          <w:rFonts w:ascii="Trebuchet MS" w:hAnsi="Trebuchet MS" w:cs="Trebuchet MS"/>
          <w:color w:val="auto"/>
          <w:sz w:val="22"/>
          <w:szCs w:val="22"/>
        </w:rPr>
        <w:t xml:space="preserve"> podatkov, predložitev podatkov o naslovih, kjer je mogoče preveriti izpolnjevanje pogojev oziroma vse potrebno za pregled in preveritev ponudb. </w:t>
      </w:r>
    </w:p>
    <w:p w14:paraId="5C32AA8D" w14:textId="77777777" w:rsidR="007F2AEC" w:rsidRPr="00810AC4" w:rsidRDefault="007F2AEC" w:rsidP="007F2AEC">
      <w:pPr>
        <w:pStyle w:val="Default"/>
        <w:jc w:val="both"/>
        <w:rPr>
          <w:rFonts w:ascii="Trebuchet MS" w:hAnsi="Trebuchet MS" w:cs="Trebuchet MS"/>
          <w:color w:val="auto"/>
          <w:sz w:val="22"/>
          <w:szCs w:val="22"/>
        </w:rPr>
      </w:pPr>
    </w:p>
    <w:p w14:paraId="1EC5DC3C" w14:textId="77777777" w:rsidR="007F2AEC" w:rsidRPr="00810AC4" w:rsidRDefault="007F2AEC" w:rsidP="007F2AEC">
      <w:pPr>
        <w:jc w:val="both"/>
        <w:rPr>
          <w:rFonts w:cs="Arial"/>
        </w:rPr>
      </w:pPr>
      <w:r w:rsidRPr="00810AC4">
        <w:rPr>
          <w:rFonts w:cs="Arial"/>
        </w:rPr>
        <w:t>Naročnik bo iz sodelovanja v postopku javnega naročanja izključil ponudnika/</w:t>
      </w:r>
      <w:proofErr w:type="spellStart"/>
      <w:r w:rsidRPr="00810AC4">
        <w:rPr>
          <w:rFonts w:cs="Arial"/>
        </w:rPr>
        <w:t>soponudnika</w:t>
      </w:r>
      <w:proofErr w:type="spellEnd"/>
      <w:r w:rsidRPr="00810AC4">
        <w:rPr>
          <w:rFonts w:cs="Arial"/>
        </w:rPr>
        <w:t>, če pri preverjanju sklad</w:t>
      </w:r>
      <w:r>
        <w:rPr>
          <w:rFonts w:cs="Arial"/>
        </w:rPr>
        <w:t>no</w:t>
      </w:r>
      <w:r w:rsidRPr="00810AC4">
        <w:rPr>
          <w:rFonts w:cs="Arial"/>
        </w:rPr>
        <w:t xml:space="preserve"> s 77., 79. in 80. členom ZJN-3 ugotovi ali je drugače seznanjen, da zanj obstaja katerikoli od razlogov za izključitev, naveden v točkah 5.2</w:t>
      </w:r>
      <w:r>
        <w:rPr>
          <w:rFonts w:cs="Arial"/>
        </w:rPr>
        <w:t>.</w:t>
      </w:r>
      <w:r w:rsidRPr="00810AC4">
        <w:rPr>
          <w:rFonts w:cs="Arial"/>
        </w:rPr>
        <w:t xml:space="preserve"> te dokumentacije, ali če ne izpolnjuje pogojev za sodelovanje, navedenih v točki 5.3. te dokumentacije.</w:t>
      </w:r>
    </w:p>
    <w:p w14:paraId="279EAAB0" w14:textId="77777777" w:rsidR="007F2AEC" w:rsidRPr="00810AC4" w:rsidRDefault="007F2AEC" w:rsidP="007F2AEC">
      <w:pPr>
        <w:jc w:val="both"/>
        <w:rPr>
          <w:rFonts w:cs="Arial"/>
        </w:rPr>
      </w:pPr>
    </w:p>
    <w:p w14:paraId="0D06E0F5" w14:textId="77777777" w:rsidR="007F2AEC" w:rsidRDefault="007F2AEC" w:rsidP="007F2AEC">
      <w:pPr>
        <w:jc w:val="both"/>
        <w:rPr>
          <w:rFonts w:cs="Arial"/>
        </w:rPr>
      </w:pPr>
      <w:r w:rsidRPr="00810AC4">
        <w:rPr>
          <w:rFonts w:cs="Arial"/>
        </w:rPr>
        <w:t>Če ponudnik prijavi sodelovanje podizvajalcev, veljajo</w:t>
      </w:r>
      <w:r>
        <w:rPr>
          <w:rFonts w:cs="Arial"/>
        </w:rPr>
        <w:t xml:space="preserve"> tudi za vse podizvajalce </w:t>
      </w:r>
      <w:r w:rsidRPr="00810AC4">
        <w:rPr>
          <w:rFonts w:cs="Arial"/>
        </w:rPr>
        <w:t xml:space="preserve">vsi razlogi za izključitev iz točke 5.2. in pogoji za sodelovanje </w:t>
      </w:r>
      <w:r>
        <w:rPr>
          <w:rFonts w:cs="Arial"/>
        </w:rPr>
        <w:t>iz točke 5.3.</w:t>
      </w:r>
      <w:r w:rsidRPr="00810AC4">
        <w:rPr>
          <w:rFonts w:cs="Arial"/>
        </w:rPr>
        <w:t xml:space="preserve">. Če podizvajalec teh pogojev ne izpolnjuje ali zanj obstajajo razlogi za izključitev, ne more sodelovati pri izvedbi javnega naročila. </w:t>
      </w:r>
    </w:p>
    <w:p w14:paraId="5BF0C143" w14:textId="5DF419D6" w:rsidR="007F2AEC" w:rsidRDefault="007F2AEC" w:rsidP="00D439AC">
      <w:pPr>
        <w:jc w:val="both"/>
        <w:rPr>
          <w:rFonts w:cs="Arial"/>
        </w:rPr>
      </w:pPr>
    </w:p>
    <w:p w14:paraId="78900393" w14:textId="77777777" w:rsidR="00D439AC" w:rsidRDefault="00D439AC" w:rsidP="00D439AC">
      <w:pPr>
        <w:jc w:val="both"/>
        <w:rPr>
          <w:rFonts w:cs="Arial"/>
        </w:rPr>
      </w:pPr>
    </w:p>
    <w:p w14:paraId="2F7E2347" w14:textId="77777777" w:rsidR="006E7A68" w:rsidRPr="006E7A68" w:rsidRDefault="006E7A68" w:rsidP="006E7A68">
      <w:pPr>
        <w:jc w:val="both"/>
        <w:rPr>
          <w:rFonts w:cs="Arial"/>
          <w:b/>
          <w:bCs/>
          <w:u w:val="single"/>
        </w:rPr>
      </w:pPr>
      <w:r w:rsidRPr="006E7A68">
        <w:rPr>
          <w:rFonts w:cs="Arial"/>
          <w:b/>
          <w:bCs/>
          <w:u w:val="single"/>
        </w:rPr>
        <w:t>5.2. Razlogi za izključitev ponudnika</w:t>
      </w:r>
    </w:p>
    <w:p w14:paraId="151C1E62" w14:textId="77777777" w:rsidR="006E7A68" w:rsidRPr="006E7A68" w:rsidRDefault="006E7A68" w:rsidP="006E7A68">
      <w:pPr>
        <w:autoSpaceDE w:val="0"/>
        <w:autoSpaceDN w:val="0"/>
        <w:adjustRightInd w:val="0"/>
        <w:jc w:val="both"/>
        <w:rPr>
          <w:rFonts w:eastAsia="Times New Roman"/>
          <w:b/>
          <w:bCs/>
          <w:i/>
          <w:iCs/>
          <w:lang w:eastAsia="sl-SI"/>
        </w:rPr>
      </w:pPr>
    </w:p>
    <w:p w14:paraId="72C642EE" w14:textId="0FD3A51F" w:rsid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D439AC">
        <w:rPr>
          <w:rFonts w:eastAsia="Times New Roman"/>
          <w:b/>
          <w:bCs/>
          <w:i/>
          <w:iCs/>
          <w:lang w:eastAsia="sl-SI"/>
        </w:rPr>
        <w:t>2.1.</w:t>
      </w:r>
      <w:r w:rsidRPr="006E7A68">
        <w:rPr>
          <w:rFonts w:eastAsia="Times New Roman"/>
          <w:bCs/>
          <w:i/>
          <w:iCs/>
          <w:lang w:eastAsia="sl-SI"/>
        </w:rPr>
        <w:t xml:space="preserve"> </w:t>
      </w:r>
      <w:r w:rsidRPr="006E7A68">
        <w:rPr>
          <w:rFonts w:eastAsia="Times New Roman"/>
          <w:b/>
          <w:bCs/>
          <w:i/>
          <w:iCs/>
          <w:lang w:eastAsia="sl-SI"/>
        </w:rPr>
        <w:t xml:space="preserve">Naročnik bo iz </w:t>
      </w:r>
      <w:r w:rsidR="00951997">
        <w:rPr>
          <w:rFonts w:eastAsia="Times New Roman"/>
          <w:b/>
          <w:bCs/>
          <w:i/>
          <w:iCs/>
          <w:lang w:eastAsia="sl-SI"/>
        </w:rPr>
        <w:t xml:space="preserve">sodelovanja v predmetnem </w:t>
      </w:r>
      <w:r w:rsidRPr="006E7A68">
        <w:rPr>
          <w:rFonts w:eastAsia="Times New Roman"/>
          <w:b/>
          <w:bCs/>
          <w:i/>
          <w:iCs/>
          <w:lang w:eastAsia="sl-SI"/>
        </w:rPr>
        <w:t>postopk</w:t>
      </w:r>
      <w:r w:rsidR="00951997">
        <w:rPr>
          <w:rFonts w:eastAsia="Times New Roman"/>
          <w:b/>
          <w:bCs/>
          <w:i/>
          <w:iCs/>
          <w:lang w:eastAsia="sl-SI"/>
        </w:rPr>
        <w:t>u</w:t>
      </w:r>
      <w:r w:rsidRPr="006E7A68">
        <w:rPr>
          <w:rFonts w:eastAsia="Times New Roman"/>
          <w:b/>
          <w:bCs/>
          <w:i/>
          <w:iCs/>
          <w:lang w:eastAsia="sl-SI"/>
        </w:rPr>
        <w:t xml:space="preserve"> javnega naročila izključil ponudnika, če ugotovi, da je bila ponudniku ali osebi, ki je članica upravnega, vodstvenega ali nadzornega organa tega ponudnika ali ki ima pooblastilo za njegovo zastopanje ali odločanje ali nadzor v njem, izrečena pravnomočna sodba, ki ima elemente kaznivih dejanj iz 1. odstavka 75. člena ZJN-3.</w:t>
      </w:r>
    </w:p>
    <w:p w14:paraId="06596ED4" w14:textId="77777777" w:rsidR="00951997" w:rsidRDefault="00951997" w:rsidP="006E7A68">
      <w:pPr>
        <w:autoSpaceDE w:val="0"/>
        <w:autoSpaceDN w:val="0"/>
        <w:adjustRightInd w:val="0"/>
        <w:jc w:val="both"/>
        <w:rPr>
          <w:rFonts w:eastAsia="Times New Roman"/>
          <w:b/>
          <w:bCs/>
          <w:i/>
          <w:iCs/>
          <w:lang w:eastAsia="sl-SI"/>
        </w:rPr>
      </w:pPr>
    </w:p>
    <w:p w14:paraId="0548FD33" w14:textId="77777777" w:rsidR="00951997" w:rsidRPr="00260B00" w:rsidRDefault="00951997" w:rsidP="00951997">
      <w:pPr>
        <w:pStyle w:val="Default"/>
        <w:jc w:val="both"/>
        <w:rPr>
          <w:rFonts w:ascii="Trebuchet MS" w:hAnsi="Trebuchet MS" w:cs="Trebuchet MS"/>
          <w:b/>
          <w:bCs/>
          <w:i/>
          <w:iCs/>
          <w:color w:val="auto"/>
          <w:sz w:val="22"/>
          <w:szCs w:val="22"/>
        </w:rPr>
      </w:pPr>
      <w:r w:rsidRPr="00260B00">
        <w:rPr>
          <w:rFonts w:ascii="Trebuchet MS" w:hAnsi="Trebuchet MS" w:cs="Trebuchet MS"/>
          <w:b/>
          <w:bCs/>
          <w:i/>
          <w:iCs/>
          <w:color w:val="auto"/>
          <w:sz w:val="22"/>
          <w:szCs w:val="22"/>
        </w:rPr>
        <w:t xml:space="preserve">Kot zadosten dokaz, da ne obstaja v prejšnjem odstavku opisan izključitveni razlog, naročnik sprejema izpis iz ustreznega registra, kakršen je sodni register in </w:t>
      </w:r>
      <w:r w:rsidRPr="00260B00">
        <w:rPr>
          <w:rFonts w:ascii="Trebuchet MS" w:hAnsi="Trebuchet MS" w:cs="Trebuchet MS"/>
          <w:b/>
          <w:bCs/>
          <w:i/>
          <w:iCs/>
          <w:color w:val="auto"/>
          <w:sz w:val="22"/>
          <w:szCs w:val="22"/>
          <w:u w:val="single"/>
        </w:rPr>
        <w:t>ta izpis ni starejši od 4 mesecev, šteto od roka za oddajo prijav ali ponudb</w:t>
      </w:r>
      <w:r w:rsidRPr="00260B00">
        <w:rPr>
          <w:rFonts w:ascii="Trebuchet MS" w:hAnsi="Trebuchet MS" w:cs="Trebuchet MS"/>
          <w:b/>
          <w:bCs/>
          <w:i/>
          <w:iCs/>
          <w:color w:val="auto"/>
          <w:sz w:val="22"/>
          <w:szCs w:val="22"/>
        </w:rPr>
        <w:t xml:space="preserve">, ali </w:t>
      </w:r>
      <w:r w:rsidRPr="00260B00">
        <w:rPr>
          <w:rFonts w:ascii="Trebuchet MS" w:hAnsi="Trebuchet MS" w:cs="Trebuchet MS"/>
          <w:b/>
          <w:bCs/>
          <w:i/>
          <w:iCs/>
          <w:color w:val="auto"/>
          <w:sz w:val="22"/>
          <w:szCs w:val="22"/>
          <w:u w:val="single"/>
        </w:rPr>
        <w:t>je pridobljen najpozneje v 90 dneh od roka za oddajo prijav ali ponudb</w:t>
      </w:r>
      <w:r w:rsidRPr="00260B00">
        <w:rPr>
          <w:rFonts w:ascii="Trebuchet MS" w:hAnsi="Trebuchet MS" w:cs="Trebuchet MS"/>
          <w:b/>
          <w:bCs/>
          <w:i/>
          <w:iCs/>
          <w:color w:val="auto"/>
          <w:sz w:val="22"/>
          <w:szCs w:val="22"/>
        </w:rPr>
        <w:t xml:space="preserve">, v kolikor tega registra ni, pa enakovreden dokument, ki ga izda pristojni sodni ali upravni organ v Republiki Sloveniji, drugi državi članici ali matični državi ali državi, v kateri ima ponudnik sedež, in iz katerega je razvidno, da ne obstajajo razlogi za izključitev.    </w:t>
      </w:r>
    </w:p>
    <w:p w14:paraId="5C264CD7" w14:textId="77777777" w:rsidR="00951997" w:rsidRPr="00260B00" w:rsidRDefault="00951997" w:rsidP="00951997">
      <w:pPr>
        <w:pStyle w:val="NCBesedilo"/>
        <w:spacing w:line="288" w:lineRule="auto"/>
        <w:jc w:val="both"/>
        <w:rPr>
          <w:rFonts w:ascii="Trebuchet MS" w:hAnsi="Trebuchet MS"/>
          <w:i/>
          <w:iCs/>
          <w:color w:val="auto"/>
        </w:rPr>
      </w:pPr>
    </w:p>
    <w:p w14:paraId="445EC09A" w14:textId="77777777" w:rsidR="00951997" w:rsidRPr="00260B00" w:rsidRDefault="00951997" w:rsidP="00951997">
      <w:pPr>
        <w:pStyle w:val="NCBesedilo"/>
        <w:jc w:val="both"/>
        <w:rPr>
          <w:rFonts w:ascii="Trebuchet MS" w:hAnsi="Trebuchet MS"/>
          <w:b/>
          <w:bCs/>
          <w:i/>
          <w:iCs/>
          <w:color w:val="auto"/>
        </w:rPr>
      </w:pPr>
      <w:r w:rsidRPr="00260B00">
        <w:rPr>
          <w:rFonts w:ascii="Trebuchet MS" w:hAnsi="Trebuchet MS"/>
          <w:b/>
          <w:bCs/>
          <w:i/>
          <w:iCs/>
          <w:color w:val="auto"/>
        </w:rPr>
        <w:t xml:space="preserve">V kolikor ponudnik ne predloži potrdil o nekaznovanosti, ki jih je pridobil sam, mora ponudbi predložiti pooblastila za pridobitev podatkov iz kazenske evidence, na podlagi katerih bo lahko naročnik po roku za oddajo prijav ali ponudb pridobival potrdila o nekaznovanosti. </w:t>
      </w:r>
    </w:p>
    <w:p w14:paraId="020FAE63" w14:textId="77777777" w:rsidR="00951997" w:rsidRPr="00260B00" w:rsidRDefault="00951997" w:rsidP="00951997">
      <w:pPr>
        <w:pStyle w:val="Default"/>
        <w:jc w:val="both"/>
        <w:rPr>
          <w:rFonts w:ascii="Trebuchet MS" w:hAnsi="Trebuchet MS" w:cs="Trebuchet MS"/>
          <w:b/>
          <w:bCs/>
          <w:i/>
          <w:iCs/>
          <w:color w:val="auto"/>
          <w:sz w:val="22"/>
          <w:szCs w:val="22"/>
        </w:rPr>
      </w:pPr>
    </w:p>
    <w:p w14:paraId="2EA1C8A8" w14:textId="77777777" w:rsidR="00951997" w:rsidRPr="00260B00" w:rsidRDefault="00951997" w:rsidP="00951997">
      <w:pPr>
        <w:pStyle w:val="Default"/>
        <w:jc w:val="both"/>
        <w:rPr>
          <w:rFonts w:ascii="Trebuchet MS" w:hAnsi="Trebuchet MS" w:cs="Trebuchet MS"/>
          <w:color w:val="auto"/>
          <w:sz w:val="22"/>
          <w:szCs w:val="22"/>
        </w:rPr>
      </w:pPr>
      <w:r w:rsidRPr="00260B00">
        <w:rPr>
          <w:rFonts w:ascii="Trebuchet MS" w:hAnsi="Trebuchet MS" w:cs="Trebuchet MS"/>
          <w:color w:val="auto"/>
          <w:sz w:val="22"/>
          <w:szCs w:val="22"/>
        </w:rPr>
        <w:lastRenderedPageBreak/>
        <w:t>DOKAZILA:</w:t>
      </w:r>
    </w:p>
    <w:p w14:paraId="0F9BB3D2" w14:textId="5B27B762" w:rsidR="00951997" w:rsidRPr="001121EF" w:rsidRDefault="00951997" w:rsidP="006078BA">
      <w:pPr>
        <w:pStyle w:val="Default"/>
        <w:numPr>
          <w:ilvl w:val="0"/>
          <w:numId w:val="35"/>
        </w:numPr>
        <w:ind w:left="567" w:hanging="283"/>
        <w:jc w:val="both"/>
        <w:rPr>
          <w:rFonts w:ascii="Trebuchet MS" w:hAnsi="Trebuchet MS" w:cs="Trebuchet MS"/>
          <w:i/>
          <w:iCs/>
          <w:color w:val="auto"/>
          <w:sz w:val="22"/>
          <w:szCs w:val="22"/>
        </w:rPr>
      </w:pPr>
      <w:r w:rsidRPr="00260B00">
        <w:rPr>
          <w:rFonts w:ascii="Trebuchet MS" w:hAnsi="Trebuchet MS" w:cs="Trebuchet MS"/>
          <w:color w:val="auto"/>
          <w:sz w:val="22"/>
          <w:szCs w:val="22"/>
        </w:rPr>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r>
        <w:rPr>
          <w:rFonts w:ascii="Trebuchet MS" w:hAnsi="Trebuchet MS" w:cs="Trebuchet MS"/>
          <w:color w:val="auto"/>
          <w:sz w:val="22"/>
          <w:szCs w:val="22"/>
        </w:rPr>
        <w:t xml:space="preserve"> </w:t>
      </w:r>
      <w:r w:rsidRPr="001121EF">
        <w:rPr>
          <w:rFonts w:ascii="Trebuchet MS" w:hAnsi="Trebuchet MS" w:cs="Trebuchet MS"/>
          <w:i/>
          <w:iCs/>
          <w:color w:val="auto"/>
          <w:sz w:val="22"/>
          <w:szCs w:val="22"/>
          <w:u w:val="single"/>
        </w:rPr>
        <w:t>in</w:t>
      </w:r>
    </w:p>
    <w:p w14:paraId="634E4126" w14:textId="77777777" w:rsidR="00951997" w:rsidRPr="00260B00" w:rsidRDefault="00951997" w:rsidP="006078BA">
      <w:pPr>
        <w:pStyle w:val="Default"/>
        <w:numPr>
          <w:ilvl w:val="0"/>
          <w:numId w:val="35"/>
        </w:numPr>
        <w:ind w:left="567" w:hanging="283"/>
        <w:jc w:val="both"/>
        <w:rPr>
          <w:rFonts w:ascii="Trebuchet MS" w:hAnsi="Trebuchet MS" w:cs="Trebuchet MS"/>
          <w:i/>
          <w:iCs/>
          <w:color w:val="auto"/>
          <w:sz w:val="22"/>
          <w:szCs w:val="22"/>
        </w:rPr>
      </w:pPr>
      <w:r w:rsidRPr="00260B00">
        <w:rPr>
          <w:rFonts w:ascii="Trebuchet MS" w:hAnsi="Trebuchet MS"/>
          <w:sz w:val="22"/>
          <w:szCs w:val="22"/>
        </w:rPr>
        <w:t>Izjava in pooblastilo osebe, ki je članica upravnega, vodstvenega ali nadzornega organa ponudnika/podizvajalca/</w:t>
      </w:r>
      <w:proofErr w:type="spellStart"/>
      <w:r w:rsidRPr="00260B00">
        <w:rPr>
          <w:rFonts w:ascii="Trebuchet MS" w:hAnsi="Trebuchet MS"/>
          <w:sz w:val="22"/>
          <w:szCs w:val="22"/>
        </w:rPr>
        <w:t>soponudnika</w:t>
      </w:r>
      <w:proofErr w:type="spellEnd"/>
      <w:r w:rsidRPr="00260B00">
        <w:rPr>
          <w:rFonts w:ascii="Trebuchet MS" w:hAnsi="Trebuchet MS"/>
          <w:sz w:val="22"/>
          <w:szCs w:val="22"/>
        </w:rPr>
        <w:t xml:space="preserve"> ali ki ima pooblastilo za zastopanje ali odločanje ali nadzor v njem </w:t>
      </w:r>
      <w:r w:rsidRPr="00260B00">
        <w:rPr>
          <w:rFonts w:ascii="Trebuchet MS" w:hAnsi="Trebuchet MS" w:cs="Trebuchet MS"/>
          <w:color w:val="auto"/>
          <w:sz w:val="22"/>
          <w:szCs w:val="22"/>
        </w:rPr>
        <w:t xml:space="preserve">(Obr_6a)  –  </w:t>
      </w:r>
      <w:r w:rsidRPr="00260B00">
        <w:rPr>
          <w:rFonts w:ascii="Trebuchet MS" w:hAnsi="Trebuchet MS" w:cs="Trebuchet MS"/>
          <w:b/>
          <w:bCs/>
          <w:color w:val="auto"/>
          <w:sz w:val="22"/>
          <w:szCs w:val="22"/>
        </w:rPr>
        <w:t xml:space="preserve">za vsako osebo!  </w:t>
      </w:r>
      <w:r w:rsidRPr="00951997">
        <w:rPr>
          <w:rFonts w:ascii="Trebuchet MS" w:hAnsi="Trebuchet MS" w:cs="Trebuchet MS"/>
          <w:i/>
          <w:iCs/>
          <w:color w:val="auto"/>
          <w:sz w:val="22"/>
          <w:szCs w:val="22"/>
          <w:u w:val="single"/>
        </w:rPr>
        <w:t>ali</w:t>
      </w:r>
      <w:r w:rsidRPr="00260B00">
        <w:rPr>
          <w:rFonts w:ascii="Trebuchet MS" w:hAnsi="Trebuchet MS" w:cs="Trebuchet MS"/>
          <w:i/>
          <w:iCs/>
          <w:color w:val="auto"/>
          <w:sz w:val="22"/>
          <w:szCs w:val="22"/>
        </w:rPr>
        <w:t xml:space="preserve"> </w:t>
      </w:r>
    </w:p>
    <w:p w14:paraId="4C26420B" w14:textId="77777777" w:rsidR="00951997" w:rsidRPr="00260B00" w:rsidRDefault="00951997"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 xml:space="preserve">Potrdilo o nekaznovanosti ponudnika in </w:t>
      </w:r>
      <w:r w:rsidRPr="00260B00">
        <w:rPr>
          <w:rFonts w:ascii="Trebuchet MS" w:hAnsi="Trebuchet MS"/>
          <w:sz w:val="22"/>
          <w:szCs w:val="22"/>
        </w:rPr>
        <w:t>osebe, ki je članica upravnega, vodstvenega ali nadzornega organa ponudnika/podizvajalca/</w:t>
      </w:r>
      <w:proofErr w:type="spellStart"/>
      <w:r w:rsidRPr="00260B00">
        <w:rPr>
          <w:rFonts w:ascii="Trebuchet MS" w:hAnsi="Trebuchet MS"/>
          <w:sz w:val="22"/>
          <w:szCs w:val="22"/>
        </w:rPr>
        <w:t>soponudnika</w:t>
      </w:r>
      <w:proofErr w:type="spellEnd"/>
      <w:r w:rsidRPr="00260B00">
        <w:rPr>
          <w:rFonts w:ascii="Trebuchet MS" w:hAnsi="Trebuchet MS"/>
          <w:sz w:val="22"/>
          <w:szCs w:val="22"/>
        </w:rPr>
        <w:t xml:space="preserve"> ali ki ima pooblastilo za zastopanje ali odločanje ali nadzor v njem, ki ni starejše od 4 mesecev, šteto od roka za oddajo ponudb</w:t>
      </w:r>
      <w:r w:rsidRPr="00260B00">
        <w:rPr>
          <w:rFonts w:ascii="Trebuchet MS" w:hAnsi="Trebuchet MS" w:cs="Trebuchet MS"/>
          <w:color w:val="auto"/>
          <w:sz w:val="22"/>
          <w:szCs w:val="22"/>
        </w:rPr>
        <w:t xml:space="preserve"> – </w:t>
      </w:r>
      <w:r w:rsidRPr="00260B00">
        <w:rPr>
          <w:rFonts w:ascii="Trebuchet MS" w:hAnsi="Trebuchet MS" w:cs="Trebuchet MS"/>
          <w:b/>
          <w:bCs/>
          <w:color w:val="auto"/>
          <w:sz w:val="22"/>
          <w:szCs w:val="22"/>
        </w:rPr>
        <w:t xml:space="preserve">za </w:t>
      </w:r>
      <w:r>
        <w:rPr>
          <w:rFonts w:ascii="Trebuchet MS" w:hAnsi="Trebuchet MS" w:cs="Trebuchet MS"/>
          <w:b/>
          <w:bCs/>
          <w:color w:val="auto"/>
          <w:sz w:val="22"/>
          <w:szCs w:val="22"/>
        </w:rPr>
        <w:t xml:space="preserve">ponudnika in za </w:t>
      </w:r>
      <w:r w:rsidRPr="00260B00">
        <w:rPr>
          <w:rFonts w:ascii="Trebuchet MS" w:hAnsi="Trebuchet MS" w:cs="Trebuchet MS"/>
          <w:b/>
          <w:bCs/>
          <w:color w:val="auto"/>
          <w:sz w:val="22"/>
          <w:szCs w:val="22"/>
        </w:rPr>
        <w:t>vsako osebo!</w:t>
      </w:r>
    </w:p>
    <w:p w14:paraId="72C087C5" w14:textId="77777777" w:rsidR="00951997" w:rsidRPr="00260B00" w:rsidRDefault="00951997"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b/>
          <w:sz w:val="22"/>
          <w:szCs w:val="22"/>
        </w:rPr>
        <w:t>Za tuje ponudnike:</w:t>
      </w:r>
      <w:r w:rsidRPr="00260B00">
        <w:rPr>
          <w:rFonts w:ascii="Trebuchet MS" w:hAnsi="Trebuchet MS"/>
          <w:bCs/>
          <w:sz w:val="22"/>
          <w:szCs w:val="22"/>
        </w:rPr>
        <w:t xml:space="preserve">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razlogi za izključitev. </w:t>
      </w:r>
    </w:p>
    <w:p w14:paraId="56CCAE56" w14:textId="77777777" w:rsidR="00951997" w:rsidRPr="006E7A68" w:rsidRDefault="00951997" w:rsidP="006E7A68">
      <w:pPr>
        <w:autoSpaceDE w:val="0"/>
        <w:autoSpaceDN w:val="0"/>
        <w:adjustRightInd w:val="0"/>
        <w:jc w:val="both"/>
        <w:rPr>
          <w:rFonts w:eastAsia="Times New Roman"/>
          <w:b/>
          <w:bCs/>
          <w:i/>
          <w:iCs/>
          <w:lang w:eastAsia="sl-SI"/>
        </w:rPr>
      </w:pPr>
    </w:p>
    <w:p w14:paraId="437F3AAE" w14:textId="77777777" w:rsidR="007B579C"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2.2.</w:t>
      </w:r>
      <w:r w:rsidRPr="006E7A68">
        <w:rPr>
          <w:rFonts w:eastAsia="Times New Roman"/>
          <w:b/>
          <w:bCs/>
          <w:i/>
          <w:iCs/>
          <w:lang w:eastAsia="sl-SI"/>
        </w:rPr>
        <w:t xml:space="preserve"> Naročnik bo iz postopka predmetnega javnega naročila izključil ponudnika, če  pri preverjanju ugotovi,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w:t>
      </w:r>
      <w:r w:rsidR="00D20C89">
        <w:rPr>
          <w:rFonts w:eastAsia="Times New Roman"/>
          <w:b/>
          <w:bCs/>
          <w:i/>
          <w:iCs/>
          <w:lang w:eastAsia="sl-SI"/>
        </w:rPr>
        <w:t xml:space="preserve"> nima predloženih vseh obračunov davčnih odtegljajev za dohodke iz delovnega razmerja za obdobje zadnjih petih let do roka za oddajo ponudb. </w:t>
      </w:r>
    </w:p>
    <w:p w14:paraId="62ADE4B8" w14:textId="3974737C" w:rsidR="006E7A68" w:rsidRPr="007B579C" w:rsidRDefault="00D20C89" w:rsidP="006E7A68">
      <w:pPr>
        <w:autoSpaceDE w:val="0"/>
        <w:autoSpaceDN w:val="0"/>
        <w:adjustRightInd w:val="0"/>
        <w:jc w:val="both"/>
        <w:rPr>
          <w:rFonts w:eastAsia="Times New Roman"/>
          <w:b/>
          <w:bCs/>
          <w:lang w:eastAsia="sl-SI"/>
        </w:rPr>
      </w:pPr>
      <w:r w:rsidRPr="007B579C">
        <w:rPr>
          <w:rFonts w:eastAsia="Times New Roman"/>
          <w:b/>
          <w:bCs/>
          <w:lang w:eastAsia="sl-SI"/>
        </w:rPr>
        <w:t>Gospodarskega subjekta se ne izloči, če gospodarski subjekt do roka za oddajo ponudb poravna neplačane zapadle obveznosti, ki znašajo 50 EUR ali več in predloži vse obračune davčnih odtegljajev za dohode iz delovnega razmerja za obdobje zadnjih pet let do roka za oddajo ponudb.</w:t>
      </w:r>
      <w:r w:rsidR="006E7A68" w:rsidRPr="007B579C">
        <w:rPr>
          <w:rFonts w:eastAsia="Times New Roman"/>
          <w:b/>
          <w:bCs/>
          <w:lang w:eastAsia="sl-SI"/>
        </w:rPr>
        <w:t xml:space="preserve">  </w:t>
      </w:r>
    </w:p>
    <w:p w14:paraId="4CF68C80" w14:textId="77777777" w:rsidR="006A66DD" w:rsidRDefault="006A66DD" w:rsidP="006A66DD">
      <w:pPr>
        <w:autoSpaceDE w:val="0"/>
        <w:autoSpaceDN w:val="0"/>
        <w:adjustRightInd w:val="0"/>
        <w:jc w:val="both"/>
        <w:rPr>
          <w:rFonts w:eastAsia="Times New Roman"/>
          <w:lang w:eastAsia="sl-SI"/>
        </w:rPr>
      </w:pPr>
    </w:p>
    <w:p w14:paraId="0939D791" w14:textId="77777777" w:rsidR="007B579C" w:rsidRPr="00260B00" w:rsidRDefault="007B579C" w:rsidP="007B579C">
      <w:pPr>
        <w:autoSpaceDE w:val="0"/>
        <w:autoSpaceDN w:val="0"/>
        <w:adjustRightInd w:val="0"/>
        <w:jc w:val="both"/>
        <w:rPr>
          <w:rFonts w:eastAsia="Times New Roman"/>
          <w:bCs/>
          <w:iCs/>
          <w:lang w:eastAsia="sl-SI"/>
        </w:rPr>
      </w:pPr>
      <w:bookmarkStart w:id="2" w:name="_Hlk157674808"/>
      <w:r w:rsidRPr="00260B00">
        <w:rPr>
          <w:rFonts w:eastAsia="Times New Roman"/>
          <w:bCs/>
          <w:iCs/>
          <w:lang w:eastAsia="sl-SI"/>
        </w:rPr>
        <w:t>DOKAZILA:</w:t>
      </w:r>
    </w:p>
    <w:p w14:paraId="0B0F82DC"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6D1BF9B3"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b/>
          <w:lang w:eastAsia="sl-SI"/>
        </w:rPr>
        <w:t>Za tuje ponudnike:</w:t>
      </w:r>
      <w:r w:rsidRPr="00260B00">
        <w:rPr>
          <w:rFonts w:eastAsia="Times New Roman"/>
          <w:bCs/>
          <w:lang w:eastAsia="sl-SI"/>
        </w:rPr>
        <w:t xml:space="preserve"> potrdilo, ki ga izda pristojni organ v drugi državi članici ali tretji državi. </w:t>
      </w:r>
    </w:p>
    <w:bookmarkEnd w:id="2"/>
    <w:p w14:paraId="6540592B" w14:textId="77777777" w:rsidR="006E7A68" w:rsidRPr="006E7A68" w:rsidRDefault="006E7A68" w:rsidP="006E7A68">
      <w:pPr>
        <w:autoSpaceDE w:val="0"/>
        <w:autoSpaceDN w:val="0"/>
        <w:adjustRightInd w:val="0"/>
        <w:jc w:val="both"/>
        <w:rPr>
          <w:rFonts w:eastAsia="Times New Roman"/>
          <w:lang w:eastAsia="sl-SI"/>
        </w:rPr>
      </w:pPr>
    </w:p>
    <w:p w14:paraId="70A9A614" w14:textId="0E66E010"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2.3.</w:t>
      </w:r>
      <w:r w:rsidRPr="006E7A68">
        <w:rPr>
          <w:rFonts w:eastAsia="Times New Roman"/>
          <w:b/>
          <w:bCs/>
          <w:i/>
          <w:iCs/>
          <w:lang w:eastAsia="sl-SI"/>
        </w:rPr>
        <w:t xml:space="preserve"> Naročnik bo izključil iz postopka predmetnega javnega naročila ponudnika, če je ponudnik na dan, ko poteče rok za oddajo ponudbe, izločen iz postopkov oddaje javnih naročil zaradi uvrstitve v evidenco gospodarskih subjektov z </w:t>
      </w:r>
      <w:r w:rsidR="001B76DA">
        <w:rPr>
          <w:rFonts w:eastAsia="Times New Roman"/>
          <w:b/>
          <w:bCs/>
          <w:i/>
          <w:iCs/>
          <w:lang w:eastAsia="sl-SI"/>
        </w:rPr>
        <w:t>izrečenimi stranskimi sankcijami izločitve iz postopkov javnega naročanja</w:t>
      </w:r>
      <w:r w:rsidRPr="006E7A68">
        <w:rPr>
          <w:rFonts w:eastAsia="Times New Roman"/>
          <w:b/>
          <w:bCs/>
          <w:i/>
          <w:iCs/>
          <w:lang w:eastAsia="sl-SI"/>
        </w:rPr>
        <w:t>.</w:t>
      </w:r>
    </w:p>
    <w:p w14:paraId="375536D7" w14:textId="77777777" w:rsidR="006E7A68" w:rsidRDefault="006E7A68" w:rsidP="006E7A68">
      <w:pPr>
        <w:autoSpaceDE w:val="0"/>
        <w:autoSpaceDN w:val="0"/>
        <w:adjustRightInd w:val="0"/>
        <w:jc w:val="both"/>
        <w:rPr>
          <w:rFonts w:eastAsia="Times New Roman"/>
          <w:b/>
          <w:bCs/>
          <w:i/>
          <w:iCs/>
          <w:lang w:eastAsia="sl-SI"/>
        </w:rPr>
      </w:pPr>
    </w:p>
    <w:p w14:paraId="43489421" w14:textId="77777777" w:rsidR="007B579C" w:rsidRPr="00260B00" w:rsidRDefault="007B579C" w:rsidP="007B579C">
      <w:pPr>
        <w:pStyle w:val="Default"/>
        <w:jc w:val="both"/>
        <w:rPr>
          <w:rFonts w:ascii="Trebuchet MS" w:hAnsi="Trebuchet MS" w:cs="Trebuchet MS"/>
          <w:bCs/>
          <w:iCs/>
          <w:color w:val="auto"/>
          <w:sz w:val="22"/>
          <w:szCs w:val="22"/>
        </w:rPr>
      </w:pPr>
      <w:bookmarkStart w:id="3" w:name="_Hlk157674833"/>
      <w:r w:rsidRPr="00260B00">
        <w:rPr>
          <w:rFonts w:ascii="Trebuchet MS" w:hAnsi="Trebuchet MS" w:cs="Trebuchet MS"/>
          <w:bCs/>
          <w:iCs/>
          <w:color w:val="auto"/>
          <w:sz w:val="22"/>
          <w:szCs w:val="22"/>
        </w:rPr>
        <w:t>DOKAZILO:</w:t>
      </w:r>
    </w:p>
    <w:p w14:paraId="526782B7"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p>
    <w:bookmarkEnd w:id="3"/>
    <w:p w14:paraId="19713193" w14:textId="77777777" w:rsidR="006E7A68" w:rsidRPr="006E7A68" w:rsidRDefault="006E7A68" w:rsidP="006E7A68">
      <w:pPr>
        <w:autoSpaceDE w:val="0"/>
        <w:autoSpaceDN w:val="0"/>
        <w:adjustRightInd w:val="0"/>
        <w:jc w:val="both"/>
        <w:rPr>
          <w:rFonts w:eastAsia="Times New Roman"/>
          <w:b/>
          <w:bCs/>
          <w:i/>
          <w:iCs/>
          <w:lang w:eastAsia="sl-SI"/>
        </w:rPr>
      </w:pPr>
    </w:p>
    <w:p w14:paraId="26879CA3" w14:textId="5D82D340"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2.4.</w:t>
      </w:r>
      <w:r w:rsidRPr="006E7A68">
        <w:rPr>
          <w:rFonts w:eastAsia="Times New Roman"/>
          <w:b/>
          <w:bCs/>
          <w:i/>
          <w:iCs/>
          <w:lang w:eastAsia="sl-SI"/>
        </w:rPr>
        <w:t xml:space="preserve"> Naročnik bo izključil iz postopka predmetnega javnega naročila ponudnika, če mu je bila v zadnjih treh letih pred potekom roka za oddajo ponudb </w:t>
      </w:r>
      <w:r w:rsidR="006A66DD">
        <w:rPr>
          <w:rFonts w:eastAsia="Times New Roman"/>
          <w:b/>
          <w:bCs/>
          <w:i/>
          <w:iCs/>
          <w:lang w:eastAsia="sl-SI"/>
        </w:rPr>
        <w:t xml:space="preserve">pristojni organ Republike Slovenije ali druge države članice ali tretje države pri njem ugotovil </w:t>
      </w:r>
      <w:r w:rsidR="006A66DD" w:rsidRPr="006A66DD">
        <w:rPr>
          <w:rFonts w:eastAsia="Times New Roman"/>
          <w:b/>
          <w:bCs/>
          <w:i/>
          <w:iCs/>
          <w:u w:val="single"/>
          <w:lang w:eastAsia="sl-SI"/>
        </w:rPr>
        <w:t>najmanj dve kršitvi</w:t>
      </w:r>
      <w:r w:rsidR="006A66DD">
        <w:rPr>
          <w:rFonts w:eastAsia="Times New Roman"/>
          <w:b/>
          <w:bCs/>
          <w:i/>
          <w:iCs/>
          <w:lang w:eastAsia="sl-SI"/>
        </w:rPr>
        <w:t xml:space="preserve"> </w:t>
      </w:r>
      <w:r w:rsidRPr="006E7A68">
        <w:rPr>
          <w:rFonts w:eastAsia="Times New Roman"/>
          <w:b/>
          <w:bCs/>
          <w:i/>
          <w:iCs/>
          <w:lang w:eastAsia="sl-SI"/>
        </w:rPr>
        <w:t xml:space="preserve">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B90D096" w14:textId="366A914B" w:rsidR="006E7A68" w:rsidRDefault="006E7A68" w:rsidP="006E7A68">
      <w:pPr>
        <w:autoSpaceDE w:val="0"/>
        <w:autoSpaceDN w:val="0"/>
        <w:adjustRightInd w:val="0"/>
        <w:jc w:val="both"/>
        <w:rPr>
          <w:rFonts w:eastAsia="Times New Roman"/>
          <w:b/>
          <w:bCs/>
          <w:i/>
          <w:iCs/>
          <w:lang w:eastAsia="sl-SI"/>
        </w:rPr>
      </w:pPr>
    </w:p>
    <w:p w14:paraId="5A1F1BE3" w14:textId="77777777" w:rsidR="007B579C" w:rsidRPr="00260B00" w:rsidRDefault="007B579C" w:rsidP="007B579C">
      <w:pPr>
        <w:pStyle w:val="Default"/>
        <w:jc w:val="both"/>
        <w:rPr>
          <w:rFonts w:ascii="Trebuchet MS" w:hAnsi="Trebuchet MS" w:cs="Trebuchet MS"/>
          <w:b/>
          <w:bCs/>
          <w:i/>
          <w:iCs/>
          <w:color w:val="auto"/>
          <w:sz w:val="22"/>
          <w:szCs w:val="22"/>
        </w:rPr>
      </w:pPr>
    </w:p>
    <w:p w14:paraId="767DAFA0" w14:textId="77777777" w:rsidR="007B579C" w:rsidRPr="00260B00" w:rsidRDefault="007B579C" w:rsidP="007B579C">
      <w:pPr>
        <w:pStyle w:val="Default"/>
        <w:jc w:val="both"/>
        <w:rPr>
          <w:rFonts w:ascii="Trebuchet MS" w:hAnsi="Trebuchet MS" w:cs="Trebuchet MS"/>
          <w:bCs/>
          <w:iCs/>
          <w:color w:val="auto"/>
          <w:sz w:val="22"/>
          <w:szCs w:val="22"/>
        </w:rPr>
      </w:pPr>
      <w:bookmarkStart w:id="4" w:name="_Hlk157674860"/>
      <w:r w:rsidRPr="00260B00">
        <w:rPr>
          <w:rFonts w:ascii="Trebuchet MS" w:hAnsi="Trebuchet MS" w:cs="Trebuchet MS"/>
          <w:bCs/>
          <w:iCs/>
          <w:color w:val="auto"/>
          <w:sz w:val="22"/>
          <w:szCs w:val="22"/>
        </w:rPr>
        <w:t>DOKAZILA:</w:t>
      </w:r>
    </w:p>
    <w:p w14:paraId="4EC77700"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p>
    <w:p w14:paraId="552D07CD"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b/>
          <w:sz w:val="22"/>
          <w:szCs w:val="22"/>
        </w:rPr>
        <w:t xml:space="preserve">Za tuje ponudnike: </w:t>
      </w:r>
      <w:r w:rsidRPr="00260B00">
        <w:rPr>
          <w:rFonts w:ascii="Trebuchet MS" w:hAnsi="Trebuchet MS"/>
          <w:bCs/>
          <w:sz w:val="22"/>
          <w:szCs w:val="22"/>
        </w:rPr>
        <w:t xml:space="preserve">izpis iz evidence o pravnomočnih odločbah o prekrških, ki jo vodi pristojni organ v drugi državi članici ali tretji državi. </w:t>
      </w:r>
    </w:p>
    <w:bookmarkEnd w:id="4"/>
    <w:p w14:paraId="1ECF0801" w14:textId="77777777" w:rsidR="006E7A68" w:rsidRPr="006E7A68" w:rsidRDefault="006E7A68" w:rsidP="006E7A68">
      <w:pPr>
        <w:autoSpaceDE w:val="0"/>
        <w:autoSpaceDN w:val="0"/>
        <w:adjustRightInd w:val="0"/>
        <w:jc w:val="both"/>
        <w:rPr>
          <w:rFonts w:eastAsia="Times New Roman"/>
          <w:lang w:eastAsia="sl-SI"/>
        </w:rPr>
      </w:pPr>
    </w:p>
    <w:p w14:paraId="0772DD91" w14:textId="2B88E65B"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2.5.</w:t>
      </w:r>
      <w:r w:rsidRPr="006E7A68">
        <w:rPr>
          <w:rFonts w:eastAsia="Times New Roman"/>
          <w:b/>
          <w:bCs/>
          <w:i/>
          <w:iCs/>
          <w:lang w:eastAsia="sl-SI"/>
        </w:rPr>
        <w:t xml:space="preserve"> Naročnik bo izključil iz postopka predmetnega javnega naročila ponudnika, če se je nad njim začel postopek zaradi insolventnosti ali prisilnega prenehanja po zakonu, ki ureja postopek zaradi insolventnosti in prisilnega prenehanja, ali postopek likvidacije po zakonu, </w:t>
      </w:r>
      <w:r w:rsidRPr="006E7A68">
        <w:rPr>
          <w:rFonts w:eastAsia="Times New Roman"/>
          <w:b/>
          <w:bCs/>
          <w:i/>
          <w:iCs/>
          <w:lang w:eastAsia="sl-SI"/>
        </w:rPr>
        <w:lastRenderedPageBreak/>
        <w:t>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1647E03" w14:textId="77777777" w:rsidR="007B579C" w:rsidRDefault="007B579C" w:rsidP="007B579C">
      <w:pPr>
        <w:pStyle w:val="Default"/>
        <w:jc w:val="both"/>
        <w:rPr>
          <w:rFonts w:ascii="Trebuchet MS" w:hAnsi="Trebuchet MS" w:cs="Trebuchet MS"/>
          <w:bCs/>
          <w:iCs/>
          <w:color w:val="auto"/>
          <w:sz w:val="22"/>
          <w:szCs w:val="22"/>
        </w:rPr>
      </w:pPr>
    </w:p>
    <w:p w14:paraId="0749ADDC" w14:textId="44941E8A" w:rsidR="007B579C" w:rsidRPr="00260B00" w:rsidRDefault="007B579C" w:rsidP="007B579C">
      <w:pPr>
        <w:pStyle w:val="Default"/>
        <w:jc w:val="both"/>
        <w:rPr>
          <w:rFonts w:ascii="Trebuchet MS" w:hAnsi="Trebuchet MS" w:cs="Trebuchet MS"/>
          <w:bCs/>
          <w:iCs/>
          <w:color w:val="auto"/>
          <w:sz w:val="22"/>
          <w:szCs w:val="22"/>
        </w:rPr>
      </w:pPr>
      <w:r w:rsidRPr="00260B00">
        <w:rPr>
          <w:rFonts w:ascii="Trebuchet MS" w:hAnsi="Trebuchet MS" w:cs="Trebuchet MS"/>
          <w:bCs/>
          <w:iCs/>
          <w:color w:val="auto"/>
          <w:sz w:val="22"/>
          <w:szCs w:val="22"/>
        </w:rPr>
        <w:t>DOKAZILO:</w:t>
      </w:r>
    </w:p>
    <w:p w14:paraId="309F8539"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p>
    <w:p w14:paraId="22336C4D" w14:textId="77777777" w:rsidR="00F1489F" w:rsidRPr="00F1489F" w:rsidRDefault="00F1489F" w:rsidP="006A66DD">
      <w:pPr>
        <w:autoSpaceDE w:val="0"/>
        <w:autoSpaceDN w:val="0"/>
        <w:adjustRightInd w:val="0"/>
        <w:jc w:val="both"/>
        <w:rPr>
          <w:rFonts w:eastAsia="Times New Roman"/>
          <w:lang w:eastAsia="sl-SI"/>
        </w:rPr>
      </w:pPr>
    </w:p>
    <w:p w14:paraId="37535A97" w14:textId="309C9B92"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2.6.</w:t>
      </w:r>
      <w:r w:rsidRPr="006E7A68">
        <w:rPr>
          <w:rFonts w:eastAsia="Times New Roman"/>
          <w:b/>
          <w:bCs/>
          <w:i/>
          <w:iCs/>
          <w:lang w:eastAsia="sl-SI"/>
        </w:rPr>
        <w:t xml:space="preserve"> Naročnik bo izključil iz postopka predmetnega javnega naročila ponudnika, če so se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3C735D7" w14:textId="0D83C7BF" w:rsidR="006E7A68" w:rsidRDefault="006E7A68" w:rsidP="006E7A68">
      <w:pPr>
        <w:autoSpaceDE w:val="0"/>
        <w:autoSpaceDN w:val="0"/>
        <w:adjustRightInd w:val="0"/>
        <w:jc w:val="both"/>
        <w:rPr>
          <w:rFonts w:eastAsia="Times New Roman"/>
          <w:b/>
          <w:bCs/>
          <w:i/>
          <w:iCs/>
          <w:lang w:eastAsia="sl-SI"/>
        </w:rPr>
      </w:pPr>
    </w:p>
    <w:p w14:paraId="6514005B" w14:textId="77777777" w:rsidR="007B579C" w:rsidRPr="00260B00" w:rsidRDefault="007B579C" w:rsidP="007B579C">
      <w:pPr>
        <w:pStyle w:val="Default"/>
        <w:jc w:val="both"/>
        <w:rPr>
          <w:rFonts w:ascii="Trebuchet MS" w:hAnsi="Trebuchet MS" w:cs="Trebuchet MS"/>
          <w:bCs/>
          <w:iCs/>
          <w:color w:val="auto"/>
          <w:sz w:val="22"/>
          <w:szCs w:val="22"/>
        </w:rPr>
      </w:pPr>
      <w:r w:rsidRPr="00260B00">
        <w:rPr>
          <w:rFonts w:ascii="Trebuchet MS" w:hAnsi="Trebuchet MS" w:cs="Trebuchet MS"/>
          <w:bCs/>
          <w:iCs/>
          <w:color w:val="auto"/>
          <w:sz w:val="22"/>
          <w:szCs w:val="22"/>
        </w:rPr>
        <w:t>DOKAZILO:</w:t>
      </w:r>
    </w:p>
    <w:p w14:paraId="4B5E8B19"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p>
    <w:p w14:paraId="04405769" w14:textId="77777777" w:rsidR="002931D3" w:rsidRPr="006E7A68" w:rsidRDefault="002931D3" w:rsidP="006E7A68">
      <w:pPr>
        <w:autoSpaceDE w:val="0"/>
        <w:autoSpaceDN w:val="0"/>
        <w:adjustRightInd w:val="0"/>
        <w:jc w:val="both"/>
        <w:rPr>
          <w:rFonts w:eastAsia="Times New Roman"/>
          <w:b/>
          <w:bCs/>
          <w:i/>
          <w:iCs/>
          <w:lang w:eastAsia="sl-SI"/>
        </w:rPr>
      </w:pPr>
    </w:p>
    <w:p w14:paraId="054AF062" w14:textId="77777777" w:rsidR="006E7A68" w:rsidRPr="006E7A68" w:rsidRDefault="006E7A68" w:rsidP="006E7A68">
      <w:pPr>
        <w:autoSpaceDE w:val="0"/>
        <w:autoSpaceDN w:val="0"/>
        <w:adjustRightInd w:val="0"/>
        <w:jc w:val="both"/>
        <w:rPr>
          <w:rFonts w:eastAsia="Times New Roman"/>
          <w:b/>
          <w:bCs/>
          <w:u w:val="single"/>
          <w:lang w:eastAsia="sl-SI"/>
        </w:rPr>
      </w:pPr>
      <w:r w:rsidRPr="006E7A68">
        <w:rPr>
          <w:rFonts w:eastAsia="Times New Roman"/>
          <w:b/>
          <w:bCs/>
          <w:u w:val="single"/>
          <w:lang w:eastAsia="sl-SI"/>
        </w:rPr>
        <w:t>5.3. Pogoji za sodelovanje</w:t>
      </w:r>
    </w:p>
    <w:p w14:paraId="26F49879" w14:textId="77777777" w:rsidR="006E7A68" w:rsidRPr="006E7A68" w:rsidRDefault="006E7A68" w:rsidP="006E7A68">
      <w:pPr>
        <w:autoSpaceDE w:val="0"/>
        <w:autoSpaceDN w:val="0"/>
        <w:adjustRightInd w:val="0"/>
        <w:jc w:val="both"/>
        <w:rPr>
          <w:rFonts w:eastAsia="Times New Roman"/>
          <w:lang w:eastAsia="sl-SI"/>
        </w:rPr>
      </w:pPr>
    </w:p>
    <w:p w14:paraId="108A2EA1" w14:textId="0566D5E0" w:rsidR="006E7A68" w:rsidRPr="007B579C" w:rsidRDefault="006E7A68" w:rsidP="006E7A68">
      <w:pPr>
        <w:autoSpaceDE w:val="0"/>
        <w:autoSpaceDN w:val="0"/>
        <w:adjustRightInd w:val="0"/>
        <w:jc w:val="both"/>
        <w:rPr>
          <w:rFonts w:eastAsia="Times New Roman"/>
          <w:b/>
          <w:i/>
          <w:iCs/>
          <w:lang w:eastAsia="sl-SI"/>
        </w:rPr>
      </w:pPr>
      <w:r w:rsidRPr="007B579C">
        <w:rPr>
          <w:rFonts w:eastAsia="Times New Roman"/>
          <w:b/>
          <w:i/>
          <w:iCs/>
          <w:lang w:eastAsia="sl-SI"/>
        </w:rPr>
        <w:t>5.</w:t>
      </w:r>
      <w:r w:rsidR="006A66DD" w:rsidRPr="007B579C">
        <w:rPr>
          <w:rFonts w:eastAsia="Times New Roman"/>
          <w:b/>
          <w:i/>
          <w:iCs/>
          <w:lang w:eastAsia="sl-SI"/>
        </w:rPr>
        <w:t>3.1.</w:t>
      </w:r>
      <w:r w:rsidRPr="007B579C">
        <w:rPr>
          <w:rFonts w:eastAsia="Times New Roman"/>
          <w:b/>
          <w:i/>
          <w:iCs/>
          <w:lang w:eastAsia="sl-SI"/>
        </w:rPr>
        <w:t xml:space="preserve"> Ustreznost za opravljanje poklicne dejavnosti </w:t>
      </w:r>
    </w:p>
    <w:p w14:paraId="42CE4997" w14:textId="77777777" w:rsidR="006E7A68" w:rsidRPr="007B579C" w:rsidRDefault="006E7A68" w:rsidP="006E7A68">
      <w:pPr>
        <w:jc w:val="both"/>
        <w:rPr>
          <w:rFonts w:cs="Arial"/>
          <w:b/>
          <w:iCs/>
          <w:lang w:eastAsia="zh-CN"/>
        </w:rPr>
      </w:pPr>
      <w:r w:rsidRPr="007B579C">
        <w:rPr>
          <w:rFonts w:cs="Arial"/>
          <w:b/>
          <w:iCs/>
          <w:lang w:eastAsia="zh-CN"/>
        </w:rPr>
        <w:t>Ponudnik mora biti registriran za opravljanje dejavnosti, ki je predmet tega javnega naročila (prvi odstavek 76. člena ZJN-3).</w:t>
      </w:r>
    </w:p>
    <w:p w14:paraId="7EEA0097" w14:textId="163A74D8" w:rsidR="006E7A68" w:rsidRDefault="006E7A68" w:rsidP="006E7A68">
      <w:pPr>
        <w:autoSpaceDE w:val="0"/>
        <w:autoSpaceDN w:val="0"/>
        <w:adjustRightInd w:val="0"/>
        <w:jc w:val="both"/>
        <w:rPr>
          <w:rFonts w:eastAsia="Times New Roman"/>
          <w:bCs/>
          <w:iCs/>
          <w:lang w:eastAsia="sl-SI"/>
        </w:rPr>
      </w:pPr>
    </w:p>
    <w:p w14:paraId="6B03F2EF" w14:textId="77777777" w:rsidR="007B579C" w:rsidRPr="00260B00" w:rsidRDefault="007B579C" w:rsidP="007B579C">
      <w:pPr>
        <w:autoSpaceDE w:val="0"/>
        <w:autoSpaceDN w:val="0"/>
        <w:adjustRightInd w:val="0"/>
        <w:jc w:val="both"/>
        <w:rPr>
          <w:rFonts w:eastAsia="Times New Roman"/>
          <w:bCs/>
          <w:iCs/>
          <w:lang w:eastAsia="sl-SI"/>
        </w:rPr>
      </w:pPr>
      <w:bookmarkStart w:id="5" w:name="_Hlk157674972"/>
      <w:r w:rsidRPr="00260B00">
        <w:rPr>
          <w:rFonts w:eastAsia="Times New Roman"/>
          <w:bCs/>
          <w:iCs/>
          <w:lang w:eastAsia="sl-SI"/>
        </w:rPr>
        <w:t>DOKAZILA:</w:t>
      </w:r>
    </w:p>
    <w:p w14:paraId="118BA59A"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355CB247"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b/>
          <w:lang w:eastAsia="sl-SI"/>
        </w:rPr>
        <w:t xml:space="preserve">Za tuje ponudnike: </w:t>
      </w:r>
      <w:r w:rsidRPr="00260B00">
        <w:rPr>
          <w:rFonts w:eastAsia="Times New Roman"/>
          <w:bCs/>
          <w:lang w:eastAsia="sl-SI"/>
        </w:rPr>
        <w:t xml:space="preserve">tudi izpis iz uradnega registra v skladu s predpisi države, v kateri ima sedež. </w:t>
      </w:r>
    </w:p>
    <w:bookmarkEnd w:id="5"/>
    <w:p w14:paraId="3499273C" w14:textId="77777777" w:rsidR="00D70B3C" w:rsidRDefault="00D70B3C" w:rsidP="00D70B3C">
      <w:pPr>
        <w:rPr>
          <w:b/>
          <w:i/>
          <w:iCs/>
        </w:rPr>
      </w:pPr>
    </w:p>
    <w:p w14:paraId="339ABA3F" w14:textId="14AFBAAC" w:rsidR="00D70B3C" w:rsidRPr="00260B00" w:rsidRDefault="00D70B3C" w:rsidP="00D70B3C">
      <w:pPr>
        <w:rPr>
          <w:b/>
          <w:i/>
          <w:iCs/>
        </w:rPr>
      </w:pPr>
      <w:r w:rsidRPr="00260B00">
        <w:rPr>
          <w:b/>
          <w:i/>
          <w:iCs/>
        </w:rPr>
        <w:t>5.3.2. Ekonomski in finančni položaj</w:t>
      </w:r>
    </w:p>
    <w:p w14:paraId="51E7BF34" w14:textId="77777777" w:rsidR="00D70B3C" w:rsidRPr="00260B00" w:rsidRDefault="00D70B3C" w:rsidP="00D70B3C">
      <w:pPr>
        <w:autoSpaceDE w:val="0"/>
        <w:autoSpaceDN w:val="0"/>
        <w:adjustRightInd w:val="0"/>
        <w:jc w:val="both"/>
        <w:rPr>
          <w:rFonts w:eastAsia="Times New Roman"/>
          <w:b/>
          <w:bCs/>
          <w:lang w:eastAsia="sl-SI"/>
        </w:rPr>
      </w:pPr>
      <w:bookmarkStart w:id="6" w:name="_Hlk62477546"/>
      <w:r>
        <w:rPr>
          <w:rFonts w:eastAsia="Times New Roman"/>
          <w:b/>
          <w:bCs/>
          <w:lang w:eastAsia="sl-SI"/>
        </w:rPr>
        <w:t>Gospodarski subjekt</w:t>
      </w:r>
      <w:r w:rsidRPr="00260B00">
        <w:rPr>
          <w:rFonts w:eastAsia="Times New Roman"/>
          <w:b/>
          <w:bCs/>
          <w:lang w:eastAsia="sl-SI"/>
        </w:rPr>
        <w:t xml:space="preserve"> zadnje tri mesece pred objavo naročila na Portalu javnih naročil ni imel blokiranega nobenega od svojih poslovnih računov.</w:t>
      </w:r>
    </w:p>
    <w:bookmarkEnd w:id="6"/>
    <w:p w14:paraId="429F1032" w14:textId="77777777" w:rsidR="00D70B3C" w:rsidRPr="00260B00" w:rsidRDefault="00D70B3C" w:rsidP="00D70B3C">
      <w:pPr>
        <w:pStyle w:val="Default"/>
        <w:jc w:val="both"/>
        <w:rPr>
          <w:rFonts w:ascii="Trebuchet MS" w:hAnsi="Trebuchet MS" w:cs="Trebuchet MS"/>
          <w:bCs/>
          <w:iCs/>
          <w:color w:val="auto"/>
          <w:sz w:val="22"/>
          <w:szCs w:val="22"/>
        </w:rPr>
      </w:pPr>
    </w:p>
    <w:p w14:paraId="6B3D33FD" w14:textId="77777777" w:rsidR="00D70B3C" w:rsidRPr="00260B00" w:rsidRDefault="00D70B3C" w:rsidP="00D70B3C">
      <w:pPr>
        <w:pStyle w:val="Default"/>
        <w:jc w:val="both"/>
        <w:rPr>
          <w:rFonts w:ascii="Trebuchet MS" w:hAnsi="Trebuchet MS" w:cs="Trebuchet MS"/>
          <w:bCs/>
          <w:iCs/>
          <w:color w:val="auto"/>
          <w:sz w:val="22"/>
          <w:szCs w:val="22"/>
        </w:rPr>
      </w:pPr>
      <w:r w:rsidRPr="00260B00">
        <w:rPr>
          <w:rFonts w:ascii="Trebuchet MS" w:hAnsi="Trebuchet MS" w:cs="Trebuchet MS"/>
          <w:bCs/>
          <w:iCs/>
          <w:color w:val="auto"/>
          <w:sz w:val="22"/>
          <w:szCs w:val="22"/>
        </w:rPr>
        <w:t>DOKAZILA:</w:t>
      </w:r>
    </w:p>
    <w:p w14:paraId="26006B58" w14:textId="77777777" w:rsidR="00D70B3C" w:rsidRPr="00260B00" w:rsidRDefault="00D70B3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7922E150" w14:textId="77777777" w:rsidR="00D70B3C" w:rsidRPr="00260B00" w:rsidRDefault="00D70B3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Potrdila vseh bank, pri katerih ima ponudnik/</w:t>
      </w:r>
      <w:proofErr w:type="spellStart"/>
      <w:r w:rsidRPr="00260B00">
        <w:rPr>
          <w:rFonts w:ascii="Trebuchet MS" w:hAnsi="Trebuchet MS" w:cs="Trebuchet MS"/>
          <w:color w:val="auto"/>
          <w:sz w:val="22"/>
          <w:szCs w:val="22"/>
        </w:rPr>
        <w:t>soponudnik</w:t>
      </w:r>
      <w:proofErr w:type="spellEnd"/>
      <w:r w:rsidRPr="00260B00">
        <w:rPr>
          <w:rFonts w:ascii="Trebuchet MS" w:hAnsi="Trebuchet MS" w:cs="Trebuchet MS"/>
          <w:color w:val="auto"/>
          <w:sz w:val="22"/>
          <w:szCs w:val="22"/>
        </w:rPr>
        <w:t xml:space="preserve"> odprte svoje poslovne račune ali obrazec BON 2 ali S.BON-1/P-AJPES</w:t>
      </w:r>
    </w:p>
    <w:p w14:paraId="76F9FC62" w14:textId="77777777" w:rsidR="00521F3B" w:rsidRPr="006E7A68" w:rsidRDefault="00521F3B" w:rsidP="006E7A68">
      <w:pPr>
        <w:autoSpaceDE w:val="0"/>
        <w:autoSpaceDN w:val="0"/>
        <w:adjustRightInd w:val="0"/>
        <w:jc w:val="both"/>
        <w:rPr>
          <w:rFonts w:eastAsia="Times New Roman"/>
          <w:lang w:eastAsia="sl-SI"/>
        </w:rPr>
      </w:pPr>
    </w:p>
    <w:p w14:paraId="3FB76865" w14:textId="267C1F3A" w:rsidR="006E7A68" w:rsidRDefault="006E7A68" w:rsidP="00CB3148">
      <w:pPr>
        <w:rPr>
          <w:rFonts w:eastAsia="Times New Roman"/>
          <w:b/>
          <w:bCs/>
          <w:i/>
          <w:iCs/>
        </w:rPr>
      </w:pPr>
      <w:r w:rsidRPr="007B579C">
        <w:rPr>
          <w:b/>
          <w:i/>
          <w:iCs/>
        </w:rPr>
        <w:t>5.</w:t>
      </w:r>
      <w:r w:rsidR="005B637A" w:rsidRPr="007B579C">
        <w:rPr>
          <w:b/>
          <w:i/>
          <w:iCs/>
        </w:rPr>
        <w:t>3.</w:t>
      </w:r>
      <w:r w:rsidR="00D70B3C">
        <w:rPr>
          <w:b/>
          <w:i/>
          <w:iCs/>
        </w:rPr>
        <w:t>3</w:t>
      </w:r>
      <w:r w:rsidR="005B637A" w:rsidRPr="007B579C">
        <w:rPr>
          <w:b/>
          <w:i/>
          <w:iCs/>
        </w:rPr>
        <w:t>.</w:t>
      </w:r>
      <w:r w:rsidRPr="007B579C">
        <w:rPr>
          <w:b/>
          <w:i/>
          <w:iCs/>
        </w:rPr>
        <w:t xml:space="preserve"> </w:t>
      </w:r>
      <w:r w:rsidRPr="007B579C">
        <w:rPr>
          <w:rFonts w:eastAsia="Times New Roman"/>
          <w:b/>
          <w:bCs/>
          <w:i/>
          <w:iCs/>
        </w:rPr>
        <w:t>Tehnična in strokovna sposobnost</w:t>
      </w:r>
    </w:p>
    <w:p w14:paraId="123C9F0C" w14:textId="77777777" w:rsidR="007B579C" w:rsidRDefault="007B579C" w:rsidP="00CB3148">
      <w:pPr>
        <w:rPr>
          <w:rFonts w:eastAsia="Times New Roman"/>
          <w:b/>
          <w:bCs/>
          <w:i/>
          <w:iCs/>
        </w:rPr>
      </w:pPr>
    </w:p>
    <w:p w14:paraId="224B6B3F" w14:textId="77777777" w:rsidR="001121EF" w:rsidRPr="00D1760E" w:rsidRDefault="007B579C" w:rsidP="00CB3148">
      <w:pPr>
        <w:rPr>
          <w:rFonts w:eastAsia="Times New Roman"/>
          <w:b/>
          <w:bCs/>
        </w:rPr>
      </w:pPr>
      <w:r w:rsidRPr="00D1760E">
        <w:rPr>
          <w:rFonts w:eastAsia="Times New Roman"/>
          <w:b/>
          <w:bCs/>
        </w:rPr>
        <w:t>5.3.3.1. Reference za gradnjo</w:t>
      </w:r>
      <w:r w:rsidR="001121EF" w:rsidRPr="00D1760E">
        <w:rPr>
          <w:rFonts w:eastAsia="Times New Roman"/>
          <w:b/>
          <w:bCs/>
        </w:rPr>
        <w:t>:</w:t>
      </w:r>
    </w:p>
    <w:p w14:paraId="31D02050" w14:textId="01D5E8AF" w:rsidR="001723F9" w:rsidRDefault="007B579C" w:rsidP="00972578">
      <w:pPr>
        <w:jc w:val="both"/>
        <w:rPr>
          <w:b/>
          <w:bCs/>
          <w:i/>
        </w:rPr>
      </w:pPr>
      <w:bookmarkStart w:id="7" w:name="_Hlk156548216"/>
      <w:bookmarkStart w:id="8" w:name="_Hlk72241322"/>
      <w:bookmarkStart w:id="9" w:name="_Hlk61357753"/>
      <w:r w:rsidRPr="00BF3B00">
        <w:rPr>
          <w:rFonts w:eastAsia="Times New Roman"/>
          <w:b/>
          <w:bCs/>
          <w:i/>
          <w:lang w:eastAsia="sl-SI"/>
        </w:rPr>
        <w:t>Ponudnik je v zadnjih desetih</w:t>
      </w:r>
      <w:r w:rsidR="0054517C">
        <w:rPr>
          <w:rFonts w:eastAsia="Times New Roman"/>
          <w:b/>
          <w:bCs/>
          <w:i/>
          <w:lang w:eastAsia="sl-SI"/>
        </w:rPr>
        <w:t xml:space="preserve"> (10)</w:t>
      </w:r>
      <w:r w:rsidRPr="00BF3B00">
        <w:rPr>
          <w:rFonts w:eastAsia="Times New Roman"/>
          <w:b/>
          <w:bCs/>
          <w:i/>
          <w:lang w:eastAsia="sl-SI"/>
        </w:rPr>
        <w:t xml:space="preserve"> letih pred </w:t>
      </w:r>
      <w:r w:rsidR="00A8449D" w:rsidRPr="00BF3B00">
        <w:rPr>
          <w:rFonts w:eastAsia="Times New Roman"/>
          <w:b/>
          <w:bCs/>
          <w:i/>
          <w:lang w:eastAsia="sl-SI"/>
        </w:rPr>
        <w:t>objavo predmetnega naročila na Portalu javnih naročil</w:t>
      </w:r>
      <w:r w:rsidRPr="00BF3B00">
        <w:rPr>
          <w:rFonts w:eastAsia="Times New Roman"/>
          <w:b/>
          <w:bCs/>
          <w:i/>
          <w:lang w:eastAsia="sl-SI"/>
        </w:rPr>
        <w:t xml:space="preserve"> </w:t>
      </w:r>
      <w:bookmarkStart w:id="10" w:name="_Hlk157675142"/>
      <w:r w:rsidRPr="00BF3B00">
        <w:rPr>
          <w:b/>
          <w:bCs/>
          <w:i/>
        </w:rPr>
        <w:t>uspešno</w:t>
      </w:r>
      <w:r w:rsidRPr="00BF3B00">
        <w:rPr>
          <w:rStyle w:val="Sprotnaopomba-sklic"/>
          <w:i/>
        </w:rPr>
        <w:footnoteReference w:id="1"/>
      </w:r>
      <w:bookmarkEnd w:id="10"/>
      <w:r w:rsidR="0054517C">
        <w:rPr>
          <w:b/>
          <w:bCs/>
          <w:i/>
        </w:rPr>
        <w:t xml:space="preserve"> izvedel GOI dela za prenovo ali novogradnjo pisarniških ali stanovanjskih prostorov vsaj v </w:t>
      </w:r>
      <w:r w:rsidR="00781A16">
        <w:rPr>
          <w:b/>
          <w:bCs/>
          <w:i/>
        </w:rPr>
        <w:t>tretjinski</w:t>
      </w:r>
      <w:r w:rsidR="0054517C">
        <w:rPr>
          <w:b/>
          <w:bCs/>
          <w:i/>
        </w:rPr>
        <w:t xml:space="preserve"> vrednosti, kot jo ponuja za izvedbo predmetnega javnega naročila. </w:t>
      </w:r>
    </w:p>
    <w:p w14:paraId="436A76F9" w14:textId="77777777" w:rsidR="001723F9" w:rsidRDefault="001723F9" w:rsidP="00972578">
      <w:pPr>
        <w:jc w:val="both"/>
        <w:rPr>
          <w:b/>
          <w:bCs/>
          <w:i/>
        </w:rPr>
      </w:pPr>
    </w:p>
    <w:bookmarkEnd w:id="7"/>
    <w:p w14:paraId="0C399501" w14:textId="77777777" w:rsidR="00F127FD" w:rsidRPr="00F127FD" w:rsidRDefault="00F127FD" w:rsidP="007B579C">
      <w:pPr>
        <w:jc w:val="both"/>
      </w:pPr>
    </w:p>
    <w:p w14:paraId="7A030034" w14:textId="77777777" w:rsidR="007B579C" w:rsidRDefault="007B579C" w:rsidP="007B579C">
      <w:pPr>
        <w:autoSpaceDE w:val="0"/>
        <w:autoSpaceDN w:val="0"/>
        <w:adjustRightInd w:val="0"/>
        <w:jc w:val="both"/>
      </w:pPr>
      <w:r w:rsidRPr="00260B00">
        <w:rPr>
          <w:rFonts w:cs="Calibri"/>
          <w:color w:val="000000"/>
          <w:lang w:eastAsia="sl-SI"/>
        </w:rPr>
        <w:t xml:space="preserve">Kot zaključek del posameznega referenčnega posla velja datum podpisa prevzemnega zapisnika ali izstavitve končnega obračuna ali izdaje uporabnega dovoljenja ali pa datum plačila končne situacije. </w:t>
      </w:r>
      <w:bookmarkStart w:id="11" w:name="_Hlk157675345"/>
      <w:r>
        <w:rPr>
          <w:rFonts w:cs="Calibri"/>
          <w:color w:val="000000"/>
          <w:lang w:eastAsia="sl-SI"/>
        </w:rPr>
        <w:t>Posli, ki so bili sklenjeni z aneksom k pogodbi, ne štejejo kot veljavna referenca, ker sodijo k istemu naročilu, za katerega je bila sklenjena osnovna pogodba.</w:t>
      </w:r>
    </w:p>
    <w:bookmarkEnd w:id="11"/>
    <w:p w14:paraId="602BC865" w14:textId="77777777" w:rsidR="007B579C" w:rsidRDefault="007B579C" w:rsidP="007B579C">
      <w:pPr>
        <w:autoSpaceDE w:val="0"/>
        <w:autoSpaceDN w:val="0"/>
        <w:adjustRightInd w:val="0"/>
        <w:jc w:val="both"/>
      </w:pPr>
    </w:p>
    <w:p w14:paraId="0AB3AE20" w14:textId="77777777" w:rsidR="007B579C" w:rsidRPr="00260B00" w:rsidRDefault="007B579C" w:rsidP="007B579C">
      <w:pPr>
        <w:autoSpaceDE w:val="0"/>
        <w:autoSpaceDN w:val="0"/>
        <w:adjustRightInd w:val="0"/>
        <w:jc w:val="both"/>
        <w:rPr>
          <w:rFonts w:cs="Arial"/>
          <w:lang w:eastAsia="zh-CN"/>
        </w:rPr>
      </w:pPr>
      <w:bookmarkStart w:id="12" w:name="_Hlk157675383"/>
      <w:r w:rsidRPr="00260B00">
        <w:t xml:space="preserve">Naročnik zahteva potrdilo referenčnega naročnika, ki je bil investitor referenčnega dela. </w:t>
      </w:r>
      <w:r w:rsidRPr="00260B00">
        <w:rPr>
          <w:rFonts w:cs="Arial"/>
          <w:lang w:eastAsia="zh-CN"/>
        </w:rPr>
        <w:t xml:space="preserve">Referenca, </w:t>
      </w:r>
      <w:r w:rsidRPr="00260B00">
        <w:rPr>
          <w:rFonts w:eastAsia="Times New Roman" w:cs="Arial"/>
        </w:rPr>
        <w:t>ki potrjuje, da je ponudnik uspešno izvedel referenčno delo,</w:t>
      </w:r>
      <w:r w:rsidRPr="00260B00">
        <w:rPr>
          <w:rFonts w:cs="Arial"/>
          <w:lang w:eastAsia="zh-CN"/>
        </w:rPr>
        <w:t xml:space="preserve"> mora biti potrjena s strani </w:t>
      </w:r>
      <w:r w:rsidRPr="00260B00">
        <w:rPr>
          <w:rFonts w:cs="Arial"/>
          <w:lang w:eastAsia="zh-CN"/>
        </w:rPr>
        <w:lastRenderedPageBreak/>
        <w:t>odgovorne osebe referenčnega naročnika (investitorja) referenčnega objekta. Referencam v tujem jeziku mora biti priložen prevod v slovenski jezik.</w:t>
      </w:r>
    </w:p>
    <w:p w14:paraId="2A2BB687" w14:textId="77777777" w:rsidR="007B579C" w:rsidRDefault="007B579C" w:rsidP="007B579C">
      <w:pPr>
        <w:jc w:val="both"/>
      </w:pPr>
    </w:p>
    <w:p w14:paraId="6A0615A8" w14:textId="06BE2E43" w:rsidR="007B579C" w:rsidRPr="00657491" w:rsidRDefault="00657491" w:rsidP="00657491">
      <w:pPr>
        <w:jc w:val="both"/>
      </w:pPr>
      <w:r w:rsidRPr="00D1760E">
        <w:t>Gospodarski subjekt mora sam izvesti vsa tista razpisana dela, za katera je predložil referenco.</w:t>
      </w:r>
      <w:r>
        <w:t xml:space="preserve"> </w:t>
      </w:r>
      <w:r w:rsidR="007B579C" w:rsidRPr="00260B00">
        <w:rPr>
          <w:color w:val="000000"/>
          <w:lang w:eastAsia="sl-SI"/>
        </w:rPr>
        <w:t>Gospodarski subjekti, ki nastopajo v ponudbi, lahko izpolnjujejo pogoj skupaj, pri čemer mora vsak gospodarski subjekt izpolnjevati pogoj za tista dela, ki j</w:t>
      </w:r>
      <w:r w:rsidR="007B579C">
        <w:rPr>
          <w:color w:val="000000"/>
          <w:lang w:eastAsia="sl-SI"/>
        </w:rPr>
        <w:t>ih</w:t>
      </w:r>
      <w:r w:rsidR="007B579C" w:rsidRPr="00260B00">
        <w:rPr>
          <w:color w:val="000000"/>
          <w:lang w:eastAsia="sl-SI"/>
        </w:rPr>
        <w:t xml:space="preserve"> bo dejansko izvajal. </w:t>
      </w:r>
      <w:r w:rsidR="007B579C" w:rsidRPr="00260B00">
        <w:rPr>
          <w:rFonts w:cs="Arial"/>
          <w:lang w:eastAsia="zh-CN"/>
        </w:rPr>
        <w:t xml:space="preserve">V primeru, če se ponudnik za izpolnjevanje pogoja sklicuje na partnerje, podizvajalce ali druge gospodarske subjekte, morajo biti navedeni subjekti v okviru konkretnega posla nominirani za opravljanje navedenih del, za katere so podali reference. </w:t>
      </w:r>
    </w:p>
    <w:bookmarkEnd w:id="12"/>
    <w:p w14:paraId="0679CC37" w14:textId="77777777" w:rsidR="007B579C" w:rsidRDefault="007B579C" w:rsidP="007B579C">
      <w:pPr>
        <w:jc w:val="both"/>
      </w:pPr>
    </w:p>
    <w:p w14:paraId="099C08F7" w14:textId="77777777" w:rsidR="007B579C" w:rsidRPr="007958F1" w:rsidRDefault="007B579C" w:rsidP="007B579C">
      <w:pPr>
        <w:jc w:val="both"/>
        <w:rPr>
          <w:rFonts w:eastAsia="Times New Roman"/>
          <w:color w:val="000000" w:themeColor="text1"/>
          <w:lang w:eastAsia="sl-SI"/>
        </w:rPr>
      </w:pPr>
      <w:bookmarkStart w:id="13" w:name="_Hlk157675443"/>
      <w:r w:rsidRPr="00260B00">
        <w:rPr>
          <w:rFonts w:eastAsia="Times New Roman"/>
          <w:color w:val="000000" w:themeColor="text1"/>
          <w:lang w:eastAsia="sl-SI"/>
        </w:rPr>
        <w:t>Ponudnik se lahko sklicuje na reference svojega podizvajalca le, če ga v ponudbi imenuje za podizvajalca za celoten obseg del, na katerega se referenca nanaša in bo podizvajalec ta dela tudi dejansko izvedel.</w:t>
      </w:r>
      <w:r>
        <w:rPr>
          <w:rFonts w:eastAsia="Times New Roman"/>
          <w:color w:val="000000" w:themeColor="text1"/>
          <w:lang w:eastAsia="sl-SI"/>
        </w:rPr>
        <w:t xml:space="preserve"> </w:t>
      </w:r>
      <w:r w:rsidRPr="00260B00">
        <w:rPr>
          <w:rFonts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bookmarkEnd w:id="8"/>
    <w:bookmarkEnd w:id="9"/>
    <w:p w14:paraId="42109AEF" w14:textId="77777777" w:rsidR="007B579C" w:rsidRDefault="007B579C" w:rsidP="007B579C">
      <w:pPr>
        <w:widowControl w:val="0"/>
        <w:tabs>
          <w:tab w:val="left" w:pos="709"/>
        </w:tabs>
        <w:jc w:val="both"/>
        <w:rPr>
          <w:rFonts w:eastAsia="Times New Roman" w:cs="Arial"/>
          <w:b/>
          <w:lang w:val="en-US"/>
        </w:rPr>
      </w:pPr>
    </w:p>
    <w:p w14:paraId="1214AD4D" w14:textId="77777777" w:rsidR="007B579C" w:rsidRPr="00260B00" w:rsidRDefault="007B579C" w:rsidP="007B579C">
      <w:pPr>
        <w:autoSpaceDE w:val="0"/>
        <w:autoSpaceDN w:val="0"/>
        <w:adjustRightInd w:val="0"/>
        <w:jc w:val="both"/>
        <w:rPr>
          <w:rFonts w:eastAsia="Times New Roman"/>
          <w:bCs/>
          <w:i/>
          <w:iCs/>
          <w:lang w:eastAsia="sl-SI"/>
        </w:rPr>
      </w:pPr>
      <w:r w:rsidRPr="00260B00">
        <w:rPr>
          <w:rFonts w:eastAsia="Times New Roman"/>
          <w:i/>
          <w:iCs/>
          <w:lang w:eastAsia="sl-SI"/>
        </w:rPr>
        <w:t xml:space="preserve">Naročnik si pridružuje pravico, da podrobnejšo vsebino in kvaliteto izvedbe pogodbenih obveznosti preveri neposredno pri referenčnem naročniku. </w:t>
      </w:r>
    </w:p>
    <w:bookmarkEnd w:id="13"/>
    <w:p w14:paraId="3E491AB8" w14:textId="77777777" w:rsidR="007B579C" w:rsidRPr="00260B00" w:rsidRDefault="007B579C" w:rsidP="007B579C">
      <w:pPr>
        <w:widowControl w:val="0"/>
        <w:tabs>
          <w:tab w:val="left" w:pos="709"/>
        </w:tabs>
        <w:jc w:val="both"/>
        <w:rPr>
          <w:rFonts w:eastAsia="Times New Roman" w:cs="Arial"/>
          <w:b/>
        </w:rPr>
      </w:pPr>
    </w:p>
    <w:p w14:paraId="1592E415" w14:textId="77777777" w:rsidR="007B579C" w:rsidRPr="00260B00" w:rsidRDefault="007B579C" w:rsidP="007B579C">
      <w:pPr>
        <w:autoSpaceDE w:val="0"/>
        <w:autoSpaceDN w:val="0"/>
        <w:adjustRightInd w:val="0"/>
        <w:jc w:val="both"/>
        <w:rPr>
          <w:rFonts w:eastAsia="Times New Roman"/>
          <w:bCs/>
          <w:iCs/>
          <w:lang w:eastAsia="sl-SI"/>
        </w:rPr>
      </w:pPr>
      <w:bookmarkStart w:id="14" w:name="_Hlk157675483"/>
      <w:r w:rsidRPr="00260B00">
        <w:rPr>
          <w:rFonts w:eastAsia="Times New Roman"/>
          <w:bCs/>
          <w:iCs/>
          <w:lang w:eastAsia="sl-SI"/>
        </w:rPr>
        <w:t>DOKAZILA:</w:t>
      </w:r>
    </w:p>
    <w:p w14:paraId="3F44A7EF"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o izpolnjevanju tehnične in kadrovske sposobnosti (Obr_7)</w:t>
      </w:r>
    </w:p>
    <w:p w14:paraId="47EB5F67"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Potrdilo referenčnega naročnika (Obr_7a)</w:t>
      </w:r>
    </w:p>
    <w:p w14:paraId="2BB7DB9E"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color w:val="000000"/>
          <w:lang w:eastAsia="sl-SI"/>
        </w:rPr>
        <w:t xml:space="preserve">Fotokopija pogodb, končni obračun, potrdilo o izplačilu, navedba izvajalske zasedbe (predložiti le na zahtevo naročnika; ni potrebno prilagati </w:t>
      </w:r>
      <w:r>
        <w:rPr>
          <w:color w:val="000000"/>
          <w:lang w:eastAsia="sl-SI"/>
        </w:rPr>
        <w:t xml:space="preserve">k </w:t>
      </w:r>
      <w:r w:rsidRPr="00260B00">
        <w:rPr>
          <w:color w:val="000000"/>
          <w:lang w:eastAsia="sl-SI"/>
        </w:rPr>
        <w:t>ponudbi)</w:t>
      </w:r>
    </w:p>
    <w:bookmarkEnd w:id="14"/>
    <w:p w14:paraId="4446F409" w14:textId="77777777" w:rsidR="00252794" w:rsidRPr="00252794" w:rsidRDefault="00252794" w:rsidP="00252794">
      <w:pPr>
        <w:pStyle w:val="Default"/>
        <w:jc w:val="both"/>
        <w:rPr>
          <w:rFonts w:ascii="Trebuchet MS" w:hAnsi="Trebuchet MS" w:cs="Trebuchet MS"/>
          <w:b/>
          <w:bCs/>
          <w:i/>
          <w:iCs/>
          <w:color w:val="auto"/>
          <w:sz w:val="22"/>
          <w:szCs w:val="22"/>
          <w:highlight w:val="yellow"/>
        </w:rPr>
      </w:pPr>
    </w:p>
    <w:p w14:paraId="710CE20C" w14:textId="71726E4E" w:rsidR="00252794" w:rsidRDefault="00252794" w:rsidP="00252794">
      <w:pPr>
        <w:pStyle w:val="Default"/>
        <w:jc w:val="both"/>
        <w:rPr>
          <w:rFonts w:ascii="Trebuchet MS" w:hAnsi="Trebuchet MS" w:cs="Trebuchet MS"/>
          <w:b/>
          <w:bCs/>
          <w:sz w:val="22"/>
          <w:szCs w:val="22"/>
        </w:rPr>
      </w:pPr>
      <w:r w:rsidRPr="008E5541">
        <w:rPr>
          <w:rFonts w:ascii="Trebuchet MS" w:hAnsi="Trebuchet MS" w:cs="Trebuchet MS"/>
          <w:b/>
          <w:bCs/>
          <w:color w:val="auto"/>
          <w:sz w:val="22"/>
          <w:szCs w:val="22"/>
        </w:rPr>
        <w:t>5.3.</w:t>
      </w:r>
      <w:r w:rsidR="00D70B3C" w:rsidRPr="008E5541">
        <w:rPr>
          <w:rFonts w:ascii="Trebuchet MS" w:hAnsi="Trebuchet MS" w:cs="Trebuchet MS"/>
          <w:b/>
          <w:bCs/>
          <w:color w:val="auto"/>
          <w:sz w:val="22"/>
          <w:szCs w:val="22"/>
        </w:rPr>
        <w:t>3</w:t>
      </w:r>
      <w:r w:rsidRPr="008E5541">
        <w:rPr>
          <w:rFonts w:ascii="Trebuchet MS" w:hAnsi="Trebuchet MS" w:cs="Trebuchet MS"/>
          <w:b/>
          <w:bCs/>
          <w:color w:val="auto"/>
          <w:sz w:val="22"/>
          <w:szCs w:val="22"/>
        </w:rPr>
        <w:t>.</w:t>
      </w:r>
      <w:r w:rsidR="00D70B3C" w:rsidRPr="008E5541">
        <w:rPr>
          <w:rFonts w:ascii="Trebuchet MS" w:hAnsi="Trebuchet MS" w:cs="Trebuchet MS"/>
          <w:b/>
          <w:bCs/>
          <w:color w:val="auto"/>
          <w:sz w:val="22"/>
          <w:szCs w:val="22"/>
        </w:rPr>
        <w:t>2</w:t>
      </w:r>
      <w:r w:rsidRPr="008E5541">
        <w:rPr>
          <w:rFonts w:ascii="Trebuchet MS" w:hAnsi="Trebuchet MS" w:cs="Trebuchet MS"/>
          <w:b/>
          <w:bCs/>
          <w:color w:val="auto"/>
          <w:sz w:val="22"/>
          <w:szCs w:val="22"/>
        </w:rPr>
        <w:t>. Strokovna – k</w:t>
      </w:r>
      <w:r w:rsidRPr="008E5541">
        <w:rPr>
          <w:rFonts w:ascii="Trebuchet MS" w:hAnsi="Trebuchet MS" w:cs="Trebuchet MS"/>
          <w:b/>
          <w:bCs/>
          <w:sz w:val="22"/>
          <w:szCs w:val="22"/>
        </w:rPr>
        <w:t>adrovska sposobnost</w:t>
      </w:r>
      <w:r w:rsidR="00D70B3C" w:rsidRPr="008E5541">
        <w:rPr>
          <w:rFonts w:ascii="Trebuchet MS" w:hAnsi="Trebuchet MS" w:cs="Trebuchet MS"/>
          <w:b/>
          <w:bCs/>
          <w:sz w:val="22"/>
          <w:szCs w:val="22"/>
        </w:rPr>
        <w:t xml:space="preserve"> </w:t>
      </w:r>
    </w:p>
    <w:p w14:paraId="6247C25F" w14:textId="77777777" w:rsidR="000740CE" w:rsidRPr="008E5541" w:rsidRDefault="000740CE" w:rsidP="00252794">
      <w:pPr>
        <w:pStyle w:val="Default"/>
        <w:jc w:val="both"/>
        <w:rPr>
          <w:rFonts w:ascii="Trebuchet MS" w:hAnsi="Trebuchet MS" w:cs="Trebuchet MS"/>
          <w:b/>
          <w:bCs/>
          <w:sz w:val="22"/>
          <w:szCs w:val="22"/>
        </w:rPr>
      </w:pPr>
    </w:p>
    <w:p w14:paraId="48635DC5" w14:textId="0FFB8BF7" w:rsidR="0054517C" w:rsidRDefault="000740CE" w:rsidP="0054517C">
      <w:pPr>
        <w:jc w:val="both"/>
        <w:rPr>
          <w:b/>
          <w:bCs/>
          <w:i/>
        </w:rPr>
      </w:pPr>
      <w:r>
        <w:rPr>
          <w:b/>
          <w:i/>
        </w:rPr>
        <w:t xml:space="preserve">5.3.3.2.1. </w:t>
      </w:r>
      <w:r w:rsidR="00521F3B" w:rsidRPr="008E5541">
        <w:rPr>
          <w:b/>
          <w:i/>
        </w:rPr>
        <w:t>Ponudnik mora za vas</w:t>
      </w:r>
      <w:r w:rsidR="00252794" w:rsidRPr="008E5541">
        <w:rPr>
          <w:b/>
          <w:i/>
        </w:rPr>
        <w:t xml:space="preserve"> čas trajanja del </w:t>
      </w:r>
      <w:r w:rsidR="00521F3B" w:rsidRPr="008E5541">
        <w:rPr>
          <w:b/>
          <w:i/>
        </w:rPr>
        <w:t>imeti zagotovljenega</w:t>
      </w:r>
      <w:r w:rsidR="00252794" w:rsidRPr="008E5541">
        <w:rPr>
          <w:b/>
          <w:i/>
        </w:rPr>
        <w:t xml:space="preserve"> VODJ</w:t>
      </w:r>
      <w:r w:rsidR="00521F3B" w:rsidRPr="008E5541">
        <w:rPr>
          <w:b/>
          <w:i/>
        </w:rPr>
        <w:t>O</w:t>
      </w:r>
      <w:r w:rsidR="00252794" w:rsidRPr="008E5541">
        <w:rPr>
          <w:b/>
          <w:i/>
        </w:rPr>
        <w:t xml:space="preserve"> </w:t>
      </w:r>
      <w:r w:rsidR="00BF5CB2" w:rsidRPr="008E5541">
        <w:rPr>
          <w:b/>
          <w:i/>
        </w:rPr>
        <w:t>GRADNJE</w:t>
      </w:r>
      <w:r w:rsidR="00252794" w:rsidRPr="008E5541">
        <w:rPr>
          <w:b/>
          <w:i/>
        </w:rPr>
        <w:t xml:space="preserve"> za </w:t>
      </w:r>
      <w:r w:rsidR="00F12DF5">
        <w:rPr>
          <w:b/>
          <w:i/>
        </w:rPr>
        <w:t>področje gradbeništva</w:t>
      </w:r>
      <w:r w:rsidR="00252794" w:rsidRPr="008E5541">
        <w:rPr>
          <w:b/>
          <w:i/>
        </w:rPr>
        <w:t>, ki mora izpolnjevati pogoje v skladu z Gradbenim zakonom</w:t>
      </w:r>
      <w:r w:rsidR="00D314C5">
        <w:rPr>
          <w:b/>
          <w:i/>
        </w:rPr>
        <w:t xml:space="preserve"> in je v imenik IZS</w:t>
      </w:r>
      <w:r w:rsidR="0054517C">
        <w:rPr>
          <w:b/>
          <w:i/>
        </w:rPr>
        <w:t xml:space="preserve"> ali OZS</w:t>
      </w:r>
      <w:r w:rsidR="00D314C5">
        <w:rPr>
          <w:b/>
          <w:i/>
        </w:rPr>
        <w:t xml:space="preserve"> vpisan kot vodja del </w:t>
      </w:r>
      <w:r w:rsidR="0054517C">
        <w:rPr>
          <w:b/>
          <w:i/>
        </w:rPr>
        <w:t>(</w:t>
      </w:r>
      <w:r w:rsidR="00D314C5">
        <w:rPr>
          <w:b/>
          <w:i/>
        </w:rPr>
        <w:t>ali pooblaščeni inženir</w:t>
      </w:r>
      <w:r w:rsidR="0054517C">
        <w:rPr>
          <w:b/>
          <w:i/>
        </w:rPr>
        <w:t>)</w:t>
      </w:r>
      <w:r w:rsidR="00D314C5">
        <w:rPr>
          <w:b/>
          <w:i/>
        </w:rPr>
        <w:t xml:space="preserve"> in je v zadnjih </w:t>
      </w:r>
      <w:r w:rsidR="00D314C5" w:rsidRPr="00BF3B00">
        <w:rPr>
          <w:rFonts w:eastAsia="Times New Roman"/>
          <w:b/>
          <w:bCs/>
          <w:i/>
          <w:lang w:eastAsia="sl-SI"/>
        </w:rPr>
        <w:t>desetih</w:t>
      </w:r>
      <w:r w:rsidR="00D314C5">
        <w:rPr>
          <w:rFonts w:eastAsia="Times New Roman"/>
          <w:b/>
          <w:bCs/>
          <w:i/>
          <w:lang w:eastAsia="sl-SI"/>
        </w:rPr>
        <w:t xml:space="preserve"> (10)</w:t>
      </w:r>
      <w:r w:rsidR="00D314C5" w:rsidRPr="00BF3B00">
        <w:rPr>
          <w:rFonts w:eastAsia="Times New Roman"/>
          <w:b/>
          <w:bCs/>
          <w:i/>
          <w:lang w:eastAsia="sl-SI"/>
        </w:rPr>
        <w:t xml:space="preserve"> letih pred objavo predmetnega naročila na Portalu javnih naročil</w:t>
      </w:r>
      <w:r w:rsidR="00D314C5">
        <w:rPr>
          <w:rFonts w:eastAsia="Times New Roman"/>
          <w:b/>
          <w:bCs/>
          <w:i/>
          <w:lang w:eastAsia="sl-SI"/>
        </w:rPr>
        <w:t xml:space="preserve"> v funkciji vodje del</w:t>
      </w:r>
      <w:r w:rsidR="00D314C5" w:rsidRPr="00BF3B00">
        <w:rPr>
          <w:rFonts w:eastAsia="Times New Roman"/>
          <w:b/>
          <w:bCs/>
          <w:i/>
          <w:lang w:eastAsia="sl-SI"/>
        </w:rPr>
        <w:t xml:space="preserve"> </w:t>
      </w:r>
      <w:r w:rsidR="00D314C5" w:rsidRPr="00BF3B00">
        <w:rPr>
          <w:b/>
          <w:bCs/>
          <w:i/>
        </w:rPr>
        <w:t>uspešno</w:t>
      </w:r>
      <w:r w:rsidR="00D314C5" w:rsidRPr="00BF3B00">
        <w:rPr>
          <w:rStyle w:val="Sprotnaopomba-sklic"/>
          <w:i/>
        </w:rPr>
        <w:footnoteReference w:id="2"/>
      </w:r>
      <w:r w:rsidR="00D314C5">
        <w:rPr>
          <w:b/>
          <w:bCs/>
          <w:i/>
        </w:rPr>
        <w:t xml:space="preserve"> sodeloval pri</w:t>
      </w:r>
      <w:r w:rsidR="0054517C" w:rsidRPr="0054517C">
        <w:rPr>
          <w:rFonts w:eastAsia="Times New Roman"/>
          <w:b/>
          <w:bCs/>
          <w:i/>
          <w:lang w:eastAsia="sl-SI"/>
        </w:rPr>
        <w:t xml:space="preserve"> </w:t>
      </w:r>
      <w:r w:rsidR="0054517C">
        <w:rPr>
          <w:rFonts w:eastAsia="Times New Roman"/>
          <w:b/>
          <w:bCs/>
          <w:i/>
          <w:lang w:eastAsia="sl-SI"/>
        </w:rPr>
        <w:t>izvedbi</w:t>
      </w:r>
      <w:r w:rsidR="0054517C">
        <w:rPr>
          <w:b/>
          <w:bCs/>
          <w:i/>
        </w:rPr>
        <w:t xml:space="preserve"> GOI del za prenovo ali novogradnjo pisarniških ali stanovanjskih prostorov vsaj v </w:t>
      </w:r>
      <w:r w:rsidR="00781A16">
        <w:rPr>
          <w:b/>
          <w:bCs/>
          <w:i/>
        </w:rPr>
        <w:t>tretjinski</w:t>
      </w:r>
      <w:r w:rsidR="0054517C">
        <w:rPr>
          <w:b/>
          <w:bCs/>
          <w:i/>
        </w:rPr>
        <w:t xml:space="preserve"> vrednosti, kot jo ponudnik ponuja za izvedbo predmetnega javnega naročila. </w:t>
      </w:r>
    </w:p>
    <w:p w14:paraId="3B921CA2" w14:textId="77777777" w:rsidR="00FC44C3" w:rsidRPr="008E5541" w:rsidRDefault="00FC44C3" w:rsidP="00FC44C3">
      <w:pPr>
        <w:jc w:val="both"/>
        <w:rPr>
          <w:b/>
          <w:i/>
        </w:rPr>
      </w:pPr>
    </w:p>
    <w:p w14:paraId="08EDD3D3" w14:textId="1320EEB7" w:rsidR="00252794" w:rsidRPr="00D70B3C" w:rsidRDefault="00252794" w:rsidP="00252794">
      <w:pPr>
        <w:pStyle w:val="Telobesedila2"/>
        <w:tabs>
          <w:tab w:val="left" w:pos="2268"/>
        </w:tabs>
        <w:rPr>
          <w:rFonts w:ascii="Trebuchet MS" w:hAnsi="Trebuchet MS"/>
          <w:b/>
          <w:i/>
          <w:sz w:val="22"/>
          <w:szCs w:val="22"/>
          <w:lang w:val="sl-SI"/>
        </w:rPr>
      </w:pPr>
      <w:r w:rsidRPr="008E5541">
        <w:rPr>
          <w:rFonts w:ascii="Trebuchet MS" w:hAnsi="Trebuchet MS"/>
          <w:b/>
          <w:i/>
          <w:sz w:val="22"/>
          <w:szCs w:val="22"/>
          <w:lang w:val="sl-SI"/>
        </w:rPr>
        <w:t xml:space="preserve">Za vodjo </w:t>
      </w:r>
      <w:r w:rsidR="00BF5CB2" w:rsidRPr="008E5541">
        <w:rPr>
          <w:rFonts w:ascii="Trebuchet MS" w:hAnsi="Trebuchet MS"/>
          <w:b/>
          <w:i/>
          <w:sz w:val="22"/>
          <w:szCs w:val="22"/>
          <w:lang w:val="sl-SI"/>
        </w:rPr>
        <w:t>gradnje</w:t>
      </w:r>
      <w:r w:rsidRPr="008E5541">
        <w:rPr>
          <w:rFonts w:ascii="Trebuchet MS" w:hAnsi="Trebuchet MS"/>
          <w:b/>
          <w:i/>
          <w:sz w:val="22"/>
          <w:szCs w:val="22"/>
          <w:lang w:val="sl-SI"/>
        </w:rPr>
        <w:t>, ki ob oddaji ponudbe še ni vpisan v imenik IZS, mora ponudnik podati izjavo, da izpolnjuje vse predpisane pogoje za vpis in da bo v primeru, če bo na</w:t>
      </w:r>
      <w:r w:rsidRPr="00D70B3C">
        <w:rPr>
          <w:rFonts w:ascii="Trebuchet MS" w:hAnsi="Trebuchet MS"/>
          <w:b/>
          <w:i/>
          <w:sz w:val="22"/>
          <w:szCs w:val="22"/>
          <w:lang w:val="sl-SI"/>
        </w:rPr>
        <w:t xml:space="preserve"> razpisu izbran, pred podpisom pogodbe predložil dokazilo o tem vpisu.</w:t>
      </w:r>
    </w:p>
    <w:p w14:paraId="40CEFF06" w14:textId="77777777" w:rsidR="00A9052D" w:rsidRPr="00252794" w:rsidRDefault="00A9052D" w:rsidP="00252794">
      <w:pPr>
        <w:pStyle w:val="Odstavekseznama"/>
        <w:autoSpaceDE w:val="0"/>
        <w:autoSpaceDN w:val="0"/>
        <w:adjustRightInd w:val="0"/>
        <w:ind w:left="0"/>
        <w:jc w:val="both"/>
        <w:rPr>
          <w:rFonts w:ascii="Trebuchet MS" w:hAnsi="Trebuchet MS" w:cs="Trebuchet MS"/>
          <w:b/>
          <w:bCs/>
          <w:sz w:val="22"/>
          <w:szCs w:val="22"/>
        </w:rPr>
      </w:pPr>
    </w:p>
    <w:p w14:paraId="11E7C387" w14:textId="6B10F60E" w:rsidR="00252794" w:rsidRPr="00D70B3C" w:rsidRDefault="00252794" w:rsidP="00252794">
      <w:pPr>
        <w:pStyle w:val="Odstavekseznama"/>
        <w:autoSpaceDE w:val="0"/>
        <w:autoSpaceDN w:val="0"/>
        <w:adjustRightInd w:val="0"/>
        <w:ind w:left="0"/>
        <w:jc w:val="both"/>
        <w:rPr>
          <w:rFonts w:ascii="Trebuchet MS" w:hAnsi="Trebuchet MS" w:cs="Trebuchet MS"/>
          <w:b/>
          <w:bCs/>
          <w:sz w:val="22"/>
          <w:szCs w:val="22"/>
          <w:u w:val="single"/>
        </w:rPr>
      </w:pPr>
      <w:r w:rsidRPr="00D70B3C">
        <w:rPr>
          <w:rFonts w:ascii="Trebuchet MS" w:hAnsi="Trebuchet MS" w:cs="Trebuchet MS"/>
          <w:b/>
          <w:bCs/>
          <w:sz w:val="22"/>
          <w:szCs w:val="22"/>
          <w:u w:val="single"/>
        </w:rPr>
        <w:t xml:space="preserve">Zamenjava vodje </w:t>
      </w:r>
      <w:r w:rsidR="00BF5CB2" w:rsidRPr="00D70B3C">
        <w:rPr>
          <w:rFonts w:ascii="Trebuchet MS" w:hAnsi="Trebuchet MS" w:cs="Trebuchet MS"/>
          <w:b/>
          <w:bCs/>
          <w:sz w:val="22"/>
          <w:szCs w:val="22"/>
          <w:u w:val="single"/>
        </w:rPr>
        <w:t>gradnje</w:t>
      </w:r>
      <w:r w:rsidR="00352567" w:rsidRPr="00D70B3C">
        <w:rPr>
          <w:rFonts w:ascii="Trebuchet MS" w:hAnsi="Trebuchet MS" w:cs="Trebuchet MS"/>
          <w:b/>
          <w:bCs/>
          <w:sz w:val="22"/>
          <w:szCs w:val="22"/>
          <w:u w:val="single"/>
        </w:rPr>
        <w:t xml:space="preserve"> </w:t>
      </w:r>
      <w:r w:rsidRPr="00D70B3C">
        <w:rPr>
          <w:rFonts w:ascii="Trebuchet MS" w:hAnsi="Trebuchet MS" w:cs="Trebuchet MS"/>
          <w:b/>
          <w:bCs/>
          <w:sz w:val="22"/>
          <w:szCs w:val="22"/>
          <w:u w:val="single"/>
        </w:rPr>
        <w:t>z drugim ustrezno kvalificiranim vodj</w:t>
      </w:r>
      <w:r w:rsidR="00FC44C3" w:rsidRPr="00D70B3C">
        <w:rPr>
          <w:rFonts w:ascii="Trebuchet MS" w:hAnsi="Trebuchet MS" w:cs="Trebuchet MS"/>
          <w:b/>
          <w:bCs/>
          <w:sz w:val="22"/>
          <w:szCs w:val="22"/>
          <w:u w:val="single"/>
        </w:rPr>
        <w:t xml:space="preserve">o gradnje </w:t>
      </w:r>
      <w:r w:rsidRPr="00D70B3C">
        <w:rPr>
          <w:rFonts w:ascii="Trebuchet MS" w:hAnsi="Trebuchet MS" w:cs="Trebuchet MS"/>
          <w:b/>
          <w:bCs/>
          <w:sz w:val="22"/>
          <w:szCs w:val="22"/>
          <w:u w:val="single"/>
        </w:rPr>
        <w:t xml:space="preserve">je možna izključno s predhodnim soglasjem naročnika. </w:t>
      </w:r>
    </w:p>
    <w:p w14:paraId="0344C5F9" w14:textId="77777777" w:rsidR="00252794" w:rsidRDefault="00252794" w:rsidP="00252794">
      <w:pPr>
        <w:rPr>
          <w:bCs/>
        </w:rPr>
      </w:pPr>
    </w:p>
    <w:p w14:paraId="7F541166" w14:textId="77777777" w:rsidR="00D70B3C" w:rsidRPr="00DA54EC" w:rsidRDefault="00D70B3C" w:rsidP="00D70B3C">
      <w:pPr>
        <w:pStyle w:val="Odstavekseznama"/>
        <w:autoSpaceDE w:val="0"/>
        <w:autoSpaceDN w:val="0"/>
        <w:adjustRightInd w:val="0"/>
        <w:ind w:left="0"/>
        <w:jc w:val="both"/>
        <w:rPr>
          <w:rFonts w:ascii="Trebuchet MS" w:hAnsi="Trebuchet MS" w:cs="Trebuchet MS"/>
          <w:sz w:val="22"/>
          <w:szCs w:val="22"/>
        </w:rPr>
      </w:pPr>
      <w:r>
        <w:rPr>
          <w:rFonts w:ascii="Trebuchet MS" w:hAnsi="Trebuchet MS" w:cs="Trebuchet MS"/>
          <w:sz w:val="22"/>
          <w:szCs w:val="22"/>
        </w:rPr>
        <w:t xml:space="preserve">Če ponudnik zahteve glede izobrazbe in strokovne usposobljenosti nominiranih kadrov izkazuje z uporabo zmogljivosti drugih subjektov, mora subjekt, katerega zmogljivost se uporablja glede pogojev v zvezi z izobrazbo in strokovno usposobljenostjo, v ponudbi nastopati kot skupni partner ali kot podizvajalec. </w:t>
      </w:r>
    </w:p>
    <w:p w14:paraId="572C66D2" w14:textId="77777777" w:rsidR="00D70B3C" w:rsidRPr="00260B00" w:rsidRDefault="00D70B3C" w:rsidP="00D70B3C">
      <w:pPr>
        <w:pStyle w:val="Odstavekseznama"/>
        <w:autoSpaceDE w:val="0"/>
        <w:autoSpaceDN w:val="0"/>
        <w:adjustRightInd w:val="0"/>
        <w:ind w:left="0"/>
        <w:jc w:val="both"/>
        <w:rPr>
          <w:rFonts w:ascii="Trebuchet MS" w:hAnsi="Trebuchet MS" w:cs="Trebuchet MS"/>
          <w:b/>
          <w:bCs/>
          <w:sz w:val="22"/>
          <w:szCs w:val="22"/>
        </w:rPr>
      </w:pPr>
    </w:p>
    <w:p w14:paraId="5D716E5D" w14:textId="77777777" w:rsidR="00D70B3C" w:rsidRPr="00D70B3C" w:rsidRDefault="00D70B3C" w:rsidP="00D70B3C">
      <w:pPr>
        <w:pStyle w:val="Telobesedila2"/>
        <w:tabs>
          <w:tab w:val="left" w:pos="-540"/>
        </w:tabs>
        <w:rPr>
          <w:rFonts w:ascii="Trebuchet MS" w:eastAsiaTheme="minorHAnsi" w:hAnsi="Trebuchet MS"/>
          <w:bCs/>
          <w:sz w:val="22"/>
          <w:szCs w:val="22"/>
          <w:lang w:val="sl-SI" w:eastAsia="zh-CN"/>
        </w:rPr>
      </w:pPr>
      <w:r w:rsidRPr="00D70B3C">
        <w:rPr>
          <w:rFonts w:ascii="Trebuchet MS" w:hAnsi="Trebuchet MS"/>
          <w:bCs/>
          <w:sz w:val="22"/>
          <w:szCs w:val="22"/>
          <w:lang w:val="sl-SI"/>
        </w:rPr>
        <w:t xml:space="preserve">Strokovni kader mora biti zaposlen pri gospodarskem subjektu, ki nastopa pri ponudbi. </w:t>
      </w:r>
      <w:r w:rsidRPr="00D70B3C">
        <w:rPr>
          <w:rFonts w:ascii="Trebuchet MS" w:hAnsi="Trebuchet MS"/>
          <w:bCs/>
          <w:sz w:val="22"/>
          <w:szCs w:val="22"/>
          <w:lang w:val="sl-SI" w:eastAsia="zh-CN"/>
        </w:rPr>
        <w:t xml:space="preserve">Če strokovni kader ni zaposlen pri ponudniku, mora imeti ponudnik z njegovim delodajalcem sklenjeno </w:t>
      </w:r>
      <w:proofErr w:type="spellStart"/>
      <w:r w:rsidRPr="00D70B3C">
        <w:rPr>
          <w:rFonts w:ascii="Trebuchet MS" w:hAnsi="Trebuchet MS"/>
          <w:bCs/>
          <w:sz w:val="22"/>
          <w:szCs w:val="22"/>
          <w:lang w:val="sl-SI" w:eastAsia="zh-CN"/>
        </w:rPr>
        <w:t>podizvajalsko</w:t>
      </w:r>
      <w:proofErr w:type="spellEnd"/>
      <w:r w:rsidRPr="00D70B3C">
        <w:rPr>
          <w:rFonts w:ascii="Trebuchet MS" w:hAnsi="Trebuchet MS"/>
          <w:bCs/>
          <w:sz w:val="22"/>
          <w:szCs w:val="22"/>
          <w:lang w:val="sl-SI" w:eastAsia="zh-CN"/>
        </w:rPr>
        <w:t xml:space="preserve"> pogodbo ali pogodbo o skupnem nastopu pri javnem naročilu. Če je strokovni kader samozaposlen, mora imeti ponudnik z njim direktno sklenjeno </w:t>
      </w:r>
      <w:proofErr w:type="spellStart"/>
      <w:r w:rsidRPr="00D70B3C">
        <w:rPr>
          <w:rFonts w:ascii="Trebuchet MS" w:hAnsi="Trebuchet MS"/>
          <w:bCs/>
          <w:sz w:val="22"/>
          <w:szCs w:val="22"/>
          <w:lang w:val="sl-SI" w:eastAsia="zh-CN"/>
        </w:rPr>
        <w:t>podizvajalsko</w:t>
      </w:r>
      <w:proofErr w:type="spellEnd"/>
      <w:r w:rsidRPr="00D70B3C">
        <w:rPr>
          <w:rFonts w:ascii="Trebuchet MS" w:hAnsi="Trebuchet MS"/>
          <w:bCs/>
          <w:sz w:val="22"/>
          <w:szCs w:val="22"/>
          <w:lang w:val="sl-SI" w:eastAsia="zh-CN"/>
        </w:rPr>
        <w:t xml:space="preserve"> pogodbo ali pogodbo o skupnem nastopu pri javnem naročilu.</w:t>
      </w:r>
    </w:p>
    <w:p w14:paraId="63A3CB16" w14:textId="77777777" w:rsidR="00D70B3C" w:rsidRPr="00D70B3C" w:rsidRDefault="00D70B3C" w:rsidP="00D70B3C">
      <w:pPr>
        <w:autoSpaceDE w:val="0"/>
        <w:autoSpaceDN w:val="0"/>
        <w:adjustRightInd w:val="0"/>
        <w:jc w:val="both"/>
        <w:rPr>
          <w:rFonts w:eastAsia="Times New Roman"/>
          <w:bCs/>
          <w:iCs/>
          <w:lang w:eastAsia="sl-SI"/>
        </w:rPr>
      </w:pPr>
    </w:p>
    <w:p w14:paraId="733F1F13" w14:textId="77777777" w:rsidR="008B6808" w:rsidRPr="00260B00" w:rsidRDefault="008B6808" w:rsidP="008B6808">
      <w:pPr>
        <w:autoSpaceDE w:val="0"/>
        <w:autoSpaceDN w:val="0"/>
        <w:adjustRightInd w:val="0"/>
        <w:jc w:val="both"/>
        <w:rPr>
          <w:rFonts w:eastAsia="Times New Roman"/>
          <w:bCs/>
          <w:iCs/>
          <w:lang w:eastAsia="sl-SI"/>
        </w:rPr>
      </w:pPr>
      <w:r w:rsidRPr="00260B00">
        <w:rPr>
          <w:rFonts w:eastAsia="Times New Roman"/>
          <w:bCs/>
          <w:iCs/>
          <w:lang w:eastAsia="sl-SI"/>
        </w:rPr>
        <w:lastRenderedPageBreak/>
        <w:t>DOKAZILA:</w:t>
      </w:r>
    </w:p>
    <w:p w14:paraId="579802A1" w14:textId="77777777" w:rsidR="008B6808" w:rsidRPr="00260B00" w:rsidRDefault="008B6808"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o izpolnjevanju tehnične in kadrovske sposobnosti (Obr_7)</w:t>
      </w:r>
    </w:p>
    <w:p w14:paraId="72A5CA1E" w14:textId="6F1938FF" w:rsidR="008B6808" w:rsidRPr="0054517C" w:rsidRDefault="008B6808" w:rsidP="006078BA">
      <w:pPr>
        <w:numPr>
          <w:ilvl w:val="0"/>
          <w:numId w:val="35"/>
        </w:numPr>
        <w:autoSpaceDE w:val="0"/>
        <w:autoSpaceDN w:val="0"/>
        <w:adjustRightInd w:val="0"/>
        <w:ind w:left="567" w:hanging="283"/>
        <w:jc w:val="both"/>
        <w:rPr>
          <w:rFonts w:eastAsia="Times New Roman"/>
          <w:lang w:eastAsia="sl-SI"/>
        </w:rPr>
      </w:pPr>
      <w:r w:rsidRPr="008E5541">
        <w:rPr>
          <w:color w:val="000000"/>
        </w:rPr>
        <w:t>izpis iz imenika IZS</w:t>
      </w:r>
      <w:r w:rsidR="0054517C">
        <w:rPr>
          <w:color w:val="000000"/>
        </w:rPr>
        <w:t xml:space="preserve">/OZS </w:t>
      </w:r>
      <w:r w:rsidRPr="008E5541">
        <w:rPr>
          <w:color w:val="000000"/>
        </w:rPr>
        <w:t>ali drugo ustrezno potrdilo, ki izkazuje izpolnjevanje zahtevanih pogojev za vodjo gradnje ter ustrezno povezanost ponudnika z vodjo gradnje; če oseba ni vpisana pri IZS, bo po pozivu naročnika potrebno predložiti druga dokazila, da oseba izpolnjuje pogoje</w:t>
      </w:r>
    </w:p>
    <w:p w14:paraId="59101004" w14:textId="0C704633" w:rsidR="0054517C" w:rsidRPr="0054517C" w:rsidRDefault="0054517C" w:rsidP="0054517C">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Potrdilo referenčnega naročnika (Obr_7a)</w:t>
      </w:r>
    </w:p>
    <w:p w14:paraId="5D47C53A" w14:textId="77777777" w:rsidR="008B6808" w:rsidRPr="00260B00" w:rsidRDefault="008B6808" w:rsidP="006078BA">
      <w:pPr>
        <w:numPr>
          <w:ilvl w:val="0"/>
          <w:numId w:val="35"/>
        </w:numPr>
        <w:autoSpaceDE w:val="0"/>
        <w:autoSpaceDN w:val="0"/>
        <w:adjustRightInd w:val="0"/>
        <w:ind w:left="567" w:hanging="283"/>
        <w:jc w:val="both"/>
        <w:rPr>
          <w:rFonts w:eastAsia="Times New Roman"/>
          <w:lang w:eastAsia="sl-SI"/>
        </w:rPr>
      </w:pPr>
      <w:r>
        <w:rPr>
          <w:color w:val="000000"/>
        </w:rPr>
        <w:t>potrdilo o doseženi izobrazbi – predložiti le na zahtevo naročnika</w:t>
      </w:r>
    </w:p>
    <w:p w14:paraId="659366D8" w14:textId="77777777" w:rsidR="000740CE" w:rsidRPr="000740CE" w:rsidRDefault="000740CE" w:rsidP="00C05BF3">
      <w:pPr>
        <w:autoSpaceDE w:val="0"/>
        <w:autoSpaceDN w:val="0"/>
        <w:adjustRightInd w:val="0"/>
        <w:spacing w:after="27"/>
        <w:rPr>
          <w:rFonts w:eastAsia="Times New Roman"/>
          <w:lang w:eastAsia="sl-SI"/>
        </w:rPr>
      </w:pPr>
    </w:p>
    <w:p w14:paraId="3F4481DC" w14:textId="77777777" w:rsidR="000740CE" w:rsidRPr="00DA54EC" w:rsidRDefault="000740CE" w:rsidP="000740CE">
      <w:pPr>
        <w:pStyle w:val="Odstavekseznama"/>
        <w:autoSpaceDE w:val="0"/>
        <w:autoSpaceDN w:val="0"/>
        <w:adjustRightInd w:val="0"/>
        <w:ind w:left="0"/>
        <w:jc w:val="both"/>
        <w:rPr>
          <w:rFonts w:ascii="Trebuchet MS" w:hAnsi="Trebuchet MS" w:cs="Trebuchet MS"/>
          <w:sz w:val="22"/>
          <w:szCs w:val="22"/>
        </w:rPr>
      </w:pPr>
      <w:r>
        <w:rPr>
          <w:rFonts w:ascii="Trebuchet MS" w:hAnsi="Trebuchet MS" w:cs="Trebuchet MS"/>
          <w:sz w:val="22"/>
          <w:szCs w:val="22"/>
        </w:rPr>
        <w:t xml:space="preserve">Če ponudnik zahteve glede izobrazbe in strokovne usposobljenosti nominiranih kadrov izkazuje z uporabo zmogljivosti drugih subjektov, mora subjekt, katerega zmogljivost se uporablja glede pogojev v zvezi z izobrazbo in strokovno usposobljenostjo, v ponudbi nastopati kot skupni partner ali kot podizvajalec. </w:t>
      </w:r>
    </w:p>
    <w:p w14:paraId="4236A459" w14:textId="77777777" w:rsidR="000740CE" w:rsidRPr="00260B00" w:rsidRDefault="000740CE" w:rsidP="000740CE">
      <w:pPr>
        <w:pStyle w:val="Odstavekseznama"/>
        <w:autoSpaceDE w:val="0"/>
        <w:autoSpaceDN w:val="0"/>
        <w:adjustRightInd w:val="0"/>
        <w:ind w:left="0"/>
        <w:jc w:val="both"/>
        <w:rPr>
          <w:rFonts w:ascii="Trebuchet MS" w:hAnsi="Trebuchet MS" w:cs="Trebuchet MS"/>
          <w:b/>
          <w:bCs/>
          <w:sz w:val="22"/>
          <w:szCs w:val="22"/>
        </w:rPr>
      </w:pPr>
    </w:p>
    <w:p w14:paraId="454BB27D" w14:textId="77777777" w:rsidR="000740CE" w:rsidRPr="00D70B3C" w:rsidRDefault="000740CE" w:rsidP="000740CE">
      <w:pPr>
        <w:pStyle w:val="Telobesedila2"/>
        <w:tabs>
          <w:tab w:val="left" w:pos="-540"/>
        </w:tabs>
        <w:rPr>
          <w:rFonts w:ascii="Trebuchet MS" w:eastAsiaTheme="minorHAnsi" w:hAnsi="Trebuchet MS"/>
          <w:bCs/>
          <w:sz w:val="22"/>
          <w:szCs w:val="22"/>
          <w:lang w:val="sl-SI" w:eastAsia="zh-CN"/>
        </w:rPr>
      </w:pPr>
      <w:r w:rsidRPr="00D70B3C">
        <w:rPr>
          <w:rFonts w:ascii="Trebuchet MS" w:hAnsi="Trebuchet MS"/>
          <w:bCs/>
          <w:sz w:val="22"/>
          <w:szCs w:val="22"/>
          <w:lang w:val="sl-SI"/>
        </w:rPr>
        <w:t xml:space="preserve">Strokovni kader mora biti zaposlen pri gospodarskem subjektu, ki nastopa pri ponudbi. </w:t>
      </w:r>
      <w:r w:rsidRPr="00D70B3C">
        <w:rPr>
          <w:rFonts w:ascii="Trebuchet MS" w:hAnsi="Trebuchet MS"/>
          <w:bCs/>
          <w:sz w:val="22"/>
          <w:szCs w:val="22"/>
          <w:lang w:val="sl-SI" w:eastAsia="zh-CN"/>
        </w:rPr>
        <w:t xml:space="preserve">Če strokovni kader ni zaposlen pri ponudniku, mora imeti ponudnik z njegovim delodajalcem sklenjeno </w:t>
      </w:r>
      <w:proofErr w:type="spellStart"/>
      <w:r w:rsidRPr="00D70B3C">
        <w:rPr>
          <w:rFonts w:ascii="Trebuchet MS" w:hAnsi="Trebuchet MS"/>
          <w:bCs/>
          <w:sz w:val="22"/>
          <w:szCs w:val="22"/>
          <w:lang w:val="sl-SI" w:eastAsia="zh-CN"/>
        </w:rPr>
        <w:t>podizvajalsko</w:t>
      </w:r>
      <w:proofErr w:type="spellEnd"/>
      <w:r w:rsidRPr="00D70B3C">
        <w:rPr>
          <w:rFonts w:ascii="Trebuchet MS" w:hAnsi="Trebuchet MS"/>
          <w:bCs/>
          <w:sz w:val="22"/>
          <w:szCs w:val="22"/>
          <w:lang w:val="sl-SI" w:eastAsia="zh-CN"/>
        </w:rPr>
        <w:t xml:space="preserve"> pogodbo ali pogodbo o skupnem nastopu pri javnem naročilu. Če je strokovni kader samozaposlen, mora imeti ponudnik z njim direktno sklenjeno </w:t>
      </w:r>
      <w:proofErr w:type="spellStart"/>
      <w:r w:rsidRPr="00D70B3C">
        <w:rPr>
          <w:rFonts w:ascii="Trebuchet MS" w:hAnsi="Trebuchet MS"/>
          <w:bCs/>
          <w:sz w:val="22"/>
          <w:szCs w:val="22"/>
          <w:lang w:val="sl-SI" w:eastAsia="zh-CN"/>
        </w:rPr>
        <w:t>podizvajalsko</w:t>
      </w:r>
      <w:proofErr w:type="spellEnd"/>
      <w:r w:rsidRPr="00D70B3C">
        <w:rPr>
          <w:rFonts w:ascii="Trebuchet MS" w:hAnsi="Trebuchet MS"/>
          <w:bCs/>
          <w:sz w:val="22"/>
          <w:szCs w:val="22"/>
          <w:lang w:val="sl-SI" w:eastAsia="zh-CN"/>
        </w:rPr>
        <w:t xml:space="preserve"> pogodbo ali pogodbo o skupnem nastopu pri javnem naročilu.</w:t>
      </w:r>
    </w:p>
    <w:p w14:paraId="040B3C2E" w14:textId="77777777" w:rsidR="000740CE" w:rsidRPr="00D70B3C" w:rsidRDefault="000740CE" w:rsidP="000740CE">
      <w:pPr>
        <w:autoSpaceDE w:val="0"/>
        <w:autoSpaceDN w:val="0"/>
        <w:adjustRightInd w:val="0"/>
        <w:jc w:val="both"/>
        <w:rPr>
          <w:rFonts w:eastAsia="Times New Roman"/>
          <w:bCs/>
          <w:iCs/>
          <w:lang w:eastAsia="sl-SI"/>
        </w:rPr>
      </w:pPr>
    </w:p>
    <w:p w14:paraId="3E10713A" w14:textId="77777777" w:rsidR="000740CE" w:rsidRPr="00260B00" w:rsidRDefault="000740CE" w:rsidP="000740CE">
      <w:pPr>
        <w:autoSpaceDE w:val="0"/>
        <w:autoSpaceDN w:val="0"/>
        <w:adjustRightInd w:val="0"/>
        <w:jc w:val="both"/>
        <w:rPr>
          <w:rFonts w:eastAsia="Times New Roman"/>
          <w:bCs/>
          <w:iCs/>
          <w:lang w:eastAsia="sl-SI"/>
        </w:rPr>
      </w:pPr>
      <w:r w:rsidRPr="00260B00">
        <w:rPr>
          <w:rFonts w:eastAsia="Times New Roman"/>
          <w:bCs/>
          <w:iCs/>
          <w:lang w:eastAsia="sl-SI"/>
        </w:rPr>
        <w:t>DOKAZILA:</w:t>
      </w:r>
    </w:p>
    <w:p w14:paraId="17D4809C" w14:textId="77777777" w:rsidR="000740CE" w:rsidRPr="00260B00" w:rsidRDefault="000740CE" w:rsidP="000740CE">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o izpolnjevanju tehnične in kadrovske sposobnosti (Obr_7)</w:t>
      </w:r>
    </w:p>
    <w:p w14:paraId="55D2385A" w14:textId="159256A6" w:rsidR="000740CE" w:rsidRDefault="000740CE" w:rsidP="000740CE">
      <w:pPr>
        <w:numPr>
          <w:ilvl w:val="0"/>
          <w:numId w:val="35"/>
        </w:numPr>
        <w:autoSpaceDE w:val="0"/>
        <w:autoSpaceDN w:val="0"/>
        <w:adjustRightInd w:val="0"/>
        <w:ind w:left="567" w:hanging="283"/>
        <w:jc w:val="both"/>
        <w:rPr>
          <w:rFonts w:eastAsia="Times New Roman"/>
          <w:lang w:eastAsia="sl-SI"/>
        </w:rPr>
      </w:pPr>
      <w:r>
        <w:rPr>
          <w:color w:val="000000"/>
        </w:rPr>
        <w:t>dokazila (zdravniško potrdilo, potrdilo o opravljenem VZPD, zahtevani certifikati in NPK)</w:t>
      </w:r>
    </w:p>
    <w:p w14:paraId="393E768E" w14:textId="77777777" w:rsidR="000740CE" w:rsidRDefault="000740CE" w:rsidP="00C05BF3">
      <w:pPr>
        <w:autoSpaceDE w:val="0"/>
        <w:autoSpaceDN w:val="0"/>
        <w:adjustRightInd w:val="0"/>
        <w:spacing w:after="27"/>
        <w:rPr>
          <w:rFonts w:eastAsia="Times New Roman"/>
          <w:lang w:eastAsia="sl-SI"/>
        </w:rPr>
      </w:pPr>
    </w:p>
    <w:p w14:paraId="0C489CE6" w14:textId="6DAF02F4" w:rsidR="00252794" w:rsidRDefault="00A13C66" w:rsidP="00252794">
      <w:pPr>
        <w:jc w:val="both"/>
        <w:rPr>
          <w:b/>
        </w:rPr>
      </w:pPr>
      <w:r>
        <w:rPr>
          <w:b/>
        </w:rPr>
        <w:t xml:space="preserve">5.3.4. Drugi pogoji </w:t>
      </w:r>
    </w:p>
    <w:p w14:paraId="60B61C90" w14:textId="77777777" w:rsidR="00C05BF3" w:rsidRDefault="00C05BF3" w:rsidP="00C05BF3">
      <w:pPr>
        <w:autoSpaceDE w:val="0"/>
        <w:autoSpaceDN w:val="0"/>
        <w:adjustRightInd w:val="0"/>
        <w:jc w:val="both"/>
        <w:rPr>
          <w:rFonts w:eastAsia="Times New Roman"/>
          <w:b/>
          <w:bCs/>
          <w:i/>
          <w:iCs/>
          <w:lang w:eastAsia="sl-SI"/>
        </w:rPr>
      </w:pPr>
    </w:p>
    <w:p w14:paraId="318D2F00" w14:textId="75A89DAE" w:rsidR="00C05BF3" w:rsidRPr="00260B00" w:rsidRDefault="00C05BF3" w:rsidP="00C05BF3">
      <w:pPr>
        <w:autoSpaceDE w:val="0"/>
        <w:autoSpaceDN w:val="0"/>
        <w:adjustRightInd w:val="0"/>
        <w:jc w:val="both"/>
        <w:rPr>
          <w:rFonts w:eastAsia="Times New Roman"/>
          <w:b/>
          <w:bCs/>
          <w:i/>
          <w:iCs/>
          <w:lang w:eastAsia="sl-SI"/>
        </w:rPr>
      </w:pPr>
      <w:r w:rsidRPr="00260B00">
        <w:rPr>
          <w:rFonts w:eastAsia="Times New Roman"/>
          <w:b/>
          <w:bCs/>
          <w:i/>
          <w:iCs/>
          <w:lang w:eastAsia="sl-SI"/>
        </w:rPr>
        <w:t>5.3.4.1.</w:t>
      </w:r>
    </w:p>
    <w:p w14:paraId="1050DF0E" w14:textId="77777777" w:rsidR="00C05BF3" w:rsidRPr="00260B00" w:rsidRDefault="00C05BF3" w:rsidP="00C05BF3">
      <w:pPr>
        <w:autoSpaceDE w:val="0"/>
        <w:autoSpaceDN w:val="0"/>
        <w:adjustRightInd w:val="0"/>
        <w:jc w:val="both"/>
        <w:rPr>
          <w:b/>
          <w:bCs/>
        </w:rPr>
      </w:pPr>
      <w:bookmarkStart w:id="15" w:name="_Hlk62648962"/>
      <w:r w:rsidRPr="00260B00">
        <w:rPr>
          <w:b/>
          <w:bCs/>
        </w:rPr>
        <w:t xml:space="preserve">Ponudnik mora imeti zavarovano odgovornost za dejavnost, ki je predmet javnega naročila. </w:t>
      </w:r>
      <w:bookmarkEnd w:id="15"/>
    </w:p>
    <w:p w14:paraId="0989DD94" w14:textId="77777777" w:rsidR="00C05BF3" w:rsidRPr="00260B00" w:rsidRDefault="00C05BF3" w:rsidP="00C05BF3">
      <w:pPr>
        <w:autoSpaceDE w:val="0"/>
        <w:autoSpaceDN w:val="0"/>
        <w:adjustRightInd w:val="0"/>
        <w:jc w:val="both"/>
        <w:rPr>
          <w:rFonts w:eastAsia="Times New Roman"/>
          <w:bCs/>
          <w:iCs/>
          <w:lang w:eastAsia="sl-SI"/>
        </w:rPr>
      </w:pPr>
    </w:p>
    <w:p w14:paraId="090620CE" w14:textId="77777777" w:rsidR="00C05BF3" w:rsidRPr="00260B00" w:rsidRDefault="00C05BF3" w:rsidP="00C05BF3">
      <w:pPr>
        <w:autoSpaceDE w:val="0"/>
        <w:autoSpaceDN w:val="0"/>
        <w:adjustRightInd w:val="0"/>
        <w:jc w:val="both"/>
        <w:rPr>
          <w:rFonts w:eastAsia="Times New Roman"/>
          <w:bCs/>
          <w:iCs/>
          <w:lang w:eastAsia="sl-SI"/>
        </w:rPr>
      </w:pPr>
      <w:r w:rsidRPr="00260B00">
        <w:rPr>
          <w:rFonts w:eastAsia="Times New Roman"/>
          <w:bCs/>
          <w:iCs/>
          <w:lang w:eastAsia="sl-SI"/>
        </w:rPr>
        <w:t>DOKAZILA:</w:t>
      </w:r>
    </w:p>
    <w:p w14:paraId="4B252E7D" w14:textId="77777777" w:rsidR="00C05BF3" w:rsidRPr="00260B00" w:rsidRDefault="00C05BF3"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6C755F54" w14:textId="26715431" w:rsidR="00C05BF3" w:rsidRPr="00260B00" w:rsidRDefault="00C05BF3"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bCs/>
          <w:color w:val="000000"/>
          <w:lang w:eastAsia="sl-SI"/>
        </w:rPr>
        <w:t>Kopija veljavne zavarovalne police (</w:t>
      </w:r>
      <w:r>
        <w:rPr>
          <w:rFonts w:eastAsia="Times New Roman"/>
          <w:bCs/>
          <w:color w:val="000000"/>
          <w:lang w:eastAsia="sl-SI"/>
        </w:rPr>
        <w:t xml:space="preserve">višina letne zavarovalne vsote skladno s tretjim odstavkom 16. člena GZ-1; </w:t>
      </w:r>
      <w:r w:rsidRPr="004107D8">
        <w:rPr>
          <w:rFonts w:eastAsia="Times New Roman"/>
          <w:bCs/>
          <w:color w:val="000000"/>
          <w:u w:val="single"/>
          <w:lang w:eastAsia="sl-SI"/>
        </w:rPr>
        <w:t>predložiti najkasneje ob uvedbi v delo</w:t>
      </w:r>
      <w:r w:rsidRPr="00260B00">
        <w:rPr>
          <w:rFonts w:eastAsia="Times New Roman"/>
          <w:bCs/>
          <w:color w:val="000000"/>
          <w:lang w:eastAsia="sl-SI"/>
        </w:rPr>
        <w:t>)</w:t>
      </w:r>
    </w:p>
    <w:p w14:paraId="6DD70543" w14:textId="77777777" w:rsidR="00C05BF3" w:rsidRPr="00260B00" w:rsidRDefault="00C05BF3" w:rsidP="00C05BF3">
      <w:pPr>
        <w:autoSpaceDE w:val="0"/>
        <w:autoSpaceDN w:val="0"/>
        <w:adjustRightInd w:val="0"/>
        <w:jc w:val="both"/>
        <w:rPr>
          <w:rFonts w:eastAsia="Times New Roman"/>
          <w:b/>
          <w:bCs/>
          <w:i/>
          <w:iCs/>
          <w:lang w:eastAsia="sl-SI"/>
        </w:rPr>
      </w:pPr>
    </w:p>
    <w:p w14:paraId="6CF1BCF8" w14:textId="77777777" w:rsidR="00C05BF3" w:rsidRPr="00260B00" w:rsidRDefault="00C05BF3" w:rsidP="00C05BF3">
      <w:pPr>
        <w:autoSpaceDE w:val="0"/>
        <w:autoSpaceDN w:val="0"/>
        <w:adjustRightInd w:val="0"/>
        <w:jc w:val="both"/>
        <w:rPr>
          <w:rFonts w:eastAsia="Times New Roman"/>
          <w:b/>
          <w:bCs/>
          <w:i/>
          <w:iCs/>
          <w:lang w:eastAsia="sl-SI"/>
        </w:rPr>
      </w:pPr>
      <w:r w:rsidRPr="00260B00">
        <w:rPr>
          <w:rFonts w:eastAsia="Times New Roman"/>
          <w:b/>
          <w:bCs/>
          <w:i/>
          <w:iCs/>
          <w:lang w:eastAsia="sl-SI"/>
        </w:rPr>
        <w:t>5.3.4.2.</w:t>
      </w:r>
    </w:p>
    <w:p w14:paraId="10EB6A03" w14:textId="77777777" w:rsidR="00C05BF3" w:rsidRPr="00260B00" w:rsidRDefault="00C05BF3" w:rsidP="00C05BF3">
      <w:pPr>
        <w:autoSpaceDE w:val="0"/>
        <w:autoSpaceDN w:val="0"/>
        <w:adjustRightInd w:val="0"/>
        <w:jc w:val="both"/>
        <w:rPr>
          <w:rFonts w:eastAsia="Times New Roman"/>
          <w:b/>
          <w:bCs/>
          <w:lang w:eastAsia="sl-SI"/>
        </w:rPr>
      </w:pPr>
      <w:r w:rsidRPr="00260B00">
        <w:rPr>
          <w:rFonts w:eastAsia="Times New Roman"/>
          <w:b/>
          <w:bCs/>
          <w:lang w:eastAsia="sl-SI"/>
        </w:rPr>
        <w:t>Ponudnik ni uvrščen v evidenco poslovnih subjektov iz 35. člena Zakona o integriteti in preprečevanju korupcije (Uradni list RS, št. 69/11 – uradno prečiščeno besedilo, 158/20</w:t>
      </w:r>
      <w:r>
        <w:rPr>
          <w:rFonts w:eastAsia="Times New Roman"/>
          <w:b/>
          <w:bCs/>
          <w:lang w:eastAsia="sl-SI"/>
        </w:rPr>
        <w:t xml:space="preserve">, 3/22 – </w:t>
      </w:r>
      <w:proofErr w:type="spellStart"/>
      <w:r>
        <w:rPr>
          <w:rFonts w:eastAsia="Times New Roman"/>
          <w:b/>
          <w:bCs/>
          <w:lang w:eastAsia="sl-SI"/>
        </w:rPr>
        <w:t>ZDeb</w:t>
      </w:r>
      <w:proofErr w:type="spellEnd"/>
      <w:r>
        <w:rPr>
          <w:rFonts w:eastAsia="Times New Roman"/>
          <w:b/>
          <w:bCs/>
          <w:lang w:eastAsia="sl-SI"/>
        </w:rPr>
        <w:t xml:space="preserve"> in 16/23 - </w:t>
      </w:r>
      <w:proofErr w:type="spellStart"/>
      <w:r>
        <w:rPr>
          <w:rFonts w:eastAsia="Times New Roman"/>
          <w:b/>
          <w:bCs/>
          <w:lang w:eastAsia="sl-SI"/>
        </w:rPr>
        <w:t>ZZPri</w:t>
      </w:r>
      <w:proofErr w:type="spellEnd"/>
      <w:r w:rsidRPr="00260B00">
        <w:rPr>
          <w:rFonts w:eastAsia="Times New Roman"/>
          <w:b/>
          <w:bCs/>
          <w:lang w:eastAsia="sl-SI"/>
        </w:rPr>
        <w:t>; v nadalj</w:t>
      </w:r>
      <w:r>
        <w:rPr>
          <w:rFonts w:eastAsia="Times New Roman"/>
          <w:b/>
          <w:bCs/>
          <w:lang w:eastAsia="sl-SI"/>
        </w:rPr>
        <w:t>njem besedilu</w:t>
      </w:r>
      <w:r w:rsidRPr="00260B00">
        <w:rPr>
          <w:rFonts w:eastAsia="Times New Roman"/>
          <w:b/>
          <w:bCs/>
          <w:lang w:eastAsia="sl-SI"/>
        </w:rPr>
        <w:t xml:space="preserve">: </w:t>
      </w:r>
      <w:proofErr w:type="spellStart"/>
      <w:r w:rsidRPr="00260B00">
        <w:rPr>
          <w:rFonts w:eastAsia="Times New Roman"/>
          <w:b/>
          <w:bCs/>
          <w:lang w:eastAsia="sl-SI"/>
        </w:rPr>
        <w:t>ZIntPK</w:t>
      </w:r>
      <w:proofErr w:type="spellEnd"/>
      <w:r w:rsidRPr="00260B00">
        <w:rPr>
          <w:rFonts w:eastAsia="Times New Roman"/>
          <w:b/>
          <w:bCs/>
          <w:lang w:eastAsia="sl-SI"/>
        </w:rPr>
        <w:t xml:space="preserve">) in mu na podlagi tega člena ni prepovedano poslovanje z naročnikom ter ni ovir za podpis pogodbe in izvršitev javnega naročila glede na 35. in 36. člen </w:t>
      </w:r>
      <w:proofErr w:type="spellStart"/>
      <w:r w:rsidRPr="00260B00">
        <w:rPr>
          <w:rFonts w:eastAsia="Times New Roman"/>
          <w:b/>
          <w:bCs/>
          <w:lang w:eastAsia="sl-SI"/>
        </w:rPr>
        <w:t>ZIntPK</w:t>
      </w:r>
      <w:proofErr w:type="spellEnd"/>
      <w:r w:rsidRPr="00260B00">
        <w:rPr>
          <w:rFonts w:eastAsia="Times New Roman"/>
          <w:b/>
          <w:bCs/>
          <w:lang w:eastAsia="sl-SI"/>
        </w:rPr>
        <w:t>.</w:t>
      </w:r>
    </w:p>
    <w:p w14:paraId="324EA891" w14:textId="77777777" w:rsidR="00C05BF3" w:rsidRPr="00260B00" w:rsidRDefault="00C05BF3" w:rsidP="00C05BF3">
      <w:pPr>
        <w:autoSpaceDE w:val="0"/>
        <w:autoSpaceDN w:val="0"/>
        <w:adjustRightInd w:val="0"/>
        <w:jc w:val="both"/>
        <w:rPr>
          <w:rFonts w:eastAsia="Times New Roman"/>
          <w:bCs/>
          <w:iCs/>
          <w:lang w:eastAsia="sl-SI"/>
        </w:rPr>
      </w:pPr>
    </w:p>
    <w:p w14:paraId="0EA5945A" w14:textId="77777777" w:rsidR="00C05BF3" w:rsidRPr="00260B00" w:rsidRDefault="00C05BF3" w:rsidP="00C05BF3">
      <w:pPr>
        <w:autoSpaceDE w:val="0"/>
        <w:autoSpaceDN w:val="0"/>
        <w:adjustRightInd w:val="0"/>
        <w:jc w:val="both"/>
        <w:rPr>
          <w:rFonts w:eastAsia="Times New Roman"/>
          <w:bCs/>
          <w:iCs/>
          <w:lang w:eastAsia="sl-SI"/>
        </w:rPr>
      </w:pPr>
      <w:r w:rsidRPr="00260B00">
        <w:rPr>
          <w:rFonts w:eastAsia="Times New Roman"/>
          <w:bCs/>
          <w:iCs/>
          <w:lang w:eastAsia="sl-SI"/>
        </w:rPr>
        <w:t>DOKAZILO:</w:t>
      </w:r>
    </w:p>
    <w:p w14:paraId="0138F3BA" w14:textId="77777777" w:rsidR="00C05BF3" w:rsidRPr="00260B00" w:rsidRDefault="00C05BF3"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6E1130C4" w14:textId="77777777" w:rsidR="00A13C66" w:rsidRPr="00252794" w:rsidRDefault="00A13C66" w:rsidP="00252794">
      <w:pPr>
        <w:jc w:val="both"/>
        <w:rPr>
          <w:b/>
        </w:rPr>
      </w:pPr>
    </w:p>
    <w:p w14:paraId="7491015F" w14:textId="77777777" w:rsidR="007F2AEC" w:rsidRPr="0058512D" w:rsidRDefault="007F2AEC" w:rsidP="007F2AEC">
      <w:pPr>
        <w:pStyle w:val="Telobesedila2"/>
        <w:ind w:left="2268"/>
        <w:rPr>
          <w:rFonts w:ascii="Trebuchet MS" w:hAnsi="Trebuchet MS"/>
          <w:b/>
          <w:i/>
          <w:color w:val="FF0000"/>
          <w:sz w:val="22"/>
          <w:szCs w:val="22"/>
        </w:rPr>
      </w:pPr>
    </w:p>
    <w:p w14:paraId="79EE7D76" w14:textId="77777777" w:rsidR="007F2AEC" w:rsidRPr="00A204C8" w:rsidRDefault="007F2AEC" w:rsidP="007F2AEC">
      <w:pPr>
        <w:ind w:left="284" w:hanging="284"/>
        <w:rPr>
          <w:b/>
          <w:i/>
          <w:iCs/>
        </w:rPr>
      </w:pPr>
      <w:r w:rsidRPr="00A204C8">
        <w:rPr>
          <w:b/>
          <w:i/>
          <w:iCs/>
        </w:rPr>
        <w:t>6. PONUDBA</w:t>
      </w:r>
    </w:p>
    <w:p w14:paraId="4D50240F" w14:textId="77777777" w:rsidR="007F2AEC" w:rsidRPr="00A204C8" w:rsidRDefault="007F2AEC" w:rsidP="007F2AEC">
      <w:pPr>
        <w:autoSpaceDE w:val="0"/>
        <w:autoSpaceDN w:val="0"/>
        <w:adjustRightInd w:val="0"/>
        <w:jc w:val="both"/>
        <w:rPr>
          <w:rFonts w:eastAsia="Times New Roman"/>
          <w:b/>
          <w:bCs/>
          <w:lang w:eastAsia="sl-SI"/>
        </w:rPr>
      </w:pPr>
    </w:p>
    <w:p w14:paraId="16842799" w14:textId="77777777" w:rsidR="007F2AEC" w:rsidRPr="00A204C8" w:rsidRDefault="007F2AEC" w:rsidP="007F2AEC">
      <w:pPr>
        <w:rPr>
          <w:b/>
          <w:u w:val="single"/>
        </w:rPr>
      </w:pPr>
      <w:r w:rsidRPr="00A204C8">
        <w:rPr>
          <w:b/>
          <w:u w:val="single"/>
        </w:rPr>
        <w:t>6.1. Predložitev ponudbe</w:t>
      </w:r>
    </w:p>
    <w:p w14:paraId="66EFCB62" w14:textId="77777777" w:rsidR="007F2AEC" w:rsidRPr="00487B40" w:rsidRDefault="007F2AEC" w:rsidP="007F2AEC">
      <w:pPr>
        <w:jc w:val="both"/>
        <w:rPr>
          <w:rFonts w:cs="Arial"/>
        </w:rPr>
      </w:pPr>
    </w:p>
    <w:p w14:paraId="3BD45E28" w14:textId="77777777" w:rsidR="00487B40" w:rsidRPr="00487B40" w:rsidRDefault="00487B40" w:rsidP="00487B40">
      <w:pPr>
        <w:jc w:val="both"/>
        <w:rPr>
          <w:rFonts w:cs="Arial"/>
        </w:rPr>
      </w:pPr>
      <w:r w:rsidRPr="00487B40">
        <w:rPr>
          <w:rFonts w:cs="Arial"/>
        </w:rPr>
        <w:t xml:space="preserve">Ponudniki morajo ponudbe predložiti v informacijski sistem e-JN na spletnem naslovu </w:t>
      </w:r>
      <w:hyperlink r:id="rId21" w:history="1">
        <w:r w:rsidRPr="00487B40">
          <w:rPr>
            <w:rFonts w:cs="Arial"/>
            <w:color w:val="0000FF"/>
            <w:u w:val="single"/>
          </w:rPr>
          <w:t>https://ejn.gov.si/eJN2</w:t>
        </w:r>
      </w:hyperlink>
      <w:r w:rsidRPr="00487B4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2" w:history="1">
        <w:r w:rsidRPr="00487B40">
          <w:rPr>
            <w:rFonts w:cs="Arial"/>
            <w:color w:val="0000FF"/>
            <w:u w:val="single"/>
          </w:rPr>
          <w:t>https://ejn.gov.si/eJN2</w:t>
        </w:r>
      </w:hyperlink>
      <w:r w:rsidRPr="00487B40">
        <w:rPr>
          <w:rFonts w:cs="Arial"/>
        </w:rPr>
        <w:t>.</w:t>
      </w:r>
    </w:p>
    <w:p w14:paraId="5D2CEF4F" w14:textId="77777777" w:rsidR="00487B40" w:rsidRPr="00487B40" w:rsidRDefault="00487B40" w:rsidP="00487B40">
      <w:pPr>
        <w:jc w:val="both"/>
        <w:rPr>
          <w:rFonts w:cs="Arial"/>
        </w:rPr>
      </w:pPr>
    </w:p>
    <w:p w14:paraId="1FE58E2E" w14:textId="77777777" w:rsidR="00487B40" w:rsidRPr="00487B40" w:rsidRDefault="00487B40" w:rsidP="00487B40">
      <w:pPr>
        <w:jc w:val="both"/>
        <w:rPr>
          <w:lang w:val="pl-PL"/>
        </w:rPr>
      </w:pPr>
      <w:r w:rsidRPr="00487B40">
        <w:lastRenderedPageBreak/>
        <w:t xml:space="preserve">Ponudnik ponudbeno dokumentacijo odda na način, da po registraciji oziroma prijavi v sistem e-JN na naslovu: </w:t>
      </w:r>
      <w:hyperlink r:id="rId23" w:history="1">
        <w:r w:rsidRPr="00487B40">
          <w:rPr>
            <w:color w:val="0000FF"/>
            <w:u w:val="single"/>
          </w:rPr>
          <w:t>https://ejn.gov.si/eJN2</w:t>
        </w:r>
      </w:hyperlink>
      <w:r w:rsidRPr="00487B40">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448C4471" w14:textId="77777777" w:rsidR="00487B40" w:rsidRPr="00487B40" w:rsidRDefault="00487B40" w:rsidP="00487B40">
      <w:pPr>
        <w:jc w:val="both"/>
        <w:rPr>
          <w:rFonts w:cs="Arial"/>
        </w:rPr>
      </w:pPr>
    </w:p>
    <w:p w14:paraId="542A72B3" w14:textId="77777777" w:rsidR="00487B40" w:rsidRPr="00487B40" w:rsidRDefault="00487B40" w:rsidP="00487B40">
      <w:pPr>
        <w:jc w:val="both"/>
        <w:rPr>
          <w:rFonts w:cs="Arial"/>
        </w:rPr>
      </w:pPr>
      <w:r w:rsidRPr="00487B40">
        <w:rPr>
          <w:rFonts w:cs="Arial"/>
        </w:rPr>
        <w:t xml:space="preserve">Ponudnik se mora pred oddajo ponudbe registrirati na spletnem naslovu </w:t>
      </w:r>
      <w:hyperlink r:id="rId24" w:history="1">
        <w:r w:rsidRPr="00487B40">
          <w:rPr>
            <w:rFonts w:cs="Arial"/>
            <w:color w:val="0000FF"/>
            <w:u w:val="single"/>
          </w:rPr>
          <w:t>https://ejn.gov.si/eJN2</w:t>
        </w:r>
      </w:hyperlink>
      <w:r w:rsidRPr="00487B40">
        <w:rPr>
          <w:rFonts w:cs="Arial"/>
        </w:rPr>
        <w:t>, v skladu z Navodili za uporabo e-JN. Če je ponudnik že registriran v informacijski sistem e-JN, se v aplikacijo prijavi na istem naslovu.</w:t>
      </w:r>
    </w:p>
    <w:p w14:paraId="7B7F1A16" w14:textId="77777777" w:rsidR="00487B40" w:rsidRPr="00487B40" w:rsidRDefault="00487B40" w:rsidP="00487B40">
      <w:pPr>
        <w:jc w:val="both"/>
        <w:rPr>
          <w:rFonts w:cs="Arial"/>
        </w:rPr>
      </w:pPr>
    </w:p>
    <w:p w14:paraId="5618AEC2" w14:textId="77777777" w:rsidR="00487B40" w:rsidRPr="00487B40" w:rsidRDefault="00487B40" w:rsidP="00487B40">
      <w:pPr>
        <w:jc w:val="both"/>
        <w:rPr>
          <w:rFonts w:cs="Arial"/>
          <w:lang w:eastAsia="sl-SI"/>
        </w:rPr>
      </w:pPr>
      <w:r w:rsidRPr="00487B40">
        <w:rPr>
          <w:rFonts w:cs="Arial"/>
        </w:rPr>
        <w:t>Za oddajo ponudb je zahtevano eno od s strani kvalificiranega overitelja izdano digitalno potrdilo: SIGEN-CA (</w:t>
      </w:r>
      <w:hyperlink r:id="rId25" w:history="1">
        <w:r w:rsidRPr="00487B40">
          <w:rPr>
            <w:rFonts w:cs="Arial"/>
            <w:color w:val="0000FF"/>
            <w:u w:val="single"/>
          </w:rPr>
          <w:t>www.sigen-ca.si</w:t>
        </w:r>
      </w:hyperlink>
      <w:r w:rsidRPr="00487B40">
        <w:rPr>
          <w:rFonts w:cs="Arial"/>
        </w:rPr>
        <w:t>), POŠTA</w:t>
      </w:r>
      <w:r w:rsidRPr="00487B40">
        <w:rPr>
          <w:rFonts w:cs="Arial"/>
          <w:lang w:eastAsia="sl-SI"/>
        </w:rPr>
        <w:t>®CA (postarca.posta.si), HALCOM-CA (</w:t>
      </w:r>
      <w:hyperlink r:id="rId26" w:history="1">
        <w:r w:rsidRPr="00487B40">
          <w:rPr>
            <w:rFonts w:cs="Arial"/>
            <w:color w:val="0000FF"/>
            <w:u w:val="single"/>
            <w:lang w:eastAsia="sl-SI"/>
          </w:rPr>
          <w:t>www.halcom.si</w:t>
        </w:r>
      </w:hyperlink>
      <w:r w:rsidRPr="00487B40">
        <w:rPr>
          <w:rFonts w:cs="Arial"/>
          <w:lang w:eastAsia="sl-SI"/>
        </w:rPr>
        <w:t>), AC NLB (</w:t>
      </w:r>
      <w:hyperlink r:id="rId27" w:history="1">
        <w:r w:rsidRPr="00487B40">
          <w:rPr>
            <w:rFonts w:cs="Arial"/>
            <w:color w:val="0000FF"/>
            <w:u w:val="single"/>
            <w:lang w:eastAsia="sl-SI"/>
          </w:rPr>
          <w:t>www.nlb.si</w:t>
        </w:r>
      </w:hyperlink>
      <w:r w:rsidRPr="00487B40">
        <w:rPr>
          <w:rFonts w:cs="Arial"/>
          <w:lang w:eastAsia="sl-SI"/>
        </w:rPr>
        <w:t>).</w:t>
      </w:r>
    </w:p>
    <w:p w14:paraId="0BF5308E" w14:textId="77777777" w:rsidR="00487B40" w:rsidRDefault="00487B40" w:rsidP="00487B40">
      <w:pPr>
        <w:jc w:val="both"/>
        <w:rPr>
          <w:rFonts w:cs="Arial"/>
          <w:lang w:eastAsia="sl-SI"/>
        </w:rPr>
      </w:pPr>
    </w:p>
    <w:p w14:paraId="089C922B" w14:textId="242C7979" w:rsidR="008E5541" w:rsidRPr="0012020C" w:rsidRDefault="008E5541" w:rsidP="008E5541">
      <w:pPr>
        <w:jc w:val="both"/>
        <w:rPr>
          <w:rFonts w:cs="Arial"/>
          <w:lang w:eastAsia="sl-SI"/>
        </w:rPr>
      </w:pPr>
      <w:bookmarkStart w:id="16" w:name="_Hlk157675950"/>
      <w:r w:rsidRPr="003040F9">
        <w:rPr>
          <w:rFonts w:cs="Arial"/>
          <w:lang w:eastAsia="sl-SI"/>
        </w:rPr>
        <w:t>Ponudba se šteje za pravočasno oddano, če jo naročnik prejme preko sistema e-JN</w:t>
      </w:r>
      <w:r>
        <w:rPr>
          <w:rFonts w:cs="Arial"/>
          <w:lang w:eastAsia="sl-SI"/>
        </w:rPr>
        <w:t xml:space="preserve"> </w:t>
      </w:r>
      <w:hyperlink r:id="rId28" w:history="1">
        <w:r w:rsidRPr="0002424F">
          <w:rPr>
            <w:rStyle w:val="Hiperpovezava"/>
            <w:rFonts w:cs="Arial"/>
          </w:rPr>
          <w:t>https://ejn.gov.si/eJN2</w:t>
        </w:r>
      </w:hyperlink>
      <w:r w:rsidRPr="0002424F">
        <w:rPr>
          <w:rFonts w:cs="Arial"/>
          <w:b/>
          <w:bCs/>
          <w:lang w:eastAsia="sl-SI"/>
        </w:rPr>
        <w:t xml:space="preserve"> najkasneje </w:t>
      </w:r>
      <w:r w:rsidRPr="0077723F">
        <w:rPr>
          <w:rFonts w:cs="Arial"/>
          <w:b/>
          <w:bCs/>
          <w:highlight w:val="lightGray"/>
          <w:lang w:eastAsia="sl-SI"/>
        </w:rPr>
        <w:t xml:space="preserve">do </w:t>
      </w:r>
      <w:r w:rsidR="00E45141">
        <w:rPr>
          <w:rFonts w:cs="Arial"/>
          <w:b/>
          <w:bCs/>
          <w:highlight w:val="lightGray"/>
          <w:lang w:eastAsia="sl-SI"/>
        </w:rPr>
        <w:t>3</w:t>
      </w:r>
      <w:r w:rsidRPr="008E5541">
        <w:rPr>
          <w:rFonts w:cs="Arial"/>
          <w:b/>
          <w:bCs/>
          <w:highlight w:val="lightGray"/>
          <w:lang w:eastAsia="sl-SI"/>
        </w:rPr>
        <w:t xml:space="preserve">. </w:t>
      </w:r>
      <w:r w:rsidR="00F17169">
        <w:rPr>
          <w:rFonts w:cs="Arial"/>
          <w:b/>
          <w:bCs/>
          <w:highlight w:val="lightGray"/>
          <w:lang w:eastAsia="sl-SI"/>
        </w:rPr>
        <w:t>8</w:t>
      </w:r>
      <w:r w:rsidRPr="008E5541">
        <w:rPr>
          <w:rFonts w:cs="Arial"/>
          <w:b/>
          <w:highlight w:val="lightGray"/>
          <w:lang w:eastAsia="sl-SI"/>
        </w:rPr>
        <w:t>. 202</w:t>
      </w:r>
      <w:r w:rsidR="00104E50">
        <w:rPr>
          <w:rFonts w:cs="Arial"/>
          <w:b/>
          <w:highlight w:val="lightGray"/>
          <w:lang w:eastAsia="sl-SI"/>
        </w:rPr>
        <w:t>6</w:t>
      </w:r>
      <w:r w:rsidRPr="008E5541">
        <w:rPr>
          <w:rFonts w:cs="Arial"/>
          <w:b/>
          <w:highlight w:val="lightGray"/>
          <w:lang w:eastAsia="sl-SI"/>
        </w:rPr>
        <w:t xml:space="preserve"> </w:t>
      </w:r>
      <w:r w:rsidRPr="008E5541">
        <w:rPr>
          <w:b/>
          <w:highlight w:val="lightGray"/>
        </w:rPr>
        <w:t>do 1</w:t>
      </w:r>
      <w:r w:rsidR="00E34ACE">
        <w:rPr>
          <w:b/>
          <w:highlight w:val="lightGray"/>
        </w:rPr>
        <w:t>1</w:t>
      </w:r>
      <w:r w:rsidRPr="008E5541">
        <w:rPr>
          <w:b/>
          <w:highlight w:val="lightGray"/>
        </w:rPr>
        <w:t>.00 ure</w:t>
      </w:r>
      <w:r w:rsidRPr="0002424F">
        <w:rPr>
          <w:b/>
        </w:rPr>
        <w:t>.</w:t>
      </w:r>
      <w:r w:rsidRPr="0002424F">
        <w:t xml:space="preserve"> Za oddano ponudbo se</w:t>
      </w:r>
      <w:r w:rsidRPr="00260B00">
        <w:t xml:space="preserve"> šteje ponudba, ki je v informacijskem sistemu e-JN označena s statusom »ODDANO«. V kolikor ponudnik ne odda ponudbe v skladu z zahtevami naročnika, se takšna ponudba zavrne kot nedopustna.</w:t>
      </w:r>
    </w:p>
    <w:bookmarkEnd w:id="16"/>
    <w:p w14:paraId="63BEA0C6" w14:textId="77777777" w:rsidR="008E5541" w:rsidRPr="00487B40" w:rsidRDefault="008E5541" w:rsidP="00487B40">
      <w:pPr>
        <w:jc w:val="both"/>
        <w:rPr>
          <w:rFonts w:cs="Arial"/>
          <w:lang w:eastAsia="sl-SI"/>
        </w:rPr>
      </w:pPr>
    </w:p>
    <w:p w14:paraId="1C2CB5B6" w14:textId="2467D272" w:rsidR="00487B40" w:rsidRPr="00487B40" w:rsidRDefault="00487B40" w:rsidP="00487B40">
      <w:pPr>
        <w:jc w:val="both"/>
      </w:pPr>
      <w:r w:rsidRPr="00487B4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w:t>
      </w:r>
    </w:p>
    <w:p w14:paraId="1A453EF5" w14:textId="77777777" w:rsidR="00487B40" w:rsidRPr="00487B40" w:rsidRDefault="00487B40" w:rsidP="00487B40">
      <w:pPr>
        <w:jc w:val="both"/>
        <w:rPr>
          <w:b/>
        </w:rPr>
      </w:pPr>
    </w:p>
    <w:p w14:paraId="6D8CF08D" w14:textId="5D0F5407" w:rsidR="00487B40" w:rsidRPr="00EF5FAA" w:rsidRDefault="00487B40" w:rsidP="00487B40">
      <w:pPr>
        <w:keepNext/>
        <w:keepLines/>
        <w:jc w:val="both"/>
        <w:rPr>
          <w:b/>
          <w:bCs/>
        </w:rPr>
      </w:pPr>
      <w:r w:rsidRPr="00EF5FAA">
        <w:rPr>
          <w:b/>
          <w:bCs/>
        </w:rPr>
        <w:t xml:space="preserve">Ponudnik v informacijskem sistemu e-JN: </w:t>
      </w:r>
    </w:p>
    <w:p w14:paraId="52F5503A" w14:textId="0D223DC9" w:rsidR="00487B40" w:rsidRPr="00487B40" w:rsidRDefault="00487B40" w:rsidP="006078BA">
      <w:pPr>
        <w:pStyle w:val="Odstavekseznama"/>
        <w:keepNext/>
        <w:keepLines/>
        <w:numPr>
          <w:ilvl w:val="0"/>
          <w:numId w:val="20"/>
        </w:numPr>
        <w:jc w:val="both"/>
        <w:rPr>
          <w:rFonts w:ascii="Trebuchet MS" w:hAnsi="Trebuchet MS"/>
          <w:sz w:val="22"/>
          <w:szCs w:val="22"/>
        </w:rPr>
      </w:pPr>
      <w:r w:rsidRPr="00AA596C">
        <w:rPr>
          <w:rFonts w:ascii="Trebuchet MS" w:hAnsi="Trebuchet MS"/>
          <w:b/>
          <w:bCs/>
          <w:sz w:val="22"/>
          <w:szCs w:val="22"/>
          <w:u w:val="single"/>
        </w:rPr>
        <w:t>v razdelek „Predračun”</w:t>
      </w:r>
      <w:r w:rsidRPr="00487B40">
        <w:rPr>
          <w:rFonts w:ascii="Trebuchet MS" w:hAnsi="Trebuchet MS"/>
          <w:sz w:val="22"/>
          <w:szCs w:val="22"/>
        </w:rPr>
        <w:t xml:space="preserve"> naloži izpolnjen obrazec Ponudbena cena (Obr_2) v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datoteki, ki bo dostopen na javnem odpiranju ponudb,</w:t>
      </w:r>
    </w:p>
    <w:p w14:paraId="0EED6161" w14:textId="77777777" w:rsidR="00487B40" w:rsidRPr="00487B40" w:rsidRDefault="00487B40" w:rsidP="006078BA">
      <w:pPr>
        <w:pStyle w:val="Odstavekseznama"/>
        <w:keepNext/>
        <w:keepLines/>
        <w:numPr>
          <w:ilvl w:val="0"/>
          <w:numId w:val="20"/>
        </w:numPr>
        <w:jc w:val="both"/>
        <w:rPr>
          <w:rFonts w:ascii="Trebuchet MS" w:hAnsi="Trebuchet MS"/>
          <w:bCs/>
          <w:sz w:val="22"/>
          <w:szCs w:val="22"/>
        </w:rPr>
      </w:pPr>
      <w:r w:rsidRPr="00AA596C">
        <w:rPr>
          <w:rFonts w:ascii="Trebuchet MS" w:hAnsi="Trebuchet MS"/>
          <w:b/>
          <w:bCs/>
          <w:sz w:val="22"/>
          <w:szCs w:val="22"/>
          <w:u w:val="single"/>
        </w:rPr>
        <w:t>v razdelek „Drugi dokumenti”</w:t>
      </w:r>
      <w:r w:rsidRPr="00487B40">
        <w:rPr>
          <w:rFonts w:ascii="Trebuchet MS" w:hAnsi="Trebuchet MS"/>
          <w:sz w:val="22"/>
          <w:szCs w:val="22"/>
        </w:rPr>
        <w:t xml:space="preserve"> priloži vse ostale dokumente. Če se zahteva podpis le-teh, so lahko podpisani fizično in skenirani kot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dokument ali drug format, ki omogoča shranjevanje skeniranega dokumenta (kot primeroma *.</w:t>
      </w:r>
      <w:proofErr w:type="spellStart"/>
      <w:r w:rsidRPr="00487B40">
        <w:rPr>
          <w:rFonts w:ascii="Trebuchet MS" w:hAnsi="Trebuchet MS"/>
          <w:sz w:val="22"/>
          <w:szCs w:val="22"/>
        </w:rPr>
        <w:t>tif</w:t>
      </w:r>
      <w:proofErr w:type="spellEnd"/>
      <w:r w:rsidRPr="00487B40">
        <w:rPr>
          <w:rFonts w:ascii="Trebuchet MS" w:hAnsi="Trebuchet MS"/>
          <w:sz w:val="22"/>
          <w:szCs w:val="22"/>
        </w:rPr>
        <w:t>, *.</w:t>
      </w:r>
      <w:proofErr w:type="spellStart"/>
      <w:r w:rsidRPr="00487B40">
        <w:rPr>
          <w:rFonts w:ascii="Trebuchet MS" w:hAnsi="Trebuchet MS"/>
          <w:sz w:val="22"/>
          <w:szCs w:val="22"/>
        </w:rPr>
        <w:t>jpg</w:t>
      </w:r>
      <w:proofErr w:type="spellEnd"/>
      <w:r w:rsidRPr="00487B40">
        <w:rPr>
          <w:rFonts w:ascii="Trebuchet MS" w:hAnsi="Trebuchet MS"/>
          <w:sz w:val="22"/>
          <w:szCs w:val="22"/>
        </w:rPr>
        <w:t xml:space="preserve"> ali drugi), lahko pa so podpisani elektronsko in naloženi kot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dokument.  </w:t>
      </w:r>
    </w:p>
    <w:p w14:paraId="24573EEE" w14:textId="77777777" w:rsidR="00487B40" w:rsidRDefault="00487B40" w:rsidP="007F2AEC">
      <w:pPr>
        <w:jc w:val="both"/>
        <w:rPr>
          <w:rFonts w:cs="Arial"/>
        </w:rPr>
      </w:pPr>
    </w:p>
    <w:p w14:paraId="2BA40DDC" w14:textId="30178342" w:rsidR="00EF5FAA" w:rsidRPr="00487B40" w:rsidRDefault="00EF5FAA" w:rsidP="007F2AEC">
      <w:pPr>
        <w:jc w:val="both"/>
        <w:rPr>
          <w:rFonts w:cs="Arial"/>
        </w:rPr>
      </w:pPr>
      <w:r w:rsidRPr="00260B00">
        <w:rPr>
          <w:b/>
        </w:rPr>
        <w:t>Ponudnik originalno finančno zavarovanje za resnost ponudbe predloži naročniku do roka za oddajo ponudb, in sicer na naslov naročnika</w:t>
      </w:r>
      <w:r>
        <w:rPr>
          <w:b/>
        </w:rPr>
        <w:t xml:space="preserve"> MESTNA OBČINA CELJE, Trg celjskih knezov 9</w:t>
      </w:r>
      <w:r w:rsidRPr="00260B00">
        <w:rPr>
          <w:b/>
        </w:rPr>
        <w:t xml:space="preserve">, 3000 Celje. Zavarovanje se predloži v zaprti ovojnici, na katero ponudnik nalepi izpolnjen obrazec Obr_0. </w:t>
      </w:r>
      <w:r w:rsidRPr="00EF5FAA">
        <w:rPr>
          <w:i/>
          <w:iCs/>
          <w:u w:val="single"/>
        </w:rPr>
        <w:t>V primeru, da poleg finančnega zavarovanja za resnost ponudbe ponudnik predloži še kakršno koli drugo dokumentacijo, le-te naročnik ne bo upošteval, temveč se bo štelo, da ta dokumentacija ni bila oddana.</w:t>
      </w:r>
      <w:r w:rsidRPr="00260B00">
        <w:t xml:space="preserve"> </w:t>
      </w:r>
    </w:p>
    <w:p w14:paraId="3C91693E" w14:textId="77777777" w:rsidR="007F2AEC" w:rsidRPr="00487B40" w:rsidRDefault="007F2AEC" w:rsidP="007F2AEC">
      <w:pPr>
        <w:pStyle w:val="Default"/>
        <w:jc w:val="both"/>
        <w:rPr>
          <w:rFonts w:ascii="Trebuchet MS" w:hAnsi="Trebuchet MS" w:cs="Trebuchet MS"/>
          <w:color w:val="auto"/>
          <w:sz w:val="22"/>
          <w:szCs w:val="22"/>
        </w:rPr>
      </w:pPr>
    </w:p>
    <w:p w14:paraId="317F3668" w14:textId="77777777" w:rsidR="007F2AEC" w:rsidRPr="00A204C8" w:rsidRDefault="007F2AEC" w:rsidP="007F2AEC">
      <w:pPr>
        <w:rPr>
          <w:b/>
          <w:u w:val="single"/>
        </w:rPr>
      </w:pPr>
      <w:r w:rsidRPr="00A204C8">
        <w:rPr>
          <w:b/>
          <w:u w:val="single"/>
        </w:rPr>
        <w:t>6.2. Odpiranje ponudb</w:t>
      </w:r>
    </w:p>
    <w:p w14:paraId="7857072C" w14:textId="77777777" w:rsidR="007F2AEC" w:rsidRPr="00A204C8" w:rsidRDefault="007F2AEC" w:rsidP="007F2AEC">
      <w:pPr>
        <w:autoSpaceDE w:val="0"/>
        <w:autoSpaceDN w:val="0"/>
        <w:adjustRightInd w:val="0"/>
        <w:jc w:val="both"/>
        <w:rPr>
          <w:rFonts w:eastAsia="Times New Roman"/>
          <w:highlight w:val="lightGray"/>
          <w:lang w:eastAsia="sl-SI"/>
        </w:rPr>
      </w:pPr>
    </w:p>
    <w:p w14:paraId="3DBB298E" w14:textId="383F6C4A" w:rsidR="007F2AEC" w:rsidRPr="00B00E7F" w:rsidRDefault="007F2AEC" w:rsidP="008E5541">
      <w:pPr>
        <w:jc w:val="both"/>
        <w:rPr>
          <w:rFonts w:cs="Arial"/>
          <w:lang w:eastAsia="sl-SI"/>
        </w:rPr>
      </w:pPr>
      <w:r w:rsidRPr="008E5541">
        <w:rPr>
          <w:rFonts w:cs="Arial"/>
        </w:rPr>
        <w:t>Odpiranje ponudb bo potekalo avtomatično v informacijskem sistemu e-JN</w:t>
      </w:r>
      <w:r w:rsidR="00487B40" w:rsidRPr="008E5541">
        <w:rPr>
          <w:rFonts w:cs="Arial"/>
        </w:rPr>
        <w:t xml:space="preserve"> </w:t>
      </w:r>
      <w:r w:rsidR="00487B40" w:rsidRPr="008E5541">
        <w:rPr>
          <w:rFonts w:cs="Arial"/>
          <w:b/>
          <w:bCs/>
          <w:highlight w:val="lightGray"/>
        </w:rPr>
        <w:t>dne</w:t>
      </w:r>
      <w:r w:rsidR="00F957DC" w:rsidRPr="008E5541">
        <w:rPr>
          <w:rFonts w:cs="Arial"/>
          <w:b/>
          <w:bCs/>
          <w:highlight w:val="lightGray"/>
        </w:rPr>
        <w:t xml:space="preserve"> </w:t>
      </w:r>
      <w:r w:rsidR="00E45141">
        <w:rPr>
          <w:rFonts w:cs="Arial"/>
          <w:b/>
          <w:bCs/>
          <w:highlight w:val="lightGray"/>
        </w:rPr>
        <w:t>3</w:t>
      </w:r>
      <w:r w:rsidR="00B00E7F" w:rsidRPr="008E5541">
        <w:rPr>
          <w:b/>
          <w:bCs/>
          <w:highlight w:val="lightGray"/>
        </w:rPr>
        <w:t xml:space="preserve">. </w:t>
      </w:r>
      <w:r w:rsidR="00F17169">
        <w:rPr>
          <w:b/>
          <w:bCs/>
          <w:highlight w:val="lightGray"/>
        </w:rPr>
        <w:t>8</w:t>
      </w:r>
      <w:r w:rsidR="00E34ACE">
        <w:rPr>
          <w:b/>
          <w:bCs/>
          <w:highlight w:val="lightGray"/>
        </w:rPr>
        <w:t>.</w:t>
      </w:r>
      <w:r w:rsidR="00B00E7F" w:rsidRPr="008E5541">
        <w:rPr>
          <w:b/>
          <w:bCs/>
          <w:highlight w:val="lightGray"/>
        </w:rPr>
        <w:t xml:space="preserve"> </w:t>
      </w:r>
      <w:r w:rsidR="00487B40" w:rsidRPr="008E5541">
        <w:rPr>
          <w:b/>
          <w:bCs/>
          <w:highlight w:val="lightGray"/>
        </w:rPr>
        <w:t>202</w:t>
      </w:r>
      <w:r w:rsidR="00104E50" w:rsidRPr="00104E50">
        <w:rPr>
          <w:b/>
          <w:bCs/>
          <w:highlight w:val="lightGray"/>
        </w:rPr>
        <w:t>6</w:t>
      </w:r>
      <w:r w:rsidR="00487B40" w:rsidRPr="008E5541">
        <w:rPr>
          <w:b/>
        </w:rPr>
        <w:t xml:space="preserve"> in se bo začelo </w:t>
      </w:r>
      <w:r w:rsidR="00487B40" w:rsidRPr="008E5541">
        <w:rPr>
          <w:b/>
          <w:highlight w:val="lightGray"/>
        </w:rPr>
        <w:t xml:space="preserve">ob </w:t>
      </w:r>
      <w:r w:rsidR="004C65E5" w:rsidRPr="008E5541">
        <w:rPr>
          <w:b/>
          <w:highlight w:val="lightGray"/>
        </w:rPr>
        <w:t>1</w:t>
      </w:r>
      <w:r w:rsidR="006F5E91">
        <w:rPr>
          <w:b/>
          <w:highlight w:val="lightGray"/>
        </w:rPr>
        <w:t>2</w:t>
      </w:r>
      <w:r w:rsidR="00D1760E" w:rsidRPr="008E5541">
        <w:rPr>
          <w:b/>
          <w:highlight w:val="lightGray"/>
        </w:rPr>
        <w:t>.</w:t>
      </w:r>
      <w:r w:rsidR="004C65E5" w:rsidRPr="008E5541">
        <w:rPr>
          <w:b/>
          <w:highlight w:val="lightGray"/>
        </w:rPr>
        <w:t>00</w:t>
      </w:r>
      <w:r w:rsidR="00487B40" w:rsidRPr="008E5541">
        <w:rPr>
          <w:b/>
          <w:highlight w:val="lightGray"/>
        </w:rPr>
        <w:t xml:space="preserve"> uri</w:t>
      </w:r>
      <w:r w:rsidR="00487B40" w:rsidRPr="008E5541">
        <w:rPr>
          <w:b/>
        </w:rPr>
        <w:t xml:space="preserve"> </w:t>
      </w:r>
      <w:r w:rsidRPr="008E5541">
        <w:t xml:space="preserve">na spletnem naslovu </w:t>
      </w:r>
      <w:hyperlink r:id="rId29" w:history="1">
        <w:r w:rsidRPr="008E5541">
          <w:rPr>
            <w:rFonts w:cs="Arial"/>
            <w:color w:val="0000FF"/>
            <w:u w:val="single"/>
            <w:lang w:eastAsia="sl-SI"/>
          </w:rPr>
          <w:t>https://ejn.gov.si/eJN2</w:t>
        </w:r>
      </w:hyperlink>
      <w:r w:rsidRPr="008E5541">
        <w:rPr>
          <w:rFonts w:cs="Arial"/>
          <w:lang w:eastAsia="sl-SI"/>
        </w:rPr>
        <w:t>.</w:t>
      </w:r>
      <w:r w:rsidRPr="00B00E7F">
        <w:rPr>
          <w:rFonts w:cs="Arial"/>
          <w:lang w:eastAsia="sl-SI"/>
        </w:rPr>
        <w:t xml:space="preserve"> </w:t>
      </w:r>
    </w:p>
    <w:p w14:paraId="50360F1E" w14:textId="77777777" w:rsidR="007F2AEC" w:rsidRPr="00A204C8" w:rsidRDefault="007F2AEC" w:rsidP="007F2AEC"/>
    <w:p w14:paraId="44EEC645" w14:textId="4D04D368" w:rsidR="007F2AEC" w:rsidRPr="00A204C8" w:rsidRDefault="007F2AEC" w:rsidP="007F2AEC">
      <w:pPr>
        <w:jc w:val="both"/>
      </w:pPr>
      <w:r w:rsidRPr="00A204C8">
        <w:t>Odpiranje poteka tako, da informacijski sistem e-JN samodejno ob uri, ki je določena za javno odpiranje ponudb, prikaže podatke o ponudniku, o variantah, če so bile zahtevane oziroma dovoljene, ter omogoči dostop do .</w:t>
      </w:r>
      <w:proofErr w:type="spellStart"/>
      <w:r w:rsidRPr="00A204C8">
        <w:t>pdf</w:t>
      </w:r>
      <w:proofErr w:type="spellEnd"/>
      <w:r w:rsidRPr="00A204C8">
        <w:t xml:space="preserve"> dokumenta, ki ga ponudnik naloži v sistem e-JN pod razdelek »Predračun«. Javna objava se avtomatično zaključi po</w:t>
      </w:r>
      <w:r w:rsidR="00487B40">
        <w:t xml:space="preserve"> določenem času</w:t>
      </w:r>
      <w:r w:rsidRPr="00A204C8">
        <w:t xml:space="preserve">. Ponudniki, ki so oddali ponudbe, imajo te podatke v informacijskem sistemu e-JN na razpolago v razdelku »Zapisnik o odpiranju ponudb«. </w:t>
      </w:r>
    </w:p>
    <w:p w14:paraId="72A0CC71" w14:textId="77777777" w:rsidR="009803A0" w:rsidRPr="009803A0" w:rsidRDefault="009803A0" w:rsidP="009803A0">
      <w:pPr>
        <w:rPr>
          <w:lang w:val="en-US"/>
        </w:rPr>
      </w:pPr>
    </w:p>
    <w:p w14:paraId="1606FF7E" w14:textId="77777777" w:rsidR="007F2AEC" w:rsidRPr="00A204C8" w:rsidRDefault="007F2AEC" w:rsidP="007F2AEC">
      <w:pPr>
        <w:rPr>
          <w:b/>
          <w:u w:val="single"/>
        </w:rPr>
      </w:pPr>
      <w:r w:rsidRPr="00A204C8">
        <w:rPr>
          <w:b/>
          <w:u w:val="single"/>
        </w:rPr>
        <w:t>6.3.  Vsebina ponudbene dokumentacije</w:t>
      </w:r>
    </w:p>
    <w:p w14:paraId="653DAE15" w14:textId="77777777" w:rsidR="00626C54" w:rsidRDefault="00626C54" w:rsidP="007F2AEC">
      <w:pPr>
        <w:keepNext/>
        <w:outlineLvl w:val="3"/>
        <w:rPr>
          <w:rFonts w:eastAsia="Times New Roman"/>
          <w:b/>
          <w:bCs/>
          <w:i/>
          <w:iCs/>
          <w:lang w:val="en-US"/>
        </w:rPr>
      </w:pPr>
    </w:p>
    <w:p w14:paraId="5E5A61CF" w14:textId="4061065B" w:rsidR="007F2AEC" w:rsidRPr="0000259D" w:rsidRDefault="007F2AEC" w:rsidP="007F2AEC">
      <w:pPr>
        <w:keepNext/>
        <w:outlineLvl w:val="3"/>
        <w:rPr>
          <w:rFonts w:eastAsia="Times New Roman"/>
          <w:b/>
          <w:bCs/>
          <w:i/>
          <w:iCs/>
          <w:lang w:val="en-US"/>
        </w:rPr>
      </w:pPr>
      <w:r w:rsidRPr="0000259D">
        <w:rPr>
          <w:rFonts w:eastAsia="Times New Roman"/>
          <w:b/>
          <w:bCs/>
          <w:i/>
          <w:iCs/>
          <w:lang w:val="en-US"/>
        </w:rPr>
        <w:t xml:space="preserve">6.3.1. </w:t>
      </w:r>
      <w:proofErr w:type="spellStart"/>
      <w:r w:rsidRPr="0000259D">
        <w:rPr>
          <w:rFonts w:eastAsia="Times New Roman"/>
          <w:b/>
          <w:bCs/>
          <w:i/>
          <w:iCs/>
          <w:lang w:val="en-US"/>
        </w:rPr>
        <w:t>Sestavni</w:t>
      </w:r>
      <w:proofErr w:type="spellEnd"/>
      <w:r w:rsidRPr="0000259D">
        <w:rPr>
          <w:rFonts w:eastAsia="Times New Roman"/>
          <w:b/>
          <w:bCs/>
          <w:i/>
          <w:iCs/>
          <w:lang w:val="en-US"/>
        </w:rPr>
        <w:t xml:space="preserve"> deli </w:t>
      </w:r>
      <w:proofErr w:type="spellStart"/>
      <w:r w:rsidRPr="0000259D">
        <w:rPr>
          <w:rFonts w:eastAsia="Times New Roman"/>
          <w:b/>
          <w:bCs/>
          <w:i/>
          <w:iCs/>
          <w:lang w:val="en-US"/>
        </w:rPr>
        <w:t>ponudbene</w:t>
      </w:r>
      <w:proofErr w:type="spellEnd"/>
      <w:r w:rsidRPr="0000259D">
        <w:rPr>
          <w:rFonts w:eastAsia="Times New Roman"/>
          <w:b/>
          <w:bCs/>
          <w:i/>
          <w:iCs/>
          <w:lang w:val="en-US"/>
        </w:rPr>
        <w:t xml:space="preserve"> </w:t>
      </w:r>
      <w:proofErr w:type="spellStart"/>
      <w:r w:rsidRPr="0000259D">
        <w:rPr>
          <w:rFonts w:eastAsia="Times New Roman"/>
          <w:b/>
          <w:bCs/>
          <w:i/>
          <w:iCs/>
          <w:lang w:val="en-US"/>
        </w:rPr>
        <w:t>dokumentacije</w:t>
      </w:r>
      <w:proofErr w:type="spellEnd"/>
    </w:p>
    <w:p w14:paraId="69409597" w14:textId="410467EA" w:rsidR="001740A0" w:rsidRPr="0000259D" w:rsidRDefault="001740A0" w:rsidP="00EF5FAA">
      <w:pPr>
        <w:autoSpaceDE w:val="0"/>
        <w:autoSpaceDN w:val="0"/>
        <w:adjustRightInd w:val="0"/>
        <w:jc w:val="both"/>
      </w:pPr>
      <w:r w:rsidRPr="0000259D">
        <w:rPr>
          <w:rFonts w:eastAsia="Times New Roman"/>
          <w:lang w:eastAsia="sl-SI"/>
        </w:rPr>
        <w:t>Ponudnik mora predložiti naslednje dokumente:</w:t>
      </w:r>
    </w:p>
    <w:p w14:paraId="6DB7B58B" w14:textId="77777777" w:rsidR="001740A0" w:rsidRPr="0000259D" w:rsidRDefault="001740A0" w:rsidP="001740A0">
      <w:pPr>
        <w:pStyle w:val="Default"/>
        <w:pBdr>
          <w:top w:val="single" w:sz="4" w:space="1" w:color="auto"/>
          <w:left w:val="single" w:sz="4" w:space="4" w:color="auto"/>
          <w:bottom w:val="single" w:sz="4" w:space="1" w:color="auto"/>
          <w:right w:val="single" w:sz="4" w:space="4" w:color="auto"/>
        </w:pBdr>
        <w:jc w:val="both"/>
        <w:rPr>
          <w:rFonts w:ascii="Trebuchet MS" w:hAnsi="Trebuchet MS" w:cs="Trebuchet MS"/>
          <w:b/>
          <w:i/>
          <w:color w:val="auto"/>
          <w:sz w:val="22"/>
          <w:szCs w:val="22"/>
        </w:rPr>
      </w:pPr>
      <w:r w:rsidRPr="0000259D">
        <w:rPr>
          <w:rFonts w:ascii="Trebuchet MS" w:hAnsi="Trebuchet MS" w:cs="Trebuchet MS"/>
          <w:b/>
          <w:i/>
          <w:color w:val="auto"/>
          <w:sz w:val="22"/>
          <w:szCs w:val="22"/>
        </w:rPr>
        <w:lastRenderedPageBreak/>
        <w:t>elektronska oddaja v informacijskem sistemu e-JN:</w:t>
      </w:r>
    </w:p>
    <w:p w14:paraId="3BBC80B8" w14:textId="5215F5AA"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Ponudba (Obr_1);</w:t>
      </w:r>
    </w:p>
    <w:p w14:paraId="49A2E9FC" w14:textId="34E497F2" w:rsidR="001740A0" w:rsidRPr="0000259D" w:rsidRDefault="0000259D" w:rsidP="006078BA">
      <w:pPr>
        <w:pStyle w:val="Default"/>
        <w:numPr>
          <w:ilvl w:val="0"/>
          <w:numId w:val="21"/>
        </w:numPr>
        <w:ind w:left="567"/>
        <w:jc w:val="both"/>
        <w:rPr>
          <w:rFonts w:ascii="Trebuchet MS" w:hAnsi="Trebuchet MS"/>
          <w:i/>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Ponudbena cena (Obr_2) - </w:t>
      </w:r>
      <w:r w:rsidR="001740A0" w:rsidRPr="0000259D">
        <w:rPr>
          <w:rFonts w:ascii="Trebuchet MS" w:hAnsi="Trebuchet MS"/>
          <w:i/>
          <w:sz w:val="22"/>
          <w:szCs w:val="22"/>
        </w:rPr>
        <w:t>Ponudnik v informacijskem sistemu e-JN v razdelek »Predračun« naloži izpolnjen obrazec Ponudbena cena (Obr_2) v *.</w:t>
      </w:r>
      <w:proofErr w:type="spellStart"/>
      <w:r w:rsidR="001740A0" w:rsidRPr="0000259D">
        <w:rPr>
          <w:rFonts w:ascii="Trebuchet MS" w:hAnsi="Trebuchet MS"/>
          <w:i/>
          <w:sz w:val="22"/>
          <w:szCs w:val="22"/>
        </w:rPr>
        <w:t>pdf</w:t>
      </w:r>
      <w:proofErr w:type="spellEnd"/>
      <w:r w:rsidR="001740A0" w:rsidRPr="0000259D">
        <w:rPr>
          <w:rFonts w:ascii="Trebuchet MS" w:hAnsi="Trebuchet MS"/>
          <w:i/>
          <w:sz w:val="22"/>
          <w:szCs w:val="22"/>
        </w:rPr>
        <w:t xml:space="preserve"> datoteki, ki bo dostopen na javnem odpiranju ponudb</w:t>
      </w:r>
      <w:r>
        <w:rPr>
          <w:rFonts w:ascii="Trebuchet MS" w:hAnsi="Trebuchet MS"/>
          <w:iCs/>
          <w:sz w:val="22"/>
          <w:szCs w:val="22"/>
        </w:rPr>
        <w:t>;</w:t>
      </w:r>
    </w:p>
    <w:p w14:paraId="09F74BE8" w14:textId="611360EF"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ponudnika o sprejemu pogojev javnega naročila (Obr_3);</w:t>
      </w:r>
    </w:p>
    <w:p w14:paraId="6F27B136" w14:textId="04B61792"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o podizvajalcih (Obr_4);</w:t>
      </w:r>
    </w:p>
    <w:p w14:paraId="60C64BB8" w14:textId="7E9B520F"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podizvajalca glede neposrednega plačila (Obr_4a), če ponudnik nastopa s </w:t>
      </w:r>
      <w:proofErr w:type="spellStart"/>
      <w:r w:rsidR="001740A0" w:rsidRPr="0000259D">
        <w:rPr>
          <w:rFonts w:ascii="Trebuchet MS" w:hAnsi="Trebuchet MS" w:cs="Trebuchet MS"/>
          <w:color w:val="auto"/>
          <w:sz w:val="22"/>
          <w:szCs w:val="22"/>
        </w:rPr>
        <w:t>podizvajalc-em</w:t>
      </w:r>
      <w:proofErr w:type="spellEnd"/>
      <w:r w:rsidR="001740A0" w:rsidRPr="0000259D">
        <w:rPr>
          <w:rFonts w:ascii="Trebuchet MS" w:hAnsi="Trebuchet MS" w:cs="Trebuchet MS"/>
          <w:color w:val="auto"/>
          <w:sz w:val="22"/>
          <w:szCs w:val="22"/>
        </w:rPr>
        <w:t>/-i;</w:t>
      </w:r>
    </w:p>
    <w:p w14:paraId="3253A949" w14:textId="3FD2F7E4"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Skupna ponudba (Obr_5), če gre za skupno ponudbo;</w:t>
      </w:r>
    </w:p>
    <w:p w14:paraId="4E922E62" w14:textId="4B9F40BA" w:rsidR="001740A0" w:rsidRPr="0000259D" w:rsidRDefault="0000259D" w:rsidP="006078BA">
      <w:pPr>
        <w:pStyle w:val="Odstavekseznama"/>
        <w:numPr>
          <w:ilvl w:val="0"/>
          <w:numId w:val="21"/>
        </w:numPr>
        <w:autoSpaceDE w:val="0"/>
        <w:autoSpaceDN w:val="0"/>
        <w:adjustRightInd w:val="0"/>
        <w:ind w:left="567"/>
        <w:jc w:val="both"/>
        <w:rPr>
          <w:rFonts w:ascii="Trebuchet MS" w:hAnsi="Trebuchet MS"/>
          <w:sz w:val="22"/>
          <w:szCs w:val="22"/>
        </w:rPr>
      </w:pPr>
      <w:r w:rsidRPr="0000259D">
        <w:rPr>
          <w:rFonts w:ascii="Trebuchet MS" w:hAnsi="Trebuchet MS" w:cs="Trebuchet MS"/>
          <w:sz w:val="22"/>
          <w:szCs w:val="22"/>
        </w:rPr>
        <w:t>i</w:t>
      </w:r>
      <w:r w:rsidR="001740A0" w:rsidRPr="0000259D">
        <w:rPr>
          <w:rFonts w:ascii="Trebuchet MS" w:hAnsi="Trebuchet MS" w:cs="Trebuchet MS"/>
          <w:sz w:val="22"/>
          <w:szCs w:val="22"/>
        </w:rPr>
        <w:t>zpolnjen</w:t>
      </w:r>
      <w:r w:rsidRPr="0000259D">
        <w:rPr>
          <w:rFonts w:ascii="Trebuchet MS" w:hAnsi="Trebuchet MS" w:cs="Trebuchet MS"/>
          <w:sz w:val="22"/>
          <w:szCs w:val="22"/>
        </w:rPr>
        <w:t xml:space="preserve"> in</w:t>
      </w:r>
      <w:r w:rsidR="001740A0" w:rsidRPr="0000259D">
        <w:rPr>
          <w:rFonts w:ascii="Trebuchet MS" w:hAnsi="Trebuchet MS" w:cs="Trebuchet MS"/>
          <w:sz w:val="22"/>
          <w:szCs w:val="22"/>
        </w:rPr>
        <w:t xml:space="preserve"> podpisan obrazec Pooblastilo za podpis skupne ponudbe (Obr_5a), če gre za skupno ponudbo;</w:t>
      </w:r>
    </w:p>
    <w:p w14:paraId="1C064A82" w14:textId="65127F48" w:rsidR="0000259D" w:rsidRPr="0000259D" w:rsidRDefault="0000259D" w:rsidP="006078BA">
      <w:pPr>
        <w:pStyle w:val="Odstavekseznama"/>
        <w:numPr>
          <w:ilvl w:val="0"/>
          <w:numId w:val="21"/>
        </w:numPr>
        <w:autoSpaceDE w:val="0"/>
        <w:autoSpaceDN w:val="0"/>
        <w:adjustRightInd w:val="0"/>
        <w:ind w:left="567"/>
        <w:jc w:val="both"/>
        <w:rPr>
          <w:rFonts w:ascii="Trebuchet MS" w:hAnsi="Trebuchet MS"/>
          <w:sz w:val="22"/>
          <w:szCs w:val="22"/>
        </w:rPr>
      </w:pPr>
      <w:r w:rsidRPr="0000259D">
        <w:rPr>
          <w:rFonts w:ascii="Trebuchet MS" w:hAnsi="Trebuchet MS"/>
          <w:sz w:val="22"/>
          <w:szCs w:val="22"/>
        </w:rPr>
        <w:t>izpolnjen</w:t>
      </w:r>
      <w:r>
        <w:rPr>
          <w:rFonts w:ascii="Trebuchet MS" w:hAnsi="Trebuchet MS"/>
          <w:sz w:val="22"/>
          <w:szCs w:val="22"/>
        </w:rPr>
        <w:t xml:space="preserve"> in podpisan</w:t>
      </w:r>
      <w:r w:rsidRPr="0000259D">
        <w:rPr>
          <w:rFonts w:ascii="Trebuchet MS" w:hAnsi="Trebuchet MS"/>
          <w:sz w:val="22"/>
          <w:szCs w:val="22"/>
        </w:rPr>
        <w:t xml:space="preserve"> obrazec Izjava ponudnika/podizvajalca/</w:t>
      </w:r>
      <w:proofErr w:type="spellStart"/>
      <w:r w:rsidRPr="0000259D">
        <w:rPr>
          <w:rFonts w:ascii="Trebuchet MS" w:hAnsi="Trebuchet MS"/>
          <w:sz w:val="22"/>
          <w:szCs w:val="22"/>
        </w:rPr>
        <w:t>soponudnika</w:t>
      </w:r>
      <w:proofErr w:type="spellEnd"/>
      <w:r w:rsidRPr="0000259D">
        <w:rPr>
          <w:rFonts w:ascii="Trebuchet MS" w:hAnsi="Trebuchet MS"/>
          <w:sz w:val="22"/>
          <w:szCs w:val="22"/>
        </w:rPr>
        <w:t xml:space="preserve"> o izpolnjevanju pogojev s pooblastilom  (Obr_6);</w:t>
      </w:r>
    </w:p>
    <w:p w14:paraId="38650CCF" w14:textId="266A50A0" w:rsidR="0000259D" w:rsidRPr="0000259D" w:rsidRDefault="0000259D" w:rsidP="006078BA">
      <w:pPr>
        <w:pStyle w:val="Odstavekseznama"/>
        <w:numPr>
          <w:ilvl w:val="0"/>
          <w:numId w:val="21"/>
        </w:numPr>
        <w:autoSpaceDE w:val="0"/>
        <w:autoSpaceDN w:val="0"/>
        <w:adjustRightInd w:val="0"/>
        <w:ind w:left="567"/>
        <w:jc w:val="both"/>
        <w:rPr>
          <w:rFonts w:ascii="Trebuchet MS" w:hAnsi="Trebuchet MS"/>
          <w:sz w:val="22"/>
          <w:szCs w:val="22"/>
        </w:rPr>
      </w:pPr>
      <w:r w:rsidRPr="0000259D">
        <w:rPr>
          <w:rFonts w:ascii="Trebuchet MS" w:hAnsi="Trebuchet MS"/>
          <w:sz w:val="22"/>
          <w:szCs w:val="22"/>
        </w:rPr>
        <w:t>izpolnjen</w:t>
      </w:r>
      <w:r>
        <w:rPr>
          <w:rFonts w:ascii="Trebuchet MS" w:hAnsi="Trebuchet MS"/>
          <w:sz w:val="22"/>
          <w:szCs w:val="22"/>
        </w:rPr>
        <w:t xml:space="preserve"> in podpisan </w:t>
      </w:r>
      <w:r w:rsidRPr="0000259D">
        <w:rPr>
          <w:rFonts w:ascii="Trebuchet MS" w:hAnsi="Trebuchet MS"/>
          <w:sz w:val="22"/>
          <w:szCs w:val="22"/>
        </w:rPr>
        <w:t>obrazec Izjava in pooblastilo osebe, ki je članica upravnega, vodstvenega ali nadzornega organa ponudnika/podizvajalca/</w:t>
      </w:r>
      <w:proofErr w:type="spellStart"/>
      <w:r w:rsidRPr="0000259D">
        <w:rPr>
          <w:rFonts w:ascii="Trebuchet MS" w:hAnsi="Trebuchet MS"/>
          <w:sz w:val="22"/>
          <w:szCs w:val="22"/>
        </w:rPr>
        <w:t>soponudnika</w:t>
      </w:r>
      <w:proofErr w:type="spellEnd"/>
      <w:r w:rsidRPr="0000259D">
        <w:rPr>
          <w:rFonts w:ascii="Trebuchet MS" w:hAnsi="Trebuchet MS"/>
          <w:sz w:val="22"/>
          <w:szCs w:val="22"/>
        </w:rPr>
        <w:t xml:space="preserve"> ali ki ima pooblastilo za zastopanje ali odločanje ali nadzor v njem (Obr_6a);</w:t>
      </w:r>
    </w:p>
    <w:p w14:paraId="7BA34787" w14:textId="56E83C90" w:rsidR="001740A0" w:rsidRPr="0000259D" w:rsidRDefault="001740A0" w:rsidP="006078BA">
      <w:pPr>
        <w:pStyle w:val="Default"/>
        <w:numPr>
          <w:ilvl w:val="0"/>
          <w:numId w:val="21"/>
        </w:numPr>
        <w:ind w:left="567"/>
        <w:jc w:val="both"/>
        <w:rPr>
          <w:rFonts w:ascii="Trebuchet MS" w:hAnsi="Trebuchet MS"/>
          <w:sz w:val="22"/>
          <w:szCs w:val="22"/>
        </w:rPr>
      </w:pPr>
      <w:r w:rsidRPr="0000259D">
        <w:rPr>
          <w:rFonts w:ascii="Trebuchet MS" w:hAnsi="Trebuchet MS" w:cs="Trebuchet MS"/>
          <w:color w:val="auto"/>
          <w:sz w:val="22"/>
          <w:szCs w:val="22"/>
        </w:rPr>
        <w:t>izpolnjen</w:t>
      </w:r>
      <w:r w:rsidR="0000259D" w:rsidRPr="0000259D">
        <w:rPr>
          <w:rFonts w:ascii="Trebuchet MS" w:hAnsi="Trebuchet MS" w:cs="Trebuchet MS"/>
          <w:color w:val="auto"/>
          <w:sz w:val="22"/>
          <w:szCs w:val="22"/>
        </w:rPr>
        <w:t xml:space="preserve"> in</w:t>
      </w:r>
      <w:r w:rsidRPr="0000259D">
        <w:rPr>
          <w:rFonts w:ascii="Trebuchet MS" w:hAnsi="Trebuchet MS" w:cs="Trebuchet MS"/>
          <w:color w:val="auto"/>
          <w:sz w:val="22"/>
          <w:szCs w:val="22"/>
        </w:rPr>
        <w:t xml:space="preserve"> podpisan obrazec </w:t>
      </w:r>
      <w:r w:rsidRPr="0000259D">
        <w:rPr>
          <w:rFonts w:ascii="Trebuchet MS" w:hAnsi="Trebuchet MS"/>
          <w:sz w:val="22"/>
          <w:szCs w:val="22"/>
        </w:rPr>
        <w:t>Izjava o izpolnjevanju tehnične in kadrovske sposobnosti (Obr_7)</w:t>
      </w:r>
      <w:r w:rsidR="0000259D">
        <w:rPr>
          <w:rFonts w:ascii="Trebuchet MS" w:hAnsi="Trebuchet MS"/>
          <w:sz w:val="22"/>
          <w:szCs w:val="22"/>
        </w:rPr>
        <w:t>;</w:t>
      </w:r>
    </w:p>
    <w:p w14:paraId="41FBF5C3" w14:textId="52092697" w:rsidR="001740A0" w:rsidRPr="0000259D" w:rsidRDefault="001740A0" w:rsidP="006078BA">
      <w:pPr>
        <w:pStyle w:val="Default"/>
        <w:numPr>
          <w:ilvl w:val="0"/>
          <w:numId w:val="21"/>
        </w:numPr>
        <w:ind w:left="567"/>
        <w:jc w:val="both"/>
        <w:rPr>
          <w:rFonts w:ascii="Trebuchet MS" w:hAnsi="Trebuchet MS"/>
          <w:sz w:val="22"/>
          <w:szCs w:val="22"/>
        </w:rPr>
      </w:pPr>
      <w:r w:rsidRPr="0000259D">
        <w:rPr>
          <w:rFonts w:ascii="Trebuchet MS" w:hAnsi="Trebuchet MS"/>
          <w:bCs/>
          <w:color w:val="auto"/>
          <w:sz w:val="22"/>
          <w:szCs w:val="22"/>
        </w:rPr>
        <w:t>izpolnjena</w:t>
      </w:r>
      <w:r w:rsidR="0000259D">
        <w:rPr>
          <w:rFonts w:ascii="Trebuchet MS" w:hAnsi="Trebuchet MS"/>
          <w:bCs/>
          <w:color w:val="auto"/>
          <w:sz w:val="22"/>
          <w:szCs w:val="22"/>
        </w:rPr>
        <w:t xml:space="preserve"> in</w:t>
      </w:r>
      <w:r w:rsidRPr="0000259D">
        <w:rPr>
          <w:rFonts w:ascii="Trebuchet MS" w:hAnsi="Trebuchet MS"/>
          <w:bCs/>
          <w:color w:val="auto"/>
          <w:sz w:val="22"/>
          <w:szCs w:val="22"/>
        </w:rPr>
        <w:t xml:space="preserve"> podpisana Potrdila referenčnega naročnika (Obr_7a)</w:t>
      </w:r>
      <w:r w:rsidR="0000259D">
        <w:rPr>
          <w:rFonts w:ascii="Trebuchet MS" w:hAnsi="Trebuchet MS"/>
          <w:bCs/>
          <w:color w:val="auto"/>
          <w:sz w:val="22"/>
          <w:szCs w:val="22"/>
        </w:rPr>
        <w:t>;</w:t>
      </w:r>
    </w:p>
    <w:p w14:paraId="54D2D743" w14:textId="0360DC04" w:rsidR="001740A0" w:rsidRDefault="001740A0" w:rsidP="006078BA">
      <w:pPr>
        <w:pStyle w:val="Default"/>
        <w:numPr>
          <w:ilvl w:val="0"/>
          <w:numId w:val="21"/>
        </w:numPr>
        <w:ind w:left="567"/>
        <w:jc w:val="both"/>
        <w:rPr>
          <w:rFonts w:ascii="Trebuchet MS" w:hAnsi="Trebuchet MS"/>
          <w:sz w:val="22"/>
          <w:szCs w:val="22"/>
        </w:rPr>
      </w:pPr>
      <w:r w:rsidRPr="0000259D">
        <w:rPr>
          <w:rFonts w:ascii="Trebuchet MS" w:hAnsi="Trebuchet MS"/>
          <w:sz w:val="22"/>
          <w:szCs w:val="22"/>
        </w:rPr>
        <w:t>parafiran Vzorec finančnega zavarovanja za dobro izvedbo pogodbenih obveznosti (Obr_9)</w:t>
      </w:r>
      <w:r w:rsidR="0000259D">
        <w:rPr>
          <w:rFonts w:ascii="Trebuchet MS" w:hAnsi="Trebuchet MS"/>
          <w:sz w:val="22"/>
          <w:szCs w:val="22"/>
        </w:rPr>
        <w:t>;</w:t>
      </w:r>
    </w:p>
    <w:p w14:paraId="35E540A6" w14:textId="4CBE9053" w:rsidR="001F3F45" w:rsidRPr="0000259D" w:rsidRDefault="001F3F45" w:rsidP="006078BA">
      <w:pPr>
        <w:pStyle w:val="Default"/>
        <w:numPr>
          <w:ilvl w:val="0"/>
          <w:numId w:val="21"/>
        </w:numPr>
        <w:ind w:left="567"/>
        <w:jc w:val="both"/>
        <w:rPr>
          <w:rFonts w:ascii="Trebuchet MS" w:hAnsi="Trebuchet MS"/>
          <w:sz w:val="22"/>
          <w:szCs w:val="22"/>
        </w:rPr>
      </w:pPr>
      <w:r w:rsidRPr="0000259D">
        <w:rPr>
          <w:rFonts w:ascii="Trebuchet MS" w:hAnsi="Trebuchet MS"/>
          <w:sz w:val="22"/>
          <w:szCs w:val="22"/>
        </w:rPr>
        <w:t xml:space="preserve">parafiran Vzorec finančnega zavarovanja za </w:t>
      </w:r>
      <w:r>
        <w:rPr>
          <w:rFonts w:ascii="Trebuchet MS" w:hAnsi="Trebuchet MS"/>
          <w:sz w:val="22"/>
          <w:szCs w:val="22"/>
        </w:rPr>
        <w:t>odpravo napak v garancijski dobi</w:t>
      </w:r>
      <w:r w:rsidRPr="0000259D">
        <w:rPr>
          <w:rFonts w:ascii="Trebuchet MS" w:hAnsi="Trebuchet MS"/>
          <w:sz w:val="22"/>
          <w:szCs w:val="22"/>
        </w:rPr>
        <w:t xml:space="preserve"> (Obr_</w:t>
      </w:r>
      <w:r>
        <w:rPr>
          <w:rFonts w:ascii="Trebuchet MS" w:hAnsi="Trebuchet MS"/>
          <w:sz w:val="22"/>
          <w:szCs w:val="22"/>
        </w:rPr>
        <w:t>10</w:t>
      </w:r>
      <w:r w:rsidRPr="0000259D">
        <w:rPr>
          <w:rFonts w:ascii="Trebuchet MS" w:hAnsi="Trebuchet MS"/>
          <w:sz w:val="22"/>
          <w:szCs w:val="22"/>
        </w:rPr>
        <w:t>)</w:t>
      </w:r>
    </w:p>
    <w:p w14:paraId="0611BBE6" w14:textId="0C974059"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Pr>
          <w:rFonts w:ascii="Trebuchet MS" w:hAnsi="Trebuchet MS" w:cs="Trebuchet MS"/>
          <w:color w:val="auto"/>
          <w:sz w:val="22"/>
          <w:szCs w:val="22"/>
        </w:rPr>
        <w:t>i</w:t>
      </w:r>
      <w:r w:rsidR="001740A0" w:rsidRPr="0000259D">
        <w:rPr>
          <w:rFonts w:ascii="Trebuchet MS" w:hAnsi="Trebuchet MS" w:cs="Trebuchet MS"/>
          <w:color w:val="auto"/>
          <w:sz w:val="22"/>
          <w:szCs w:val="22"/>
        </w:rPr>
        <w:t>zpolnjen, parafiran</w:t>
      </w:r>
      <w:r>
        <w:rPr>
          <w:rFonts w:ascii="Trebuchet MS" w:hAnsi="Trebuchet MS" w:cs="Trebuchet MS"/>
          <w:color w:val="auto"/>
          <w:sz w:val="22"/>
          <w:szCs w:val="22"/>
        </w:rPr>
        <w:t xml:space="preserve"> in žigosan</w:t>
      </w:r>
      <w:r w:rsidR="001740A0" w:rsidRPr="0000259D">
        <w:rPr>
          <w:rFonts w:ascii="Trebuchet MS" w:hAnsi="Trebuchet MS" w:cs="Trebuchet MS"/>
          <w:color w:val="auto"/>
          <w:sz w:val="22"/>
          <w:szCs w:val="22"/>
        </w:rPr>
        <w:t xml:space="preserve"> Vzorec pogodbe;</w:t>
      </w:r>
    </w:p>
    <w:p w14:paraId="71622D0F" w14:textId="0ADE9B9B" w:rsidR="001740A0" w:rsidRPr="00B83D6E" w:rsidRDefault="0000259D" w:rsidP="006078BA">
      <w:pPr>
        <w:pStyle w:val="Default"/>
        <w:numPr>
          <w:ilvl w:val="0"/>
          <w:numId w:val="21"/>
        </w:numPr>
        <w:ind w:left="567" w:right="-285"/>
        <w:jc w:val="both"/>
        <w:rPr>
          <w:rFonts w:ascii="Trebuchet MS" w:hAnsi="Trebuchet MS" w:cs="Trebuchet MS"/>
          <w:color w:val="000000" w:themeColor="text1"/>
          <w:sz w:val="22"/>
          <w:szCs w:val="22"/>
        </w:rPr>
      </w:pPr>
      <w:r w:rsidRPr="00B83D6E">
        <w:rPr>
          <w:rFonts w:ascii="Trebuchet MS" w:hAnsi="Trebuchet MS" w:cs="Trebuchet MS"/>
          <w:color w:val="000000" w:themeColor="text1"/>
          <w:sz w:val="22"/>
          <w:szCs w:val="22"/>
        </w:rPr>
        <w:t>i</w:t>
      </w:r>
      <w:r w:rsidR="001740A0" w:rsidRPr="00B83D6E">
        <w:rPr>
          <w:rFonts w:ascii="Trebuchet MS" w:hAnsi="Trebuchet MS" w:cs="Trebuchet MS"/>
          <w:color w:val="000000" w:themeColor="text1"/>
          <w:sz w:val="22"/>
          <w:szCs w:val="22"/>
        </w:rPr>
        <w:t>zpolnjen</w:t>
      </w:r>
      <w:r w:rsidRPr="00B83D6E">
        <w:rPr>
          <w:rFonts w:ascii="Trebuchet MS" w:hAnsi="Trebuchet MS" w:cs="Trebuchet MS"/>
          <w:color w:val="000000" w:themeColor="text1"/>
          <w:sz w:val="22"/>
          <w:szCs w:val="22"/>
        </w:rPr>
        <w:t>i</w:t>
      </w:r>
      <w:r w:rsidR="004C65E5" w:rsidRPr="00B83D6E">
        <w:rPr>
          <w:rFonts w:ascii="Trebuchet MS" w:hAnsi="Trebuchet MS" w:cs="Trebuchet MS"/>
          <w:color w:val="000000" w:themeColor="text1"/>
          <w:sz w:val="22"/>
          <w:szCs w:val="22"/>
        </w:rPr>
        <w:t xml:space="preserve"> </w:t>
      </w:r>
      <w:r w:rsidR="001740A0" w:rsidRPr="00B83D6E">
        <w:rPr>
          <w:rFonts w:ascii="Trebuchet MS" w:hAnsi="Trebuchet MS" w:cs="Trebuchet MS"/>
          <w:color w:val="000000" w:themeColor="text1"/>
          <w:sz w:val="22"/>
          <w:szCs w:val="22"/>
        </w:rPr>
        <w:t>Popis</w:t>
      </w:r>
      <w:r w:rsidRPr="00B83D6E">
        <w:rPr>
          <w:rFonts w:ascii="Trebuchet MS" w:hAnsi="Trebuchet MS" w:cs="Trebuchet MS"/>
          <w:color w:val="000000" w:themeColor="text1"/>
          <w:sz w:val="22"/>
          <w:szCs w:val="22"/>
        </w:rPr>
        <w:t>i</w:t>
      </w:r>
      <w:r w:rsidR="001740A0" w:rsidRPr="00B83D6E">
        <w:rPr>
          <w:rFonts w:ascii="Trebuchet MS" w:hAnsi="Trebuchet MS" w:cs="Trebuchet MS"/>
          <w:color w:val="000000" w:themeColor="text1"/>
          <w:sz w:val="22"/>
          <w:szCs w:val="22"/>
        </w:rPr>
        <w:t xml:space="preserve"> del</w:t>
      </w:r>
      <w:r w:rsidR="004C65E5" w:rsidRPr="00B83D6E">
        <w:rPr>
          <w:rFonts w:ascii="Trebuchet MS" w:hAnsi="Trebuchet MS" w:cs="Trebuchet MS"/>
          <w:color w:val="000000" w:themeColor="text1"/>
          <w:sz w:val="22"/>
          <w:szCs w:val="22"/>
        </w:rPr>
        <w:t xml:space="preserve"> v </w:t>
      </w:r>
      <w:r w:rsidR="00EF5FAA" w:rsidRPr="00B83D6E">
        <w:rPr>
          <w:rFonts w:ascii="Trebuchet MS" w:hAnsi="Trebuchet MS" w:cs="Trebuchet MS"/>
          <w:color w:val="000000" w:themeColor="text1"/>
          <w:sz w:val="22"/>
          <w:szCs w:val="22"/>
        </w:rPr>
        <w:t>E</w:t>
      </w:r>
      <w:r w:rsidR="004C65E5" w:rsidRPr="00B83D6E">
        <w:rPr>
          <w:rFonts w:ascii="Trebuchet MS" w:hAnsi="Trebuchet MS" w:cs="Trebuchet MS"/>
          <w:color w:val="000000" w:themeColor="text1"/>
          <w:sz w:val="22"/>
          <w:szCs w:val="22"/>
        </w:rPr>
        <w:t>xcel obliki</w:t>
      </w:r>
      <w:r w:rsidR="00EF5FAA" w:rsidRPr="00B83D6E">
        <w:rPr>
          <w:rFonts w:ascii="Trebuchet MS" w:hAnsi="Trebuchet MS" w:cs="Trebuchet MS"/>
          <w:color w:val="000000" w:themeColor="text1"/>
          <w:sz w:val="22"/>
          <w:szCs w:val="22"/>
        </w:rPr>
        <w:t>.</w:t>
      </w:r>
    </w:p>
    <w:p w14:paraId="72FA89F9" w14:textId="77777777" w:rsidR="0000259D" w:rsidRPr="0000259D" w:rsidRDefault="0000259D" w:rsidP="001740A0">
      <w:pPr>
        <w:pStyle w:val="Default"/>
        <w:ind w:right="-285"/>
        <w:jc w:val="both"/>
        <w:rPr>
          <w:rFonts w:ascii="Trebuchet MS" w:hAnsi="Trebuchet MS" w:cs="Trebuchet MS"/>
          <w:color w:val="auto"/>
          <w:sz w:val="22"/>
          <w:szCs w:val="22"/>
        </w:rPr>
      </w:pPr>
    </w:p>
    <w:p w14:paraId="33AAC40D" w14:textId="77777777" w:rsidR="001740A0" w:rsidRPr="0000259D" w:rsidRDefault="001740A0" w:rsidP="001740A0">
      <w:pPr>
        <w:pStyle w:val="Default"/>
        <w:pBdr>
          <w:top w:val="single" w:sz="4" w:space="1" w:color="auto"/>
          <w:left w:val="single" w:sz="4" w:space="22" w:color="auto"/>
          <w:bottom w:val="single" w:sz="4" w:space="1" w:color="auto"/>
          <w:right w:val="single" w:sz="4" w:space="4" w:color="auto"/>
        </w:pBdr>
        <w:ind w:left="426"/>
        <w:jc w:val="both"/>
        <w:rPr>
          <w:rFonts w:ascii="Trebuchet MS" w:hAnsi="Trebuchet MS" w:cs="Trebuchet MS"/>
          <w:b/>
          <w:bCs/>
          <w:i/>
          <w:iCs/>
          <w:color w:val="auto"/>
          <w:sz w:val="22"/>
          <w:szCs w:val="22"/>
        </w:rPr>
      </w:pPr>
      <w:r w:rsidRPr="0000259D">
        <w:rPr>
          <w:rFonts w:ascii="Trebuchet MS" w:hAnsi="Trebuchet MS"/>
          <w:b/>
          <w:bCs/>
          <w:i/>
          <w:iCs/>
          <w:color w:val="auto"/>
          <w:sz w:val="22"/>
          <w:szCs w:val="22"/>
        </w:rPr>
        <w:t>fizična oddaja:</w:t>
      </w:r>
      <w:r w:rsidRPr="0000259D">
        <w:rPr>
          <w:rFonts w:ascii="Trebuchet MS" w:hAnsi="Trebuchet MS" w:cs="Trebuchet MS"/>
          <w:b/>
          <w:bCs/>
          <w:i/>
          <w:iCs/>
          <w:sz w:val="22"/>
          <w:szCs w:val="22"/>
        </w:rPr>
        <w:t xml:space="preserve"> </w:t>
      </w:r>
    </w:p>
    <w:p w14:paraId="392FF519" w14:textId="77777777" w:rsidR="001740A0" w:rsidRPr="0000259D" w:rsidRDefault="001740A0" w:rsidP="006078BA">
      <w:pPr>
        <w:pStyle w:val="Default"/>
        <w:numPr>
          <w:ilvl w:val="0"/>
          <w:numId w:val="22"/>
        </w:numPr>
        <w:ind w:left="709"/>
        <w:jc w:val="both"/>
        <w:rPr>
          <w:rFonts w:ascii="Trebuchet MS" w:hAnsi="Trebuchet MS" w:cs="Trebuchet MS"/>
          <w:color w:val="auto"/>
          <w:sz w:val="22"/>
          <w:szCs w:val="22"/>
        </w:rPr>
      </w:pPr>
      <w:r w:rsidRPr="0000259D">
        <w:rPr>
          <w:rFonts w:ascii="Trebuchet MS" w:hAnsi="Trebuchet MS" w:cs="Trebuchet MS"/>
          <w:color w:val="auto"/>
          <w:sz w:val="22"/>
          <w:szCs w:val="22"/>
        </w:rPr>
        <w:t>Obrazec za pisemsko ovojnico - za finančno zavarovanje za resnost ponudbe (Obr_0), nalepljen na pisemsko ovojnico;</w:t>
      </w:r>
    </w:p>
    <w:p w14:paraId="7FDA99C5" w14:textId="3CDF1832" w:rsidR="001740A0" w:rsidRPr="0000259D" w:rsidRDefault="001740A0" w:rsidP="006078BA">
      <w:pPr>
        <w:pStyle w:val="Default"/>
        <w:numPr>
          <w:ilvl w:val="0"/>
          <w:numId w:val="22"/>
        </w:numPr>
        <w:ind w:left="709"/>
        <w:jc w:val="both"/>
        <w:rPr>
          <w:rFonts w:ascii="Trebuchet MS" w:hAnsi="Trebuchet MS" w:cs="Trebuchet MS"/>
          <w:color w:val="auto"/>
          <w:sz w:val="22"/>
          <w:szCs w:val="22"/>
        </w:rPr>
      </w:pPr>
      <w:r w:rsidRPr="0000259D">
        <w:rPr>
          <w:rFonts w:ascii="Trebuchet MS" w:hAnsi="Trebuchet MS" w:cs="Trebuchet MS"/>
          <w:color w:val="auto"/>
          <w:sz w:val="22"/>
          <w:szCs w:val="22"/>
        </w:rPr>
        <w:t>izpolnjen, podpisan</w:t>
      </w:r>
      <w:r w:rsidR="0000259D">
        <w:rPr>
          <w:rFonts w:ascii="Trebuchet MS" w:hAnsi="Trebuchet MS" w:cs="Trebuchet MS"/>
          <w:color w:val="auto"/>
          <w:sz w:val="22"/>
          <w:szCs w:val="22"/>
        </w:rPr>
        <w:t xml:space="preserve"> in žigosan</w:t>
      </w:r>
      <w:r w:rsidRPr="0000259D">
        <w:rPr>
          <w:rFonts w:ascii="Trebuchet MS" w:hAnsi="Trebuchet MS" w:cs="Trebuchet MS"/>
          <w:color w:val="auto"/>
          <w:sz w:val="22"/>
          <w:szCs w:val="22"/>
        </w:rPr>
        <w:t xml:space="preserve"> obrazec Menična izjava za resnost ponudbe s pooblastilom za izpolnitev in unovčenje menice (Obr_8) in bianco menica</w:t>
      </w:r>
      <w:r w:rsidR="0000259D">
        <w:rPr>
          <w:rFonts w:ascii="Trebuchet MS" w:hAnsi="Trebuchet MS" w:cs="Trebuchet MS"/>
          <w:color w:val="auto"/>
          <w:sz w:val="22"/>
          <w:szCs w:val="22"/>
        </w:rPr>
        <w:t>, v zahtevanem številu izvodov oziroma komadov</w:t>
      </w:r>
      <w:r w:rsidRPr="0000259D">
        <w:rPr>
          <w:rFonts w:ascii="Trebuchet MS" w:hAnsi="Trebuchet MS" w:cs="Trebuchet MS"/>
          <w:color w:val="auto"/>
          <w:sz w:val="22"/>
          <w:szCs w:val="22"/>
        </w:rPr>
        <w:t>.</w:t>
      </w:r>
    </w:p>
    <w:p w14:paraId="259FD6A0" w14:textId="77777777" w:rsidR="00E67AFE" w:rsidRPr="00A204C8" w:rsidRDefault="00E67AFE" w:rsidP="007F2AEC">
      <w:pPr>
        <w:autoSpaceDE w:val="0"/>
        <w:autoSpaceDN w:val="0"/>
        <w:adjustRightInd w:val="0"/>
        <w:jc w:val="both"/>
        <w:rPr>
          <w:rFonts w:eastAsia="Times New Roman"/>
          <w:lang w:eastAsia="sl-SI"/>
        </w:rPr>
      </w:pPr>
    </w:p>
    <w:p w14:paraId="65DDDC95" w14:textId="77777777" w:rsidR="007F2AEC" w:rsidRPr="00AA596C" w:rsidRDefault="007F2AEC" w:rsidP="007F2AEC">
      <w:pPr>
        <w:keepNext/>
        <w:outlineLvl w:val="3"/>
        <w:rPr>
          <w:rFonts w:eastAsia="Times New Roman"/>
          <w:b/>
          <w:i/>
          <w:iCs/>
        </w:rPr>
      </w:pPr>
      <w:r w:rsidRPr="00AA596C">
        <w:rPr>
          <w:rFonts w:eastAsia="Times New Roman"/>
          <w:b/>
          <w:i/>
          <w:iCs/>
        </w:rPr>
        <w:t xml:space="preserve">6.3.2. Podpisan vzorec pogodbe </w:t>
      </w:r>
    </w:p>
    <w:p w14:paraId="0B6437F1" w14:textId="77777777" w:rsidR="007F2AEC" w:rsidRPr="00AA596C" w:rsidRDefault="007F2AEC" w:rsidP="007F2AEC">
      <w:pPr>
        <w:autoSpaceDE w:val="0"/>
        <w:autoSpaceDN w:val="0"/>
        <w:adjustRightInd w:val="0"/>
        <w:jc w:val="both"/>
        <w:rPr>
          <w:rFonts w:eastAsia="Times New Roman"/>
          <w:lang w:eastAsia="sl-SI"/>
        </w:rPr>
      </w:pPr>
    </w:p>
    <w:p w14:paraId="1EC2DD0A" w14:textId="526AF706" w:rsidR="007F2AEC" w:rsidRPr="00AA596C" w:rsidRDefault="007F2AEC" w:rsidP="007F2AEC">
      <w:pPr>
        <w:autoSpaceDE w:val="0"/>
        <w:autoSpaceDN w:val="0"/>
        <w:adjustRightInd w:val="0"/>
        <w:jc w:val="both"/>
        <w:rPr>
          <w:rFonts w:eastAsia="Times New Roman"/>
          <w:lang w:eastAsia="sl-SI"/>
        </w:rPr>
      </w:pPr>
      <w:r w:rsidRPr="00AA596C">
        <w:rPr>
          <w:rFonts w:eastAsia="Times New Roman"/>
          <w:lang w:eastAsia="sl-SI"/>
        </w:rPr>
        <w:t>Ponudnik mora izpolniti in parafirati</w:t>
      </w:r>
      <w:r w:rsidR="00801BA9" w:rsidRPr="00AA596C">
        <w:rPr>
          <w:rFonts w:eastAsia="Times New Roman"/>
          <w:lang w:eastAsia="sl-SI"/>
        </w:rPr>
        <w:t xml:space="preserve"> (</w:t>
      </w:r>
      <w:r w:rsidR="009803A0" w:rsidRPr="00AA596C">
        <w:rPr>
          <w:rFonts w:eastAsia="Times New Roman"/>
          <w:lang w:eastAsia="sl-SI"/>
        </w:rPr>
        <w:t>podpisati)</w:t>
      </w:r>
      <w:r w:rsidRPr="00AA596C">
        <w:rPr>
          <w:rFonts w:eastAsia="Times New Roman"/>
          <w:lang w:eastAsia="sl-SI"/>
        </w:rPr>
        <w:t xml:space="preserve"> vzorec pogodbe, ki jo mora podpisati njegov zakoniti zastopnik ali prokurist in opremiti z žigom ponudnika</w:t>
      </w:r>
      <w:r w:rsidR="009803A0" w:rsidRPr="00AA596C">
        <w:rPr>
          <w:rFonts w:eastAsia="Times New Roman"/>
          <w:lang w:eastAsia="sl-SI"/>
        </w:rPr>
        <w:t>, s čimer ponudnik izrazi strinjanje z vsemi določili pogodbe</w:t>
      </w:r>
      <w:r w:rsidRPr="00AA596C">
        <w:rPr>
          <w:rFonts w:eastAsia="Times New Roman"/>
          <w:lang w:eastAsia="sl-SI"/>
        </w:rPr>
        <w:t>.</w:t>
      </w:r>
    </w:p>
    <w:p w14:paraId="34A67CDC" w14:textId="77777777" w:rsidR="007F2AEC" w:rsidRPr="00AA596C" w:rsidRDefault="007F2AEC" w:rsidP="007F2AEC">
      <w:pPr>
        <w:autoSpaceDE w:val="0"/>
        <w:autoSpaceDN w:val="0"/>
        <w:adjustRightInd w:val="0"/>
        <w:jc w:val="both"/>
        <w:rPr>
          <w:rFonts w:eastAsia="Times New Roman"/>
          <w:lang w:eastAsia="sl-SI"/>
        </w:rPr>
      </w:pPr>
    </w:p>
    <w:p w14:paraId="7210CE8C" w14:textId="77777777" w:rsidR="007F2AEC" w:rsidRPr="00AA596C" w:rsidRDefault="007F2AEC" w:rsidP="007F2AEC">
      <w:pPr>
        <w:autoSpaceDE w:val="0"/>
        <w:autoSpaceDN w:val="0"/>
        <w:adjustRightInd w:val="0"/>
        <w:jc w:val="both"/>
        <w:rPr>
          <w:rFonts w:eastAsia="Times New Roman"/>
          <w:lang w:eastAsia="sl-SI"/>
        </w:rPr>
      </w:pPr>
      <w:r w:rsidRPr="00AA596C">
        <w:rPr>
          <w:rFonts w:eastAsia="Times New Roman"/>
          <w:lang w:eastAsia="sl-SI"/>
        </w:rPr>
        <w:t>V primeru skupne ponudbe vzorec pogodbe podpiše in žigosa tisti partner, kot je to določeno v dogovoru o skupnem nastopanju. V primeru ponudbe s podizvajalci vzorec pogodbe podpiše in žigosa glavni izvajalec.</w:t>
      </w:r>
    </w:p>
    <w:p w14:paraId="4D80FA12" w14:textId="77777777" w:rsidR="009803A0" w:rsidRPr="00AA596C" w:rsidRDefault="009803A0" w:rsidP="009803A0"/>
    <w:p w14:paraId="0BFA2F1F" w14:textId="77777777" w:rsidR="007F2AEC" w:rsidRPr="00AA596C" w:rsidRDefault="007F2AEC" w:rsidP="007F2AEC">
      <w:pPr>
        <w:rPr>
          <w:b/>
          <w:u w:val="single"/>
        </w:rPr>
      </w:pPr>
      <w:r w:rsidRPr="00AA596C">
        <w:rPr>
          <w:b/>
          <w:u w:val="single"/>
        </w:rPr>
        <w:t>6.4. Druga pravila o ponudbi</w:t>
      </w:r>
    </w:p>
    <w:p w14:paraId="17EE71E2" w14:textId="77777777" w:rsidR="007F2AEC" w:rsidRPr="00AA596C" w:rsidRDefault="007F2AEC" w:rsidP="007F2AEC">
      <w:pPr>
        <w:rPr>
          <w:b/>
          <w:u w:val="single"/>
        </w:rPr>
      </w:pPr>
    </w:p>
    <w:p w14:paraId="3193B8BA" w14:textId="77777777" w:rsidR="007F2AEC" w:rsidRPr="00AA596C" w:rsidRDefault="007F2AEC" w:rsidP="007F2AEC">
      <w:pPr>
        <w:keepNext/>
        <w:outlineLvl w:val="3"/>
        <w:rPr>
          <w:rFonts w:eastAsia="Times New Roman"/>
          <w:b/>
          <w:bCs/>
          <w:i/>
          <w:iCs/>
        </w:rPr>
      </w:pPr>
      <w:r w:rsidRPr="00AA596C">
        <w:rPr>
          <w:rFonts w:eastAsia="Times New Roman"/>
          <w:b/>
          <w:bCs/>
          <w:i/>
          <w:iCs/>
        </w:rPr>
        <w:t>6.4.1. Obseg ponudbe ter alternativne in variante ponudbe</w:t>
      </w:r>
    </w:p>
    <w:p w14:paraId="0B22984E" w14:textId="77777777" w:rsidR="007F2AEC" w:rsidRPr="00AA596C" w:rsidRDefault="007F2AEC" w:rsidP="007F2AEC">
      <w:pPr>
        <w:jc w:val="both"/>
      </w:pPr>
    </w:p>
    <w:p w14:paraId="4939AEEB" w14:textId="77777777" w:rsidR="007F2AEC" w:rsidRPr="00AA596C" w:rsidRDefault="007F2AEC" w:rsidP="007F2AEC">
      <w:pPr>
        <w:jc w:val="both"/>
      </w:pPr>
      <w:r w:rsidRPr="00AA596C">
        <w:t xml:space="preserve">Ponudnik mora oddati ponudbo za predmet naročila v celoti. </w:t>
      </w:r>
    </w:p>
    <w:p w14:paraId="44F84B42" w14:textId="77777777" w:rsidR="007F2AEC" w:rsidRPr="00AA596C" w:rsidRDefault="007F2AEC" w:rsidP="007F2AEC">
      <w:pPr>
        <w:autoSpaceDE w:val="0"/>
        <w:autoSpaceDN w:val="0"/>
        <w:adjustRightInd w:val="0"/>
        <w:jc w:val="both"/>
        <w:rPr>
          <w:rFonts w:eastAsia="Times New Roman"/>
          <w:lang w:eastAsia="sl-SI"/>
        </w:rPr>
      </w:pPr>
    </w:p>
    <w:p w14:paraId="046BED4F" w14:textId="77777777" w:rsidR="007F2AEC" w:rsidRPr="00AA596C" w:rsidRDefault="007F2AEC" w:rsidP="007F2AEC">
      <w:pPr>
        <w:autoSpaceDE w:val="0"/>
        <w:autoSpaceDN w:val="0"/>
        <w:adjustRightInd w:val="0"/>
        <w:jc w:val="both"/>
        <w:rPr>
          <w:rFonts w:eastAsia="Times New Roman"/>
          <w:lang w:eastAsia="sl-SI"/>
        </w:rPr>
      </w:pPr>
      <w:r w:rsidRPr="00AA596C">
        <w:rPr>
          <w:rFonts w:eastAsia="Times New Roman"/>
          <w:lang w:eastAsia="sl-SI"/>
        </w:rPr>
        <w:t>Alternativne in variantne ponudbe niso dovoljene. Vsak ponudnik lahko predloži le eno ponudbo. Ponudnika, ki bo oddal več kot eno ponudbo, ne glede na to ali nastopa samostojno, ali kot partner v skupni ponudbi, bo naročnik izločil glede vseh ponudb, ki jih bo oddal.</w:t>
      </w:r>
    </w:p>
    <w:p w14:paraId="3B7BAA5E" w14:textId="77777777" w:rsidR="007F2AEC" w:rsidRPr="00AA596C" w:rsidRDefault="007F2AEC" w:rsidP="007F2AEC">
      <w:pPr>
        <w:autoSpaceDE w:val="0"/>
        <w:autoSpaceDN w:val="0"/>
        <w:adjustRightInd w:val="0"/>
        <w:jc w:val="both"/>
        <w:rPr>
          <w:rFonts w:eastAsia="Times New Roman"/>
          <w:lang w:eastAsia="sl-SI"/>
        </w:rPr>
      </w:pPr>
    </w:p>
    <w:p w14:paraId="4B5A99B6" w14:textId="77777777" w:rsidR="007F2AEC" w:rsidRPr="00AA596C" w:rsidRDefault="007F2AEC" w:rsidP="007F2AEC">
      <w:pPr>
        <w:keepNext/>
        <w:outlineLvl w:val="3"/>
        <w:rPr>
          <w:rFonts w:eastAsia="Times New Roman"/>
          <w:b/>
          <w:bCs/>
          <w:i/>
          <w:iCs/>
        </w:rPr>
      </w:pPr>
      <w:r w:rsidRPr="00AA596C">
        <w:rPr>
          <w:rFonts w:eastAsia="Times New Roman"/>
          <w:b/>
          <w:bCs/>
          <w:i/>
          <w:iCs/>
        </w:rPr>
        <w:t>6.4.2. Samostojna ponudba</w:t>
      </w:r>
    </w:p>
    <w:p w14:paraId="6DC7A6F1" w14:textId="77777777" w:rsidR="007F2AEC" w:rsidRPr="00AA596C" w:rsidRDefault="007F2AEC" w:rsidP="007F2AEC"/>
    <w:p w14:paraId="1F5C64DD" w14:textId="77777777" w:rsidR="007F2AEC" w:rsidRPr="00AA596C" w:rsidRDefault="007F2AEC" w:rsidP="007F2AEC">
      <w:pPr>
        <w:jc w:val="both"/>
      </w:pPr>
      <w:r w:rsidRPr="00AA596C">
        <w:lastRenderedPageBreak/>
        <w:t>Samostojna ponudba je ponudba, ki jo ponudnik predloži samostojno, brez partnerjev v skupni ponudbi in brez podizvajalcev. V navedenem primeru mora biti ponudnik v celoti tehnično in strokovno sam sposoben izvesti naročilo, ki je predmet javnega naročila.</w:t>
      </w:r>
    </w:p>
    <w:p w14:paraId="369628C2" w14:textId="77777777" w:rsidR="007F2AEC" w:rsidRPr="00AA596C" w:rsidRDefault="007F2AEC" w:rsidP="007F2AEC">
      <w:pPr>
        <w:pStyle w:val="Naslov4"/>
        <w:spacing w:before="0" w:after="0"/>
        <w:rPr>
          <w:rFonts w:ascii="Trebuchet MS" w:hAnsi="Trebuchet MS" w:cs="Trebuchet MS"/>
          <w:sz w:val="22"/>
          <w:szCs w:val="22"/>
          <w:lang w:val="sl-SI"/>
        </w:rPr>
      </w:pPr>
    </w:p>
    <w:p w14:paraId="4216B59B" w14:textId="77777777" w:rsidR="007F2AEC" w:rsidRPr="00AA596C" w:rsidRDefault="007F2AEC" w:rsidP="007F2AEC">
      <w:pPr>
        <w:pStyle w:val="Naslov4"/>
        <w:spacing w:before="0" w:after="0"/>
        <w:rPr>
          <w:rFonts w:ascii="Trebuchet MS" w:hAnsi="Trebuchet MS" w:cs="Trebuchet MS"/>
          <w:i/>
          <w:iCs/>
          <w:sz w:val="22"/>
          <w:szCs w:val="22"/>
          <w:lang w:val="sl-SI"/>
        </w:rPr>
      </w:pPr>
      <w:r w:rsidRPr="00AA596C">
        <w:rPr>
          <w:rFonts w:ascii="Trebuchet MS" w:hAnsi="Trebuchet MS" w:cs="Trebuchet MS"/>
          <w:i/>
          <w:iCs/>
          <w:sz w:val="22"/>
          <w:szCs w:val="22"/>
          <w:lang w:val="sl-SI"/>
        </w:rPr>
        <w:t>6.4.3. Skupna ponudba</w:t>
      </w:r>
    </w:p>
    <w:p w14:paraId="7C41D884" w14:textId="77777777" w:rsidR="007F2AEC" w:rsidRPr="00AA596C" w:rsidRDefault="007F2AEC" w:rsidP="007F2AEC">
      <w:pPr>
        <w:pStyle w:val="Default"/>
        <w:jc w:val="both"/>
        <w:rPr>
          <w:rFonts w:ascii="Trebuchet MS" w:hAnsi="Trebuchet MS" w:cs="Trebuchet MS"/>
          <w:color w:val="auto"/>
          <w:sz w:val="22"/>
          <w:szCs w:val="22"/>
        </w:rPr>
      </w:pPr>
    </w:p>
    <w:p w14:paraId="051C3EA9" w14:textId="489924B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Ponudbo lahko predloži skupina gospodarskih subjektov (</w:t>
      </w:r>
      <w:proofErr w:type="spellStart"/>
      <w:r w:rsidRPr="00AA596C">
        <w:rPr>
          <w:rFonts w:ascii="Trebuchet MS" w:hAnsi="Trebuchet MS" w:cs="Trebuchet MS"/>
          <w:color w:val="auto"/>
          <w:sz w:val="22"/>
          <w:szCs w:val="22"/>
        </w:rPr>
        <w:t>soponudnikov</w:t>
      </w:r>
      <w:proofErr w:type="spellEnd"/>
      <w:r w:rsidRPr="00AA596C">
        <w:rPr>
          <w:rFonts w:ascii="Trebuchet MS" w:hAnsi="Trebuchet MS" w:cs="Trebuchet MS"/>
          <w:color w:val="auto"/>
          <w:sz w:val="22"/>
          <w:szCs w:val="22"/>
        </w:rPr>
        <w:t>). Pri skupni ponudbi se izpolnjevanje pogojev za izključitev ugotavlja za vsakega ponudnika posebej, medtem ko se ostali pogoji za priznanje sposobnosti ugotavljajo za vse ponudnike v skupini skupaj, razen pogoj</w:t>
      </w:r>
      <w:r w:rsidR="009803A0" w:rsidRPr="00AA596C">
        <w:rPr>
          <w:rFonts w:ascii="Trebuchet MS" w:hAnsi="Trebuchet MS" w:cs="Trebuchet MS"/>
          <w:color w:val="auto"/>
          <w:sz w:val="22"/>
          <w:szCs w:val="22"/>
        </w:rPr>
        <w:t>ev</w:t>
      </w:r>
      <w:r w:rsidRPr="00AA596C">
        <w:rPr>
          <w:rFonts w:ascii="Trebuchet MS" w:hAnsi="Trebuchet MS" w:cs="Trebuchet MS"/>
          <w:color w:val="auto"/>
          <w:sz w:val="22"/>
          <w:szCs w:val="22"/>
        </w:rPr>
        <w:t xml:space="preserve"> pod točko 5.3.1.</w:t>
      </w:r>
      <w:r w:rsidR="009803A0" w:rsidRPr="00AA596C">
        <w:rPr>
          <w:rFonts w:ascii="Trebuchet MS" w:hAnsi="Trebuchet MS" w:cs="Trebuchet MS"/>
          <w:color w:val="auto"/>
          <w:sz w:val="22"/>
          <w:szCs w:val="22"/>
        </w:rPr>
        <w:t>,</w:t>
      </w:r>
      <w:r w:rsidRPr="00AA596C">
        <w:rPr>
          <w:rFonts w:ascii="Trebuchet MS" w:hAnsi="Trebuchet MS" w:cs="Trebuchet MS"/>
          <w:color w:val="auto"/>
          <w:sz w:val="22"/>
          <w:szCs w:val="22"/>
        </w:rPr>
        <w:t xml:space="preserve"> 5.3.2.</w:t>
      </w:r>
      <w:r w:rsidR="009803A0" w:rsidRPr="00AA596C">
        <w:rPr>
          <w:rFonts w:ascii="Trebuchet MS" w:hAnsi="Trebuchet MS" w:cs="Trebuchet MS"/>
          <w:color w:val="auto"/>
          <w:sz w:val="22"/>
          <w:szCs w:val="22"/>
        </w:rPr>
        <w:t xml:space="preserve"> in 5.3.4.</w:t>
      </w:r>
      <w:r w:rsidRPr="00AA596C">
        <w:rPr>
          <w:rFonts w:ascii="Trebuchet MS" w:hAnsi="Trebuchet MS" w:cs="Trebuchet MS"/>
          <w:color w:val="auto"/>
          <w:sz w:val="22"/>
          <w:szCs w:val="22"/>
        </w:rPr>
        <w:t xml:space="preserve">, ki </w:t>
      </w:r>
      <w:r w:rsidR="009803A0" w:rsidRPr="00AA596C">
        <w:rPr>
          <w:rFonts w:ascii="Trebuchet MS" w:hAnsi="Trebuchet MS" w:cs="Trebuchet MS"/>
          <w:color w:val="auto"/>
          <w:sz w:val="22"/>
          <w:szCs w:val="22"/>
        </w:rPr>
        <w:t>jih</w:t>
      </w:r>
      <w:r w:rsidRPr="00AA596C">
        <w:rPr>
          <w:rFonts w:ascii="Trebuchet MS" w:hAnsi="Trebuchet MS" w:cs="Trebuchet MS"/>
          <w:color w:val="auto"/>
          <w:sz w:val="22"/>
          <w:szCs w:val="22"/>
        </w:rPr>
        <w:t xml:space="preserve"> mora izpolnjevati vsak </w:t>
      </w:r>
      <w:proofErr w:type="spellStart"/>
      <w:r w:rsidRPr="00AA596C">
        <w:rPr>
          <w:rFonts w:ascii="Trebuchet MS" w:hAnsi="Trebuchet MS" w:cs="Trebuchet MS"/>
          <w:color w:val="auto"/>
          <w:sz w:val="22"/>
          <w:szCs w:val="22"/>
        </w:rPr>
        <w:t>soponudnik</w:t>
      </w:r>
      <w:proofErr w:type="spellEnd"/>
      <w:r w:rsidRPr="00AA596C">
        <w:rPr>
          <w:rFonts w:ascii="Trebuchet MS" w:hAnsi="Trebuchet MS" w:cs="Trebuchet MS"/>
          <w:color w:val="auto"/>
          <w:sz w:val="22"/>
          <w:szCs w:val="22"/>
        </w:rPr>
        <w:t xml:space="preserve"> (partner v skupini).</w:t>
      </w:r>
    </w:p>
    <w:p w14:paraId="279C92DE" w14:textId="77777777" w:rsidR="007F2AEC" w:rsidRPr="00AA596C" w:rsidRDefault="007F2AEC" w:rsidP="007F2AEC">
      <w:pPr>
        <w:pStyle w:val="Default"/>
        <w:jc w:val="both"/>
        <w:rPr>
          <w:rFonts w:ascii="Trebuchet MS" w:hAnsi="Trebuchet MS" w:cs="Trebuchet MS"/>
          <w:color w:val="auto"/>
          <w:sz w:val="22"/>
          <w:szCs w:val="22"/>
        </w:rPr>
      </w:pPr>
    </w:p>
    <w:p w14:paraId="3CBB0E57"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 xml:space="preserve">Ne glede na predložitev skupne ponudbe ponudniki odgovarjajo naročniku neomejeno solidarno. </w:t>
      </w:r>
    </w:p>
    <w:p w14:paraId="159342AF" w14:textId="77777777" w:rsidR="001B729F" w:rsidRPr="00AA596C" w:rsidRDefault="001B729F" w:rsidP="007F2AEC">
      <w:pPr>
        <w:autoSpaceDE w:val="0"/>
        <w:autoSpaceDN w:val="0"/>
        <w:adjustRightInd w:val="0"/>
      </w:pPr>
    </w:p>
    <w:p w14:paraId="7F450BF8" w14:textId="2C10A4E9" w:rsidR="007F2AEC" w:rsidRPr="00AA596C" w:rsidRDefault="007F2AEC" w:rsidP="007F2AEC">
      <w:pPr>
        <w:autoSpaceDE w:val="0"/>
        <w:autoSpaceDN w:val="0"/>
        <w:adjustRightInd w:val="0"/>
      </w:pPr>
      <w:r w:rsidRPr="00AA596C">
        <w:t>V primeru skupne ponudbe morajo biti ponudbi priloženi izpolnjeni, podpisani in žigosani tudi:</w:t>
      </w:r>
    </w:p>
    <w:p w14:paraId="16E91D76" w14:textId="77777777" w:rsidR="007F2AEC" w:rsidRPr="00AA596C" w:rsidRDefault="007F2AEC" w:rsidP="007F2AEC">
      <w:pPr>
        <w:autoSpaceDE w:val="0"/>
        <w:autoSpaceDN w:val="0"/>
        <w:adjustRightInd w:val="0"/>
      </w:pPr>
      <w:r w:rsidRPr="00AA596C">
        <w:t>- obrazec Skupna ponudba (Obr_5),</w:t>
      </w:r>
    </w:p>
    <w:p w14:paraId="081BEECB" w14:textId="56939261" w:rsidR="007F2AEC" w:rsidRPr="00AA596C" w:rsidRDefault="007F2AEC" w:rsidP="000E1D9D">
      <w:pPr>
        <w:autoSpaceDE w:val="0"/>
        <w:autoSpaceDN w:val="0"/>
        <w:adjustRightInd w:val="0"/>
        <w:jc w:val="both"/>
      </w:pPr>
      <w:r w:rsidRPr="00AA596C">
        <w:t>- obrazec Pooblastilo za podpis skupne ponudbe (Obr_5a)</w:t>
      </w:r>
      <w:r w:rsidR="000E1D9D" w:rsidRPr="00AA596C">
        <w:t xml:space="preserve"> – za vsakega od ponudnikov (partnerjev) v skupini</w:t>
      </w:r>
      <w:r w:rsidRPr="00AA596C">
        <w:t>,</w:t>
      </w:r>
    </w:p>
    <w:p w14:paraId="32A49AB1" w14:textId="7BDB7B3F" w:rsidR="007F2AEC" w:rsidRPr="00AA596C" w:rsidRDefault="007F2AEC" w:rsidP="007F2AEC">
      <w:pPr>
        <w:autoSpaceDE w:val="0"/>
        <w:autoSpaceDN w:val="0"/>
        <w:adjustRightInd w:val="0"/>
        <w:jc w:val="both"/>
      </w:pPr>
      <w:r w:rsidRPr="00AA596C">
        <w:t>- obrazec Izjava ponudnika o sprejemu pogojev javnega naročila (Obr_3) – za vsakega od ponudnikov (partnerjev) v skupini,</w:t>
      </w:r>
    </w:p>
    <w:p w14:paraId="6FCF53EF" w14:textId="5FF09853" w:rsidR="007F2AEC" w:rsidRPr="00AA596C" w:rsidRDefault="007F2AEC" w:rsidP="007F2AEC">
      <w:pPr>
        <w:autoSpaceDE w:val="0"/>
        <w:autoSpaceDN w:val="0"/>
        <w:adjustRightInd w:val="0"/>
        <w:jc w:val="both"/>
      </w:pPr>
      <w:r w:rsidRPr="00AA596C">
        <w:t>- dokazila o izpolnjevanju pogojev, ki se nanašajo na izključitvene razloge</w:t>
      </w:r>
      <w:r w:rsidR="001B729F" w:rsidRPr="00AA596C">
        <w:t xml:space="preserve"> (5.2.)</w:t>
      </w:r>
      <w:r w:rsidRPr="00AA596C">
        <w:t xml:space="preserve"> in pogoje za sodelovanje iz 5. točke teh Navodil</w:t>
      </w:r>
      <w:r w:rsidR="001B729F" w:rsidRPr="00AA596C">
        <w:t>, in sicer pod</w:t>
      </w:r>
      <w:r w:rsidRPr="00AA596C">
        <w:t xml:space="preserve"> </w:t>
      </w:r>
      <w:r w:rsidR="001B729F" w:rsidRPr="00AA596C">
        <w:t xml:space="preserve">5.3.1., 5.3.2. in 5.3.4. </w:t>
      </w:r>
      <w:r w:rsidRPr="00AA596C">
        <w:t>– za vsakega od ponudnikov (partnerjev) v skupini.</w:t>
      </w:r>
    </w:p>
    <w:p w14:paraId="7FD3FDA5"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 xml:space="preserve">   </w:t>
      </w:r>
    </w:p>
    <w:p w14:paraId="02B68CAB" w14:textId="77777777" w:rsidR="007F2AEC" w:rsidRPr="00AA596C" w:rsidRDefault="007F2AEC" w:rsidP="007F2AEC">
      <w:pPr>
        <w:autoSpaceDE w:val="0"/>
        <w:autoSpaceDN w:val="0"/>
        <w:adjustRightInd w:val="0"/>
        <w:jc w:val="both"/>
      </w:pPr>
      <w:r w:rsidRPr="00AA596C">
        <w:t>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v kolikor le-ta ne bo že priložen ponudbi.</w:t>
      </w:r>
    </w:p>
    <w:p w14:paraId="303F3AFD" w14:textId="77777777" w:rsidR="007F2AEC" w:rsidRPr="00AA596C" w:rsidRDefault="007F2AEC" w:rsidP="007F2AEC">
      <w:pPr>
        <w:pStyle w:val="Default"/>
        <w:jc w:val="both"/>
        <w:rPr>
          <w:rFonts w:ascii="Trebuchet MS" w:hAnsi="Trebuchet MS" w:cs="Trebuchet MS"/>
          <w:color w:val="auto"/>
          <w:sz w:val="22"/>
          <w:szCs w:val="22"/>
        </w:rPr>
      </w:pPr>
    </w:p>
    <w:p w14:paraId="04C6BE9A" w14:textId="77777777" w:rsidR="007F2AEC" w:rsidRPr="00AA596C" w:rsidRDefault="007F2AEC" w:rsidP="007F2AEC">
      <w:pPr>
        <w:autoSpaceDE w:val="0"/>
        <w:autoSpaceDN w:val="0"/>
        <w:adjustRightInd w:val="0"/>
      </w:pPr>
      <w:r w:rsidRPr="00AA596C">
        <w:t>Pravni akt o skupni izvedbi naročila bo moral (mora) vsebovati:</w:t>
      </w:r>
    </w:p>
    <w:p w14:paraId="578AD763" w14:textId="77777777" w:rsidR="007F2AEC" w:rsidRPr="00AA596C" w:rsidRDefault="007F2AEC" w:rsidP="007F2AEC">
      <w:pPr>
        <w:autoSpaceDE w:val="0"/>
        <w:autoSpaceDN w:val="0"/>
        <w:adjustRightInd w:val="0"/>
        <w:jc w:val="both"/>
      </w:pPr>
      <w:r w:rsidRPr="00AA596C">
        <w:t>• navedbo vodilnega partnerja in vseh drugih partnerjev v skupini (naziv in naslov partnerja, zakonitega zastopnika, matična številka, davčna številka, številka transakcijskega računa),</w:t>
      </w:r>
    </w:p>
    <w:p w14:paraId="0475C8B6" w14:textId="77777777" w:rsidR="007F2AEC" w:rsidRPr="00AA596C" w:rsidRDefault="007F2AEC" w:rsidP="007F2AEC">
      <w:pPr>
        <w:autoSpaceDE w:val="0"/>
        <w:autoSpaceDN w:val="0"/>
        <w:adjustRightInd w:val="0"/>
        <w:jc w:val="both"/>
      </w:pPr>
      <w:r w:rsidRPr="00AA596C">
        <w:t>• pooblastilo vodilnemu partnerju v skupini,</w:t>
      </w:r>
    </w:p>
    <w:p w14:paraId="35A19621" w14:textId="77777777" w:rsidR="007F2AEC" w:rsidRPr="00AA596C" w:rsidRDefault="007F2AEC" w:rsidP="007F2AEC">
      <w:pPr>
        <w:autoSpaceDE w:val="0"/>
        <w:autoSpaceDN w:val="0"/>
        <w:adjustRightInd w:val="0"/>
        <w:ind w:right="-836"/>
        <w:jc w:val="both"/>
      </w:pPr>
      <w:r w:rsidRPr="00AA596C">
        <w:t>• navedbo del, ki jih bo izvedel posamezni partner, in delež vsakega partnerja v skupini v %,</w:t>
      </w:r>
    </w:p>
    <w:p w14:paraId="130949AE"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 navedbo odgovornih predstavnikov partnerjev za izvajanje dogovora,</w:t>
      </w:r>
    </w:p>
    <w:p w14:paraId="665C5BF2"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 neomejeno solidarno odgovornost vseh partnerjev za izvedbo del po pogodbi,</w:t>
      </w:r>
    </w:p>
    <w:p w14:paraId="0040348D" w14:textId="77777777" w:rsidR="007F2AEC" w:rsidRPr="00AA596C" w:rsidRDefault="007F2AEC" w:rsidP="007F2AEC">
      <w:pPr>
        <w:autoSpaceDE w:val="0"/>
        <w:autoSpaceDN w:val="0"/>
        <w:adjustRightInd w:val="0"/>
        <w:jc w:val="both"/>
      </w:pPr>
      <w:r w:rsidRPr="00AA596C">
        <w:t>• določbe v primeru izstopa kateregakoli od partnerjev v skupini,</w:t>
      </w:r>
    </w:p>
    <w:p w14:paraId="3A2CAC56" w14:textId="77777777" w:rsidR="007F2AEC" w:rsidRPr="00AA596C" w:rsidRDefault="007F2AEC" w:rsidP="007F2AEC">
      <w:pPr>
        <w:autoSpaceDE w:val="0"/>
        <w:autoSpaceDN w:val="0"/>
        <w:adjustRightInd w:val="0"/>
        <w:jc w:val="both"/>
      </w:pPr>
      <w:r w:rsidRPr="00AA596C">
        <w:t>• reševanje sporov med partnerji v skupini,</w:t>
      </w:r>
    </w:p>
    <w:p w14:paraId="5EDC320A" w14:textId="77777777" w:rsidR="007F2AEC" w:rsidRPr="00AA596C" w:rsidRDefault="007F2AEC" w:rsidP="007F2AEC">
      <w:pPr>
        <w:autoSpaceDE w:val="0"/>
        <w:autoSpaceDN w:val="0"/>
        <w:adjustRightInd w:val="0"/>
        <w:jc w:val="both"/>
      </w:pPr>
      <w:r w:rsidRPr="00AA596C">
        <w:t>• druge morebitne pravice in obveznosti med partnerji v skupini,</w:t>
      </w:r>
    </w:p>
    <w:p w14:paraId="407886D8" w14:textId="77777777" w:rsidR="007F2AEC" w:rsidRPr="00AA596C" w:rsidRDefault="007F2AEC" w:rsidP="007F2AEC">
      <w:pPr>
        <w:autoSpaceDE w:val="0"/>
        <w:autoSpaceDN w:val="0"/>
        <w:adjustRightInd w:val="0"/>
        <w:jc w:val="both"/>
      </w:pPr>
      <w:r w:rsidRPr="00AA596C">
        <w:t>• rok veljavnosti pravnega akta.</w:t>
      </w:r>
    </w:p>
    <w:p w14:paraId="6AD9E4CF" w14:textId="77777777" w:rsidR="007F2AEC" w:rsidRPr="00AA596C" w:rsidRDefault="007F2AEC" w:rsidP="007F2AEC">
      <w:pPr>
        <w:autoSpaceDE w:val="0"/>
        <w:autoSpaceDN w:val="0"/>
        <w:adjustRightInd w:val="0"/>
        <w:jc w:val="both"/>
      </w:pPr>
    </w:p>
    <w:p w14:paraId="442BB8F5" w14:textId="7F91710E"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lang w:eastAsia="en-US"/>
        </w:rPr>
        <w:t xml:space="preserve">Pravni akt o skupni izvedbi naročila bo moral (mora) biti </w:t>
      </w:r>
      <w:r w:rsidRPr="00AA596C">
        <w:rPr>
          <w:rFonts w:ascii="Trebuchet MS" w:hAnsi="Trebuchet MS" w:cs="Trebuchet MS"/>
          <w:color w:val="auto"/>
          <w:sz w:val="22"/>
          <w:szCs w:val="22"/>
        </w:rPr>
        <w:t>podpisan in žigosan s strani vseh partnerjev (oz</w:t>
      </w:r>
      <w:r w:rsidR="00AA596C">
        <w:rPr>
          <w:rFonts w:ascii="Trebuchet MS" w:hAnsi="Trebuchet MS" w:cs="Trebuchet MS"/>
          <w:color w:val="auto"/>
          <w:sz w:val="22"/>
          <w:szCs w:val="22"/>
        </w:rPr>
        <w:t>iroma</w:t>
      </w:r>
      <w:r w:rsidRPr="00AA596C">
        <w:rPr>
          <w:rFonts w:ascii="Trebuchet MS" w:hAnsi="Trebuchet MS" w:cs="Trebuchet MS"/>
          <w:color w:val="auto"/>
          <w:sz w:val="22"/>
          <w:szCs w:val="22"/>
        </w:rPr>
        <w:t xml:space="preserve"> njihove osebe, pooblaščene za zastopanje) in mora veljati ves čas trajanja  pogodbe o izvedbi razpisanega javnega naročila.</w:t>
      </w:r>
    </w:p>
    <w:p w14:paraId="6D88EED4" w14:textId="77777777" w:rsidR="007F2AEC" w:rsidRPr="00AA596C" w:rsidRDefault="007F2AEC" w:rsidP="007F2AEC">
      <w:pPr>
        <w:pStyle w:val="Default"/>
        <w:jc w:val="both"/>
        <w:rPr>
          <w:rFonts w:ascii="Trebuchet MS" w:hAnsi="Trebuchet MS" w:cs="Trebuchet MS"/>
          <w:color w:val="auto"/>
          <w:sz w:val="22"/>
          <w:szCs w:val="22"/>
        </w:rPr>
      </w:pPr>
    </w:p>
    <w:p w14:paraId="393F1E99" w14:textId="77777777" w:rsidR="007F2AEC" w:rsidRPr="00AA596C" w:rsidRDefault="007F2AEC" w:rsidP="007F2AEC">
      <w:pPr>
        <w:pStyle w:val="Naslov4"/>
        <w:spacing w:before="0" w:after="0"/>
        <w:rPr>
          <w:rFonts w:ascii="Trebuchet MS" w:hAnsi="Trebuchet MS" w:cs="Trebuchet MS"/>
          <w:i/>
          <w:iCs/>
          <w:sz w:val="22"/>
          <w:szCs w:val="22"/>
          <w:lang w:val="sl-SI"/>
        </w:rPr>
      </w:pPr>
      <w:r w:rsidRPr="00AA596C">
        <w:rPr>
          <w:rFonts w:ascii="Trebuchet MS" w:hAnsi="Trebuchet MS" w:cs="Trebuchet MS"/>
          <w:i/>
          <w:iCs/>
          <w:sz w:val="22"/>
          <w:szCs w:val="22"/>
          <w:lang w:val="sl-SI"/>
        </w:rPr>
        <w:t xml:space="preserve">6.4.4. Ponudba s podizvajalci </w:t>
      </w:r>
    </w:p>
    <w:p w14:paraId="4585967E" w14:textId="77777777" w:rsidR="007F2AEC" w:rsidRPr="00AA596C" w:rsidRDefault="007F2AEC" w:rsidP="007F2AEC">
      <w:pPr>
        <w:pStyle w:val="Default"/>
        <w:jc w:val="both"/>
        <w:rPr>
          <w:rFonts w:ascii="Trebuchet MS" w:hAnsi="Trebuchet MS" w:cs="Trebuchet MS"/>
          <w:color w:val="auto"/>
          <w:sz w:val="22"/>
          <w:szCs w:val="22"/>
        </w:rPr>
      </w:pPr>
    </w:p>
    <w:p w14:paraId="30EB417B" w14:textId="77777777" w:rsidR="007F2AEC" w:rsidRPr="00810AC4"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V primeru, da bo ponudnik pri izvedbi javnega naročila posloval z enim ali več podizvajalci, mora</w:t>
      </w:r>
      <w:r w:rsidRPr="00810AC4">
        <w:rPr>
          <w:rFonts w:ascii="Trebuchet MS" w:hAnsi="Trebuchet MS" w:cs="Trebuchet MS"/>
          <w:color w:val="auto"/>
          <w:sz w:val="22"/>
          <w:szCs w:val="22"/>
        </w:rPr>
        <w:t xml:space="preserve"> to v ponudbi navesti skladno s priloženim obrazcem Izjava o podizvajalcih (Obr_</w:t>
      </w:r>
      <w:r>
        <w:rPr>
          <w:rFonts w:ascii="Trebuchet MS" w:hAnsi="Trebuchet MS" w:cs="Trebuchet MS"/>
          <w:color w:val="auto"/>
          <w:sz w:val="22"/>
          <w:szCs w:val="22"/>
        </w:rPr>
        <w:t>4</w:t>
      </w:r>
      <w:r w:rsidRPr="00810AC4">
        <w:rPr>
          <w:rFonts w:ascii="Trebuchet MS" w:hAnsi="Trebuchet MS" w:cs="Trebuchet MS"/>
          <w:color w:val="auto"/>
          <w:sz w:val="22"/>
          <w:szCs w:val="22"/>
        </w:rPr>
        <w:t xml:space="preserve">). </w:t>
      </w:r>
    </w:p>
    <w:p w14:paraId="4C3BE021" w14:textId="77777777" w:rsidR="007F2AEC" w:rsidRDefault="007F2AEC" w:rsidP="007F2AEC">
      <w:pPr>
        <w:pStyle w:val="Default"/>
        <w:jc w:val="both"/>
        <w:rPr>
          <w:rFonts w:ascii="Trebuchet MS" w:hAnsi="Trebuchet MS" w:cs="Trebuchet MS"/>
          <w:color w:val="auto"/>
          <w:sz w:val="22"/>
          <w:szCs w:val="22"/>
        </w:rPr>
      </w:pPr>
    </w:p>
    <w:p w14:paraId="301220AA"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Za podizvajalca šteje gospodarski subjekt, ki je pravna ali fizična oseba in za ponudnika, s katerim je naročnik sklenil pogodbo o izvedbi javnega naročila dobavlja blago ali izvaja storitev, ki je neposredno povezana s predmetom javnega naročila.</w:t>
      </w:r>
    </w:p>
    <w:p w14:paraId="427BE8F5" w14:textId="77777777" w:rsidR="007F2AEC" w:rsidRDefault="007F2AEC" w:rsidP="007F2AEC">
      <w:pPr>
        <w:pStyle w:val="Default"/>
        <w:jc w:val="both"/>
        <w:rPr>
          <w:rFonts w:ascii="Trebuchet MS" w:hAnsi="Trebuchet MS" w:cs="Trebuchet MS"/>
          <w:color w:val="auto"/>
          <w:sz w:val="22"/>
          <w:szCs w:val="22"/>
        </w:rPr>
      </w:pPr>
    </w:p>
    <w:p w14:paraId="26A4D89F"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Če bo ponudnik izvajal javno naročilo s podizvajalci, </w:t>
      </w:r>
      <w:r w:rsidRPr="001B729F">
        <w:rPr>
          <w:rFonts w:ascii="Trebuchet MS" w:hAnsi="Trebuchet MS" w:cs="Trebuchet MS"/>
          <w:b/>
          <w:bCs/>
          <w:color w:val="auto"/>
          <w:sz w:val="22"/>
          <w:szCs w:val="22"/>
        </w:rPr>
        <w:t>mora v ponudbi</w:t>
      </w:r>
      <w:r>
        <w:rPr>
          <w:rFonts w:ascii="Trebuchet MS" w:hAnsi="Trebuchet MS" w:cs="Trebuchet MS"/>
          <w:color w:val="auto"/>
          <w:sz w:val="22"/>
          <w:szCs w:val="22"/>
        </w:rPr>
        <w:t>:</w:t>
      </w:r>
    </w:p>
    <w:p w14:paraId="1D170888"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navesti podizvajalce ter vsak del javnega naročila, ki ga namerava dati v </w:t>
      </w:r>
      <w:proofErr w:type="spellStart"/>
      <w:r>
        <w:rPr>
          <w:rFonts w:ascii="Trebuchet MS" w:hAnsi="Trebuchet MS" w:cs="Trebuchet MS"/>
          <w:color w:val="auto"/>
          <w:sz w:val="22"/>
          <w:szCs w:val="22"/>
        </w:rPr>
        <w:t>podizvajanje</w:t>
      </w:r>
      <w:proofErr w:type="spellEnd"/>
      <w:r>
        <w:rPr>
          <w:rFonts w:ascii="Trebuchet MS" w:hAnsi="Trebuchet MS" w:cs="Trebuchet MS"/>
          <w:color w:val="auto"/>
          <w:sz w:val="22"/>
          <w:szCs w:val="22"/>
        </w:rPr>
        <w:t>,</w:t>
      </w:r>
    </w:p>
    <w:p w14:paraId="17AF08CC" w14:textId="56273D21"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w:t>
      </w:r>
      <w:r w:rsidR="001B729F">
        <w:rPr>
          <w:rFonts w:ascii="Trebuchet MS" w:hAnsi="Trebuchet MS" w:cs="Trebuchet MS"/>
          <w:color w:val="auto"/>
          <w:sz w:val="22"/>
          <w:szCs w:val="22"/>
        </w:rPr>
        <w:t xml:space="preserve">navesti </w:t>
      </w:r>
      <w:r>
        <w:rPr>
          <w:rFonts w:ascii="Trebuchet MS" w:hAnsi="Trebuchet MS" w:cs="Trebuchet MS"/>
          <w:color w:val="auto"/>
          <w:sz w:val="22"/>
          <w:szCs w:val="22"/>
        </w:rPr>
        <w:t>kontaktne podatke in zakonite zastopnike predlaganih podizvajalcev,</w:t>
      </w:r>
    </w:p>
    <w:p w14:paraId="30F14736" w14:textId="72FD84D7" w:rsidR="007F2AEC" w:rsidRPr="002C5719" w:rsidRDefault="007F2AEC" w:rsidP="007F2AEC">
      <w:pPr>
        <w:pStyle w:val="Default"/>
        <w:jc w:val="both"/>
        <w:rPr>
          <w:rFonts w:ascii="Trebuchet MS" w:hAnsi="Trebuchet MS" w:cs="Trebuchet MS"/>
          <w:color w:val="auto"/>
          <w:sz w:val="22"/>
          <w:szCs w:val="22"/>
        </w:rPr>
      </w:pPr>
      <w:r w:rsidRPr="002C5719">
        <w:rPr>
          <w:rFonts w:ascii="Trebuchet MS" w:hAnsi="Trebuchet MS" w:cs="Trebuchet MS"/>
          <w:color w:val="auto"/>
          <w:sz w:val="22"/>
          <w:szCs w:val="22"/>
        </w:rPr>
        <w:lastRenderedPageBreak/>
        <w:t xml:space="preserve">- </w:t>
      </w:r>
      <w:r w:rsidR="001B729F" w:rsidRPr="002C5719">
        <w:rPr>
          <w:rFonts w:ascii="Trebuchet MS" w:hAnsi="Trebuchet MS" w:cs="Trebuchet MS"/>
          <w:color w:val="auto"/>
          <w:sz w:val="22"/>
          <w:szCs w:val="22"/>
        </w:rPr>
        <w:t xml:space="preserve">predložiti </w:t>
      </w:r>
      <w:r w:rsidRPr="002C5719">
        <w:rPr>
          <w:rFonts w:ascii="Trebuchet MS" w:hAnsi="Trebuchet MS" w:cs="Trebuchet MS"/>
          <w:color w:val="auto"/>
          <w:sz w:val="22"/>
          <w:szCs w:val="22"/>
        </w:rPr>
        <w:t>dokazil</w:t>
      </w:r>
      <w:r w:rsidR="001B729F" w:rsidRPr="002C5719">
        <w:rPr>
          <w:rFonts w:ascii="Trebuchet MS" w:hAnsi="Trebuchet MS" w:cs="Trebuchet MS"/>
          <w:color w:val="auto"/>
          <w:sz w:val="22"/>
          <w:szCs w:val="22"/>
        </w:rPr>
        <w:t>a</w:t>
      </w:r>
      <w:r w:rsidRPr="002C5719">
        <w:rPr>
          <w:rFonts w:ascii="Trebuchet MS" w:hAnsi="Trebuchet MS" w:cs="Trebuchet MS"/>
          <w:color w:val="auto"/>
          <w:sz w:val="22"/>
          <w:szCs w:val="22"/>
        </w:rPr>
        <w:t xml:space="preserve"> </w:t>
      </w:r>
      <w:r w:rsidR="001B729F" w:rsidRPr="002C5719">
        <w:rPr>
          <w:rFonts w:ascii="Trebuchet MS" w:hAnsi="Trebuchet MS" w:cs="Trebuchet MS"/>
          <w:color w:val="auto"/>
          <w:sz w:val="22"/>
          <w:szCs w:val="22"/>
        </w:rPr>
        <w:t>glede vseh izključitvenih razlogov (5.2.) in</w:t>
      </w:r>
      <w:r w:rsidR="002C5719">
        <w:rPr>
          <w:rFonts w:ascii="Trebuchet MS" w:hAnsi="Trebuchet MS" w:cs="Trebuchet MS"/>
          <w:color w:val="auto"/>
          <w:sz w:val="22"/>
          <w:szCs w:val="22"/>
        </w:rPr>
        <w:t xml:space="preserve"> glede</w:t>
      </w:r>
      <w:r w:rsidR="001B729F" w:rsidRPr="002C5719">
        <w:rPr>
          <w:rFonts w:ascii="Trebuchet MS" w:hAnsi="Trebuchet MS" w:cs="Trebuchet MS"/>
          <w:color w:val="auto"/>
          <w:sz w:val="22"/>
          <w:szCs w:val="22"/>
        </w:rPr>
        <w:t xml:space="preserve"> </w:t>
      </w:r>
      <w:r w:rsidRPr="002C5719">
        <w:rPr>
          <w:rFonts w:ascii="Trebuchet MS" w:hAnsi="Trebuchet MS" w:cs="Trebuchet MS"/>
          <w:color w:val="auto"/>
          <w:sz w:val="22"/>
          <w:szCs w:val="22"/>
        </w:rPr>
        <w:t>izpolnjevanj</w:t>
      </w:r>
      <w:r w:rsidR="001B729F" w:rsidRPr="002C5719">
        <w:rPr>
          <w:rFonts w:ascii="Trebuchet MS" w:hAnsi="Trebuchet MS" w:cs="Trebuchet MS"/>
          <w:color w:val="auto"/>
          <w:sz w:val="22"/>
          <w:szCs w:val="22"/>
        </w:rPr>
        <w:t>a</w:t>
      </w:r>
      <w:r w:rsidRPr="002C5719">
        <w:rPr>
          <w:rFonts w:ascii="Trebuchet MS" w:hAnsi="Trebuchet MS" w:cs="Trebuchet MS"/>
          <w:color w:val="auto"/>
          <w:sz w:val="22"/>
          <w:szCs w:val="22"/>
        </w:rPr>
        <w:t xml:space="preserve"> pogojev</w:t>
      </w:r>
      <w:r w:rsidR="002C5719">
        <w:rPr>
          <w:rFonts w:ascii="Trebuchet MS" w:hAnsi="Trebuchet MS" w:cs="Trebuchet MS"/>
          <w:color w:val="auto"/>
          <w:sz w:val="22"/>
          <w:szCs w:val="22"/>
        </w:rPr>
        <w:t xml:space="preserve">, navedenih v </w:t>
      </w:r>
      <w:r w:rsidR="002C5719" w:rsidRPr="002C5719">
        <w:rPr>
          <w:rFonts w:ascii="Trebuchet MS" w:hAnsi="Trebuchet MS"/>
          <w:sz w:val="22"/>
          <w:szCs w:val="22"/>
        </w:rPr>
        <w:t>5. točk</w:t>
      </w:r>
      <w:r w:rsidR="002C5719">
        <w:rPr>
          <w:rFonts w:ascii="Trebuchet MS" w:hAnsi="Trebuchet MS"/>
          <w:sz w:val="22"/>
          <w:szCs w:val="22"/>
        </w:rPr>
        <w:t>i</w:t>
      </w:r>
      <w:r w:rsidR="002C5719" w:rsidRPr="002C5719">
        <w:rPr>
          <w:rFonts w:ascii="Trebuchet MS" w:hAnsi="Trebuchet MS"/>
          <w:sz w:val="22"/>
          <w:szCs w:val="22"/>
        </w:rPr>
        <w:t xml:space="preserve"> teh Navodil, in sicer pod </w:t>
      </w:r>
      <w:r w:rsidR="002C5719" w:rsidRPr="002C5719">
        <w:rPr>
          <w:rFonts w:ascii="Trebuchet MS" w:hAnsi="Trebuchet MS" w:cs="Trebuchet MS"/>
          <w:color w:val="auto"/>
          <w:sz w:val="22"/>
          <w:szCs w:val="22"/>
        </w:rPr>
        <w:t>5.3.1., 5.3.2. in 5.3.4.</w:t>
      </w:r>
      <w:r w:rsidRPr="002C5719">
        <w:rPr>
          <w:rFonts w:ascii="Trebuchet MS" w:hAnsi="Trebuchet MS" w:cs="Trebuchet MS"/>
          <w:color w:val="auto"/>
          <w:sz w:val="22"/>
          <w:szCs w:val="22"/>
        </w:rPr>
        <w:t>,</w:t>
      </w:r>
    </w:p>
    <w:p w14:paraId="3345B8F0" w14:textId="7EDC340F"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predložiti </w:t>
      </w:r>
      <w:r w:rsidR="000E1D9D">
        <w:rPr>
          <w:rFonts w:ascii="Trebuchet MS" w:hAnsi="Trebuchet MS" w:cs="Trebuchet MS"/>
          <w:color w:val="auto"/>
          <w:sz w:val="22"/>
          <w:szCs w:val="22"/>
        </w:rPr>
        <w:t>izpolnjen obrazec Izjava podizvajalca o neposrednem plačilu naročnika (Obr_4a)</w:t>
      </w:r>
      <w:r>
        <w:rPr>
          <w:rFonts w:ascii="Trebuchet MS" w:hAnsi="Trebuchet MS" w:cs="Trebuchet MS"/>
          <w:color w:val="auto"/>
          <w:sz w:val="22"/>
          <w:szCs w:val="22"/>
        </w:rPr>
        <w:t>.</w:t>
      </w:r>
    </w:p>
    <w:p w14:paraId="34BA00F4" w14:textId="77777777" w:rsidR="00C57636" w:rsidRDefault="00C57636" w:rsidP="007F2AEC">
      <w:pPr>
        <w:pStyle w:val="Default"/>
        <w:jc w:val="both"/>
        <w:rPr>
          <w:rFonts w:ascii="Trebuchet MS" w:hAnsi="Trebuchet MS" w:cs="Trebuchet MS"/>
          <w:color w:val="auto"/>
          <w:sz w:val="22"/>
          <w:szCs w:val="22"/>
        </w:rPr>
      </w:pPr>
    </w:p>
    <w:p w14:paraId="3A87D182" w14:textId="712D4421"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V primeru, da bi med izvajanjem predmetnega javnega naročila prišlo do sprememb pri podizvajalcih, ki so že navedeni v ponudbi ali vključitev novega podizvajalca, bo moral glavni izvajalec naročnika obvestiti o morebitnih spremembah informacij o že vključenih podizvajalcih in/ali poslati informacije o novih podizvajalcih, ki jih namerava vključiti v izvajanje gradenj po sklenjeni pogodbi, in sicer najpozneje v petih dneh po spremembi. V primeru vključitve novih podizvajalcev mora glavni izvajalec skupaj z obvestilom posredovati tudi podatke, ki </w:t>
      </w:r>
      <w:r w:rsidRPr="00775AE3">
        <w:rPr>
          <w:rFonts w:ascii="Trebuchet MS" w:hAnsi="Trebuchet MS" w:cs="Trebuchet MS"/>
          <w:color w:val="auto"/>
          <w:sz w:val="22"/>
          <w:szCs w:val="22"/>
        </w:rPr>
        <w:t xml:space="preserve">se nanašajo na </w:t>
      </w:r>
      <w:r w:rsidR="002C5719">
        <w:rPr>
          <w:rFonts w:ascii="Trebuchet MS" w:hAnsi="Trebuchet MS" w:cs="Trebuchet MS"/>
          <w:color w:val="auto"/>
          <w:sz w:val="22"/>
          <w:szCs w:val="22"/>
        </w:rPr>
        <w:t xml:space="preserve">(vse) </w:t>
      </w:r>
      <w:r w:rsidRPr="00775AE3">
        <w:rPr>
          <w:rFonts w:ascii="Trebuchet MS" w:hAnsi="Trebuchet MS" w:cs="Trebuchet MS"/>
          <w:color w:val="auto"/>
          <w:sz w:val="22"/>
          <w:szCs w:val="22"/>
        </w:rPr>
        <w:t>razloge za izključitev</w:t>
      </w:r>
      <w:r>
        <w:rPr>
          <w:rFonts w:ascii="Trebuchet MS" w:hAnsi="Trebuchet MS" w:cs="Trebuchet MS"/>
          <w:color w:val="auto"/>
          <w:sz w:val="22"/>
          <w:szCs w:val="22"/>
        </w:rPr>
        <w:t xml:space="preserve"> in pogoje za priznanje sposobnosti</w:t>
      </w:r>
      <w:r w:rsidR="002C5719">
        <w:rPr>
          <w:rFonts w:ascii="Trebuchet MS" w:hAnsi="Trebuchet MS" w:cs="Trebuchet MS"/>
          <w:color w:val="auto"/>
          <w:sz w:val="22"/>
          <w:szCs w:val="22"/>
        </w:rPr>
        <w:t xml:space="preserve"> iz točk </w:t>
      </w:r>
      <w:r w:rsidR="002C5719" w:rsidRPr="002C5719">
        <w:rPr>
          <w:rFonts w:ascii="Trebuchet MS" w:hAnsi="Trebuchet MS" w:cs="Trebuchet MS"/>
          <w:color w:val="auto"/>
          <w:sz w:val="22"/>
          <w:szCs w:val="22"/>
        </w:rPr>
        <w:t>5.3.1., 5.3.2. in 5.3.4.</w:t>
      </w:r>
      <w:r w:rsidRPr="00775AE3">
        <w:rPr>
          <w:rFonts w:ascii="Trebuchet MS" w:hAnsi="Trebuchet MS" w:cs="Trebuchet MS"/>
          <w:color w:val="auto"/>
          <w:sz w:val="22"/>
          <w:szCs w:val="22"/>
        </w:rPr>
        <w:t xml:space="preserve"> te </w:t>
      </w:r>
      <w:r w:rsidR="002C5719">
        <w:rPr>
          <w:rFonts w:ascii="Trebuchet MS" w:hAnsi="Trebuchet MS" w:cs="Trebuchet MS"/>
          <w:color w:val="auto"/>
          <w:sz w:val="22"/>
          <w:szCs w:val="22"/>
        </w:rPr>
        <w:t xml:space="preserve">razpisne </w:t>
      </w:r>
      <w:r w:rsidRPr="00775AE3">
        <w:rPr>
          <w:rFonts w:ascii="Trebuchet MS" w:hAnsi="Trebuchet MS" w:cs="Trebuchet MS"/>
          <w:color w:val="auto"/>
          <w:sz w:val="22"/>
          <w:szCs w:val="22"/>
        </w:rPr>
        <w:t>dokumentacije.</w:t>
      </w:r>
    </w:p>
    <w:p w14:paraId="077D4777" w14:textId="709BA271" w:rsidR="007F2AEC" w:rsidRPr="002C5719" w:rsidRDefault="007F2AEC" w:rsidP="007F2AEC">
      <w:pPr>
        <w:pStyle w:val="Default"/>
        <w:jc w:val="both"/>
        <w:rPr>
          <w:rFonts w:ascii="Trebuchet MS" w:hAnsi="Trebuchet MS" w:cs="Trebuchet MS"/>
          <w:color w:val="auto"/>
          <w:sz w:val="22"/>
          <w:szCs w:val="22"/>
        </w:rPr>
      </w:pPr>
    </w:p>
    <w:p w14:paraId="4A7CA595" w14:textId="2F098D48" w:rsidR="002C5719" w:rsidRPr="002C5719" w:rsidRDefault="002C5719" w:rsidP="002C5719">
      <w:pPr>
        <w:jc w:val="both"/>
      </w:pPr>
      <w:r w:rsidRPr="002C5719">
        <w:t>Podizvajalci, ki bodo v javno naročilo vključeni po sklenitvi pogodbe z glavnim izvajalcem ali s konzorcijem izvajalcev, morajo obrazec »</w:t>
      </w:r>
      <w:r>
        <w:t>I</w:t>
      </w:r>
      <w:r w:rsidRPr="002C5719">
        <w:t>zjava o izpolnjevanju pogojev iz dokumentacije v zvezi z oddajo javnega naročila« oz</w:t>
      </w:r>
      <w:r>
        <w:t>iroma</w:t>
      </w:r>
      <w:r w:rsidRPr="002C5719">
        <w:t xml:space="preserve"> dokazila o neobstoju razlogov za izključitev in </w:t>
      </w:r>
      <w:r>
        <w:t xml:space="preserve">o </w:t>
      </w:r>
      <w:r w:rsidRPr="002C5719">
        <w:t xml:space="preserve">izpolnjevanju pogojev predložiti ob nominaciji, pred pričetkom izvedbe del. Noben naknadno angažiran podizvajalec, ki ni bil priglašen že ob oddaji ponudbe, ne sme pričeti z izvedbo del prej, preden naročnik ne odobri njegovega angažiranja. </w:t>
      </w:r>
    </w:p>
    <w:p w14:paraId="32D2622E" w14:textId="77777777" w:rsidR="002C5719" w:rsidRDefault="002C5719" w:rsidP="007F2AEC">
      <w:pPr>
        <w:pStyle w:val="Default"/>
        <w:jc w:val="both"/>
        <w:rPr>
          <w:rFonts w:ascii="Trebuchet MS" w:hAnsi="Trebuchet MS" w:cs="Trebuchet MS"/>
          <w:color w:val="auto"/>
          <w:sz w:val="22"/>
          <w:szCs w:val="22"/>
        </w:rPr>
      </w:pPr>
    </w:p>
    <w:p w14:paraId="6C2B4E89" w14:textId="5111A84C"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Naročnik bo zavrnil sodelovanje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w:t>
      </w:r>
      <w:r w:rsidR="00795559">
        <w:rPr>
          <w:rFonts w:ascii="Trebuchet MS" w:hAnsi="Trebuchet MS" w:cs="Trebuchet MS"/>
          <w:color w:val="auto"/>
          <w:sz w:val="22"/>
          <w:szCs w:val="22"/>
        </w:rPr>
        <w:t xml:space="preserve">pogodbenih obveznosti </w:t>
      </w:r>
      <w:r>
        <w:rPr>
          <w:rFonts w:ascii="Trebuchet MS" w:hAnsi="Trebuchet MS" w:cs="Trebuchet MS"/>
          <w:color w:val="auto"/>
          <w:sz w:val="22"/>
          <w:szCs w:val="22"/>
        </w:rPr>
        <w:t xml:space="preserve">in če novi podizvajalec ne izpolnjuje pogojev, ki jih je naročnik opredelil v tej dokumentaciji v zvezi z oddajo javnega naročila. V primeru, da bo naročnik zavrnil novega podizvajalca, bo obvestil glavnega izvajalca najpozneje v desetih dneh od prejema predloga za vključitev novega podizvajalca v </w:t>
      </w:r>
      <w:r w:rsidR="00795559">
        <w:rPr>
          <w:rFonts w:ascii="Trebuchet MS" w:hAnsi="Trebuchet MS" w:cs="Trebuchet MS"/>
          <w:color w:val="auto"/>
          <w:sz w:val="22"/>
          <w:szCs w:val="22"/>
        </w:rPr>
        <w:t>izvajanje storitev</w:t>
      </w:r>
      <w:r>
        <w:rPr>
          <w:rFonts w:ascii="Trebuchet MS" w:hAnsi="Trebuchet MS" w:cs="Trebuchet MS"/>
          <w:color w:val="auto"/>
          <w:sz w:val="22"/>
          <w:szCs w:val="22"/>
        </w:rPr>
        <w:t xml:space="preserve"> po sklenjeni pogodbi za predmetno javno naročilo.</w:t>
      </w:r>
    </w:p>
    <w:p w14:paraId="5470C159" w14:textId="77777777" w:rsidR="007F2AEC" w:rsidRDefault="007F2AEC" w:rsidP="007F2AEC">
      <w:pPr>
        <w:pStyle w:val="Default"/>
        <w:jc w:val="both"/>
        <w:rPr>
          <w:rFonts w:ascii="Trebuchet MS" w:hAnsi="Trebuchet MS" w:cs="Trebuchet MS"/>
          <w:color w:val="auto"/>
          <w:sz w:val="22"/>
          <w:szCs w:val="22"/>
        </w:rPr>
      </w:pPr>
    </w:p>
    <w:p w14:paraId="04B65C9C"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Neposredno plačilo podizvajalcu je obvezno le v primeru, da bo podizvajalec to zahteval. V primeru, da podizvajalec zahteva neposredno plačilo, to zavezuje tako naročnika kot glavnega izvajalca. Če bo podizvajalec zahteval neposredno plačilo, mora:</w:t>
      </w:r>
    </w:p>
    <w:p w14:paraId="630B8803"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glavni izvajalec v pogodbi pooblastiti naročnika, da na podlagi potrjenega računa oziroma situacije s strani glavnega izvajalca neposredno plačuje podizvajalcu;</w:t>
      </w:r>
    </w:p>
    <w:p w14:paraId="4C6DD5E6"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podizvajalec predložiti soglasje, na podlagi katerega naročnik namesto ponudnika poravnava podizvajalčevo terjatev do ponudnika;</w:t>
      </w:r>
    </w:p>
    <w:p w14:paraId="2CB3A73B"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glavni izvajalec svojemu računu ali situaciji priložiti račun ali situacijo podizvajalca, ki ga je predhodno potrdil.</w:t>
      </w:r>
    </w:p>
    <w:p w14:paraId="032351A3" w14:textId="77777777" w:rsidR="007F2AEC" w:rsidRDefault="007F2AEC" w:rsidP="007F2AEC">
      <w:pPr>
        <w:pStyle w:val="Default"/>
        <w:jc w:val="both"/>
        <w:rPr>
          <w:rFonts w:ascii="Trebuchet MS" w:hAnsi="Trebuchet MS" w:cs="Trebuchet MS"/>
          <w:color w:val="auto"/>
          <w:sz w:val="22"/>
          <w:szCs w:val="22"/>
        </w:rPr>
      </w:pPr>
    </w:p>
    <w:p w14:paraId="7CFF8D76"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izvedene storitve, neposredno povezane s predmetom javnega naročila. V kolikor glavni izvajalec (izbrani ponudnik) v zvezi s podizvajalci ne bo ravnal skladno z zahtevami iz te točke oziroma skladno s 94. členom ZJN-3, bo naročnik Državni revizijski komisiji podal predlog za uvedbo postopka o prekršku.</w:t>
      </w:r>
    </w:p>
    <w:p w14:paraId="72E2F15C" w14:textId="77777777" w:rsidR="007F2AEC" w:rsidRDefault="007F2AEC" w:rsidP="007F2AEC">
      <w:pPr>
        <w:pStyle w:val="Default"/>
        <w:jc w:val="both"/>
        <w:rPr>
          <w:rFonts w:ascii="Trebuchet MS" w:hAnsi="Trebuchet MS" w:cs="Trebuchet MS"/>
          <w:color w:val="auto"/>
          <w:sz w:val="22"/>
          <w:szCs w:val="22"/>
        </w:rPr>
      </w:pPr>
    </w:p>
    <w:p w14:paraId="213478CE"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t xml:space="preserve">6.4.5. Jezik </w:t>
      </w:r>
      <w:proofErr w:type="spellStart"/>
      <w:r w:rsidRPr="00795559">
        <w:rPr>
          <w:rFonts w:ascii="Trebuchet MS" w:hAnsi="Trebuchet MS" w:cs="Trebuchet MS"/>
          <w:i/>
          <w:iCs/>
          <w:sz w:val="22"/>
          <w:szCs w:val="22"/>
        </w:rPr>
        <w:t>ponudbe</w:t>
      </w:r>
      <w:proofErr w:type="spellEnd"/>
    </w:p>
    <w:p w14:paraId="750B39AB" w14:textId="77777777" w:rsidR="007F2AEC" w:rsidRPr="00323083" w:rsidRDefault="007F2AEC" w:rsidP="007F2AEC">
      <w:pPr>
        <w:rPr>
          <w:lang w:val="en-US"/>
        </w:rPr>
      </w:pPr>
    </w:p>
    <w:p w14:paraId="1C82A89A" w14:textId="684ABBA3" w:rsidR="007F2AEC" w:rsidRPr="002C5719" w:rsidRDefault="007F2AEC" w:rsidP="007F2AEC">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t xml:space="preserve">Ponudba mora biti </w:t>
      </w:r>
      <w:r w:rsidRPr="00810AC4">
        <w:rPr>
          <w:rFonts w:ascii="Trebuchet MS" w:hAnsi="Trebuchet MS" w:cs="Trebuchet MS"/>
          <w:b/>
          <w:bCs/>
          <w:color w:val="auto"/>
          <w:sz w:val="22"/>
          <w:szCs w:val="22"/>
        </w:rPr>
        <w:t xml:space="preserve">v celoti </w:t>
      </w:r>
      <w:r w:rsidRPr="00810AC4">
        <w:rPr>
          <w:rFonts w:ascii="Trebuchet MS" w:hAnsi="Trebuchet MS" w:cs="Trebuchet MS"/>
          <w:color w:val="auto"/>
          <w:sz w:val="22"/>
          <w:szCs w:val="22"/>
        </w:rPr>
        <w:t xml:space="preserve">predložena v slovenskem jeziku. Dokumentom, potrdilom, dokazilom in podobno, ki so v tujem jeziku, morajo biti priloženi tudi </w:t>
      </w:r>
      <w:r w:rsidRPr="00810AC4">
        <w:rPr>
          <w:rFonts w:ascii="Trebuchet MS" w:hAnsi="Trebuchet MS" w:cs="Trebuchet MS"/>
          <w:b/>
          <w:bCs/>
          <w:color w:val="auto"/>
          <w:sz w:val="22"/>
          <w:szCs w:val="22"/>
        </w:rPr>
        <w:t>overjeni prevodi v slovenskem jeziku.</w:t>
      </w:r>
      <w:r w:rsidR="002C5719">
        <w:rPr>
          <w:rFonts w:ascii="Trebuchet MS" w:hAnsi="Trebuchet MS" w:cs="Trebuchet MS"/>
          <w:b/>
          <w:bCs/>
          <w:color w:val="auto"/>
          <w:sz w:val="22"/>
          <w:szCs w:val="22"/>
        </w:rPr>
        <w:t xml:space="preserve"> </w:t>
      </w:r>
      <w:r w:rsidRPr="00810AC4">
        <w:rPr>
          <w:rFonts w:ascii="Trebuchet MS" w:hAnsi="Trebuchet MS" w:cs="Trebuchet MS"/>
          <w:color w:val="auto"/>
          <w:sz w:val="22"/>
          <w:szCs w:val="22"/>
        </w:rPr>
        <w:t xml:space="preserve">V kolikor bo katerikoli dokument predložen v tujem jeziku brez uradnega prevoda, se šteje, kot da ga ponudnik ni predložil. </w:t>
      </w:r>
    </w:p>
    <w:p w14:paraId="7B54C516" w14:textId="77777777" w:rsidR="007F2AEC" w:rsidRPr="00810AC4" w:rsidRDefault="007F2AEC" w:rsidP="007F2AEC">
      <w:pPr>
        <w:pStyle w:val="Default"/>
        <w:jc w:val="both"/>
        <w:rPr>
          <w:rFonts w:ascii="Trebuchet MS" w:hAnsi="Trebuchet MS" w:cs="Trebuchet MS"/>
          <w:b/>
          <w:bCs/>
          <w:color w:val="auto"/>
          <w:sz w:val="22"/>
          <w:szCs w:val="22"/>
        </w:rPr>
      </w:pPr>
    </w:p>
    <w:p w14:paraId="7E19E116"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t xml:space="preserve">6.4.6. </w:t>
      </w:r>
      <w:proofErr w:type="spellStart"/>
      <w:r w:rsidRPr="00795559">
        <w:rPr>
          <w:rFonts w:ascii="Trebuchet MS" w:hAnsi="Trebuchet MS" w:cs="Trebuchet MS"/>
          <w:i/>
          <w:iCs/>
          <w:sz w:val="22"/>
          <w:szCs w:val="22"/>
        </w:rPr>
        <w:t>Oblika</w:t>
      </w:r>
      <w:proofErr w:type="spellEnd"/>
      <w:r w:rsidRPr="00795559">
        <w:rPr>
          <w:rFonts w:ascii="Trebuchet MS" w:hAnsi="Trebuchet MS" w:cs="Trebuchet MS"/>
          <w:i/>
          <w:iCs/>
          <w:sz w:val="22"/>
          <w:szCs w:val="22"/>
        </w:rPr>
        <w:t xml:space="preserve"> </w:t>
      </w:r>
      <w:proofErr w:type="spellStart"/>
      <w:r w:rsidRPr="00795559">
        <w:rPr>
          <w:rFonts w:ascii="Trebuchet MS" w:hAnsi="Trebuchet MS" w:cs="Trebuchet MS"/>
          <w:i/>
          <w:iCs/>
          <w:sz w:val="22"/>
          <w:szCs w:val="22"/>
        </w:rPr>
        <w:t>ponudbe</w:t>
      </w:r>
      <w:proofErr w:type="spellEnd"/>
    </w:p>
    <w:p w14:paraId="41DD1230" w14:textId="77777777" w:rsidR="007F2AEC" w:rsidRPr="00810AC4" w:rsidRDefault="007F2AEC" w:rsidP="007F2AEC">
      <w:pPr>
        <w:pStyle w:val="Default"/>
        <w:jc w:val="both"/>
        <w:rPr>
          <w:rFonts w:ascii="Trebuchet MS" w:hAnsi="Trebuchet MS" w:cs="Trebuchet MS"/>
          <w:color w:val="auto"/>
          <w:sz w:val="22"/>
          <w:szCs w:val="22"/>
        </w:rPr>
      </w:pPr>
    </w:p>
    <w:p w14:paraId="590F8564" w14:textId="29EDE44B"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Ponudnikove listine morajo biti žigosane in podpisane s strani osebe, ki ima pravico zastopanja ponudnika</w:t>
      </w:r>
      <w:r>
        <w:rPr>
          <w:rFonts w:ascii="Trebuchet MS" w:hAnsi="Trebuchet MS" w:cs="Trebuchet MS"/>
          <w:color w:val="auto"/>
          <w:sz w:val="22"/>
          <w:szCs w:val="22"/>
        </w:rPr>
        <w:t xml:space="preserve"> (velja tudi elektronski podpis)</w:t>
      </w:r>
      <w:r w:rsidRPr="00810AC4">
        <w:rPr>
          <w:rFonts w:ascii="Trebuchet MS" w:hAnsi="Trebuchet MS" w:cs="Trebuchet MS"/>
          <w:color w:val="auto"/>
          <w:sz w:val="22"/>
          <w:szCs w:val="22"/>
        </w:rPr>
        <w:t xml:space="preserve">.  </w:t>
      </w:r>
    </w:p>
    <w:p w14:paraId="437D31E2" w14:textId="77777777" w:rsidR="007F2AEC" w:rsidRDefault="007F2AEC" w:rsidP="007F2AEC">
      <w:pPr>
        <w:pStyle w:val="Default"/>
        <w:jc w:val="both"/>
        <w:rPr>
          <w:rFonts w:ascii="Trebuchet MS" w:hAnsi="Trebuchet MS" w:cs="Trebuchet MS"/>
          <w:color w:val="auto"/>
          <w:sz w:val="22"/>
          <w:szCs w:val="22"/>
        </w:rPr>
      </w:pPr>
    </w:p>
    <w:p w14:paraId="34EF7BCD" w14:textId="77777777" w:rsidR="007F2AEC" w:rsidRPr="00AA596C" w:rsidRDefault="007F2AEC" w:rsidP="007F2AEC">
      <w:pPr>
        <w:pStyle w:val="Default"/>
        <w:jc w:val="both"/>
        <w:rPr>
          <w:rFonts w:ascii="Trebuchet MS" w:hAnsi="Trebuchet MS" w:cs="Trebuchet MS"/>
          <w:b/>
          <w:bCs/>
          <w:color w:val="auto"/>
          <w:sz w:val="22"/>
          <w:szCs w:val="22"/>
        </w:rPr>
      </w:pPr>
      <w:r w:rsidRPr="00CE0066">
        <w:rPr>
          <w:rFonts w:ascii="Trebuchet MS" w:hAnsi="Trebuchet MS" w:cs="Trebuchet MS"/>
          <w:color w:val="auto"/>
          <w:sz w:val="22"/>
          <w:szCs w:val="22"/>
        </w:rPr>
        <w:t xml:space="preserve">Ponudnik mora v vseh obrazcih, ki sestavljajo ponudbeno dokumentacijo, izpolniti vsa prazna mesta, z jasnimi tiskanimi črkami in le-te datirati, podpisati in žigosati. Vsi dokumenti morajo biti na mestih, kjer je to zahtevano, podpisani s strani osebe, ki ima pravico zastopanja ponudnika, in žigosani z žigom. Ponudnik mora zahtevane obrazce izpolniti </w:t>
      </w:r>
      <w:r w:rsidRPr="00AA596C">
        <w:rPr>
          <w:rFonts w:ascii="Trebuchet MS" w:hAnsi="Trebuchet MS" w:cs="Trebuchet MS"/>
          <w:b/>
          <w:bCs/>
          <w:color w:val="auto"/>
          <w:sz w:val="22"/>
          <w:szCs w:val="22"/>
          <w:u w:val="single"/>
        </w:rPr>
        <w:t>brez dodatnih pripisov in pogojev</w:t>
      </w:r>
      <w:r w:rsidRPr="00CE0066">
        <w:rPr>
          <w:rFonts w:ascii="Trebuchet MS" w:hAnsi="Trebuchet MS" w:cs="Trebuchet MS"/>
          <w:color w:val="auto"/>
          <w:sz w:val="22"/>
          <w:szCs w:val="22"/>
        </w:rPr>
        <w:t xml:space="preserve">. </w:t>
      </w:r>
      <w:r w:rsidRPr="00AA596C">
        <w:rPr>
          <w:rFonts w:ascii="Trebuchet MS" w:hAnsi="Trebuchet MS" w:cs="Trebuchet MS"/>
          <w:b/>
          <w:bCs/>
          <w:color w:val="auto"/>
          <w:sz w:val="22"/>
          <w:szCs w:val="22"/>
        </w:rPr>
        <w:t>Pripisi in dodatni pogoji ponudnika se ne upoštevajo.</w:t>
      </w:r>
    </w:p>
    <w:p w14:paraId="626D3300" w14:textId="77777777" w:rsidR="007F2AEC" w:rsidRPr="00810AC4" w:rsidRDefault="007F2AEC" w:rsidP="007F2AEC">
      <w:pPr>
        <w:pStyle w:val="Default"/>
        <w:jc w:val="both"/>
        <w:rPr>
          <w:rFonts w:ascii="Trebuchet MS" w:hAnsi="Trebuchet MS" w:cs="Trebuchet MS"/>
          <w:color w:val="auto"/>
          <w:sz w:val="22"/>
          <w:szCs w:val="22"/>
        </w:rPr>
      </w:pPr>
    </w:p>
    <w:p w14:paraId="124A6470"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V kolikor ponudnik predloži izjave in druga dokazila na lastnih obrazcih, morajo le-ti po vsebini ustrezati priloženim obrazcem (</w:t>
      </w:r>
      <w:proofErr w:type="spellStart"/>
      <w:r w:rsidRPr="00CE0066">
        <w:rPr>
          <w:rFonts w:ascii="Trebuchet MS" w:hAnsi="Trebuchet MS" w:cs="Trebuchet MS"/>
          <w:color w:val="auto"/>
          <w:sz w:val="22"/>
          <w:szCs w:val="22"/>
        </w:rPr>
        <w:t>Obr_nn</w:t>
      </w:r>
      <w:proofErr w:type="spellEnd"/>
      <w:r w:rsidRPr="00CE0066">
        <w:rPr>
          <w:rFonts w:ascii="Trebuchet MS" w:hAnsi="Trebuchet MS" w:cs="Trebuchet MS"/>
          <w:color w:val="auto"/>
          <w:sz w:val="22"/>
          <w:szCs w:val="22"/>
        </w:rPr>
        <w:t xml:space="preserve">).  </w:t>
      </w:r>
    </w:p>
    <w:p w14:paraId="4AFBE392" w14:textId="77777777" w:rsidR="007F2AEC" w:rsidRPr="00CE0066" w:rsidRDefault="007F2AEC" w:rsidP="007F2AEC">
      <w:pPr>
        <w:pStyle w:val="Default"/>
        <w:jc w:val="both"/>
        <w:rPr>
          <w:rFonts w:ascii="Trebuchet MS" w:hAnsi="Trebuchet MS" w:cs="Trebuchet MS"/>
          <w:color w:val="auto"/>
          <w:sz w:val="22"/>
          <w:szCs w:val="22"/>
        </w:rPr>
      </w:pPr>
    </w:p>
    <w:p w14:paraId="3C562B6F"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V primeru skupne ponudbe oziroma ponudbe s podizvajalci mora vodilni partner oziroma glavni izvajalec najprej priloži</w:t>
      </w:r>
      <w:r>
        <w:rPr>
          <w:rFonts w:ascii="Trebuchet MS" w:hAnsi="Trebuchet MS" w:cs="Trebuchet MS"/>
          <w:color w:val="auto"/>
          <w:sz w:val="22"/>
          <w:szCs w:val="22"/>
        </w:rPr>
        <w:t>ti</w:t>
      </w:r>
      <w:r w:rsidRPr="00CE0066">
        <w:rPr>
          <w:rFonts w:ascii="Trebuchet MS" w:hAnsi="Trebuchet MS" w:cs="Trebuchet MS"/>
          <w:color w:val="auto"/>
          <w:sz w:val="22"/>
          <w:szCs w:val="22"/>
        </w:rPr>
        <w:t xml:space="preserve"> svoj dokument ter takoj za njim dokument partnerja oziroma podizvajalca.</w:t>
      </w:r>
    </w:p>
    <w:p w14:paraId="50CD2188" w14:textId="77777777" w:rsidR="007F2AEC" w:rsidRPr="00CE0066" w:rsidRDefault="007F2AEC" w:rsidP="007F2AEC">
      <w:pPr>
        <w:pStyle w:val="Default"/>
        <w:jc w:val="both"/>
        <w:rPr>
          <w:rFonts w:ascii="Trebuchet MS" w:hAnsi="Trebuchet MS" w:cs="Trebuchet MS"/>
          <w:color w:val="auto"/>
          <w:sz w:val="22"/>
          <w:szCs w:val="22"/>
        </w:rPr>
      </w:pPr>
    </w:p>
    <w:p w14:paraId="688C40EF"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 xml:space="preserve">Morebitne popravke mora ponudnik opremiti z žigom in podpisom osebe, ki ima pravico zastopanja. Iz popravka mora biti jasno razvidno, kdaj in kaj je bilo popravljeno. </w:t>
      </w:r>
    </w:p>
    <w:p w14:paraId="67A40B8E" w14:textId="77777777" w:rsidR="007F2AEC" w:rsidRPr="00CE0066" w:rsidRDefault="007F2AEC" w:rsidP="007F2AEC">
      <w:pPr>
        <w:pStyle w:val="Default"/>
        <w:jc w:val="both"/>
        <w:rPr>
          <w:rFonts w:ascii="Trebuchet MS" w:hAnsi="Trebuchet MS" w:cs="Trebuchet MS"/>
          <w:color w:val="auto"/>
          <w:sz w:val="22"/>
          <w:szCs w:val="22"/>
        </w:rPr>
      </w:pPr>
    </w:p>
    <w:p w14:paraId="1B5C34A8" w14:textId="77777777" w:rsidR="007F2AEC"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Ponudnik nosi vse stroške, ki so povezani s pripravo in predložitvijo ponudbe.</w:t>
      </w:r>
    </w:p>
    <w:p w14:paraId="3B5CE45A" w14:textId="77777777" w:rsidR="007F2AEC" w:rsidRDefault="007F2AEC" w:rsidP="007F2AEC">
      <w:pPr>
        <w:pStyle w:val="Default"/>
        <w:jc w:val="both"/>
        <w:rPr>
          <w:rFonts w:ascii="Trebuchet MS" w:hAnsi="Trebuchet MS" w:cs="Trebuchet MS"/>
          <w:b/>
          <w:bCs/>
          <w:color w:val="auto"/>
          <w:sz w:val="22"/>
          <w:szCs w:val="22"/>
        </w:rPr>
      </w:pPr>
    </w:p>
    <w:p w14:paraId="28A29C7A" w14:textId="77777777" w:rsidR="007F2AEC" w:rsidRPr="00AA596C" w:rsidRDefault="007F2AEC" w:rsidP="007F2AEC">
      <w:pPr>
        <w:pStyle w:val="Naslov4"/>
        <w:spacing w:before="0" w:after="0"/>
        <w:rPr>
          <w:rFonts w:ascii="Trebuchet MS" w:hAnsi="Trebuchet MS" w:cs="Trebuchet MS"/>
          <w:i/>
          <w:iCs/>
          <w:sz w:val="22"/>
          <w:szCs w:val="22"/>
          <w:lang w:val="sl-SI"/>
        </w:rPr>
      </w:pPr>
      <w:r w:rsidRPr="00AA596C">
        <w:rPr>
          <w:rFonts w:ascii="Trebuchet MS" w:hAnsi="Trebuchet MS" w:cs="Trebuchet MS"/>
          <w:i/>
          <w:iCs/>
          <w:sz w:val="22"/>
          <w:szCs w:val="22"/>
          <w:lang w:val="sl-SI"/>
        </w:rPr>
        <w:t>6.4.7. Veljavnost ponudbe</w:t>
      </w:r>
    </w:p>
    <w:p w14:paraId="0159C878" w14:textId="77777777" w:rsidR="007F2AEC" w:rsidRPr="00AA596C" w:rsidRDefault="007F2AEC" w:rsidP="007F2AEC">
      <w:pPr>
        <w:pStyle w:val="Default"/>
        <w:jc w:val="both"/>
        <w:rPr>
          <w:rFonts w:ascii="Trebuchet MS" w:hAnsi="Trebuchet MS" w:cs="Trebuchet MS"/>
          <w:color w:val="auto"/>
          <w:sz w:val="22"/>
          <w:szCs w:val="22"/>
        </w:rPr>
      </w:pPr>
    </w:p>
    <w:p w14:paraId="6C6C5665" w14:textId="40F50B8E" w:rsidR="007F2AEC" w:rsidRPr="00AA596C" w:rsidRDefault="007F2AEC" w:rsidP="007F2AEC">
      <w:pPr>
        <w:pStyle w:val="Default"/>
        <w:jc w:val="both"/>
        <w:rPr>
          <w:rFonts w:ascii="Trebuchet MS" w:hAnsi="Trebuchet MS" w:cs="Trebuchet MS"/>
          <w:b/>
          <w:bCs/>
          <w:color w:val="auto"/>
          <w:sz w:val="22"/>
          <w:szCs w:val="22"/>
        </w:rPr>
      </w:pPr>
      <w:r w:rsidRPr="00AA596C">
        <w:rPr>
          <w:rFonts w:ascii="Trebuchet MS" w:hAnsi="Trebuchet MS" w:cs="Trebuchet MS"/>
          <w:color w:val="auto"/>
          <w:sz w:val="22"/>
          <w:szCs w:val="22"/>
        </w:rPr>
        <w:t xml:space="preserve">Ponudba mora biti veljavna najmanj </w:t>
      </w:r>
      <w:r w:rsidR="003F74C4" w:rsidRPr="00AA596C">
        <w:rPr>
          <w:rFonts w:ascii="Trebuchet MS" w:hAnsi="Trebuchet MS" w:cs="Trebuchet MS"/>
          <w:b/>
          <w:bCs/>
          <w:color w:val="auto"/>
          <w:sz w:val="22"/>
          <w:szCs w:val="22"/>
        </w:rPr>
        <w:t>3 mesece</w:t>
      </w:r>
      <w:r w:rsidRPr="00AA596C">
        <w:rPr>
          <w:rFonts w:ascii="Trebuchet MS" w:hAnsi="Trebuchet MS" w:cs="Trebuchet MS"/>
          <w:b/>
          <w:bCs/>
          <w:color w:val="auto"/>
          <w:sz w:val="22"/>
          <w:szCs w:val="22"/>
        </w:rPr>
        <w:t xml:space="preserve"> od roka za oddajo ponudb</w:t>
      </w:r>
      <w:r w:rsidRPr="00AA596C">
        <w:rPr>
          <w:rFonts w:ascii="Trebuchet MS" w:hAnsi="Trebuchet MS" w:cs="Trebuchet MS"/>
          <w:color w:val="auto"/>
          <w:sz w:val="22"/>
          <w:szCs w:val="22"/>
        </w:rPr>
        <w:t xml:space="preserve">. </w:t>
      </w:r>
    </w:p>
    <w:p w14:paraId="133B4061"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 xml:space="preserve">  </w:t>
      </w:r>
    </w:p>
    <w:p w14:paraId="6321869A" w14:textId="54D88FD6"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V primeru, da nastopijo razlogi (vložitev zahtevka za revizijo, višja sila ipd.), zaradi katerih podpis pogodbe ne bi bil opravljen do tega datuma</w:t>
      </w:r>
      <w:r w:rsidR="00D16634" w:rsidRPr="00AA596C">
        <w:rPr>
          <w:rFonts w:ascii="Trebuchet MS" w:hAnsi="Trebuchet MS" w:cs="Trebuchet MS"/>
          <w:color w:val="auto"/>
          <w:sz w:val="22"/>
          <w:szCs w:val="22"/>
        </w:rPr>
        <w:t xml:space="preserve"> oziroma do navedenega roka</w:t>
      </w:r>
      <w:r w:rsidRPr="00AA596C">
        <w:rPr>
          <w:rFonts w:ascii="Trebuchet MS" w:hAnsi="Trebuchet MS" w:cs="Trebuchet MS"/>
          <w:color w:val="auto"/>
          <w:sz w:val="22"/>
          <w:szCs w:val="22"/>
        </w:rPr>
        <w:t xml:space="preserve">, mora ponudnik zagotoviti, da se veljavnost ponudbe podaljša. </w:t>
      </w:r>
    </w:p>
    <w:p w14:paraId="600A2D20" w14:textId="77777777" w:rsidR="007F2AEC" w:rsidRPr="00AA596C" w:rsidRDefault="007F2AEC" w:rsidP="007F2AEC">
      <w:pPr>
        <w:pStyle w:val="Default"/>
        <w:jc w:val="both"/>
        <w:rPr>
          <w:rFonts w:ascii="Trebuchet MS" w:hAnsi="Trebuchet MS" w:cs="Trebuchet MS"/>
          <w:color w:val="auto"/>
          <w:sz w:val="22"/>
          <w:szCs w:val="22"/>
        </w:rPr>
      </w:pPr>
    </w:p>
    <w:p w14:paraId="0171FDF2" w14:textId="77777777" w:rsidR="007F2AEC" w:rsidRPr="00AA596C" w:rsidRDefault="007F2AEC" w:rsidP="007F2AEC">
      <w:pPr>
        <w:pStyle w:val="Naslov4"/>
        <w:spacing w:before="0" w:after="0"/>
        <w:jc w:val="both"/>
        <w:rPr>
          <w:rFonts w:ascii="Trebuchet MS" w:hAnsi="Trebuchet MS" w:cs="Trebuchet MS"/>
          <w:i/>
          <w:iCs/>
          <w:sz w:val="22"/>
          <w:szCs w:val="22"/>
          <w:lang w:val="sl-SI"/>
        </w:rPr>
      </w:pPr>
      <w:r w:rsidRPr="00AA596C">
        <w:rPr>
          <w:rFonts w:ascii="Trebuchet MS" w:hAnsi="Trebuchet MS" w:cs="Trebuchet MS"/>
          <w:i/>
          <w:iCs/>
          <w:sz w:val="22"/>
          <w:szCs w:val="22"/>
          <w:lang w:val="sl-SI"/>
        </w:rPr>
        <w:t xml:space="preserve">6.4.8. </w:t>
      </w:r>
      <w:r w:rsidRPr="00AA596C">
        <w:rPr>
          <w:rFonts w:ascii="Trebuchet MS" w:hAnsi="Trebuchet MS"/>
          <w:i/>
          <w:iCs/>
          <w:sz w:val="22"/>
          <w:szCs w:val="22"/>
          <w:lang w:val="sl-SI"/>
        </w:rPr>
        <w:t>Zaupnost podatkov, vključenih v ponudbeno dokumentacijo in vpogled v dokumentacijo</w:t>
      </w:r>
    </w:p>
    <w:p w14:paraId="0D27CDD0" w14:textId="77777777" w:rsidR="007F2AEC" w:rsidRPr="00AA596C" w:rsidRDefault="007F2AEC" w:rsidP="007F2AEC">
      <w:pPr>
        <w:pStyle w:val="Default"/>
        <w:jc w:val="both"/>
        <w:rPr>
          <w:rFonts w:ascii="Trebuchet MS" w:hAnsi="Trebuchet MS" w:cs="Trebuchet MS"/>
          <w:color w:val="auto"/>
          <w:sz w:val="22"/>
          <w:szCs w:val="22"/>
        </w:rPr>
      </w:pPr>
    </w:p>
    <w:p w14:paraId="4B0F4E13" w14:textId="77777777" w:rsidR="007F2AEC" w:rsidRPr="00810AC4"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Podatki, povezani s pregledom, ocenjevanjem in primerjavo ponudb, ne bodo posredovani</w:t>
      </w:r>
      <w:r w:rsidRPr="00810AC4">
        <w:rPr>
          <w:rFonts w:ascii="Trebuchet MS" w:hAnsi="Trebuchet MS" w:cs="Trebuchet MS"/>
          <w:color w:val="auto"/>
          <w:sz w:val="22"/>
          <w:szCs w:val="22"/>
        </w:rPr>
        <w:t xml:space="preserve"> ponudnikom ali  katerikoli drugi osebi, ki ni uradno vključena v postopek, vse do izdaje odločitve o oddaji naročila. </w:t>
      </w:r>
    </w:p>
    <w:p w14:paraId="25330602" w14:textId="77777777" w:rsidR="007F2AEC" w:rsidRPr="00810AC4" w:rsidRDefault="007F2AEC" w:rsidP="007F2AEC">
      <w:pPr>
        <w:pStyle w:val="Default"/>
        <w:jc w:val="both"/>
        <w:rPr>
          <w:rFonts w:ascii="Trebuchet MS" w:hAnsi="Trebuchet MS" w:cs="Trebuchet MS"/>
          <w:color w:val="auto"/>
          <w:sz w:val="22"/>
          <w:szCs w:val="22"/>
        </w:rPr>
      </w:pPr>
    </w:p>
    <w:p w14:paraId="317A4774"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(Ur</w:t>
      </w:r>
      <w:r>
        <w:rPr>
          <w:rFonts w:ascii="Trebuchet MS" w:hAnsi="Trebuchet MS" w:cs="Trebuchet MS"/>
          <w:color w:val="auto"/>
          <w:sz w:val="22"/>
          <w:szCs w:val="22"/>
        </w:rPr>
        <w:t xml:space="preserve">adni </w:t>
      </w:r>
      <w:r w:rsidRPr="00810AC4">
        <w:rPr>
          <w:rFonts w:ascii="Trebuchet MS" w:hAnsi="Trebuchet MS" w:cs="Trebuchet MS"/>
          <w:color w:val="auto"/>
          <w:sz w:val="22"/>
          <w:szCs w:val="22"/>
        </w:rPr>
        <w:t>l</w:t>
      </w:r>
      <w:r>
        <w:rPr>
          <w:rFonts w:ascii="Trebuchet MS" w:hAnsi="Trebuchet MS" w:cs="Trebuchet MS"/>
          <w:color w:val="auto"/>
          <w:sz w:val="22"/>
          <w:szCs w:val="22"/>
        </w:rPr>
        <w:t>ist</w:t>
      </w:r>
      <w:r w:rsidRPr="00810AC4">
        <w:rPr>
          <w:rFonts w:ascii="Trebuchet MS" w:hAnsi="Trebuchet MS" w:cs="Trebuchet MS"/>
          <w:color w:val="auto"/>
          <w:sz w:val="22"/>
          <w:szCs w:val="22"/>
        </w:rPr>
        <w:t xml:space="preserve"> RS, št. 42/2006 s  spremembami</w:t>
      </w:r>
      <w:r>
        <w:rPr>
          <w:rFonts w:ascii="Trebuchet MS" w:hAnsi="Trebuchet MS" w:cs="Trebuchet MS"/>
          <w:color w:val="auto"/>
          <w:sz w:val="22"/>
          <w:szCs w:val="22"/>
        </w:rPr>
        <w:t>; v nadaljnjem besedilu:</w:t>
      </w:r>
      <w:r w:rsidRPr="00323083">
        <w:rPr>
          <w:rFonts w:ascii="Trebuchet MS" w:hAnsi="Trebuchet MS" w:cs="Trebuchet MS"/>
          <w:color w:val="auto"/>
          <w:sz w:val="22"/>
          <w:szCs w:val="22"/>
        </w:rPr>
        <w:t xml:space="preserve"> </w:t>
      </w:r>
      <w:r w:rsidRPr="00810AC4">
        <w:rPr>
          <w:rFonts w:ascii="Trebuchet MS" w:hAnsi="Trebuchet MS" w:cs="Trebuchet MS"/>
          <w:color w:val="auto"/>
          <w:sz w:val="22"/>
          <w:szCs w:val="22"/>
        </w:rPr>
        <w:t>ZGD-1) lahko štejejo kot poslovna skrivnost ter podatke, ki se v skladu z Zakonom o tajnih podatkih (Ur</w:t>
      </w:r>
      <w:r>
        <w:rPr>
          <w:rFonts w:ascii="Trebuchet MS" w:hAnsi="Trebuchet MS" w:cs="Trebuchet MS"/>
          <w:color w:val="auto"/>
          <w:sz w:val="22"/>
          <w:szCs w:val="22"/>
        </w:rPr>
        <w:t xml:space="preserve">adni </w:t>
      </w:r>
      <w:r w:rsidRPr="00810AC4">
        <w:rPr>
          <w:rFonts w:ascii="Trebuchet MS" w:hAnsi="Trebuchet MS" w:cs="Trebuchet MS"/>
          <w:color w:val="auto"/>
          <w:sz w:val="22"/>
          <w:szCs w:val="22"/>
        </w:rPr>
        <w:t>l</w:t>
      </w:r>
      <w:r>
        <w:rPr>
          <w:rFonts w:ascii="Trebuchet MS" w:hAnsi="Trebuchet MS" w:cs="Trebuchet MS"/>
          <w:color w:val="auto"/>
          <w:sz w:val="22"/>
          <w:szCs w:val="22"/>
        </w:rPr>
        <w:t>ist</w:t>
      </w:r>
      <w:r w:rsidRPr="00810AC4">
        <w:rPr>
          <w:rFonts w:ascii="Trebuchet MS" w:hAnsi="Trebuchet MS" w:cs="Trebuchet MS"/>
          <w:color w:val="auto"/>
          <w:sz w:val="22"/>
          <w:szCs w:val="22"/>
        </w:rPr>
        <w:t xml:space="preserve"> RS, št. 87/2001 s spremembami</w:t>
      </w:r>
      <w:r>
        <w:rPr>
          <w:rFonts w:ascii="Trebuchet MS" w:hAnsi="Trebuchet MS" w:cs="Trebuchet MS"/>
          <w:color w:val="auto"/>
          <w:sz w:val="22"/>
          <w:szCs w:val="22"/>
        </w:rPr>
        <w:t>; v nadaljnjem besedilu:</w:t>
      </w:r>
      <w:r w:rsidRPr="00343C4C">
        <w:rPr>
          <w:rFonts w:ascii="Trebuchet MS" w:hAnsi="Trebuchet MS" w:cs="Trebuchet MS"/>
          <w:color w:val="auto"/>
          <w:sz w:val="22"/>
          <w:szCs w:val="22"/>
        </w:rPr>
        <w:t xml:space="preserve"> </w:t>
      </w:r>
      <w:r w:rsidRPr="00810AC4">
        <w:rPr>
          <w:rFonts w:ascii="Trebuchet MS" w:hAnsi="Trebuchet MS" w:cs="Trebuchet MS"/>
          <w:color w:val="auto"/>
          <w:sz w:val="22"/>
          <w:szCs w:val="22"/>
        </w:rPr>
        <w:t>ZTP) lahko štejejo kot tajni podatek.</w:t>
      </w:r>
    </w:p>
    <w:p w14:paraId="3B1406FB" w14:textId="77777777" w:rsidR="007F2AEC" w:rsidRPr="00810AC4" w:rsidRDefault="007F2AEC" w:rsidP="007F2AEC">
      <w:pPr>
        <w:pStyle w:val="Default"/>
        <w:jc w:val="both"/>
        <w:rPr>
          <w:rFonts w:ascii="Trebuchet MS" w:hAnsi="Trebuchet MS" w:cs="Trebuchet MS"/>
          <w:color w:val="auto"/>
          <w:sz w:val="22"/>
          <w:szCs w:val="22"/>
        </w:rPr>
      </w:pPr>
    </w:p>
    <w:p w14:paraId="0A5C9CDC"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obravnaval kot zaupne tiste strani dokumentov v ponudbeni dokumentaciji, ki bodo imele v desnem zgornjem kotu z velikimi črkami izpisano »ZAUPNO«, »POSLOVNA SKRIVNOST« ipd.</w:t>
      </w:r>
      <w:r>
        <w:rPr>
          <w:rFonts w:ascii="Trebuchet MS" w:hAnsi="Trebuchet MS" w:cs="Trebuchet MS"/>
          <w:color w:val="auto"/>
          <w:sz w:val="22"/>
          <w:szCs w:val="22"/>
        </w:rPr>
        <w:t>,</w:t>
      </w:r>
      <w:r w:rsidRPr="00810AC4">
        <w:rPr>
          <w:rFonts w:ascii="Trebuchet MS" w:hAnsi="Trebuchet MS" w:cs="Trebuchet MS"/>
          <w:color w:val="auto"/>
          <w:sz w:val="22"/>
          <w:szCs w:val="22"/>
        </w:rPr>
        <w:t xml:space="preserve">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 </w:t>
      </w:r>
    </w:p>
    <w:p w14:paraId="1DFA56F3" w14:textId="77777777" w:rsidR="007F2AEC" w:rsidRPr="00810AC4" w:rsidRDefault="007F2AEC" w:rsidP="007F2AEC">
      <w:pPr>
        <w:pStyle w:val="Default"/>
        <w:jc w:val="both"/>
        <w:rPr>
          <w:rFonts w:ascii="Trebuchet MS" w:hAnsi="Trebuchet MS" w:cs="Trebuchet MS"/>
          <w:color w:val="auto"/>
          <w:sz w:val="22"/>
          <w:szCs w:val="22"/>
        </w:rPr>
      </w:pPr>
    </w:p>
    <w:p w14:paraId="27E67681"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ne odgovarja za zaupnost podatkov, ki ne bodo označeni, kot je zgoraj navedeno.</w:t>
      </w:r>
    </w:p>
    <w:p w14:paraId="4F5CFE9D" w14:textId="77777777" w:rsidR="007F2AEC" w:rsidRPr="00810AC4" w:rsidRDefault="007F2AEC" w:rsidP="007F2AEC">
      <w:pPr>
        <w:pStyle w:val="Default"/>
        <w:jc w:val="both"/>
        <w:rPr>
          <w:rFonts w:ascii="Trebuchet MS" w:hAnsi="Trebuchet MS" w:cs="Trebuchet MS"/>
          <w:color w:val="auto"/>
          <w:sz w:val="22"/>
          <w:szCs w:val="22"/>
        </w:rPr>
      </w:pPr>
    </w:p>
    <w:p w14:paraId="3DA0BF60"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Ne glede na označbo »zaupno«, »poslovna skrivnost« ipd. so javni: </w:t>
      </w:r>
    </w:p>
    <w:p w14:paraId="5ADAA6C2"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podatki iz specifikacije ponujenega blaga, storitve ali gradnje in količina iz te specifikacije,</w:t>
      </w:r>
    </w:p>
    <w:p w14:paraId="113C3500"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cena na enoto,</w:t>
      </w:r>
    </w:p>
    <w:p w14:paraId="4DC9F047"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vrednost posamezne postavke in skupna vrednost ponudbe ter</w:t>
      </w:r>
    </w:p>
    <w:p w14:paraId="5713C53C" w14:textId="77777777" w:rsidR="007F2AEC" w:rsidRPr="00810AC4" w:rsidRDefault="007F2AEC" w:rsidP="007F2AEC">
      <w:pPr>
        <w:pStyle w:val="Default"/>
        <w:numPr>
          <w:ilvl w:val="0"/>
          <w:numId w:val="1"/>
        </w:numPr>
        <w:jc w:val="both"/>
        <w:rPr>
          <w:rFonts w:ascii="Trebuchet MS" w:hAnsi="Trebuchet MS" w:cs="Trebuchet MS"/>
          <w:color w:val="auto"/>
          <w:sz w:val="22"/>
          <w:szCs w:val="22"/>
        </w:rPr>
      </w:pPr>
      <w:r w:rsidRPr="00810AC4">
        <w:rPr>
          <w:rFonts w:ascii="Trebuchet MS" w:hAnsi="Trebuchet MS" w:cs="Trebuchet MS"/>
          <w:color w:val="auto"/>
          <w:sz w:val="22"/>
          <w:szCs w:val="22"/>
        </w:rPr>
        <w:t>vsi tisti podatki, ki so vplivali na razvrstitev ponudbe v okviru drugih meril.</w:t>
      </w:r>
    </w:p>
    <w:p w14:paraId="2C8268CA" w14:textId="77777777" w:rsidR="007F2AEC" w:rsidRPr="00810AC4" w:rsidRDefault="007F2AEC" w:rsidP="007F2AEC">
      <w:pPr>
        <w:pStyle w:val="Default"/>
        <w:jc w:val="both"/>
        <w:rPr>
          <w:rFonts w:ascii="Trebuchet MS" w:hAnsi="Trebuchet MS" w:cs="Trebuchet MS"/>
          <w:color w:val="auto"/>
          <w:sz w:val="22"/>
          <w:szCs w:val="22"/>
        </w:rPr>
      </w:pPr>
    </w:p>
    <w:p w14:paraId="21FAC6A1" w14:textId="3477834B"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po objavi odločitve o oddaji predmetnega javnega naročila omogočil vpogled v ponudbo izbranega ponudnika vsem ponudnikom</w:t>
      </w:r>
      <w:r w:rsidR="00F155A1">
        <w:rPr>
          <w:rFonts w:ascii="Trebuchet MS" w:hAnsi="Trebuchet MS" w:cs="Trebuchet MS"/>
          <w:color w:val="auto"/>
          <w:sz w:val="22"/>
          <w:szCs w:val="22"/>
        </w:rPr>
        <w:t>,</w:t>
      </w:r>
      <w:r w:rsidR="001B1D55">
        <w:rPr>
          <w:rFonts w:ascii="Trebuchet MS" w:hAnsi="Trebuchet MS" w:cs="Trebuchet MS"/>
          <w:color w:val="auto"/>
          <w:sz w:val="22"/>
          <w:szCs w:val="22"/>
        </w:rPr>
        <w:t xml:space="preserve"> ki bodo oddali dopustne ponudbe,</w:t>
      </w:r>
      <w:r w:rsidR="00F155A1">
        <w:rPr>
          <w:rFonts w:ascii="Trebuchet MS" w:hAnsi="Trebuchet MS" w:cs="Trebuchet MS"/>
          <w:color w:val="auto"/>
          <w:sz w:val="22"/>
          <w:szCs w:val="22"/>
        </w:rPr>
        <w:t xml:space="preserve"> upoštevaje peti odstavek 35. člena ZJN-3</w:t>
      </w:r>
      <w:r w:rsidRPr="00810AC4">
        <w:rPr>
          <w:rFonts w:ascii="Trebuchet MS" w:hAnsi="Trebuchet MS" w:cs="Trebuchet MS"/>
          <w:color w:val="auto"/>
          <w:sz w:val="22"/>
          <w:szCs w:val="22"/>
        </w:rPr>
        <w:t xml:space="preserve">. Ponudnik lahko zahteva vpogled v </w:t>
      </w:r>
      <w:r w:rsidR="00F155A1">
        <w:rPr>
          <w:rFonts w:ascii="Trebuchet MS" w:hAnsi="Trebuchet MS" w:cs="Trebuchet MS"/>
          <w:color w:val="auto"/>
          <w:sz w:val="22"/>
          <w:szCs w:val="22"/>
        </w:rPr>
        <w:t>roku treh</w:t>
      </w:r>
      <w:r w:rsidRPr="00810AC4">
        <w:rPr>
          <w:rFonts w:ascii="Trebuchet MS" w:hAnsi="Trebuchet MS" w:cs="Trebuchet MS"/>
          <w:color w:val="auto"/>
          <w:sz w:val="22"/>
          <w:szCs w:val="22"/>
        </w:rPr>
        <w:t xml:space="preserve"> delovnih dn</w:t>
      </w:r>
      <w:r w:rsidR="00F155A1">
        <w:rPr>
          <w:rFonts w:ascii="Trebuchet MS" w:hAnsi="Trebuchet MS" w:cs="Trebuchet MS"/>
          <w:color w:val="auto"/>
          <w:sz w:val="22"/>
          <w:szCs w:val="22"/>
        </w:rPr>
        <w:t>i</w:t>
      </w:r>
      <w:r w:rsidRPr="00810AC4">
        <w:rPr>
          <w:rFonts w:ascii="Trebuchet MS" w:hAnsi="Trebuchet MS" w:cs="Trebuchet MS"/>
          <w:color w:val="auto"/>
          <w:sz w:val="22"/>
          <w:szCs w:val="22"/>
        </w:rPr>
        <w:t xml:space="preserve"> </w:t>
      </w:r>
      <w:r w:rsidR="00F155A1">
        <w:rPr>
          <w:rFonts w:ascii="Trebuchet MS" w:hAnsi="Trebuchet MS" w:cs="Trebuchet MS"/>
          <w:color w:val="auto"/>
          <w:sz w:val="22"/>
          <w:szCs w:val="22"/>
        </w:rPr>
        <w:t>p</w:t>
      </w:r>
      <w:r w:rsidRPr="00810AC4">
        <w:rPr>
          <w:rFonts w:ascii="Trebuchet MS" w:hAnsi="Trebuchet MS" w:cs="Trebuchet MS"/>
          <w:color w:val="auto"/>
          <w:sz w:val="22"/>
          <w:szCs w:val="22"/>
        </w:rPr>
        <w:t>o objav</w:t>
      </w:r>
      <w:r w:rsidR="00F155A1">
        <w:rPr>
          <w:rFonts w:ascii="Trebuchet MS" w:hAnsi="Trebuchet MS" w:cs="Trebuchet MS"/>
          <w:color w:val="auto"/>
          <w:sz w:val="22"/>
          <w:szCs w:val="22"/>
        </w:rPr>
        <w:t>i</w:t>
      </w:r>
      <w:r w:rsidRPr="00810AC4">
        <w:rPr>
          <w:rFonts w:ascii="Trebuchet MS" w:hAnsi="Trebuchet MS" w:cs="Trebuchet MS"/>
          <w:color w:val="auto"/>
          <w:sz w:val="22"/>
          <w:szCs w:val="22"/>
        </w:rPr>
        <w:t xml:space="preserve"> odločitve, naročnik pa bo dovolil vpogled v ponudbo izbranega ponudnika naj</w:t>
      </w:r>
      <w:r w:rsidR="00F155A1">
        <w:rPr>
          <w:rFonts w:ascii="Trebuchet MS" w:hAnsi="Trebuchet MS" w:cs="Trebuchet MS"/>
          <w:color w:val="auto"/>
          <w:sz w:val="22"/>
          <w:szCs w:val="22"/>
        </w:rPr>
        <w:t>kasneje</w:t>
      </w:r>
      <w:r w:rsidRPr="00810AC4">
        <w:rPr>
          <w:rFonts w:ascii="Trebuchet MS" w:hAnsi="Trebuchet MS" w:cs="Trebuchet MS"/>
          <w:color w:val="auto"/>
          <w:sz w:val="22"/>
          <w:szCs w:val="22"/>
        </w:rPr>
        <w:t xml:space="preserve"> v </w:t>
      </w:r>
      <w:r w:rsidR="00F155A1">
        <w:rPr>
          <w:rFonts w:ascii="Trebuchet MS" w:hAnsi="Trebuchet MS" w:cs="Trebuchet MS"/>
          <w:color w:val="auto"/>
          <w:sz w:val="22"/>
          <w:szCs w:val="22"/>
        </w:rPr>
        <w:t>tr</w:t>
      </w:r>
      <w:r w:rsidRPr="00810AC4">
        <w:rPr>
          <w:rFonts w:ascii="Trebuchet MS" w:hAnsi="Trebuchet MS" w:cs="Trebuchet MS"/>
          <w:color w:val="auto"/>
          <w:sz w:val="22"/>
          <w:szCs w:val="22"/>
        </w:rPr>
        <w:t>eh delovnih dneh od prejema zahteve.</w:t>
      </w:r>
    </w:p>
    <w:p w14:paraId="2E6FCB1F" w14:textId="77777777" w:rsidR="00F155A1" w:rsidRDefault="00F155A1" w:rsidP="007F2AEC">
      <w:pPr>
        <w:pStyle w:val="Default"/>
        <w:jc w:val="both"/>
        <w:rPr>
          <w:rFonts w:ascii="Trebuchet MS" w:hAnsi="Trebuchet MS" w:cs="Trebuchet MS"/>
          <w:color w:val="auto"/>
          <w:sz w:val="22"/>
          <w:szCs w:val="22"/>
        </w:rPr>
      </w:pPr>
    </w:p>
    <w:p w14:paraId="7F6A3F30" w14:textId="4455E645"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Vpogled je brezplačen. Za posredovanje prepisa, fotokopije ali elektronskega zapisa zahtevane informacije naročnik ponudniku zaračuna materialne stroške.</w:t>
      </w:r>
    </w:p>
    <w:p w14:paraId="51FEFBA3" w14:textId="77777777" w:rsidR="00900982" w:rsidRDefault="00900982" w:rsidP="007F2AEC">
      <w:pPr>
        <w:pStyle w:val="Default"/>
        <w:jc w:val="both"/>
        <w:rPr>
          <w:rFonts w:ascii="Trebuchet MS" w:hAnsi="Trebuchet MS" w:cs="Trebuchet MS"/>
          <w:color w:val="auto"/>
          <w:sz w:val="22"/>
          <w:szCs w:val="22"/>
        </w:rPr>
      </w:pPr>
    </w:p>
    <w:p w14:paraId="3CB3DF93" w14:textId="77777777" w:rsidR="00900982" w:rsidRPr="00AA596C" w:rsidRDefault="00900982" w:rsidP="00900982">
      <w:pPr>
        <w:pStyle w:val="Naslov4"/>
        <w:spacing w:before="0" w:after="0"/>
        <w:rPr>
          <w:rFonts w:ascii="Trebuchet MS" w:hAnsi="Trebuchet MS" w:cs="Trebuchet MS"/>
          <w:i/>
          <w:iCs/>
          <w:sz w:val="22"/>
          <w:szCs w:val="22"/>
          <w:lang w:val="sl-SI"/>
        </w:rPr>
      </w:pPr>
      <w:r w:rsidRPr="00AA596C">
        <w:rPr>
          <w:rFonts w:ascii="Trebuchet MS" w:hAnsi="Trebuchet MS" w:cs="Trebuchet MS"/>
          <w:i/>
          <w:iCs/>
          <w:sz w:val="22"/>
          <w:szCs w:val="22"/>
          <w:lang w:val="sl-SI"/>
        </w:rPr>
        <w:t>6.4.9. Ponudbena cena</w:t>
      </w:r>
    </w:p>
    <w:p w14:paraId="5B94D8A0" w14:textId="77777777" w:rsidR="00900982" w:rsidRPr="00810AC4" w:rsidRDefault="00900982" w:rsidP="00900982">
      <w:pPr>
        <w:pStyle w:val="Default"/>
        <w:jc w:val="both"/>
        <w:rPr>
          <w:rFonts w:ascii="Trebuchet MS" w:hAnsi="Trebuchet MS" w:cs="Trebuchet MS"/>
          <w:color w:val="auto"/>
          <w:sz w:val="22"/>
          <w:szCs w:val="22"/>
        </w:rPr>
      </w:pPr>
    </w:p>
    <w:p w14:paraId="1142FE0E" w14:textId="77777777" w:rsidR="00F67613" w:rsidRPr="00810AC4" w:rsidRDefault="00F67613" w:rsidP="00F67613">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Ponudbene cene morajo biti izražene v evrih (EUR). </w:t>
      </w:r>
    </w:p>
    <w:p w14:paraId="521919D5" w14:textId="77777777" w:rsidR="00F67613" w:rsidRPr="00810AC4" w:rsidRDefault="00F67613" w:rsidP="00F67613">
      <w:pPr>
        <w:pStyle w:val="Default"/>
        <w:jc w:val="both"/>
        <w:rPr>
          <w:rFonts w:ascii="Trebuchet MS" w:hAnsi="Trebuchet MS" w:cs="Trebuchet MS"/>
          <w:color w:val="auto"/>
          <w:sz w:val="22"/>
          <w:szCs w:val="22"/>
        </w:rPr>
      </w:pPr>
    </w:p>
    <w:p w14:paraId="2800D1CF" w14:textId="77777777" w:rsidR="00F67613" w:rsidRDefault="00F67613" w:rsidP="00F67613">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mora </w:t>
      </w:r>
      <w:r w:rsidRPr="00AA596C">
        <w:rPr>
          <w:rFonts w:ascii="Trebuchet MS" w:hAnsi="Trebuchet MS" w:cs="Trebuchet MS"/>
          <w:b/>
          <w:bCs/>
          <w:color w:val="auto"/>
          <w:sz w:val="22"/>
          <w:szCs w:val="22"/>
          <w:u w:val="single"/>
        </w:rPr>
        <w:t>izpolniti vse postavke</w:t>
      </w:r>
      <w:r w:rsidRPr="00810AC4">
        <w:rPr>
          <w:rFonts w:ascii="Trebuchet MS" w:hAnsi="Trebuchet MS" w:cs="Trebuchet MS"/>
          <w:color w:val="auto"/>
          <w:sz w:val="22"/>
          <w:szCs w:val="22"/>
        </w:rPr>
        <w:t xml:space="preserve"> </w:t>
      </w:r>
      <w:r>
        <w:rPr>
          <w:rFonts w:ascii="Trebuchet MS" w:hAnsi="Trebuchet MS" w:cs="Trebuchet MS"/>
          <w:color w:val="auto"/>
          <w:sz w:val="22"/>
          <w:szCs w:val="22"/>
        </w:rPr>
        <w:t>v</w:t>
      </w:r>
      <w:r w:rsidRPr="00810AC4">
        <w:rPr>
          <w:rFonts w:ascii="Trebuchet MS" w:hAnsi="Trebuchet MS" w:cs="Trebuchet MS"/>
          <w:color w:val="auto"/>
          <w:sz w:val="22"/>
          <w:szCs w:val="22"/>
        </w:rPr>
        <w:t xml:space="preserve"> obrazcu </w:t>
      </w:r>
      <w:r w:rsidRPr="00810AC4">
        <w:rPr>
          <w:rFonts w:ascii="Trebuchet MS" w:hAnsi="Trebuchet MS" w:cs="Trebuchet MS"/>
          <w:b/>
          <w:bCs/>
          <w:color w:val="auto"/>
          <w:sz w:val="22"/>
          <w:szCs w:val="22"/>
        </w:rPr>
        <w:t>Ponudbena cena</w:t>
      </w:r>
      <w:r w:rsidRPr="00810AC4">
        <w:rPr>
          <w:rFonts w:ascii="Trebuchet MS" w:hAnsi="Trebuchet MS" w:cs="Trebuchet MS"/>
          <w:color w:val="auto"/>
          <w:sz w:val="22"/>
          <w:szCs w:val="22"/>
        </w:rPr>
        <w:t xml:space="preserve"> (Obr_2)</w:t>
      </w:r>
      <w:r>
        <w:rPr>
          <w:rFonts w:ascii="Trebuchet MS" w:hAnsi="Trebuchet MS" w:cs="Trebuchet MS"/>
          <w:color w:val="auto"/>
          <w:sz w:val="22"/>
          <w:szCs w:val="22"/>
        </w:rPr>
        <w:t xml:space="preserve"> in vsa mesta v stolpcu »Cena na enoto« v </w:t>
      </w:r>
      <w:r w:rsidRPr="00F155A1">
        <w:rPr>
          <w:rFonts w:ascii="Trebuchet MS" w:hAnsi="Trebuchet MS" w:cs="Trebuchet MS"/>
          <w:b/>
          <w:bCs/>
          <w:color w:val="auto"/>
          <w:sz w:val="22"/>
          <w:szCs w:val="22"/>
        </w:rPr>
        <w:t>Popisih del</w:t>
      </w:r>
      <w:r>
        <w:rPr>
          <w:rFonts w:ascii="Trebuchet MS" w:hAnsi="Trebuchet MS" w:cs="Trebuchet MS"/>
          <w:color w:val="auto"/>
          <w:sz w:val="22"/>
          <w:szCs w:val="22"/>
        </w:rPr>
        <w:t xml:space="preserve"> – Predračun naročnika s številko </w:t>
      </w:r>
      <w:r w:rsidRPr="009A69B5">
        <w:rPr>
          <w:rFonts w:ascii="Trebuchet MS" w:hAnsi="Trebuchet MS" w:cs="Trebuchet MS"/>
          <w:b/>
          <w:bCs/>
          <w:color w:val="auto"/>
          <w:sz w:val="22"/>
          <w:szCs w:val="22"/>
        </w:rPr>
        <w:t>na dve decimalki natančno</w:t>
      </w:r>
      <w:r>
        <w:rPr>
          <w:rFonts w:ascii="Trebuchet MS" w:hAnsi="Trebuchet MS" w:cs="Trebuchet MS"/>
          <w:color w:val="auto"/>
          <w:sz w:val="22"/>
          <w:szCs w:val="22"/>
        </w:rPr>
        <w:t xml:space="preserve"> ter jih</w:t>
      </w:r>
      <w:r w:rsidRPr="00810AC4">
        <w:rPr>
          <w:rFonts w:ascii="Trebuchet MS" w:hAnsi="Trebuchet MS" w:cs="Trebuchet MS"/>
          <w:color w:val="auto"/>
          <w:sz w:val="22"/>
          <w:szCs w:val="22"/>
        </w:rPr>
        <w:t xml:space="preserve"> podpisa</w:t>
      </w:r>
      <w:r>
        <w:rPr>
          <w:rFonts w:ascii="Trebuchet MS" w:hAnsi="Trebuchet MS" w:cs="Trebuchet MS"/>
          <w:color w:val="auto"/>
          <w:sz w:val="22"/>
          <w:szCs w:val="22"/>
        </w:rPr>
        <w:t>ne in žigosane predložiti k ponudbi</w:t>
      </w:r>
      <w:r w:rsidRPr="00810AC4">
        <w:rPr>
          <w:rFonts w:ascii="Trebuchet MS" w:hAnsi="Trebuchet MS" w:cs="Trebuchet MS"/>
          <w:color w:val="auto"/>
          <w:sz w:val="22"/>
          <w:szCs w:val="22"/>
        </w:rPr>
        <w:t xml:space="preserve">. </w:t>
      </w:r>
    </w:p>
    <w:p w14:paraId="427DBE8D" w14:textId="77777777" w:rsidR="00F67613" w:rsidRDefault="00F67613" w:rsidP="00F67613">
      <w:pPr>
        <w:pStyle w:val="Default"/>
        <w:jc w:val="both"/>
        <w:rPr>
          <w:rFonts w:ascii="Trebuchet MS" w:hAnsi="Trebuchet MS" w:cs="Trebuchet MS"/>
          <w:color w:val="auto"/>
          <w:sz w:val="22"/>
          <w:szCs w:val="22"/>
        </w:rPr>
      </w:pPr>
    </w:p>
    <w:p w14:paraId="6D040495" w14:textId="77777777" w:rsidR="00F67613" w:rsidRPr="004B1E29" w:rsidRDefault="00F67613" w:rsidP="00F67613">
      <w:pPr>
        <w:autoSpaceDE w:val="0"/>
        <w:autoSpaceDN w:val="0"/>
        <w:adjustRightInd w:val="0"/>
        <w:jc w:val="both"/>
        <w:rPr>
          <w:rFonts w:eastAsia="Times New Roman"/>
          <w:lang w:eastAsia="sl-SI"/>
        </w:rPr>
      </w:pPr>
      <w:r w:rsidRPr="009A69B5">
        <w:rPr>
          <w:rFonts w:eastAsia="Times New Roman"/>
          <w:b/>
          <w:bCs/>
          <w:lang w:eastAsia="sl-SI"/>
        </w:rPr>
        <w:t>Ponudnik mora pri pripravi ponudbe v celoti upoštevati Popise del – Predračun naročnika, ki je sestavni del te razpisne dokumentacije</w:t>
      </w:r>
      <w:r w:rsidRPr="004B1E29">
        <w:rPr>
          <w:rFonts w:eastAsia="Times New Roman"/>
          <w:lang w:eastAsia="sl-SI"/>
        </w:rPr>
        <w:t>.</w:t>
      </w:r>
      <w:r>
        <w:rPr>
          <w:rFonts w:eastAsia="Times New Roman"/>
          <w:lang w:eastAsia="sl-SI"/>
        </w:rPr>
        <w:t xml:space="preserve"> V primeru, da bo ponudnik spreminjal popise v besedilu ali količini, bo njegova ponudba zavrnjena kot nedopustna.</w:t>
      </w:r>
      <w:r w:rsidRPr="004B1E29">
        <w:rPr>
          <w:rFonts w:eastAsia="Times New Roman"/>
          <w:lang w:eastAsia="sl-SI"/>
        </w:rPr>
        <w:t xml:space="preserve"> V kolikor predmet ponudbe ne bo izpolnjeval vseh opisov, zahtev, navedb, kvalitete, navedenih</w:t>
      </w:r>
      <w:r>
        <w:rPr>
          <w:rFonts w:eastAsia="Times New Roman"/>
          <w:lang w:eastAsia="sl-SI"/>
        </w:rPr>
        <w:t xml:space="preserve"> v Popisih del</w:t>
      </w:r>
      <w:r w:rsidRPr="004B1E29">
        <w:rPr>
          <w:rFonts w:eastAsia="Times New Roman"/>
          <w:lang w:eastAsia="sl-SI"/>
        </w:rPr>
        <w:t>, bo naročnik t</w:t>
      </w:r>
      <w:r>
        <w:rPr>
          <w:rFonts w:eastAsia="Times New Roman"/>
          <w:lang w:eastAsia="sl-SI"/>
        </w:rPr>
        <w:t>akšn</w:t>
      </w:r>
      <w:r w:rsidRPr="004B1E29">
        <w:rPr>
          <w:rFonts w:eastAsia="Times New Roman"/>
          <w:lang w:eastAsia="sl-SI"/>
        </w:rPr>
        <w:t>o ponudbo izločil iz nadaljnjega postopka ocenjevanja ponudb.</w:t>
      </w:r>
    </w:p>
    <w:p w14:paraId="4E30AE68" w14:textId="77777777" w:rsidR="00F67613" w:rsidRPr="004B1E29" w:rsidRDefault="00F67613" w:rsidP="00F67613">
      <w:pPr>
        <w:autoSpaceDE w:val="0"/>
        <w:autoSpaceDN w:val="0"/>
        <w:adjustRightInd w:val="0"/>
        <w:jc w:val="both"/>
        <w:rPr>
          <w:rFonts w:eastAsia="Times New Roman"/>
          <w:lang w:eastAsia="sl-SI"/>
        </w:rPr>
      </w:pPr>
    </w:p>
    <w:p w14:paraId="3C9FA35F" w14:textId="349C6825" w:rsidR="00F67613" w:rsidRPr="004B1E29" w:rsidRDefault="00F67613" w:rsidP="00F67613">
      <w:pPr>
        <w:autoSpaceDE w:val="0"/>
        <w:autoSpaceDN w:val="0"/>
        <w:adjustRightInd w:val="0"/>
        <w:jc w:val="both"/>
        <w:rPr>
          <w:rFonts w:eastAsia="Times New Roman"/>
          <w:color w:val="000000"/>
          <w:lang w:eastAsia="sl-SI"/>
        </w:rPr>
      </w:pPr>
      <w:r w:rsidRPr="004B1E29">
        <w:rPr>
          <w:rFonts w:eastAsia="Times New Roman"/>
          <w:color w:val="000000"/>
          <w:lang w:eastAsia="sl-SI"/>
        </w:rPr>
        <w:t>Na obrazcu Ponudbena cena (Obr_2) mora »Skupna ponudbena cena z DDV« vsebovati morebitni popust in davek na dodano vrednost skladno z Zakonom o davku na dodano vrednost (Uradni list RS, št. 13/11</w:t>
      </w:r>
      <w:r w:rsidR="00AA596C">
        <w:rPr>
          <w:rFonts w:eastAsia="Times New Roman"/>
          <w:color w:val="000000"/>
          <w:lang w:eastAsia="sl-SI"/>
        </w:rPr>
        <w:t xml:space="preserve"> </w:t>
      </w:r>
      <w:r w:rsidRPr="004B1E29">
        <w:rPr>
          <w:rFonts w:eastAsia="Times New Roman"/>
          <w:color w:val="000000"/>
          <w:lang w:eastAsia="sl-SI"/>
        </w:rPr>
        <w:t>-</w:t>
      </w:r>
      <w:r w:rsidR="00AA596C">
        <w:rPr>
          <w:rFonts w:eastAsia="Times New Roman"/>
          <w:color w:val="000000"/>
          <w:lang w:eastAsia="sl-SI"/>
        </w:rPr>
        <w:t xml:space="preserve"> </w:t>
      </w:r>
      <w:r w:rsidRPr="004B1E29">
        <w:rPr>
          <w:rFonts w:eastAsia="Times New Roman"/>
          <w:color w:val="000000"/>
          <w:lang w:eastAsia="sl-SI"/>
        </w:rPr>
        <w:t>uradno prečiščeno besedilo). Ločeno morajo biti izkazani: neto »skupna ponudbena cena«, morebitni popust na »neto ponudbeno ceno«, neto »skupna ponudbena cena s popustom«, znesek davka na dodano vrednost in bruto »skupna ponudbena cena«.</w:t>
      </w:r>
    </w:p>
    <w:p w14:paraId="534B5A50" w14:textId="77777777" w:rsidR="00F67613" w:rsidRPr="004B1E29" w:rsidRDefault="00F67613" w:rsidP="00F67613">
      <w:pPr>
        <w:autoSpaceDE w:val="0"/>
        <w:autoSpaceDN w:val="0"/>
        <w:adjustRightInd w:val="0"/>
        <w:jc w:val="both"/>
        <w:rPr>
          <w:rFonts w:eastAsia="Times New Roman"/>
          <w:color w:val="000000"/>
          <w:lang w:eastAsia="sl-SI"/>
        </w:rPr>
      </w:pPr>
    </w:p>
    <w:p w14:paraId="0CD490FF" w14:textId="77777777" w:rsidR="00F67613" w:rsidRPr="004B1E29" w:rsidRDefault="00F67613" w:rsidP="00F67613">
      <w:pPr>
        <w:autoSpaceDE w:val="0"/>
        <w:autoSpaceDN w:val="0"/>
        <w:adjustRightInd w:val="0"/>
        <w:jc w:val="both"/>
        <w:rPr>
          <w:rFonts w:eastAsia="Times New Roman"/>
          <w:color w:val="000000"/>
          <w:lang w:eastAsia="sl-SI"/>
        </w:rPr>
      </w:pPr>
      <w:r w:rsidRPr="004B1E29">
        <w:rPr>
          <w:rFonts w:eastAsia="Times New Roman"/>
          <w:color w:val="000000"/>
          <w:lang w:eastAsia="sl-SI"/>
        </w:rPr>
        <w:t>Ponudbene cene so fiksne ves čas trajanja pogodbenega razmerja.</w:t>
      </w:r>
    </w:p>
    <w:p w14:paraId="51CB499F" w14:textId="77777777" w:rsidR="00F67613" w:rsidRDefault="00F67613" w:rsidP="00F67613">
      <w:pPr>
        <w:jc w:val="both"/>
        <w:rPr>
          <w:b/>
        </w:rPr>
      </w:pPr>
    </w:p>
    <w:p w14:paraId="7ED4416F" w14:textId="77777777" w:rsidR="00F67613" w:rsidRDefault="00F67613" w:rsidP="00F67613">
      <w:pPr>
        <w:jc w:val="both"/>
        <w:rPr>
          <w:b/>
        </w:rPr>
      </w:pPr>
      <w:r w:rsidRPr="009406A6">
        <w:rPr>
          <w:b/>
        </w:rPr>
        <w:t xml:space="preserve">V kolikor ponudnik vpiše ceno nič (0,00) EUR ali posamezno postavko pusti prazno, se šteje, da ponuja postavko </w:t>
      </w:r>
      <w:r w:rsidRPr="00AA596C">
        <w:rPr>
          <w:b/>
          <w:u w:val="single"/>
        </w:rPr>
        <w:t>brezplačno</w:t>
      </w:r>
      <w:r w:rsidRPr="009406A6">
        <w:rPr>
          <w:b/>
        </w:rPr>
        <w:t xml:space="preserve"> (</w:t>
      </w:r>
      <w:r>
        <w:rPr>
          <w:b/>
        </w:rPr>
        <w:t xml:space="preserve">za ceno </w:t>
      </w:r>
      <w:r w:rsidRPr="009406A6">
        <w:rPr>
          <w:b/>
        </w:rPr>
        <w:t>0,00 EUR</w:t>
      </w:r>
      <w:r>
        <w:rPr>
          <w:b/>
        </w:rPr>
        <w:t>)</w:t>
      </w:r>
      <w:r w:rsidRPr="009406A6">
        <w:rPr>
          <w:b/>
        </w:rPr>
        <w:t>.</w:t>
      </w:r>
    </w:p>
    <w:p w14:paraId="2FDF3603" w14:textId="77777777" w:rsidR="00F67613" w:rsidRPr="009406A6" w:rsidRDefault="00F67613" w:rsidP="00F67613">
      <w:pPr>
        <w:jc w:val="both"/>
        <w:rPr>
          <w:b/>
        </w:rPr>
      </w:pPr>
    </w:p>
    <w:p w14:paraId="2127E024" w14:textId="77777777" w:rsidR="00F67613" w:rsidRPr="009406A6" w:rsidRDefault="00F67613" w:rsidP="00F67613">
      <w:pPr>
        <w:jc w:val="both"/>
        <w:rPr>
          <w:b/>
        </w:rPr>
      </w:pPr>
      <w:r w:rsidRPr="00AA596C">
        <w:rPr>
          <w:b/>
          <w:u w:val="single"/>
        </w:rPr>
        <w:t>Ponudnik ne sme spreminjati vsebine predračuna – Popisov del</w:t>
      </w:r>
      <w:r w:rsidRPr="009406A6">
        <w:rPr>
          <w:b/>
        </w:rPr>
        <w:t>.</w:t>
      </w:r>
    </w:p>
    <w:p w14:paraId="11CE90C2" w14:textId="77777777" w:rsidR="00F67613" w:rsidRPr="009406A6" w:rsidRDefault="00F67613" w:rsidP="00F67613">
      <w:pPr>
        <w:jc w:val="both"/>
        <w:rPr>
          <w:b/>
        </w:rPr>
      </w:pPr>
    </w:p>
    <w:p w14:paraId="3C94277C" w14:textId="77777777" w:rsidR="00F67613" w:rsidRPr="009406A6" w:rsidRDefault="00F67613" w:rsidP="00F67613">
      <w:pPr>
        <w:jc w:val="both"/>
        <w:rPr>
          <w:b/>
        </w:rPr>
      </w:pPr>
      <w:r w:rsidRPr="009406A6">
        <w:rPr>
          <w:b/>
        </w:rPr>
        <w:t xml:space="preserve">Ponujena cena z DDV mora zajemati vse popuste in stroške (dobave blaga, špediterske, prevozne, carinske ter vse morebitne druge stroške…). </w:t>
      </w:r>
    </w:p>
    <w:p w14:paraId="1ABBA50E" w14:textId="77777777" w:rsidR="00F67613" w:rsidRPr="009406A6" w:rsidRDefault="00F67613" w:rsidP="00F67613">
      <w:pPr>
        <w:jc w:val="both"/>
        <w:rPr>
          <w:b/>
        </w:rPr>
      </w:pPr>
    </w:p>
    <w:p w14:paraId="2BB7B7DE" w14:textId="77777777" w:rsidR="00F67613" w:rsidRPr="009406A6" w:rsidRDefault="00F67613" w:rsidP="00F67613">
      <w:pPr>
        <w:jc w:val="both"/>
        <w:rPr>
          <w:b/>
        </w:rPr>
      </w:pPr>
      <w:r w:rsidRPr="009406A6">
        <w:rPr>
          <w:b/>
        </w:rPr>
        <w:t>V primeru, da bo naročnik pri pregledu in ocenjevanju ponudb odkril očitne računske napake, bo ravnal v skladu s sedmim odstavkom 89. člena ZJN-3.</w:t>
      </w:r>
    </w:p>
    <w:p w14:paraId="421598D0" w14:textId="77777777" w:rsidR="00F67613" w:rsidRPr="009406A6" w:rsidRDefault="00F67613" w:rsidP="00F67613">
      <w:pPr>
        <w:jc w:val="both"/>
        <w:rPr>
          <w:b/>
        </w:rPr>
      </w:pPr>
    </w:p>
    <w:p w14:paraId="5194433F" w14:textId="77777777" w:rsidR="00F67613" w:rsidRDefault="00F67613" w:rsidP="00F67613">
      <w:pPr>
        <w:jc w:val="both"/>
        <w:rPr>
          <w:b/>
        </w:rPr>
      </w:pPr>
      <w:r w:rsidRPr="009406A6">
        <w:rPr>
          <w:b/>
        </w:rPr>
        <w:t xml:space="preserve">Ponudnik skladno z zgornjimi zahtevami izpolni tudi </w:t>
      </w:r>
      <w:r>
        <w:rPr>
          <w:b/>
        </w:rPr>
        <w:t>Popise del</w:t>
      </w:r>
      <w:r w:rsidRPr="009406A6">
        <w:rPr>
          <w:b/>
        </w:rPr>
        <w:t xml:space="preserve">. </w:t>
      </w:r>
    </w:p>
    <w:p w14:paraId="3FE4A001" w14:textId="77777777" w:rsidR="00F67613" w:rsidRPr="009406A6" w:rsidRDefault="00F67613" w:rsidP="00F67613">
      <w:pPr>
        <w:jc w:val="both"/>
        <w:rPr>
          <w:b/>
        </w:rPr>
      </w:pPr>
    </w:p>
    <w:p w14:paraId="1EB33BD5" w14:textId="77777777" w:rsidR="000954B4" w:rsidRPr="00895063" w:rsidRDefault="000954B4" w:rsidP="000954B4">
      <w:pPr>
        <w:jc w:val="both"/>
        <w:rPr>
          <w:b/>
          <w:bCs/>
        </w:rPr>
      </w:pPr>
      <w:r w:rsidRPr="009406A6">
        <w:rPr>
          <w:b/>
        </w:rPr>
        <w:t>Ponudnik v informacijskem sistemu e-JN v razdelek »Predračun« naloži izpolnjen obrazec »Ponudbena cena (Obr_2)« v .</w:t>
      </w:r>
      <w:proofErr w:type="spellStart"/>
      <w:r w:rsidRPr="009406A6">
        <w:rPr>
          <w:b/>
        </w:rPr>
        <w:t>pdf</w:t>
      </w:r>
      <w:proofErr w:type="spellEnd"/>
      <w:r w:rsidRPr="009406A6">
        <w:rPr>
          <w:b/>
        </w:rPr>
        <w:t xml:space="preserve"> datoteki, ki bo dostopen na javnem odpiranju ponudb, obrazec »Predračun</w:t>
      </w:r>
      <w:r>
        <w:rPr>
          <w:b/>
        </w:rPr>
        <w:t xml:space="preserve"> </w:t>
      </w:r>
      <w:r w:rsidRPr="009406A6">
        <w:rPr>
          <w:b/>
        </w:rPr>
        <w:t xml:space="preserve">- </w:t>
      </w:r>
      <w:r>
        <w:rPr>
          <w:b/>
        </w:rPr>
        <w:t>P</w:t>
      </w:r>
      <w:r w:rsidRPr="009406A6">
        <w:rPr>
          <w:b/>
        </w:rPr>
        <w:t>opisi« pa naloži v razdelek »Drugi dokumenti«. V primeru razhajanj med podatki v obrazcu Ponudbena cena (Obr_2)</w:t>
      </w:r>
      <w:r>
        <w:rPr>
          <w:b/>
        </w:rPr>
        <w:t>,</w:t>
      </w:r>
      <w:r w:rsidRPr="009406A6">
        <w:rPr>
          <w:b/>
        </w:rPr>
        <w:t xml:space="preserve"> naložen</w:t>
      </w:r>
      <w:r>
        <w:rPr>
          <w:b/>
        </w:rPr>
        <w:t>e</w:t>
      </w:r>
      <w:r w:rsidRPr="009406A6">
        <w:rPr>
          <w:b/>
        </w:rPr>
        <w:t>m v razdelek »Predračun«, in celotnim Predračunom</w:t>
      </w:r>
      <w:r>
        <w:rPr>
          <w:b/>
        </w:rPr>
        <w:t xml:space="preserve"> – P</w:t>
      </w:r>
      <w:r w:rsidRPr="009406A6">
        <w:rPr>
          <w:b/>
        </w:rPr>
        <w:t>opisi</w:t>
      </w:r>
      <w:r>
        <w:rPr>
          <w:b/>
        </w:rPr>
        <w:t>, nalo</w:t>
      </w:r>
      <w:r w:rsidRPr="009406A6">
        <w:rPr>
          <w:b/>
        </w:rPr>
        <w:t>žen</w:t>
      </w:r>
      <w:r>
        <w:rPr>
          <w:b/>
        </w:rPr>
        <w:t>i</w:t>
      </w:r>
      <w:r w:rsidRPr="009406A6">
        <w:rPr>
          <w:b/>
        </w:rPr>
        <w:t xml:space="preserve">m v razdelek »Drugi dokumenti«, kot veljavni štejejo podatki v celotnem </w:t>
      </w:r>
      <w:r>
        <w:rPr>
          <w:b/>
        </w:rPr>
        <w:t>P</w:t>
      </w:r>
      <w:r w:rsidRPr="009406A6">
        <w:rPr>
          <w:b/>
        </w:rPr>
        <w:t>redračunu</w:t>
      </w:r>
      <w:r>
        <w:rPr>
          <w:b/>
        </w:rPr>
        <w:t xml:space="preserve"> </w:t>
      </w:r>
      <w:r w:rsidRPr="009406A6">
        <w:rPr>
          <w:b/>
        </w:rPr>
        <w:t>-</w:t>
      </w:r>
      <w:r>
        <w:rPr>
          <w:b/>
        </w:rPr>
        <w:t xml:space="preserve"> P</w:t>
      </w:r>
      <w:r w:rsidRPr="009406A6">
        <w:rPr>
          <w:b/>
        </w:rPr>
        <w:t>opisih, naloženim v razdelku »Drugi dokumenti«.</w:t>
      </w:r>
      <w:r>
        <w:rPr>
          <w:b/>
        </w:rPr>
        <w:t xml:space="preserve"> </w:t>
      </w:r>
      <w:r w:rsidRPr="00895063">
        <w:rPr>
          <w:b/>
          <w:bCs/>
        </w:rPr>
        <w:t>V primeru razhajanj med podatki navedenimi v razdelku »Skupna ponudbena vrednost«</w:t>
      </w:r>
      <w:r>
        <w:rPr>
          <w:b/>
          <w:bCs/>
        </w:rPr>
        <w:t xml:space="preserve"> v sistemu e-JN</w:t>
      </w:r>
      <w:r w:rsidRPr="00895063">
        <w:rPr>
          <w:b/>
          <w:bCs/>
        </w:rPr>
        <w:t xml:space="preserve"> in dokumentu, ki je predložen v delu »Predračun«</w:t>
      </w:r>
      <w:r>
        <w:rPr>
          <w:b/>
          <w:bCs/>
        </w:rPr>
        <w:t xml:space="preserve"> (Obr_2)</w:t>
      </w:r>
      <w:r w:rsidRPr="00895063">
        <w:rPr>
          <w:b/>
          <w:bCs/>
        </w:rPr>
        <w:t>, kot veljavni štejejo podatki v dokumentu, ki je predložen v delu »Predračun«</w:t>
      </w:r>
      <w:r>
        <w:rPr>
          <w:b/>
          <w:bCs/>
        </w:rPr>
        <w:t xml:space="preserve"> (Obr_2)</w:t>
      </w:r>
      <w:r w:rsidRPr="00895063">
        <w:rPr>
          <w:b/>
          <w:bCs/>
        </w:rPr>
        <w:t>.</w:t>
      </w:r>
    </w:p>
    <w:p w14:paraId="69EAC5F8" w14:textId="77777777" w:rsidR="000954B4" w:rsidRDefault="000954B4" w:rsidP="00F67613">
      <w:pPr>
        <w:rPr>
          <w:iCs/>
        </w:rPr>
      </w:pPr>
    </w:p>
    <w:p w14:paraId="0714117E" w14:textId="6F7B57F8" w:rsidR="00972578" w:rsidRPr="00972578" w:rsidRDefault="00972578" w:rsidP="00F67613">
      <w:pPr>
        <w:rPr>
          <w:iCs/>
        </w:rPr>
      </w:pPr>
      <w:r>
        <w:rPr>
          <w:iCs/>
        </w:rPr>
        <w:lastRenderedPageBreak/>
        <w:t xml:space="preserve">Kršitev določb te podtočke bo imelo za posledico zavrnitev ponudbe. </w:t>
      </w:r>
    </w:p>
    <w:p w14:paraId="4395C358" w14:textId="77777777" w:rsidR="00900982" w:rsidRPr="009902A5" w:rsidRDefault="00900982" w:rsidP="00900982">
      <w:pPr>
        <w:pStyle w:val="Default"/>
        <w:jc w:val="both"/>
        <w:rPr>
          <w:rFonts w:ascii="Trebuchet MS" w:hAnsi="Trebuchet MS" w:cs="Trebuchet MS"/>
          <w:color w:val="auto"/>
          <w:sz w:val="22"/>
          <w:szCs w:val="22"/>
          <w:highlight w:val="red"/>
        </w:rPr>
      </w:pPr>
    </w:p>
    <w:p w14:paraId="6373E394" w14:textId="24C049B7" w:rsidR="00900982" w:rsidRPr="005C629B" w:rsidRDefault="00553626" w:rsidP="00553626">
      <w:pPr>
        <w:pStyle w:val="Naslov2"/>
        <w:spacing w:before="0" w:after="0"/>
        <w:ind w:left="284" w:hanging="284"/>
        <w:rPr>
          <w:rFonts w:ascii="Trebuchet MS" w:hAnsi="Trebuchet MS" w:cs="Trebuchet MS"/>
          <w:sz w:val="22"/>
          <w:szCs w:val="22"/>
        </w:rPr>
      </w:pPr>
      <w:r>
        <w:rPr>
          <w:rFonts w:ascii="Trebuchet MS" w:hAnsi="Trebuchet MS" w:cs="Trebuchet MS"/>
          <w:sz w:val="22"/>
          <w:szCs w:val="22"/>
        </w:rPr>
        <w:t xml:space="preserve">7. </w:t>
      </w:r>
      <w:r w:rsidR="00900982" w:rsidRPr="005C629B">
        <w:rPr>
          <w:rFonts w:ascii="Trebuchet MS" w:hAnsi="Trebuchet MS" w:cs="Trebuchet MS"/>
          <w:sz w:val="22"/>
          <w:szCs w:val="22"/>
        </w:rPr>
        <w:t xml:space="preserve">MERILO ZA IZBIRO NAJUGODNEJŠE PONUDBE </w:t>
      </w:r>
    </w:p>
    <w:p w14:paraId="6FEE9215" w14:textId="77777777" w:rsidR="00900982" w:rsidRPr="00810AC4" w:rsidRDefault="00900982" w:rsidP="00900982">
      <w:pPr>
        <w:pStyle w:val="Default"/>
        <w:jc w:val="both"/>
        <w:rPr>
          <w:rFonts w:ascii="Trebuchet MS" w:hAnsi="Trebuchet MS" w:cs="Trebuchet MS"/>
          <w:b/>
          <w:bCs/>
          <w:color w:val="auto"/>
          <w:sz w:val="22"/>
          <w:szCs w:val="22"/>
        </w:rPr>
      </w:pPr>
    </w:p>
    <w:p w14:paraId="47B6EF4C" w14:textId="4C8A4DFD" w:rsidR="00900982" w:rsidRDefault="00900982" w:rsidP="00900982">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t>Naročnik bo oddal predmetno javno naročilo</w:t>
      </w:r>
      <w:r w:rsidR="00AA596C">
        <w:rPr>
          <w:rFonts w:ascii="Trebuchet MS" w:hAnsi="Trebuchet MS" w:cs="Trebuchet MS"/>
          <w:color w:val="auto"/>
          <w:sz w:val="22"/>
          <w:szCs w:val="22"/>
        </w:rPr>
        <w:t xml:space="preserve"> </w:t>
      </w:r>
      <w:r w:rsidRPr="00810AC4">
        <w:rPr>
          <w:rFonts w:ascii="Trebuchet MS" w:hAnsi="Trebuchet MS" w:cs="Trebuchet MS"/>
          <w:color w:val="auto"/>
          <w:sz w:val="22"/>
          <w:szCs w:val="22"/>
        </w:rPr>
        <w:t xml:space="preserve">na podlagi ekonomsko najugodnejše ponudbe, merilo za izbiro ekonomsko najugodnejše ponudbe pa je </w:t>
      </w:r>
      <w:r w:rsidRPr="00810AC4">
        <w:rPr>
          <w:rFonts w:ascii="Trebuchet MS" w:hAnsi="Trebuchet MS" w:cs="Trebuchet MS"/>
          <w:b/>
          <w:bCs/>
          <w:color w:val="auto"/>
          <w:sz w:val="22"/>
          <w:szCs w:val="22"/>
          <w:u w:val="single"/>
        </w:rPr>
        <w:t>najnižja ponudbena cena</w:t>
      </w:r>
      <w:r w:rsidR="00040744">
        <w:rPr>
          <w:rFonts w:ascii="Trebuchet MS" w:hAnsi="Trebuchet MS" w:cs="Trebuchet MS"/>
          <w:b/>
          <w:bCs/>
          <w:color w:val="auto"/>
          <w:sz w:val="22"/>
          <w:szCs w:val="22"/>
        </w:rPr>
        <w:t xml:space="preserve"> (končna skupna bruto cena). </w:t>
      </w:r>
    </w:p>
    <w:p w14:paraId="2D96F0EE" w14:textId="77777777" w:rsidR="00040744" w:rsidRPr="00810AC4" w:rsidRDefault="00040744" w:rsidP="00900982">
      <w:pPr>
        <w:pStyle w:val="Default"/>
        <w:jc w:val="both"/>
        <w:rPr>
          <w:rFonts w:ascii="Trebuchet MS" w:hAnsi="Trebuchet MS" w:cs="Trebuchet MS"/>
          <w:b/>
          <w:bCs/>
          <w:color w:val="auto"/>
          <w:sz w:val="22"/>
          <w:szCs w:val="22"/>
        </w:rPr>
      </w:pPr>
    </w:p>
    <w:p w14:paraId="50070116"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izmed pravočasno prejetih ponudb izbral tisto ponudbo, ki bo dopustna in bo vsebovala najnižjo ponudbeno ceno. </w:t>
      </w:r>
    </w:p>
    <w:p w14:paraId="37C197F6" w14:textId="77777777" w:rsidR="00900982" w:rsidRPr="00810AC4" w:rsidRDefault="00900982" w:rsidP="00900982">
      <w:pPr>
        <w:pStyle w:val="Default"/>
        <w:jc w:val="both"/>
        <w:rPr>
          <w:rFonts w:ascii="Trebuchet MS" w:hAnsi="Trebuchet MS" w:cs="Trebuchet MS"/>
          <w:color w:val="auto"/>
          <w:sz w:val="22"/>
          <w:szCs w:val="22"/>
        </w:rPr>
      </w:pPr>
    </w:p>
    <w:p w14:paraId="18EF9295" w14:textId="6C5C2A55" w:rsidR="00900982"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Dopustna ponudba je ponudba, ki jo predloži ponudnik, za katerega ne obstajajo razlogi za izključitev in ki izpolnjuje pogoje za sodelovanje, njegova ponudba ustreza potrebam in zahtevam naročnika, določenim v</w:t>
      </w:r>
      <w:r w:rsidR="009A69B5">
        <w:rPr>
          <w:rFonts w:ascii="Trebuchet MS" w:hAnsi="Trebuchet MS" w:cs="Trebuchet MS"/>
          <w:color w:val="auto"/>
          <w:sz w:val="22"/>
          <w:szCs w:val="22"/>
        </w:rPr>
        <w:t xml:space="preserve"> tehničnih specifikacijah in v </w:t>
      </w:r>
      <w:r w:rsidRPr="00810AC4">
        <w:rPr>
          <w:rFonts w:ascii="Trebuchet MS" w:hAnsi="Trebuchet MS" w:cs="Trebuchet MS"/>
          <w:color w:val="auto"/>
          <w:sz w:val="22"/>
          <w:szCs w:val="22"/>
        </w:rPr>
        <w:t>dokumentaciji</w:t>
      </w:r>
      <w:r w:rsidR="009A69B5">
        <w:rPr>
          <w:rFonts w:ascii="Trebuchet MS" w:hAnsi="Trebuchet MS" w:cs="Trebuchet MS"/>
          <w:color w:val="auto"/>
          <w:sz w:val="22"/>
          <w:szCs w:val="22"/>
        </w:rPr>
        <w:t xml:space="preserve"> v zvezi z oddajo javnega naročila</w:t>
      </w:r>
      <w:r w:rsidRPr="00810AC4">
        <w:rPr>
          <w:rFonts w:ascii="Trebuchet MS" w:hAnsi="Trebuchet MS" w:cs="Trebuchet MS"/>
          <w:color w:val="auto"/>
          <w:sz w:val="22"/>
          <w:szCs w:val="22"/>
        </w:rPr>
        <w:t>, ki prispe pravočasno, pri njej ni dokazano nedovoljeno dogovarjanje ali korupcija, naročnik je ne oceni za neobičajno nizko in katere ponudbena cena ne presega zagotovljenih sredstev naročnika.</w:t>
      </w:r>
    </w:p>
    <w:p w14:paraId="39D72C48" w14:textId="77777777" w:rsidR="00900982" w:rsidRDefault="00900982" w:rsidP="00900982">
      <w:pPr>
        <w:pStyle w:val="Default"/>
        <w:jc w:val="both"/>
        <w:rPr>
          <w:rFonts w:ascii="Trebuchet MS" w:hAnsi="Trebuchet MS" w:cs="Trebuchet MS"/>
          <w:color w:val="auto"/>
          <w:sz w:val="22"/>
          <w:szCs w:val="22"/>
        </w:rPr>
      </w:pPr>
    </w:p>
    <w:p w14:paraId="0ECA8AF2" w14:textId="77777777" w:rsidR="00900982" w:rsidRPr="00810AC4" w:rsidRDefault="00900982" w:rsidP="00900982">
      <w:pPr>
        <w:pStyle w:val="Default"/>
        <w:jc w:val="both"/>
        <w:rPr>
          <w:rFonts w:ascii="Trebuchet MS" w:hAnsi="Trebuchet MS" w:cs="Trebuchet MS"/>
          <w:color w:val="auto"/>
          <w:sz w:val="22"/>
          <w:szCs w:val="22"/>
        </w:rPr>
      </w:pPr>
    </w:p>
    <w:p w14:paraId="0B410FA7" w14:textId="7F34404D" w:rsidR="00900982" w:rsidRPr="00810AC4" w:rsidRDefault="00553626" w:rsidP="00553626">
      <w:pPr>
        <w:pStyle w:val="Naslov2"/>
        <w:spacing w:before="0" w:after="0"/>
        <w:ind w:left="284" w:hanging="284"/>
        <w:rPr>
          <w:rFonts w:ascii="Trebuchet MS" w:hAnsi="Trebuchet MS" w:cs="Trebuchet MS"/>
          <w:sz w:val="22"/>
          <w:szCs w:val="22"/>
        </w:rPr>
      </w:pPr>
      <w:r>
        <w:rPr>
          <w:rFonts w:ascii="Trebuchet MS" w:hAnsi="Trebuchet MS" w:cs="Trebuchet MS"/>
          <w:sz w:val="22"/>
          <w:szCs w:val="22"/>
        </w:rPr>
        <w:t xml:space="preserve">8. </w:t>
      </w:r>
      <w:r w:rsidR="00900982" w:rsidRPr="00810AC4">
        <w:rPr>
          <w:rFonts w:ascii="Trebuchet MS" w:hAnsi="Trebuchet MS" w:cs="Trebuchet MS"/>
          <w:sz w:val="22"/>
          <w:szCs w:val="22"/>
        </w:rPr>
        <w:t>FINANČNA ZAVAROVANJA</w:t>
      </w:r>
    </w:p>
    <w:p w14:paraId="5A0233D0" w14:textId="77777777" w:rsidR="00900982" w:rsidRDefault="00900982" w:rsidP="00900982">
      <w:pPr>
        <w:rPr>
          <w:lang w:val="en-US"/>
        </w:rPr>
      </w:pPr>
    </w:p>
    <w:p w14:paraId="218A8A9B" w14:textId="77777777" w:rsidR="00900982" w:rsidRPr="00E60B19" w:rsidRDefault="00900982" w:rsidP="00900982">
      <w:pPr>
        <w:keepNext/>
        <w:ind w:left="284" w:hanging="284"/>
        <w:outlineLvl w:val="2"/>
        <w:rPr>
          <w:b/>
          <w:u w:val="single"/>
        </w:rPr>
      </w:pPr>
      <w:r w:rsidRPr="00E60B19">
        <w:rPr>
          <w:rFonts w:eastAsia="Times New Roman"/>
          <w:b/>
          <w:bCs/>
          <w:u w:val="single"/>
        </w:rPr>
        <w:t xml:space="preserve">8.1. </w:t>
      </w:r>
      <w:r w:rsidRPr="00E60B19">
        <w:rPr>
          <w:rFonts w:eastAsia="Times New Roman"/>
          <w:b/>
          <w:bCs/>
          <w:u w:val="single"/>
          <w:lang w:eastAsia="sl-SI"/>
        </w:rPr>
        <w:t xml:space="preserve">Finančno zavarovanje </w:t>
      </w:r>
      <w:r w:rsidRPr="00E60B19">
        <w:rPr>
          <w:b/>
          <w:u w:val="single"/>
        </w:rPr>
        <w:t>za resnost ponudbe</w:t>
      </w:r>
    </w:p>
    <w:p w14:paraId="5AF42031" w14:textId="77777777" w:rsidR="00900982" w:rsidRPr="00E60B19" w:rsidRDefault="00900982" w:rsidP="00900982"/>
    <w:p w14:paraId="67E25C9E" w14:textId="1CE60DE8" w:rsidR="00AA596C" w:rsidRDefault="00900982" w:rsidP="00900982">
      <w:pPr>
        <w:autoSpaceDE w:val="0"/>
        <w:autoSpaceDN w:val="0"/>
        <w:adjustRightInd w:val="0"/>
        <w:jc w:val="both"/>
        <w:rPr>
          <w:rFonts w:eastAsia="Times New Roman" w:cs="Times New Roman"/>
          <w:bCs/>
          <w:lang w:eastAsia="sl-SI"/>
        </w:rPr>
      </w:pPr>
      <w:r w:rsidRPr="0087117E">
        <w:rPr>
          <w:rFonts w:eastAsia="Times New Roman" w:cs="Times New Roman"/>
          <w:bCs/>
          <w:lang w:eastAsia="sl-SI"/>
        </w:rPr>
        <w:t>Ponudbi mora ponudnik</w:t>
      </w:r>
      <w:r w:rsidR="00E60B19">
        <w:rPr>
          <w:rFonts w:eastAsia="Times New Roman" w:cs="Times New Roman"/>
          <w:bCs/>
          <w:lang w:eastAsia="sl-SI"/>
        </w:rPr>
        <w:t xml:space="preserve"> posebej</w:t>
      </w:r>
      <w:r w:rsidR="00AA596C">
        <w:rPr>
          <w:rFonts w:eastAsia="Times New Roman" w:cs="Times New Roman"/>
          <w:bCs/>
          <w:lang w:eastAsia="sl-SI"/>
        </w:rPr>
        <w:t xml:space="preserve"> </w:t>
      </w:r>
      <w:r w:rsidRPr="0087117E">
        <w:rPr>
          <w:rFonts w:eastAsia="Times New Roman" w:cs="Times New Roman"/>
          <w:bCs/>
          <w:lang w:eastAsia="sl-SI"/>
        </w:rPr>
        <w:t xml:space="preserve">priložiti </w:t>
      </w:r>
      <w:r w:rsidR="00964D3C">
        <w:rPr>
          <w:rFonts w:eastAsia="Times New Roman" w:cs="Times New Roman"/>
          <w:bCs/>
          <w:lang w:eastAsia="sl-SI"/>
        </w:rPr>
        <w:t>tri</w:t>
      </w:r>
      <w:r w:rsidRPr="0087117E">
        <w:rPr>
          <w:rFonts w:eastAsia="Times New Roman" w:cs="Times New Roman"/>
          <w:bCs/>
          <w:lang w:eastAsia="sl-SI"/>
        </w:rPr>
        <w:t xml:space="preserve"> kom</w:t>
      </w:r>
      <w:r w:rsidR="00B83D6E">
        <w:rPr>
          <w:rFonts w:eastAsia="Times New Roman" w:cs="Times New Roman"/>
          <w:bCs/>
          <w:lang w:eastAsia="sl-SI"/>
        </w:rPr>
        <w:t>ade</w:t>
      </w:r>
      <w:r w:rsidRPr="0087117E">
        <w:rPr>
          <w:rFonts w:eastAsia="Times New Roman" w:cs="Times New Roman"/>
          <w:bCs/>
          <w:lang w:eastAsia="sl-SI"/>
        </w:rPr>
        <w:t xml:space="preserve"> bianco menice in </w:t>
      </w:r>
      <w:r w:rsidR="00964D3C">
        <w:rPr>
          <w:rFonts w:eastAsia="Times New Roman" w:cs="Times New Roman"/>
          <w:bCs/>
          <w:lang w:eastAsia="sl-SI"/>
        </w:rPr>
        <w:t>tri</w:t>
      </w:r>
      <w:r w:rsidRPr="0087117E">
        <w:rPr>
          <w:rFonts w:eastAsia="Times New Roman" w:cs="Times New Roman"/>
          <w:bCs/>
          <w:lang w:eastAsia="sl-SI"/>
        </w:rPr>
        <w:t xml:space="preserve"> kom</w:t>
      </w:r>
      <w:r w:rsidR="00B83D6E">
        <w:rPr>
          <w:rFonts w:eastAsia="Times New Roman" w:cs="Times New Roman"/>
          <w:bCs/>
          <w:lang w:eastAsia="sl-SI"/>
        </w:rPr>
        <w:t>ade</w:t>
      </w:r>
      <w:r w:rsidRPr="0087117E">
        <w:rPr>
          <w:rFonts w:eastAsia="Times New Roman" w:cs="Times New Roman"/>
          <w:bCs/>
          <w:lang w:eastAsia="sl-SI"/>
        </w:rPr>
        <w:t xml:space="preserve"> menične izjave za resnost ponudbe s pooblastilom za izpolnitev ter unovčenje</w:t>
      </w:r>
      <w:r w:rsidR="009A2DE6">
        <w:rPr>
          <w:rFonts w:eastAsia="Times New Roman" w:cs="Times New Roman"/>
          <w:bCs/>
          <w:lang w:eastAsia="sl-SI"/>
        </w:rPr>
        <w:t xml:space="preserve"> menice</w:t>
      </w:r>
      <w:r w:rsidRPr="0087117E">
        <w:rPr>
          <w:rFonts w:eastAsia="Times New Roman" w:cs="Times New Roman"/>
          <w:bCs/>
          <w:lang w:eastAsia="sl-SI"/>
        </w:rPr>
        <w:t xml:space="preserve">. </w:t>
      </w:r>
    </w:p>
    <w:p w14:paraId="38C5BD68" w14:textId="77777777" w:rsidR="00AA596C" w:rsidRDefault="00AA596C" w:rsidP="00900982">
      <w:pPr>
        <w:autoSpaceDE w:val="0"/>
        <w:autoSpaceDN w:val="0"/>
        <w:adjustRightInd w:val="0"/>
        <w:jc w:val="both"/>
        <w:rPr>
          <w:rFonts w:eastAsia="Times New Roman" w:cs="Times New Roman"/>
          <w:bCs/>
          <w:lang w:eastAsia="sl-SI"/>
        </w:rPr>
      </w:pPr>
    </w:p>
    <w:p w14:paraId="28D4CC46" w14:textId="63004A8F" w:rsidR="004F72B9" w:rsidRDefault="00900982" w:rsidP="00E60B19">
      <w:pPr>
        <w:autoSpaceDE w:val="0"/>
        <w:autoSpaceDN w:val="0"/>
        <w:adjustRightInd w:val="0"/>
        <w:jc w:val="both"/>
        <w:rPr>
          <w:rFonts w:eastAsia="Times New Roman" w:cs="Times New Roman"/>
          <w:bCs/>
          <w:lang w:eastAsia="sl-SI"/>
        </w:rPr>
      </w:pPr>
      <w:r w:rsidRPr="00B83D6E">
        <w:rPr>
          <w:rFonts w:eastAsia="Times New Roman" w:cs="Times New Roman"/>
          <w:bCs/>
          <w:lang w:eastAsia="sl-SI"/>
        </w:rPr>
        <w:t>Zahtevana višina finančnega zavarovanja</w:t>
      </w:r>
      <w:r w:rsidR="00AA596C" w:rsidRPr="00B83D6E">
        <w:rPr>
          <w:rFonts w:eastAsia="Times New Roman" w:cs="Times New Roman"/>
          <w:bCs/>
          <w:lang w:eastAsia="sl-SI"/>
        </w:rPr>
        <w:t xml:space="preserve"> </w:t>
      </w:r>
      <w:r w:rsidR="00E60B19" w:rsidRPr="00B83D6E">
        <w:rPr>
          <w:rFonts w:eastAsia="Times New Roman" w:cs="Times New Roman"/>
          <w:bCs/>
          <w:lang w:eastAsia="sl-SI"/>
        </w:rPr>
        <w:t>za resnost ponudbe predmetnega javnega naročila</w:t>
      </w:r>
      <w:r w:rsidR="00AA596C" w:rsidRPr="00B83D6E">
        <w:rPr>
          <w:rFonts w:eastAsia="Times New Roman" w:cs="Times New Roman"/>
          <w:bCs/>
          <w:lang w:eastAsia="sl-SI"/>
        </w:rPr>
        <w:t xml:space="preserve"> znaša</w:t>
      </w:r>
      <w:r w:rsidR="00972578">
        <w:rPr>
          <w:rFonts w:eastAsia="Times New Roman" w:cs="Times New Roman"/>
          <w:bCs/>
          <w:lang w:eastAsia="sl-SI"/>
        </w:rPr>
        <w:t xml:space="preserve"> </w:t>
      </w:r>
      <w:r w:rsidR="000954B4">
        <w:rPr>
          <w:rFonts w:eastAsia="Times New Roman" w:cs="Times New Roman"/>
          <w:bCs/>
          <w:lang w:eastAsia="sl-SI"/>
        </w:rPr>
        <w:t>5</w:t>
      </w:r>
      <w:r w:rsidR="009A1FCA">
        <w:rPr>
          <w:rFonts w:eastAsia="Times New Roman" w:cs="Times New Roman"/>
          <w:bCs/>
          <w:lang w:eastAsia="sl-SI"/>
        </w:rPr>
        <w:t xml:space="preserve">.000,00 EUR. </w:t>
      </w:r>
    </w:p>
    <w:p w14:paraId="596D292C" w14:textId="77777777" w:rsidR="009A1FCA" w:rsidRPr="00972578" w:rsidRDefault="009A1FCA" w:rsidP="00E60B19">
      <w:pPr>
        <w:autoSpaceDE w:val="0"/>
        <w:autoSpaceDN w:val="0"/>
        <w:adjustRightInd w:val="0"/>
        <w:jc w:val="both"/>
        <w:rPr>
          <w:rFonts w:eastAsia="Times New Roman" w:cs="Times New Roman"/>
          <w:bCs/>
          <w:lang w:eastAsia="sl-SI"/>
        </w:rPr>
      </w:pPr>
    </w:p>
    <w:p w14:paraId="6283E75E" w14:textId="423D0BCC" w:rsidR="00900982" w:rsidRPr="00E60B19" w:rsidRDefault="00E60B19" w:rsidP="00E60B19">
      <w:pPr>
        <w:autoSpaceDE w:val="0"/>
        <w:autoSpaceDN w:val="0"/>
        <w:adjustRightInd w:val="0"/>
        <w:jc w:val="both"/>
        <w:rPr>
          <w:b/>
          <w:bCs/>
        </w:rPr>
      </w:pPr>
      <w:r>
        <w:rPr>
          <w:b/>
          <w:bCs/>
        </w:rPr>
        <w:t xml:space="preserve">Predloženo finančno zavarovanje </w:t>
      </w:r>
      <w:r w:rsidR="00900982" w:rsidRPr="00E60B19">
        <w:rPr>
          <w:b/>
          <w:bCs/>
        </w:rPr>
        <w:t>mora</w:t>
      </w:r>
      <w:r>
        <w:rPr>
          <w:b/>
          <w:bCs/>
        </w:rPr>
        <w:t xml:space="preserve"> veljati</w:t>
      </w:r>
      <w:r w:rsidR="00900982" w:rsidRPr="00E60B19">
        <w:rPr>
          <w:b/>
          <w:bCs/>
        </w:rPr>
        <w:t xml:space="preserve"> </w:t>
      </w:r>
      <w:r w:rsidR="00B00E7F" w:rsidRPr="00E60B19">
        <w:rPr>
          <w:b/>
          <w:bCs/>
        </w:rPr>
        <w:t xml:space="preserve">še najmanj </w:t>
      </w:r>
      <w:r w:rsidR="00E21594" w:rsidRPr="00E60B19">
        <w:rPr>
          <w:b/>
          <w:bCs/>
        </w:rPr>
        <w:t>4</w:t>
      </w:r>
      <w:r w:rsidR="003F74C4" w:rsidRPr="00E60B19">
        <w:rPr>
          <w:b/>
          <w:bCs/>
        </w:rPr>
        <w:t xml:space="preserve"> mesece</w:t>
      </w:r>
      <w:r w:rsidR="009A2DE6" w:rsidRPr="00E60B19">
        <w:rPr>
          <w:b/>
          <w:bCs/>
        </w:rPr>
        <w:t xml:space="preserve"> po roku za oddajo ponudb</w:t>
      </w:r>
      <w:r>
        <w:rPr>
          <w:b/>
          <w:bCs/>
        </w:rPr>
        <w:t xml:space="preserve"> </w:t>
      </w:r>
    </w:p>
    <w:p w14:paraId="794FECBE" w14:textId="77777777" w:rsidR="00900982" w:rsidRPr="00AA596C" w:rsidRDefault="00900982" w:rsidP="00900982">
      <w:pPr>
        <w:autoSpaceDE w:val="0"/>
        <w:autoSpaceDN w:val="0"/>
        <w:adjustRightInd w:val="0"/>
        <w:jc w:val="both"/>
        <w:rPr>
          <w:rFonts w:eastAsia="Times New Roman" w:cs="Times New Roman"/>
          <w:bCs/>
          <w:color w:val="FF0000"/>
          <w:lang w:eastAsia="sl-SI"/>
        </w:rPr>
      </w:pPr>
    </w:p>
    <w:p w14:paraId="0A3A2EEF" w14:textId="25047EE0" w:rsidR="00900982" w:rsidRDefault="00900982" w:rsidP="00900982">
      <w:pPr>
        <w:autoSpaceDE w:val="0"/>
        <w:autoSpaceDN w:val="0"/>
        <w:adjustRightInd w:val="0"/>
        <w:jc w:val="both"/>
        <w:rPr>
          <w:rFonts w:eastAsia="Times New Roman" w:cs="Times New Roman"/>
          <w:bCs/>
          <w:lang w:eastAsia="sl-SI"/>
        </w:rPr>
      </w:pPr>
      <w:r w:rsidRPr="0087117E">
        <w:rPr>
          <w:rFonts w:eastAsia="Times New Roman" w:cs="Times New Roman"/>
          <w:bCs/>
          <w:lang w:eastAsia="sl-SI"/>
        </w:rPr>
        <w:t>Menična izjavo za resnost ponudbe s pooblastilom za</w:t>
      </w:r>
      <w:r w:rsidR="009A2DE6">
        <w:rPr>
          <w:rFonts w:eastAsia="Times New Roman" w:cs="Times New Roman"/>
          <w:bCs/>
          <w:lang w:eastAsia="sl-SI"/>
        </w:rPr>
        <w:t xml:space="preserve"> izpolnitev ter</w:t>
      </w:r>
      <w:r w:rsidRPr="0087117E">
        <w:rPr>
          <w:rFonts w:eastAsia="Times New Roman" w:cs="Times New Roman"/>
          <w:bCs/>
          <w:lang w:eastAsia="sl-SI"/>
        </w:rPr>
        <w:t xml:space="preserve"> unovčenje </w:t>
      </w:r>
      <w:r w:rsidR="009A2DE6">
        <w:rPr>
          <w:rFonts w:eastAsia="Times New Roman" w:cs="Times New Roman"/>
          <w:bCs/>
          <w:lang w:eastAsia="sl-SI"/>
        </w:rPr>
        <w:t xml:space="preserve">menice </w:t>
      </w:r>
      <w:r w:rsidRPr="0087117E">
        <w:rPr>
          <w:rFonts w:eastAsia="Times New Roman" w:cs="Times New Roman"/>
          <w:bCs/>
          <w:lang w:eastAsia="sl-SI"/>
        </w:rPr>
        <w:t>mora biti izstavljena v skladu z vzorcem menične izjave iz razpisne dokumentacije (Obr</w:t>
      </w:r>
      <w:r>
        <w:rPr>
          <w:rFonts w:eastAsia="Times New Roman" w:cs="Times New Roman"/>
          <w:bCs/>
          <w:lang w:eastAsia="sl-SI"/>
        </w:rPr>
        <w:t>_</w:t>
      </w:r>
      <w:r w:rsidR="00EE435D">
        <w:rPr>
          <w:rFonts w:eastAsia="Times New Roman" w:cs="Times New Roman"/>
          <w:bCs/>
          <w:lang w:eastAsia="sl-SI"/>
        </w:rPr>
        <w:t>8</w:t>
      </w:r>
      <w:r w:rsidRPr="0087117E">
        <w:rPr>
          <w:rFonts w:eastAsia="Times New Roman" w:cs="Times New Roman"/>
          <w:bCs/>
          <w:lang w:eastAsia="sl-SI"/>
        </w:rPr>
        <w:t>).</w:t>
      </w:r>
      <w:r>
        <w:rPr>
          <w:rFonts w:eastAsia="Times New Roman" w:cs="Times New Roman"/>
          <w:bCs/>
          <w:lang w:eastAsia="sl-SI"/>
        </w:rPr>
        <w:t xml:space="preserve"> </w:t>
      </w:r>
    </w:p>
    <w:p w14:paraId="75274EAD" w14:textId="77777777" w:rsidR="00900982" w:rsidRDefault="00900982" w:rsidP="00900982">
      <w:pPr>
        <w:autoSpaceDE w:val="0"/>
        <w:autoSpaceDN w:val="0"/>
        <w:adjustRightInd w:val="0"/>
        <w:jc w:val="both"/>
        <w:rPr>
          <w:rFonts w:eastAsia="Times New Roman" w:cs="Times New Roman"/>
          <w:bCs/>
          <w:lang w:eastAsia="sl-SI"/>
        </w:rPr>
      </w:pPr>
    </w:p>
    <w:p w14:paraId="7C969564" w14:textId="42661961" w:rsidR="00114090" w:rsidRDefault="00114090" w:rsidP="00114090">
      <w:pPr>
        <w:autoSpaceDE w:val="0"/>
        <w:autoSpaceDN w:val="0"/>
        <w:adjustRightInd w:val="0"/>
        <w:jc w:val="both"/>
      </w:pPr>
      <w:r>
        <w:rPr>
          <w:bCs/>
        </w:rPr>
        <w:t xml:space="preserve">Na menici morajo biti </w:t>
      </w:r>
      <w:r w:rsidRPr="00114090">
        <w:rPr>
          <w:bCs/>
        </w:rPr>
        <w:t>navedeni le ime, priimek in funkcija podpisnika menice ter njegov podpis in žig ponudnika.</w:t>
      </w:r>
      <w:r w:rsidRPr="00114090">
        <w:t xml:space="preserve"> </w:t>
      </w:r>
      <w:r w:rsidRPr="0087117E">
        <w:t>Menice morajo biti nepoškodovane</w:t>
      </w:r>
      <w:r>
        <w:t xml:space="preserve"> </w:t>
      </w:r>
      <w:r w:rsidRPr="00260B00">
        <w:t>in označene s klavzulo “brez protesta”.</w:t>
      </w:r>
    </w:p>
    <w:p w14:paraId="39A21C23" w14:textId="77777777" w:rsidR="00E60B19" w:rsidRPr="00260B00" w:rsidRDefault="00E60B19" w:rsidP="00E60B19">
      <w:pPr>
        <w:autoSpaceDE w:val="0"/>
        <w:autoSpaceDN w:val="0"/>
        <w:adjustRightInd w:val="0"/>
        <w:jc w:val="both"/>
        <w:rPr>
          <w:rFonts w:eastAsia="Times New Roman"/>
          <w:bCs/>
          <w:lang w:eastAsia="sl-SI"/>
        </w:rPr>
      </w:pPr>
    </w:p>
    <w:p w14:paraId="13E2AE22" w14:textId="56BA87A2" w:rsidR="00176EEC" w:rsidRPr="00176EEC" w:rsidRDefault="00176EEC" w:rsidP="00176EEC">
      <w:pPr>
        <w:jc w:val="both"/>
      </w:pPr>
      <w:r w:rsidRPr="00176EEC">
        <w:t xml:space="preserve">Naročnik bo zavarovanje za </w:t>
      </w:r>
      <w:r>
        <w:t>resnost ponudbe</w:t>
      </w:r>
      <w:r w:rsidRPr="00176EEC">
        <w:t xml:space="preserve"> unovčil</w:t>
      </w:r>
      <w:r>
        <w:t>, če ponudnik</w:t>
      </w:r>
      <w:r w:rsidRPr="00176EEC">
        <w:t>:</w:t>
      </w:r>
    </w:p>
    <w:p w14:paraId="751FDA17" w14:textId="4CF22AB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po roku za oddajo ponudb</w:t>
      </w:r>
      <w:r>
        <w:rPr>
          <w:rFonts w:eastAsia="Times New Roman" w:cs="Times New Roman"/>
          <w:bCs/>
          <w:lang w:eastAsia="sl-SI"/>
        </w:rPr>
        <w:t xml:space="preserve"> v času njene veljavnosti</w:t>
      </w:r>
      <w:r w:rsidRPr="00176EEC">
        <w:rPr>
          <w:rFonts w:eastAsia="Times New Roman" w:cs="Times New Roman"/>
          <w:bCs/>
          <w:lang w:eastAsia="sl-SI"/>
        </w:rPr>
        <w:t xml:space="preserve"> svojo ponudbo umakne;</w:t>
      </w:r>
    </w:p>
    <w:p w14:paraId="61FEA41B"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v določenem roku ne predloži zahtevanih stvarnih dokazil za navedbe v ponudbi;</w:t>
      </w:r>
    </w:p>
    <w:p w14:paraId="00EA947A"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ne soglaša z odpravo napak v ponudbi;</w:t>
      </w:r>
    </w:p>
    <w:p w14:paraId="424EB8AE"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ne sklene pogodbe v določenem roku;</w:t>
      </w:r>
    </w:p>
    <w:p w14:paraId="610FB311"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xml:space="preserve">- v roku, navedenem v pogodbi, ne predloži zavarovanja za dobro izvedbo pogodbenih obveznosti. </w:t>
      </w:r>
    </w:p>
    <w:p w14:paraId="72EFAEBD" w14:textId="77777777" w:rsidR="00900982" w:rsidRDefault="00900982" w:rsidP="00900982">
      <w:pPr>
        <w:autoSpaceDE w:val="0"/>
        <w:autoSpaceDN w:val="0"/>
        <w:adjustRightInd w:val="0"/>
        <w:jc w:val="both"/>
      </w:pPr>
    </w:p>
    <w:p w14:paraId="700F7DFF" w14:textId="1C36EE4A" w:rsidR="00900982" w:rsidRDefault="00900982" w:rsidP="00900982">
      <w:pPr>
        <w:autoSpaceDE w:val="0"/>
        <w:autoSpaceDN w:val="0"/>
        <w:adjustRightInd w:val="0"/>
        <w:jc w:val="both"/>
        <w:rPr>
          <w:rFonts w:eastAsia="Times New Roman" w:cs="Times New Roman"/>
          <w:bCs/>
          <w:lang w:eastAsia="sl-SI"/>
        </w:rPr>
      </w:pPr>
      <w:r>
        <w:rPr>
          <w:rFonts w:eastAsia="Times New Roman" w:cs="Times New Roman"/>
          <w:bCs/>
          <w:lang w:eastAsia="sl-SI"/>
        </w:rPr>
        <w:t xml:space="preserve">Ponudnik mora </w:t>
      </w:r>
      <w:r w:rsidRPr="007F7AA0">
        <w:rPr>
          <w:rFonts w:eastAsia="Times New Roman" w:cs="Times New Roman"/>
          <w:b/>
          <w:lang w:eastAsia="sl-SI"/>
        </w:rPr>
        <w:t>priložiti kopijo podpisnega kartona banke oziroma vseh bank</w:t>
      </w:r>
      <w:r>
        <w:rPr>
          <w:rFonts w:eastAsia="Times New Roman" w:cs="Times New Roman"/>
          <w:bCs/>
          <w:lang w:eastAsia="sl-SI"/>
        </w:rPr>
        <w:t>, pri katerih ima odprt poslovni račun, ki je veljaven na dan izstavitve menice, na podlagi katerega bo naročnik preveril ujemanje podpisa na menicah in podpisa, ki ga ima podpisnik deponiranega pri banki (velja za vse banke</w:t>
      </w:r>
      <w:r w:rsidR="00E60B19">
        <w:rPr>
          <w:rFonts w:eastAsia="Times New Roman" w:cs="Times New Roman"/>
          <w:bCs/>
          <w:lang w:eastAsia="sl-SI"/>
        </w:rPr>
        <w:t>, pri katerih ima ponudnik odprte svoje poslovne račune</w:t>
      </w:r>
      <w:r>
        <w:rPr>
          <w:rFonts w:eastAsia="Times New Roman" w:cs="Times New Roman"/>
          <w:bCs/>
          <w:lang w:eastAsia="sl-SI"/>
        </w:rPr>
        <w:t>).</w:t>
      </w:r>
    </w:p>
    <w:p w14:paraId="049C1615" w14:textId="77777777" w:rsidR="00E60B19" w:rsidRDefault="00E60B19" w:rsidP="00E60B19">
      <w:pPr>
        <w:autoSpaceDE w:val="0"/>
        <w:autoSpaceDN w:val="0"/>
        <w:adjustRightInd w:val="0"/>
        <w:jc w:val="both"/>
        <w:rPr>
          <w:rFonts w:eastAsia="Times New Roman"/>
          <w:b/>
          <w:u w:val="single"/>
          <w:lang w:eastAsia="sl-SI"/>
        </w:rPr>
      </w:pPr>
    </w:p>
    <w:p w14:paraId="1480F20D" w14:textId="6BF6B267" w:rsidR="00900982" w:rsidRPr="00E60B19" w:rsidRDefault="00E60B19" w:rsidP="00E60B19">
      <w:pPr>
        <w:autoSpaceDE w:val="0"/>
        <w:autoSpaceDN w:val="0"/>
        <w:adjustRightInd w:val="0"/>
        <w:jc w:val="both"/>
        <w:rPr>
          <w:rFonts w:eastAsia="Times New Roman"/>
          <w:b/>
          <w:u w:val="single"/>
          <w:lang w:eastAsia="sl-SI"/>
        </w:rPr>
      </w:pPr>
      <w:r w:rsidRPr="00260B00">
        <w:rPr>
          <w:rFonts w:eastAsia="Times New Roman"/>
          <w:b/>
          <w:u w:val="single"/>
          <w:lang w:eastAsia="sl-SI"/>
        </w:rPr>
        <w:t xml:space="preserve">Ponudnik mora menice </w:t>
      </w:r>
      <w:r>
        <w:rPr>
          <w:rFonts w:eastAsia="Times New Roman"/>
          <w:b/>
          <w:u w:val="single"/>
          <w:lang w:eastAsia="sl-SI"/>
        </w:rPr>
        <w:t>ter</w:t>
      </w:r>
      <w:r w:rsidRPr="00260B00">
        <w:rPr>
          <w:rFonts w:eastAsia="Times New Roman"/>
          <w:b/>
          <w:u w:val="single"/>
          <w:lang w:eastAsia="sl-SI"/>
        </w:rPr>
        <w:t xml:space="preserve"> izpolnjene, podpisane in žigosane menične izjave oddati v zaprti in zapečateni ovojnici, na katero nalepi izpolnjen priložen Obrazec za pisemsko ovojnico  (Obr_0). </w:t>
      </w:r>
      <w:r w:rsidR="00900982" w:rsidRPr="00923DDE">
        <w:rPr>
          <w:rFonts w:eastAsia="Times New Roman"/>
          <w:b/>
          <w:bCs/>
          <w:u w:val="single"/>
        </w:rPr>
        <w:t>Menice in menične izjave se štejejo za pravočasno prispele, če so naročniku</w:t>
      </w:r>
      <w:r w:rsidR="00900982">
        <w:rPr>
          <w:rFonts w:eastAsia="Times New Roman"/>
          <w:b/>
          <w:bCs/>
          <w:u w:val="single"/>
        </w:rPr>
        <w:t xml:space="preserve"> v Glavno pisarno (vhod s Trga Celjskih knezov)</w:t>
      </w:r>
      <w:r w:rsidR="00900982" w:rsidRPr="00923DDE">
        <w:rPr>
          <w:rFonts w:eastAsia="Times New Roman"/>
          <w:b/>
          <w:bCs/>
          <w:u w:val="single"/>
        </w:rPr>
        <w:t xml:space="preserve"> predložene </w:t>
      </w:r>
      <w:r w:rsidR="00900982" w:rsidRPr="00923DDE">
        <w:rPr>
          <w:rFonts w:eastAsia="Times New Roman"/>
          <w:b/>
          <w:u w:val="single"/>
        </w:rPr>
        <w:t xml:space="preserve">(ne glede na način dostave) </w:t>
      </w:r>
      <w:r w:rsidR="00900982" w:rsidRPr="00923DDE">
        <w:rPr>
          <w:rFonts w:eastAsia="Times New Roman"/>
          <w:b/>
          <w:bCs/>
          <w:u w:val="single"/>
        </w:rPr>
        <w:t>do</w:t>
      </w:r>
      <w:r w:rsidR="00900982">
        <w:rPr>
          <w:rFonts w:eastAsia="Times New Roman"/>
          <w:b/>
          <w:bCs/>
          <w:u w:val="single"/>
        </w:rPr>
        <w:t xml:space="preserve"> istega roka, </w:t>
      </w:r>
      <w:r w:rsidR="00900982" w:rsidRPr="00B83D6E">
        <w:rPr>
          <w:rFonts w:eastAsia="Times New Roman"/>
          <w:b/>
          <w:bCs/>
          <w:u w:val="single"/>
        </w:rPr>
        <w:t xml:space="preserve">kot velja za oddajo ponudb, to je </w:t>
      </w:r>
      <w:r w:rsidR="00900982" w:rsidRPr="00B83D6E">
        <w:rPr>
          <w:rFonts w:eastAsia="Times New Roman"/>
          <w:b/>
          <w:bCs/>
          <w:highlight w:val="lightGray"/>
          <w:u w:val="single"/>
        </w:rPr>
        <w:t xml:space="preserve">do </w:t>
      </w:r>
      <w:r w:rsidR="000954B4">
        <w:rPr>
          <w:rFonts w:eastAsia="Times New Roman"/>
          <w:b/>
          <w:bCs/>
          <w:highlight w:val="lightGray"/>
          <w:u w:val="single"/>
        </w:rPr>
        <w:t>3</w:t>
      </w:r>
      <w:r w:rsidR="007F7AA0" w:rsidRPr="00B83D6E">
        <w:rPr>
          <w:rFonts w:eastAsia="Times New Roman"/>
          <w:b/>
          <w:bCs/>
          <w:highlight w:val="lightGray"/>
          <w:u w:val="single"/>
        </w:rPr>
        <w:t xml:space="preserve">. </w:t>
      </w:r>
      <w:r w:rsidR="00F17169">
        <w:rPr>
          <w:rFonts w:eastAsia="Times New Roman"/>
          <w:b/>
          <w:bCs/>
          <w:highlight w:val="lightGray"/>
          <w:u w:val="single"/>
        </w:rPr>
        <w:t>8</w:t>
      </w:r>
      <w:r w:rsidR="007F7AA0" w:rsidRPr="00B83D6E">
        <w:rPr>
          <w:rFonts w:eastAsia="Times New Roman"/>
          <w:b/>
          <w:bCs/>
          <w:highlight w:val="lightGray"/>
          <w:u w:val="single"/>
        </w:rPr>
        <w:t>. 202</w:t>
      </w:r>
      <w:r w:rsidR="00104E50">
        <w:rPr>
          <w:rFonts w:eastAsia="Times New Roman"/>
          <w:b/>
          <w:bCs/>
          <w:highlight w:val="lightGray"/>
          <w:u w:val="single"/>
        </w:rPr>
        <w:t>6</w:t>
      </w:r>
      <w:r w:rsidR="007F7AA0" w:rsidRPr="00B83D6E">
        <w:rPr>
          <w:rFonts w:eastAsia="Times New Roman"/>
          <w:b/>
          <w:bCs/>
          <w:highlight w:val="lightGray"/>
          <w:u w:val="single"/>
        </w:rPr>
        <w:t xml:space="preserve"> </w:t>
      </w:r>
      <w:r w:rsidR="00900982" w:rsidRPr="00B83D6E">
        <w:rPr>
          <w:rFonts w:eastAsia="Times New Roman"/>
          <w:b/>
          <w:bCs/>
          <w:highlight w:val="lightGray"/>
          <w:u w:val="single"/>
        </w:rPr>
        <w:t xml:space="preserve">do vključno </w:t>
      </w:r>
      <w:r w:rsidR="004C65E5" w:rsidRPr="00B83D6E">
        <w:rPr>
          <w:rFonts w:eastAsia="Times New Roman"/>
          <w:b/>
          <w:bCs/>
          <w:highlight w:val="lightGray"/>
          <w:u w:val="single"/>
        </w:rPr>
        <w:t>1</w:t>
      </w:r>
      <w:r w:rsidR="00E34ACE">
        <w:rPr>
          <w:rFonts w:eastAsia="Times New Roman"/>
          <w:b/>
          <w:bCs/>
          <w:highlight w:val="lightGray"/>
          <w:u w:val="single"/>
        </w:rPr>
        <w:t>1</w:t>
      </w:r>
      <w:r w:rsidR="00B83D6E" w:rsidRPr="00B83D6E">
        <w:rPr>
          <w:rFonts w:eastAsia="Times New Roman"/>
          <w:b/>
          <w:bCs/>
          <w:highlight w:val="lightGray"/>
          <w:u w:val="single"/>
        </w:rPr>
        <w:t>.</w:t>
      </w:r>
      <w:r w:rsidR="004C65E5" w:rsidRPr="00B83D6E">
        <w:rPr>
          <w:rFonts w:eastAsia="Times New Roman"/>
          <w:b/>
          <w:bCs/>
          <w:highlight w:val="lightGray"/>
          <w:u w:val="single"/>
        </w:rPr>
        <w:t>00</w:t>
      </w:r>
      <w:r w:rsidR="00B83D6E" w:rsidRPr="00B83D6E">
        <w:rPr>
          <w:rFonts w:eastAsia="Times New Roman"/>
          <w:b/>
          <w:bCs/>
          <w:highlight w:val="lightGray"/>
          <w:u w:val="single"/>
        </w:rPr>
        <w:t xml:space="preserve"> ure</w:t>
      </w:r>
      <w:r w:rsidR="00900982" w:rsidRPr="00B83D6E">
        <w:rPr>
          <w:rFonts w:eastAsia="Times New Roman"/>
          <w:b/>
          <w:bCs/>
          <w:u w:val="single"/>
        </w:rPr>
        <w:t>.</w:t>
      </w:r>
      <w:r w:rsidR="00900982">
        <w:rPr>
          <w:rFonts w:eastAsia="Times New Roman"/>
          <w:b/>
          <w:bCs/>
          <w:u w:val="single"/>
        </w:rPr>
        <w:t xml:space="preserve"> </w:t>
      </w:r>
    </w:p>
    <w:p w14:paraId="36827794" w14:textId="4632295B" w:rsidR="00176EEC" w:rsidRDefault="00176EEC" w:rsidP="00176EEC">
      <w:pPr>
        <w:jc w:val="both"/>
        <w:rPr>
          <w:rFonts w:eastAsia="Times New Roman"/>
          <w:b/>
          <w:bCs/>
          <w:u w:val="single"/>
        </w:rPr>
      </w:pPr>
    </w:p>
    <w:p w14:paraId="0D695191" w14:textId="0010024B" w:rsidR="00176EEC" w:rsidRDefault="00176EEC" w:rsidP="00176EEC">
      <w:pPr>
        <w:jc w:val="both"/>
        <w:rPr>
          <w:rFonts w:eastAsia="Times New Roman"/>
          <w:b/>
          <w:bCs/>
          <w:u w:val="single"/>
        </w:rPr>
      </w:pPr>
      <w:r>
        <w:rPr>
          <w:rFonts w:eastAsia="Times New Roman"/>
          <w:b/>
          <w:bCs/>
          <w:u w:val="single"/>
        </w:rPr>
        <w:lastRenderedPageBreak/>
        <w:t>Ponudba, kateri ne bo priloženo finančno zavarovanje za resnost ponudbe, ali bo priloženo neustrezno finančno zavarovanje, bo ocenjena kot nedopustna in bo kot takšna izlo</w:t>
      </w:r>
      <w:r w:rsidR="00E60B19">
        <w:rPr>
          <w:rFonts w:eastAsia="Times New Roman"/>
          <w:b/>
          <w:bCs/>
          <w:u w:val="single"/>
        </w:rPr>
        <w:t>č</w:t>
      </w:r>
      <w:r>
        <w:rPr>
          <w:rFonts w:eastAsia="Times New Roman"/>
          <w:b/>
          <w:bCs/>
          <w:u w:val="single"/>
        </w:rPr>
        <w:t xml:space="preserve">ena iz postopka brez predhodnega pozivanja na dopolnjevanje. </w:t>
      </w:r>
    </w:p>
    <w:p w14:paraId="5B8B8865" w14:textId="77777777" w:rsidR="00900982" w:rsidRDefault="00900982" w:rsidP="00900982">
      <w:pPr>
        <w:autoSpaceDE w:val="0"/>
        <w:autoSpaceDN w:val="0"/>
        <w:adjustRightInd w:val="0"/>
        <w:jc w:val="both"/>
        <w:rPr>
          <w:rFonts w:eastAsia="Times New Roman" w:cs="Times New Roman"/>
          <w:bCs/>
          <w:sz w:val="24"/>
          <w:szCs w:val="24"/>
          <w:lang w:eastAsia="sl-SI"/>
        </w:rPr>
      </w:pPr>
    </w:p>
    <w:p w14:paraId="12FC6A74" w14:textId="77777777" w:rsidR="00900982" w:rsidRPr="0087117E" w:rsidRDefault="00900982" w:rsidP="00900982">
      <w:pPr>
        <w:keepNext/>
        <w:ind w:left="284" w:hanging="284"/>
        <w:outlineLvl w:val="2"/>
        <w:rPr>
          <w:rFonts w:eastAsia="Times New Roman" w:cs="Times New Roman"/>
          <w:b/>
          <w:bCs/>
          <w:u w:val="single"/>
          <w:lang w:val="en-US"/>
        </w:rPr>
      </w:pPr>
      <w:r w:rsidRPr="0087117E">
        <w:rPr>
          <w:rFonts w:eastAsia="Times New Roman"/>
          <w:b/>
          <w:bCs/>
          <w:u w:val="single"/>
          <w:lang w:val="en-US"/>
        </w:rPr>
        <w:t xml:space="preserve">8.2. </w:t>
      </w:r>
      <w:proofErr w:type="spellStart"/>
      <w:r>
        <w:rPr>
          <w:rFonts w:eastAsia="Times New Roman"/>
          <w:b/>
          <w:bCs/>
          <w:u w:val="single"/>
          <w:lang w:val="en-US" w:eastAsia="sl-SI"/>
        </w:rPr>
        <w:t>Finančno</w:t>
      </w:r>
      <w:proofErr w:type="spellEnd"/>
      <w:r>
        <w:rPr>
          <w:rFonts w:eastAsia="Times New Roman"/>
          <w:b/>
          <w:bCs/>
          <w:u w:val="single"/>
          <w:lang w:val="en-US" w:eastAsia="sl-SI"/>
        </w:rPr>
        <w:t xml:space="preserve"> </w:t>
      </w:r>
      <w:proofErr w:type="spellStart"/>
      <w:r>
        <w:rPr>
          <w:rFonts w:eastAsia="Times New Roman"/>
          <w:b/>
          <w:bCs/>
          <w:u w:val="single"/>
          <w:lang w:val="en-US" w:eastAsia="sl-SI"/>
        </w:rPr>
        <w:t>zavarovanje</w:t>
      </w:r>
      <w:proofErr w:type="spellEnd"/>
      <w:r>
        <w:rPr>
          <w:rFonts w:eastAsia="Times New Roman"/>
          <w:b/>
          <w:bCs/>
          <w:u w:val="single"/>
          <w:lang w:val="en-US" w:eastAsia="sl-SI"/>
        </w:rPr>
        <w:t xml:space="preserve"> </w:t>
      </w:r>
      <w:r w:rsidRPr="0087117E">
        <w:rPr>
          <w:rFonts w:eastAsia="Times New Roman"/>
          <w:b/>
          <w:bCs/>
          <w:u w:val="single"/>
          <w:lang w:val="en-US" w:eastAsia="sl-SI"/>
        </w:rPr>
        <w:t xml:space="preserve">za dobro </w:t>
      </w:r>
      <w:proofErr w:type="spellStart"/>
      <w:r w:rsidRPr="0087117E">
        <w:rPr>
          <w:rFonts w:eastAsia="Times New Roman"/>
          <w:b/>
          <w:bCs/>
          <w:u w:val="single"/>
          <w:lang w:val="en-US" w:eastAsia="sl-SI"/>
        </w:rPr>
        <w:t>izvedbo</w:t>
      </w:r>
      <w:proofErr w:type="spellEnd"/>
      <w:r w:rsidRPr="0087117E">
        <w:rPr>
          <w:rFonts w:eastAsia="Times New Roman"/>
          <w:b/>
          <w:bCs/>
          <w:u w:val="single"/>
          <w:lang w:val="en-US" w:eastAsia="sl-SI"/>
        </w:rPr>
        <w:t xml:space="preserve"> </w:t>
      </w:r>
      <w:proofErr w:type="spellStart"/>
      <w:r w:rsidRPr="0087117E">
        <w:rPr>
          <w:rFonts w:eastAsia="Times New Roman"/>
          <w:b/>
          <w:bCs/>
          <w:u w:val="single"/>
          <w:lang w:val="en-US" w:eastAsia="sl-SI"/>
        </w:rPr>
        <w:t>pogodbenih</w:t>
      </w:r>
      <w:proofErr w:type="spellEnd"/>
      <w:r w:rsidRPr="0087117E">
        <w:rPr>
          <w:rFonts w:eastAsia="Times New Roman"/>
          <w:b/>
          <w:bCs/>
          <w:u w:val="single"/>
          <w:lang w:val="en-US" w:eastAsia="sl-SI"/>
        </w:rPr>
        <w:t xml:space="preserve"> </w:t>
      </w:r>
      <w:proofErr w:type="spellStart"/>
      <w:r w:rsidRPr="0087117E">
        <w:rPr>
          <w:rFonts w:eastAsia="Times New Roman"/>
          <w:b/>
          <w:bCs/>
          <w:u w:val="single"/>
          <w:lang w:val="en-US" w:eastAsia="sl-SI"/>
        </w:rPr>
        <w:t>obveznosti</w:t>
      </w:r>
      <w:proofErr w:type="spellEnd"/>
    </w:p>
    <w:p w14:paraId="788C9CDC" w14:textId="77777777" w:rsidR="00900982" w:rsidRPr="0087117E" w:rsidRDefault="00900982" w:rsidP="00900982">
      <w:pPr>
        <w:autoSpaceDE w:val="0"/>
        <w:autoSpaceDN w:val="0"/>
        <w:adjustRightInd w:val="0"/>
        <w:jc w:val="both"/>
        <w:rPr>
          <w:rFonts w:eastAsia="Times New Roman"/>
          <w:sz w:val="24"/>
          <w:szCs w:val="24"/>
          <w:lang w:eastAsia="sl-SI"/>
        </w:rPr>
      </w:pPr>
    </w:p>
    <w:p w14:paraId="012D84F1" w14:textId="77777777" w:rsidR="00F17169" w:rsidRPr="00A7194C" w:rsidRDefault="00F17169" w:rsidP="00F17169">
      <w:pPr>
        <w:autoSpaceDE w:val="0"/>
        <w:autoSpaceDN w:val="0"/>
        <w:adjustRightInd w:val="0"/>
        <w:jc w:val="both"/>
        <w:rPr>
          <w:rFonts w:eastAsia="Times New Roman"/>
          <w:lang w:eastAsia="sl-SI"/>
        </w:rPr>
      </w:pPr>
      <w:r w:rsidRPr="00A7194C">
        <w:rPr>
          <w:rFonts w:eastAsia="Times New Roman"/>
          <w:bCs/>
          <w:lang w:eastAsia="sl-SI"/>
        </w:rPr>
        <w:t xml:space="preserve">Ponudbi mora ponudnik priložiti </w:t>
      </w:r>
      <w:r w:rsidRPr="00A7194C">
        <w:rPr>
          <w:rFonts w:eastAsia="Times New Roman"/>
          <w:color w:val="000000"/>
          <w:lang w:eastAsia="sl-SI"/>
        </w:rPr>
        <w:t xml:space="preserve">parafiran vzorec </w:t>
      </w:r>
      <w:r>
        <w:rPr>
          <w:rFonts w:eastAsia="Times New Roman"/>
          <w:color w:val="000000"/>
          <w:lang w:eastAsia="sl-SI"/>
        </w:rPr>
        <w:t>Menične izjave s pooblastilom za unovčitev in izpolnitev menice</w:t>
      </w:r>
      <w:r w:rsidRPr="00A7194C">
        <w:rPr>
          <w:rFonts w:eastAsia="Times New Roman"/>
          <w:color w:val="000000"/>
          <w:lang w:eastAsia="sl-SI"/>
        </w:rPr>
        <w:t xml:space="preserve"> za dobro izvedbo pogodbenih obveznosti na priloženem obrazcu  (Obr_</w:t>
      </w:r>
      <w:r>
        <w:rPr>
          <w:rFonts w:eastAsia="Times New Roman"/>
          <w:color w:val="000000"/>
          <w:lang w:eastAsia="sl-SI"/>
        </w:rPr>
        <w:t>8</w:t>
      </w:r>
      <w:r w:rsidRPr="00A7194C">
        <w:rPr>
          <w:rFonts w:eastAsia="Times New Roman"/>
          <w:color w:val="000000"/>
          <w:lang w:eastAsia="sl-SI"/>
        </w:rPr>
        <w:t>)</w:t>
      </w:r>
      <w:r w:rsidRPr="00A7194C">
        <w:rPr>
          <w:rFonts w:eastAsia="Times New Roman"/>
          <w:lang w:eastAsia="sl-SI"/>
        </w:rPr>
        <w:t>, ki ga mora podpisati njegov zakoniti zastopnik ali  prokurist in opremiti z žigom ponudnika.</w:t>
      </w:r>
    </w:p>
    <w:p w14:paraId="4A51BC56" w14:textId="77777777" w:rsidR="00F17169" w:rsidRPr="00A7194C" w:rsidRDefault="00F17169" w:rsidP="00F17169">
      <w:pPr>
        <w:jc w:val="both"/>
        <w:rPr>
          <w:rFonts w:eastAsia="Times New Roman"/>
          <w:lang w:eastAsia="sl-SI"/>
        </w:rPr>
      </w:pPr>
    </w:p>
    <w:p w14:paraId="3CB2FE38" w14:textId="77777777" w:rsidR="00F17169" w:rsidRPr="00A7194C" w:rsidRDefault="00F17169" w:rsidP="00F17169">
      <w:pPr>
        <w:jc w:val="both"/>
        <w:rPr>
          <w:rFonts w:eastAsia="Times New Roman"/>
          <w:lang w:eastAsia="sl-SI"/>
        </w:rPr>
      </w:pPr>
      <w:r w:rsidRPr="00A7194C">
        <w:rPr>
          <w:rFonts w:eastAsia="Times New Roman"/>
          <w:lang w:eastAsia="sl-SI"/>
        </w:rPr>
        <w:t xml:space="preserve">Izbran ponudnik mora najkasneje </w:t>
      </w:r>
      <w:r w:rsidRPr="00B00C55">
        <w:rPr>
          <w:rFonts w:eastAsia="Times New Roman"/>
          <w:lang w:eastAsia="sl-SI"/>
        </w:rPr>
        <w:t>ob</w:t>
      </w:r>
      <w:r w:rsidRPr="00A7194C">
        <w:rPr>
          <w:rFonts w:eastAsia="Times New Roman"/>
          <w:lang w:eastAsia="sl-SI"/>
        </w:rPr>
        <w:t xml:space="preserve"> sklenit</w:t>
      </w:r>
      <w:r>
        <w:rPr>
          <w:rFonts w:eastAsia="Times New Roman"/>
          <w:lang w:eastAsia="sl-SI"/>
        </w:rPr>
        <w:t>vi</w:t>
      </w:r>
      <w:r w:rsidRPr="00A7194C">
        <w:rPr>
          <w:rFonts w:eastAsia="Times New Roman"/>
          <w:lang w:eastAsia="sl-SI"/>
        </w:rPr>
        <w:t xml:space="preserve"> pogodbe, kot pogoj za veljavnost pogodbe, predložiti naročniku </w:t>
      </w:r>
      <w:r>
        <w:rPr>
          <w:rFonts w:eastAsia="Times New Roman"/>
          <w:lang w:eastAsia="sl-SI"/>
        </w:rPr>
        <w:t>zahtevano finančno zavarovanje</w:t>
      </w:r>
      <w:r w:rsidRPr="00A7194C">
        <w:rPr>
          <w:rFonts w:eastAsia="Times New Roman"/>
          <w:lang w:eastAsia="sl-SI"/>
        </w:rPr>
        <w:t xml:space="preserve"> za dobro izvedbo pogodbenih obveznosti v višini </w:t>
      </w:r>
      <w:r w:rsidRPr="00A7194C">
        <w:rPr>
          <w:rFonts w:eastAsia="Times New Roman"/>
          <w:b/>
          <w:bCs/>
          <w:lang w:eastAsia="sl-SI"/>
        </w:rPr>
        <w:t>10 % pogodbene vrednosti z DDV</w:t>
      </w:r>
      <w:r w:rsidRPr="00A7194C">
        <w:rPr>
          <w:rFonts w:eastAsia="Times New Roman"/>
          <w:lang w:eastAsia="sl-SI"/>
        </w:rPr>
        <w:t xml:space="preserve">.  </w:t>
      </w:r>
    </w:p>
    <w:p w14:paraId="39CF7A85" w14:textId="77777777" w:rsidR="00F17169" w:rsidRPr="00A7194C" w:rsidRDefault="00F17169" w:rsidP="00F17169">
      <w:pPr>
        <w:jc w:val="both"/>
        <w:rPr>
          <w:rFonts w:eastAsia="Times New Roman"/>
          <w:lang w:eastAsia="sl-SI"/>
        </w:rPr>
      </w:pPr>
    </w:p>
    <w:p w14:paraId="679C016D" w14:textId="77777777" w:rsidR="00F17169" w:rsidRPr="00A7194C" w:rsidRDefault="00F17169" w:rsidP="00F17169">
      <w:pPr>
        <w:jc w:val="both"/>
        <w:rPr>
          <w:rFonts w:eastAsia="Times New Roman"/>
          <w:bCs/>
          <w:lang w:eastAsia="sl-SI"/>
        </w:rPr>
      </w:pPr>
      <w:r>
        <w:rPr>
          <w:rFonts w:eastAsia="Times New Roman"/>
          <w:lang w:eastAsia="sl-SI"/>
        </w:rPr>
        <w:t xml:space="preserve">Finančno zavarovanje </w:t>
      </w:r>
      <w:r w:rsidRPr="00A7194C">
        <w:rPr>
          <w:rFonts w:eastAsia="Times New Roman"/>
          <w:lang w:eastAsia="sl-SI"/>
        </w:rPr>
        <w:t xml:space="preserve">mora biti </w:t>
      </w:r>
      <w:r w:rsidRPr="00A7194C">
        <w:rPr>
          <w:rFonts w:eastAsia="Times New Roman"/>
          <w:bCs/>
          <w:lang w:eastAsia="sl-SI"/>
        </w:rPr>
        <w:t>veljavn</w:t>
      </w:r>
      <w:r>
        <w:rPr>
          <w:rFonts w:eastAsia="Times New Roman"/>
          <w:bCs/>
          <w:lang w:eastAsia="sl-SI"/>
        </w:rPr>
        <w:t>o</w:t>
      </w:r>
      <w:r w:rsidRPr="00A7194C">
        <w:rPr>
          <w:rFonts w:eastAsia="Times New Roman"/>
          <w:bCs/>
          <w:lang w:eastAsia="sl-SI"/>
        </w:rPr>
        <w:t xml:space="preserve"> in izterljiv</w:t>
      </w:r>
      <w:r>
        <w:rPr>
          <w:rFonts w:eastAsia="Times New Roman"/>
          <w:bCs/>
          <w:lang w:eastAsia="sl-SI"/>
        </w:rPr>
        <w:t>o</w:t>
      </w:r>
      <w:r w:rsidRPr="00A7194C">
        <w:rPr>
          <w:rFonts w:eastAsia="Times New Roman"/>
          <w:bCs/>
          <w:lang w:eastAsia="sl-SI"/>
        </w:rPr>
        <w:t xml:space="preserve"> še </w:t>
      </w:r>
      <w:bookmarkStart w:id="17" w:name="_Hlk107319891"/>
      <w:r w:rsidRPr="00A7194C">
        <w:rPr>
          <w:rFonts w:eastAsia="Times New Roman"/>
          <w:bCs/>
          <w:lang w:eastAsia="sl-SI"/>
        </w:rPr>
        <w:t xml:space="preserve">do vključno </w:t>
      </w:r>
      <w:r>
        <w:rPr>
          <w:rFonts w:eastAsia="Times New Roman"/>
          <w:lang w:eastAsia="sl-SI"/>
        </w:rPr>
        <w:t>6</w:t>
      </w:r>
      <w:r w:rsidRPr="00A7194C">
        <w:rPr>
          <w:rFonts w:eastAsia="Times New Roman"/>
          <w:lang w:eastAsia="sl-SI"/>
        </w:rPr>
        <w:t>0 (</w:t>
      </w:r>
      <w:r>
        <w:rPr>
          <w:rFonts w:eastAsia="Times New Roman"/>
          <w:lang w:eastAsia="sl-SI"/>
        </w:rPr>
        <w:t>šest</w:t>
      </w:r>
      <w:r w:rsidRPr="00A7194C">
        <w:rPr>
          <w:rFonts w:eastAsia="Times New Roman"/>
          <w:lang w:eastAsia="sl-SI"/>
        </w:rPr>
        <w:t>deset) dni po izteku pogodbe</w:t>
      </w:r>
      <w:bookmarkEnd w:id="17"/>
      <w:r w:rsidRPr="00A7194C">
        <w:rPr>
          <w:rFonts w:eastAsia="Times New Roman"/>
          <w:bCs/>
          <w:lang w:eastAsia="sl-SI"/>
        </w:rPr>
        <w:t>.</w:t>
      </w:r>
    </w:p>
    <w:p w14:paraId="66EFACE1" w14:textId="77777777" w:rsidR="00F17169" w:rsidRPr="00A7194C" w:rsidRDefault="00F17169" w:rsidP="00F17169">
      <w:pPr>
        <w:jc w:val="both"/>
        <w:rPr>
          <w:rFonts w:eastAsia="Times New Roman"/>
          <w:bCs/>
          <w:lang w:eastAsia="sl-SI"/>
        </w:rPr>
      </w:pPr>
    </w:p>
    <w:p w14:paraId="13C81E5D" w14:textId="77777777" w:rsidR="00F17169" w:rsidRPr="00A7194C" w:rsidRDefault="00F17169" w:rsidP="00F17169">
      <w:pPr>
        <w:jc w:val="both"/>
      </w:pPr>
      <w:r w:rsidRPr="00A7194C">
        <w:t>Naročnik bo zavarovanje za dobro izvedbo pogodbenih obveznosti unovčil:</w:t>
      </w:r>
    </w:p>
    <w:p w14:paraId="7F419B77" w14:textId="77777777" w:rsidR="00F17169" w:rsidRPr="00A7194C" w:rsidRDefault="00F17169" w:rsidP="00F17169">
      <w:pPr>
        <w:jc w:val="both"/>
      </w:pPr>
      <w:r w:rsidRPr="00A7194C">
        <w:t>- če ponudnik svojih obveznosti ne bo začel izvajati (tudi samo delno);</w:t>
      </w:r>
    </w:p>
    <w:p w14:paraId="12F62197" w14:textId="77777777" w:rsidR="00F17169" w:rsidRPr="00A7194C" w:rsidRDefault="00F17169" w:rsidP="00F17169">
      <w:pPr>
        <w:jc w:val="both"/>
      </w:pPr>
      <w:r w:rsidRPr="00A7194C">
        <w:t>- če bo ponudnik izvajanje svojih obveznosti opustil (tudi samo delno);</w:t>
      </w:r>
    </w:p>
    <w:p w14:paraId="07734CFD" w14:textId="77777777" w:rsidR="00F17169" w:rsidRPr="00A7194C" w:rsidRDefault="00F17169" w:rsidP="00F17169">
      <w:pPr>
        <w:jc w:val="both"/>
      </w:pPr>
      <w:r w:rsidRPr="00A7194C">
        <w:t>- če bo z izvajanjem obveznosti v zamudi ali pa obveznosti drugače ne bo izvajal kvalitetno;</w:t>
      </w:r>
    </w:p>
    <w:p w14:paraId="6D5D430D" w14:textId="77777777" w:rsidR="00F17169" w:rsidRPr="00A7194C" w:rsidRDefault="00F17169" w:rsidP="00F17169">
      <w:pPr>
        <w:jc w:val="both"/>
      </w:pPr>
      <w:r w:rsidRPr="00A7194C">
        <w:t>- če bo pogodba odpovedana zaradi razlogov na strani ponudnika;</w:t>
      </w:r>
    </w:p>
    <w:p w14:paraId="2DE22BF5" w14:textId="77777777" w:rsidR="00F17169" w:rsidRPr="00A7194C" w:rsidRDefault="00F17169" w:rsidP="00F17169">
      <w:pPr>
        <w:jc w:val="both"/>
      </w:pPr>
      <w:r w:rsidRPr="00A7194C">
        <w:t>- v drugih primerih, dogovorjenih v pogodbi.</w:t>
      </w:r>
    </w:p>
    <w:p w14:paraId="58BD0E93" w14:textId="77777777" w:rsidR="00F17169" w:rsidRPr="00A7194C" w:rsidRDefault="00F17169" w:rsidP="00F17169">
      <w:pPr>
        <w:jc w:val="both"/>
      </w:pPr>
    </w:p>
    <w:p w14:paraId="67E4FC8F" w14:textId="77777777" w:rsidR="00F17169" w:rsidRPr="00A7194C" w:rsidRDefault="00F17169" w:rsidP="00F17169">
      <w:pPr>
        <w:jc w:val="both"/>
      </w:pPr>
      <w:r w:rsidRPr="00A7194C">
        <w:t xml:space="preserve">Besedilo </w:t>
      </w:r>
      <w:r>
        <w:t xml:space="preserve">zahtevanega finančnega zavarovanja </w:t>
      </w:r>
      <w:r w:rsidRPr="00A7194C">
        <w:t xml:space="preserve"> je navedeno v razpisni dokumentaciji na priloženem obrazcu  (Obr_</w:t>
      </w:r>
      <w:r>
        <w:t>9</w:t>
      </w:r>
      <w:r w:rsidRPr="00A7194C">
        <w:t>).</w:t>
      </w:r>
    </w:p>
    <w:p w14:paraId="56B9EE03" w14:textId="77777777" w:rsidR="00F17169" w:rsidRPr="00A7194C" w:rsidRDefault="00F17169" w:rsidP="00F17169">
      <w:pPr>
        <w:jc w:val="both"/>
        <w:rPr>
          <w:rFonts w:eastAsia="Times New Roman"/>
          <w:bCs/>
          <w:lang w:eastAsia="sl-SI"/>
        </w:rPr>
      </w:pPr>
    </w:p>
    <w:p w14:paraId="35ECD0CB" w14:textId="77777777" w:rsidR="00F17169" w:rsidRPr="00A7194C" w:rsidRDefault="00F17169" w:rsidP="00F17169">
      <w:pPr>
        <w:jc w:val="both"/>
        <w:rPr>
          <w:rFonts w:eastAsia="Times New Roman"/>
          <w:bCs/>
          <w:lang w:eastAsia="sl-SI"/>
        </w:rPr>
      </w:pPr>
      <w:r w:rsidRPr="00A7194C">
        <w:rPr>
          <w:rFonts w:eastAsia="Times New Roman"/>
          <w:bCs/>
          <w:lang w:eastAsia="sl-SI"/>
        </w:rPr>
        <w:t>Pri ponudbi s podizvajalci garancijo predloži glavni izvajalec, pri skupni ponudbi pa nosilec posla/vodilni partner.</w:t>
      </w:r>
    </w:p>
    <w:p w14:paraId="1639F365" w14:textId="77777777" w:rsidR="00F17169" w:rsidRDefault="00F17169" w:rsidP="00F67613">
      <w:pPr>
        <w:jc w:val="both"/>
        <w:rPr>
          <w:rFonts w:eastAsia="Times New Roman" w:cs="Times New Roman"/>
          <w:b/>
          <w:u w:val="single"/>
          <w:lang w:eastAsia="sl-SI"/>
        </w:rPr>
      </w:pPr>
    </w:p>
    <w:p w14:paraId="13CDF014" w14:textId="74A5C315" w:rsidR="00F67613" w:rsidRPr="0043334E" w:rsidRDefault="00F67613" w:rsidP="00F67613">
      <w:pPr>
        <w:jc w:val="both"/>
        <w:rPr>
          <w:rFonts w:eastAsia="Times New Roman" w:cs="Times New Roman"/>
          <w:b/>
          <w:u w:val="single"/>
          <w:lang w:eastAsia="sl-SI"/>
        </w:rPr>
      </w:pPr>
      <w:r w:rsidRPr="0043334E">
        <w:rPr>
          <w:rFonts w:eastAsia="Times New Roman" w:cs="Times New Roman"/>
          <w:b/>
          <w:u w:val="single"/>
          <w:lang w:eastAsia="sl-SI"/>
        </w:rPr>
        <w:t>8.3</w:t>
      </w:r>
      <w:r>
        <w:rPr>
          <w:rFonts w:eastAsia="Times New Roman" w:cs="Times New Roman"/>
          <w:b/>
          <w:u w:val="single"/>
          <w:lang w:eastAsia="sl-SI"/>
        </w:rPr>
        <w:t>.</w:t>
      </w:r>
      <w:r w:rsidRPr="0043334E">
        <w:rPr>
          <w:rFonts w:eastAsia="Times New Roman" w:cs="Times New Roman"/>
          <w:b/>
          <w:u w:val="single"/>
          <w:lang w:eastAsia="sl-SI"/>
        </w:rPr>
        <w:t xml:space="preserve"> Finančno zavarovanje za odpravo napak v garancijski dobi </w:t>
      </w:r>
    </w:p>
    <w:p w14:paraId="5E7FF46C" w14:textId="77777777" w:rsidR="00F67613" w:rsidRDefault="00F67613" w:rsidP="00F67613">
      <w:pPr>
        <w:jc w:val="both"/>
        <w:rPr>
          <w:rFonts w:eastAsia="Times New Roman" w:cs="Times New Roman"/>
          <w:b/>
          <w:lang w:eastAsia="sl-SI"/>
        </w:rPr>
      </w:pPr>
    </w:p>
    <w:p w14:paraId="6DD0C62C" w14:textId="77777777" w:rsidR="00F67613" w:rsidRDefault="00F67613" w:rsidP="00F67613">
      <w:pPr>
        <w:autoSpaceDE w:val="0"/>
        <w:autoSpaceDN w:val="0"/>
        <w:adjustRightInd w:val="0"/>
        <w:jc w:val="both"/>
        <w:rPr>
          <w:rFonts w:eastAsia="Times New Roman"/>
          <w:lang w:eastAsia="sl-SI"/>
        </w:rPr>
      </w:pPr>
      <w:r w:rsidRPr="0087117E">
        <w:rPr>
          <w:rFonts w:eastAsia="Times New Roman"/>
          <w:color w:val="000000"/>
          <w:lang w:eastAsia="sl-SI"/>
        </w:rPr>
        <w:t xml:space="preserve">Ponudbi mora ponudnik priložiti parafiran vzorec </w:t>
      </w:r>
      <w:r>
        <w:rPr>
          <w:rFonts w:eastAsia="Times New Roman"/>
          <w:color w:val="000000"/>
          <w:lang w:eastAsia="sl-SI"/>
        </w:rPr>
        <w:t>Finančnega zavarovanja</w:t>
      </w:r>
      <w:r w:rsidRPr="0087117E">
        <w:rPr>
          <w:rFonts w:eastAsia="Times New Roman"/>
          <w:color w:val="000000"/>
          <w:lang w:eastAsia="sl-SI"/>
        </w:rPr>
        <w:t xml:space="preserve"> za odpravo napak v garancijskem roku na priloženem obrazcu  (Obr_1</w:t>
      </w:r>
      <w:r>
        <w:rPr>
          <w:rFonts w:eastAsia="Times New Roman"/>
          <w:color w:val="000000"/>
          <w:lang w:eastAsia="sl-SI"/>
        </w:rPr>
        <w:t>0</w:t>
      </w:r>
      <w:r w:rsidRPr="0087117E">
        <w:rPr>
          <w:rFonts w:eastAsia="Times New Roman"/>
          <w:color w:val="000000"/>
          <w:lang w:eastAsia="sl-SI"/>
        </w:rPr>
        <w:t>)</w:t>
      </w:r>
      <w:r w:rsidRPr="0087117E">
        <w:rPr>
          <w:rFonts w:eastAsia="Times New Roman"/>
          <w:lang w:eastAsia="sl-SI"/>
        </w:rPr>
        <w:t>, ki ga mora podpisati njegov zakoniti zastopnik ali  prokurist in opremiti z žigom ponudnika.</w:t>
      </w:r>
    </w:p>
    <w:p w14:paraId="7D4F783F" w14:textId="77777777" w:rsidR="00F67613" w:rsidRDefault="00F67613" w:rsidP="00F67613">
      <w:pPr>
        <w:autoSpaceDE w:val="0"/>
        <w:autoSpaceDN w:val="0"/>
        <w:adjustRightInd w:val="0"/>
        <w:jc w:val="both"/>
        <w:rPr>
          <w:rFonts w:eastAsia="Times New Roman"/>
          <w:lang w:eastAsia="sl-SI"/>
        </w:rPr>
      </w:pPr>
    </w:p>
    <w:p w14:paraId="6CC5093D" w14:textId="578F0B34" w:rsidR="00F67613" w:rsidRPr="0087117E" w:rsidRDefault="00F67613" w:rsidP="00F67613">
      <w:pPr>
        <w:autoSpaceDE w:val="0"/>
        <w:autoSpaceDN w:val="0"/>
        <w:adjustRightInd w:val="0"/>
        <w:jc w:val="both"/>
        <w:rPr>
          <w:rFonts w:eastAsia="Times New Roman"/>
          <w:lang w:eastAsia="sl-SI"/>
        </w:rPr>
      </w:pPr>
      <w:r>
        <w:rPr>
          <w:rFonts w:eastAsia="Times New Roman"/>
          <w:lang w:eastAsia="sl-SI"/>
        </w:rPr>
        <w:t xml:space="preserve">Izbrani ponudnik mora naročniku najkasneje </w:t>
      </w:r>
      <w:r w:rsidRPr="00112551">
        <w:rPr>
          <w:rFonts w:eastAsia="Times New Roman"/>
          <w:b/>
          <w:bCs/>
          <w:lang w:eastAsia="sl-SI"/>
        </w:rPr>
        <w:t>v 15 dneh po uspešno končanem prevzemu del</w:t>
      </w:r>
      <w:r>
        <w:rPr>
          <w:rFonts w:eastAsia="Times New Roman"/>
          <w:lang w:eastAsia="sl-SI"/>
        </w:rPr>
        <w:t xml:space="preserve"> izročiti ustrezno finančno zavarovanje </w:t>
      </w:r>
      <w:r w:rsidRPr="00112551">
        <w:rPr>
          <w:rFonts w:eastAsia="Times New Roman"/>
          <w:b/>
          <w:bCs/>
          <w:lang w:eastAsia="sl-SI"/>
        </w:rPr>
        <w:t>v višini 5</w:t>
      </w:r>
      <w:r w:rsidR="00685EFD">
        <w:rPr>
          <w:rFonts w:eastAsia="Times New Roman"/>
          <w:b/>
          <w:bCs/>
          <w:lang w:eastAsia="sl-SI"/>
        </w:rPr>
        <w:t xml:space="preserve"> </w:t>
      </w:r>
      <w:r w:rsidRPr="00112551">
        <w:rPr>
          <w:rFonts w:eastAsia="Times New Roman"/>
          <w:b/>
          <w:bCs/>
          <w:lang w:eastAsia="sl-SI"/>
        </w:rPr>
        <w:t>% od izvedbene vrednosti z DDV</w:t>
      </w:r>
      <w:r>
        <w:rPr>
          <w:rFonts w:eastAsia="Times New Roman"/>
          <w:lang w:eastAsia="sl-SI"/>
        </w:rPr>
        <w:t xml:space="preserve"> z veljavnostjo do vključno 30. dan po preteku garancijskega (jamčevalnega) roka. </w:t>
      </w:r>
    </w:p>
    <w:p w14:paraId="5E0048D8" w14:textId="77777777" w:rsidR="00F67613" w:rsidRDefault="00F67613" w:rsidP="00F67613">
      <w:pPr>
        <w:jc w:val="both"/>
        <w:rPr>
          <w:rFonts w:eastAsia="Times New Roman"/>
          <w:b/>
          <w:bCs/>
          <w:lang w:eastAsia="sl-SI"/>
        </w:rPr>
      </w:pPr>
    </w:p>
    <w:p w14:paraId="4BF75EA9" w14:textId="25ADB950" w:rsidR="00F67613" w:rsidRPr="0087117E" w:rsidRDefault="00F67613" w:rsidP="00F67613">
      <w:pPr>
        <w:jc w:val="both"/>
      </w:pPr>
      <w:r>
        <w:t>Finančno zavarovanje</w:t>
      </w:r>
      <w:r w:rsidRPr="0087117E">
        <w:t xml:space="preserve"> služi naročniku kot jamstvo za vestno izpolnjevanje izvajalčevih obveznosti do naročnika v času </w:t>
      </w:r>
      <w:r>
        <w:t xml:space="preserve">garancijskega roka. Če se garancijski rok podaljša, se mora hkrati za enak čas podaljšati tudi rok trajanja zavarovanja za odpravo napak v garancijski dobi.  </w:t>
      </w:r>
    </w:p>
    <w:p w14:paraId="6BF74B37" w14:textId="77777777" w:rsidR="00F67613" w:rsidRPr="00040D25" w:rsidRDefault="00F67613" w:rsidP="00F67613">
      <w:pPr>
        <w:jc w:val="both"/>
      </w:pPr>
    </w:p>
    <w:p w14:paraId="090D644F" w14:textId="77777777" w:rsidR="00F67613" w:rsidRPr="00040D25" w:rsidRDefault="00F67613" w:rsidP="00F67613">
      <w:pPr>
        <w:jc w:val="both"/>
      </w:pPr>
      <w:r w:rsidRPr="00040D25">
        <w:t xml:space="preserve">Besedilo </w:t>
      </w:r>
      <w:r>
        <w:t>finančnega zavarovanja</w:t>
      </w:r>
      <w:r w:rsidRPr="00040D25">
        <w:t xml:space="preserve"> za odpravo napak v gar</w:t>
      </w:r>
      <w:r>
        <w:t xml:space="preserve">ancijski </w:t>
      </w:r>
      <w:r w:rsidRPr="00040D25">
        <w:t>dobi je navedeno v razpisni dokumentaciji na priloženem obrazcu Obr_10</w:t>
      </w:r>
      <w:r>
        <w:t>.</w:t>
      </w:r>
    </w:p>
    <w:p w14:paraId="61CDF0C1" w14:textId="77777777" w:rsidR="00F67613" w:rsidRPr="00040D25" w:rsidRDefault="00F67613" w:rsidP="00F67613">
      <w:pPr>
        <w:jc w:val="both"/>
      </w:pPr>
    </w:p>
    <w:p w14:paraId="349A15F3" w14:textId="77777777" w:rsidR="00F67613" w:rsidRPr="00040D25" w:rsidRDefault="00F67613" w:rsidP="00F67613">
      <w:pPr>
        <w:jc w:val="both"/>
      </w:pPr>
      <w:r w:rsidRPr="00040D25">
        <w:t xml:space="preserve">Šteje se, da dokončen prevzem predmeta javnega naročila s strani naročnika ni opravljen, če izvajalec ne izroči naročniku </w:t>
      </w:r>
      <w:r>
        <w:t>ustreznega finančnega zavarovanja</w:t>
      </w:r>
      <w:r w:rsidRPr="00040D25">
        <w:t xml:space="preserve"> za odpravo napak v garancijskem roku. </w:t>
      </w:r>
      <w:proofErr w:type="spellStart"/>
      <w:r w:rsidRPr="00040D25">
        <w:t>Nepredložitev</w:t>
      </w:r>
      <w:proofErr w:type="spellEnd"/>
      <w:r w:rsidRPr="00040D25">
        <w:t xml:space="preserve"> finančnega zavarovanja za odpravo napak v gar</w:t>
      </w:r>
      <w:r>
        <w:t>ancijski d</w:t>
      </w:r>
      <w:r w:rsidRPr="00040D25">
        <w:t xml:space="preserve">obi ali predložitev neustreznega </w:t>
      </w:r>
      <w:r>
        <w:t xml:space="preserve">finančnega </w:t>
      </w:r>
      <w:r w:rsidRPr="00040D25">
        <w:t xml:space="preserve">zavarovanja je ovira za plačilo opravljenih del v vrednosti zavarovanja za odpravo napak in hkrati </w:t>
      </w:r>
      <w:r>
        <w:t xml:space="preserve">tudi </w:t>
      </w:r>
      <w:r w:rsidRPr="00040D25">
        <w:t xml:space="preserve">razlog za unovčitev zavarovanja za dobro izvedbo pogodbenih obveznosti. </w:t>
      </w:r>
    </w:p>
    <w:p w14:paraId="1648CC18" w14:textId="77777777" w:rsidR="00F67613" w:rsidRPr="00040D25" w:rsidRDefault="00F67613" w:rsidP="00F67613">
      <w:pPr>
        <w:jc w:val="both"/>
      </w:pPr>
    </w:p>
    <w:p w14:paraId="01CA6CC5" w14:textId="77777777" w:rsidR="00F67613" w:rsidRPr="00040D25" w:rsidRDefault="00F67613" w:rsidP="00F67613">
      <w:pPr>
        <w:jc w:val="both"/>
      </w:pPr>
      <w:r w:rsidRPr="00040D25">
        <w:lastRenderedPageBreak/>
        <w:t>Finančno zavarovanje za odpravo napak v garancijskem roku lahko naročnik unovči v primeru, če izvajalec v primeru okvare ali v primeru kakršnega koli drugega dogodka, ki bi zmanjšal možnost uporabe predmeta pogodbe v garancijskem roku, ne izvrši svoje obveznosti.</w:t>
      </w:r>
    </w:p>
    <w:p w14:paraId="4DBB6FF2" w14:textId="77777777" w:rsidR="00F67613" w:rsidRPr="0087117E" w:rsidRDefault="00F67613" w:rsidP="00F67613">
      <w:pPr>
        <w:jc w:val="both"/>
      </w:pPr>
    </w:p>
    <w:p w14:paraId="2AC28177" w14:textId="77777777" w:rsidR="00F67613" w:rsidRDefault="00F67613" w:rsidP="00F67613">
      <w:pPr>
        <w:jc w:val="both"/>
      </w:pPr>
      <w:r w:rsidRPr="0087117E">
        <w:t>Pri ponudbi s podizvajalci garancijo predloži glavni izvajalec, pri skupni ponudbi pa nosilec posla/vodilni  partner.</w:t>
      </w:r>
    </w:p>
    <w:p w14:paraId="233DC57C" w14:textId="77777777" w:rsidR="00F67613" w:rsidRDefault="00F67613" w:rsidP="00D01344">
      <w:pPr>
        <w:jc w:val="both"/>
        <w:rPr>
          <w:rFonts w:eastAsia="Times New Roman" w:cs="Times New Roman"/>
          <w:lang w:eastAsia="sl-SI"/>
        </w:rPr>
      </w:pPr>
    </w:p>
    <w:p w14:paraId="1A862C7D" w14:textId="77777777" w:rsidR="00040D25" w:rsidRDefault="00040D25" w:rsidP="007270FE">
      <w:pPr>
        <w:jc w:val="both"/>
      </w:pPr>
    </w:p>
    <w:p w14:paraId="1C60995A" w14:textId="66EB2432" w:rsidR="00040D25" w:rsidRPr="0043334E" w:rsidRDefault="00040D25" w:rsidP="00040D25">
      <w:pPr>
        <w:jc w:val="both"/>
        <w:rPr>
          <w:rFonts w:eastAsia="Times New Roman" w:cs="Times New Roman"/>
          <w:b/>
          <w:u w:val="single"/>
          <w:lang w:eastAsia="sl-SI"/>
        </w:rPr>
      </w:pPr>
      <w:bookmarkStart w:id="18" w:name="_Hlk62648845"/>
      <w:r w:rsidRPr="0043334E">
        <w:rPr>
          <w:rFonts w:eastAsia="Times New Roman" w:cs="Times New Roman"/>
          <w:b/>
          <w:u w:val="single"/>
          <w:lang w:eastAsia="sl-SI"/>
        </w:rPr>
        <w:t>8.</w:t>
      </w:r>
      <w:r>
        <w:rPr>
          <w:rFonts w:eastAsia="Times New Roman" w:cs="Times New Roman"/>
          <w:b/>
          <w:u w:val="single"/>
          <w:lang w:eastAsia="sl-SI"/>
        </w:rPr>
        <w:t>4.</w:t>
      </w:r>
      <w:r w:rsidRPr="0043334E">
        <w:rPr>
          <w:rFonts w:eastAsia="Times New Roman" w:cs="Times New Roman"/>
          <w:b/>
          <w:u w:val="single"/>
          <w:lang w:eastAsia="sl-SI"/>
        </w:rPr>
        <w:t xml:space="preserve"> </w:t>
      </w:r>
      <w:r>
        <w:rPr>
          <w:rFonts w:eastAsia="Times New Roman" w:cs="Times New Roman"/>
          <w:b/>
          <w:u w:val="single"/>
          <w:lang w:eastAsia="sl-SI"/>
        </w:rPr>
        <w:t>Z</w:t>
      </w:r>
      <w:r w:rsidRPr="0043334E">
        <w:rPr>
          <w:rFonts w:eastAsia="Times New Roman" w:cs="Times New Roman"/>
          <w:b/>
          <w:u w:val="single"/>
          <w:lang w:eastAsia="sl-SI"/>
        </w:rPr>
        <w:t xml:space="preserve">avarovanje </w:t>
      </w:r>
      <w:r>
        <w:rPr>
          <w:rFonts w:eastAsia="Times New Roman" w:cs="Times New Roman"/>
          <w:b/>
          <w:u w:val="single"/>
          <w:lang w:eastAsia="sl-SI"/>
        </w:rPr>
        <w:t>odgovornosti</w:t>
      </w:r>
      <w:r w:rsidRPr="0043334E">
        <w:rPr>
          <w:rFonts w:eastAsia="Times New Roman" w:cs="Times New Roman"/>
          <w:b/>
          <w:u w:val="single"/>
          <w:lang w:eastAsia="sl-SI"/>
        </w:rPr>
        <w:t xml:space="preserve"> </w:t>
      </w:r>
    </w:p>
    <w:p w14:paraId="7EC4D90A" w14:textId="77777777" w:rsidR="00176EEC" w:rsidRPr="009B3E21" w:rsidRDefault="00176EEC" w:rsidP="00900982">
      <w:pPr>
        <w:autoSpaceDE w:val="0"/>
        <w:autoSpaceDN w:val="0"/>
        <w:adjustRightInd w:val="0"/>
        <w:jc w:val="both"/>
        <w:rPr>
          <w:rFonts w:eastAsia="Times New Roman" w:cs="Times New Roman"/>
          <w:bCs/>
          <w:lang w:eastAsia="sl-SI"/>
        </w:rPr>
      </w:pPr>
    </w:p>
    <w:p w14:paraId="66FA872D" w14:textId="5C783DA8" w:rsidR="009B3E21" w:rsidRDefault="009B3E21" w:rsidP="009B3E21">
      <w:pPr>
        <w:jc w:val="both"/>
        <w:rPr>
          <w:color w:val="000000"/>
          <w:lang w:eastAsia="sl-SI"/>
        </w:rPr>
      </w:pPr>
      <w:r w:rsidRPr="009B3E21">
        <w:rPr>
          <w:color w:val="000000"/>
          <w:lang w:eastAsia="sl-SI"/>
        </w:rPr>
        <w:t>Ponudnik je dolžan imeti ob sklenitvi pogodbe sklenjeno veljavno zavarovanje odgovornosti za škodo, ki bi utegnila nastati investitorjem in tretjim osebam v zvezi z opravljanjem nj</w:t>
      </w:r>
      <w:r w:rsidR="00DC5E34">
        <w:rPr>
          <w:color w:val="000000"/>
          <w:lang w:eastAsia="sl-SI"/>
        </w:rPr>
        <w:t>eg</w:t>
      </w:r>
      <w:r w:rsidRPr="009B3E21">
        <w:rPr>
          <w:color w:val="000000"/>
          <w:lang w:eastAsia="sl-SI"/>
        </w:rPr>
        <w:t xml:space="preserve">ove dejavnosti, </w:t>
      </w:r>
      <w:r w:rsidRPr="009B3E21">
        <w:rPr>
          <w:bCs/>
        </w:rPr>
        <w:t>skladno s 1</w:t>
      </w:r>
      <w:r w:rsidR="00AA5158">
        <w:rPr>
          <w:bCs/>
        </w:rPr>
        <w:t>6</w:t>
      </w:r>
      <w:r w:rsidRPr="009B3E21">
        <w:rPr>
          <w:bCs/>
        </w:rPr>
        <w:t>. členom Gradbenega zakona</w:t>
      </w:r>
      <w:r w:rsidRPr="009B3E21">
        <w:rPr>
          <w:color w:val="000000"/>
          <w:lang w:eastAsia="sl-SI"/>
        </w:rPr>
        <w:t xml:space="preserve">. </w:t>
      </w:r>
    </w:p>
    <w:p w14:paraId="646BCB3C" w14:textId="77777777" w:rsidR="009B3E21" w:rsidRDefault="009B3E21" w:rsidP="009B3E21">
      <w:pPr>
        <w:jc w:val="both"/>
        <w:rPr>
          <w:color w:val="000000"/>
          <w:lang w:eastAsia="sl-SI"/>
        </w:rPr>
      </w:pPr>
    </w:p>
    <w:p w14:paraId="71C18AC7" w14:textId="3AFA760A" w:rsidR="009B3E21" w:rsidRPr="009B3E21" w:rsidRDefault="009B3E21" w:rsidP="009B3E21">
      <w:pPr>
        <w:jc w:val="both"/>
        <w:rPr>
          <w:color w:val="000000"/>
          <w:lang w:eastAsia="sl-SI"/>
        </w:rPr>
      </w:pPr>
      <w:r w:rsidRPr="00B83D6E">
        <w:rPr>
          <w:color w:val="000000"/>
          <w:u w:val="single"/>
          <w:lang w:eastAsia="sl-SI"/>
        </w:rPr>
        <w:t>Ponudnik je dolžan najkasneje ob uvedbi v delo naročniku predložiti kopijo veljavne zavarovalne police</w:t>
      </w:r>
      <w:r w:rsidRPr="00B83D6E">
        <w:rPr>
          <w:color w:val="000000"/>
          <w:lang w:eastAsia="sl-SI"/>
        </w:rPr>
        <w:t>. Najmanjši znesek zavarovanja</w:t>
      </w:r>
      <w:r w:rsidR="00685EFD" w:rsidRPr="00B83D6E">
        <w:rPr>
          <w:color w:val="000000"/>
          <w:lang w:eastAsia="sl-SI"/>
        </w:rPr>
        <w:t xml:space="preserve"> mora biti skladen s tretjim odstavkom 16. člena GZ-1</w:t>
      </w:r>
      <w:r w:rsidRPr="00B83D6E">
        <w:rPr>
          <w:color w:val="000000"/>
          <w:lang w:eastAsia="sl-SI"/>
        </w:rPr>
        <w:t>. Če se med trajanjem izvedbe pogodbe spremenijo roki za izvedbo posla, vrsta storitve, kvaliteta ali količina, se morajo temu ustrezno spremeniti tudi pogoji zavarovanja</w:t>
      </w:r>
      <w:r w:rsidRPr="009B3E21">
        <w:rPr>
          <w:color w:val="000000"/>
          <w:lang w:eastAsia="sl-SI"/>
        </w:rPr>
        <w:t xml:space="preserve"> oziroma podaljšati veljavnost zavarovalne police.</w:t>
      </w:r>
    </w:p>
    <w:bookmarkEnd w:id="18"/>
    <w:p w14:paraId="415D15CD" w14:textId="110A3FCE" w:rsidR="009B3E21" w:rsidRDefault="009B3E21" w:rsidP="00900982">
      <w:pPr>
        <w:autoSpaceDE w:val="0"/>
        <w:autoSpaceDN w:val="0"/>
        <w:adjustRightInd w:val="0"/>
        <w:jc w:val="both"/>
        <w:rPr>
          <w:rFonts w:eastAsia="Times New Roman"/>
          <w:lang w:eastAsia="sl-SI"/>
        </w:rPr>
      </w:pPr>
    </w:p>
    <w:p w14:paraId="513E79CF" w14:textId="77777777" w:rsidR="009B3E21" w:rsidRPr="009B3E21" w:rsidRDefault="009B3E21" w:rsidP="00900982">
      <w:pPr>
        <w:autoSpaceDE w:val="0"/>
        <w:autoSpaceDN w:val="0"/>
        <w:adjustRightInd w:val="0"/>
        <w:jc w:val="both"/>
        <w:rPr>
          <w:rFonts w:eastAsia="Times New Roman"/>
          <w:lang w:eastAsia="sl-SI"/>
        </w:rPr>
      </w:pPr>
    </w:p>
    <w:p w14:paraId="1D41049C" w14:textId="719FBD2B" w:rsidR="00900982" w:rsidRPr="00481275" w:rsidRDefault="00900982" w:rsidP="00553626">
      <w:pPr>
        <w:pStyle w:val="Default"/>
        <w:numPr>
          <w:ilvl w:val="0"/>
          <w:numId w:val="38"/>
        </w:numPr>
        <w:ind w:left="284" w:hanging="284"/>
        <w:jc w:val="both"/>
        <w:rPr>
          <w:rFonts w:ascii="Trebuchet MS" w:hAnsi="Trebuchet MS" w:cs="Trebuchet MS"/>
          <w:b/>
          <w:i/>
          <w:iCs/>
          <w:color w:val="auto"/>
          <w:sz w:val="22"/>
          <w:szCs w:val="22"/>
        </w:rPr>
      </w:pPr>
      <w:r w:rsidRPr="00481275">
        <w:rPr>
          <w:rFonts w:ascii="Trebuchet MS" w:hAnsi="Trebuchet MS" w:cs="Trebuchet MS"/>
          <w:b/>
          <w:i/>
          <w:iCs/>
          <w:color w:val="auto"/>
          <w:sz w:val="22"/>
          <w:szCs w:val="22"/>
        </w:rPr>
        <w:t>OBVLADOVANJE KORUPTIVNIH TVEGANJ</w:t>
      </w:r>
    </w:p>
    <w:p w14:paraId="625A8B25" w14:textId="77777777" w:rsidR="00900982" w:rsidRPr="00810AC4" w:rsidRDefault="00900982" w:rsidP="00900982">
      <w:pPr>
        <w:pStyle w:val="Default"/>
        <w:ind w:left="855"/>
        <w:jc w:val="both"/>
        <w:rPr>
          <w:rFonts w:ascii="Trebuchet MS" w:hAnsi="Trebuchet MS" w:cs="Trebuchet MS"/>
          <w:color w:val="auto"/>
          <w:sz w:val="22"/>
          <w:szCs w:val="22"/>
        </w:rPr>
      </w:pPr>
    </w:p>
    <w:p w14:paraId="7F8E1C73" w14:textId="0746F224"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Skladno s 35. členom </w:t>
      </w:r>
      <w:proofErr w:type="spellStart"/>
      <w:r w:rsidRPr="00810AC4">
        <w:rPr>
          <w:rFonts w:ascii="Trebuchet MS" w:hAnsi="Trebuchet MS"/>
          <w:sz w:val="22"/>
          <w:szCs w:val="22"/>
        </w:rPr>
        <w:t>ZIntPK</w:t>
      </w:r>
      <w:proofErr w:type="spellEnd"/>
      <w:r w:rsidRPr="00810AC4">
        <w:rPr>
          <w:rFonts w:ascii="Trebuchet MS" w:hAnsi="Trebuchet MS" w:cs="Trebuchet MS"/>
          <w:color w:val="auto"/>
          <w:sz w:val="22"/>
          <w:szCs w:val="22"/>
        </w:rPr>
        <w:t xml:space="preserve">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w:t>
      </w:r>
    </w:p>
    <w:p w14:paraId="09E6667C"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udeležen kot poslovodja, član poslovodstva ali zakoniti zastopnik ali</w:t>
      </w:r>
    </w:p>
    <w:p w14:paraId="66F65C84"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je neposredno ali preko drugih pravnih oseb v več kot 5% deležu udeležen pri ustanoviteljskih pravicah, upravljanju ali kapitalu.</w:t>
      </w:r>
    </w:p>
    <w:p w14:paraId="14481A02" w14:textId="77777777" w:rsidR="00900982" w:rsidRPr="00810AC4" w:rsidRDefault="00900982" w:rsidP="00900982">
      <w:pPr>
        <w:pStyle w:val="Default"/>
        <w:jc w:val="both"/>
        <w:rPr>
          <w:rFonts w:ascii="Trebuchet MS" w:hAnsi="Trebuchet MS" w:cs="Trebuchet MS"/>
          <w:color w:val="auto"/>
          <w:sz w:val="22"/>
          <w:szCs w:val="22"/>
        </w:rPr>
      </w:pPr>
    </w:p>
    <w:p w14:paraId="2D1A8157"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Zgoraj navedena prepoved velja tudi za poslovanje organa ali organizacije javnega sektorja s funkcioniranjem ali njegovim družinskim članom kot fizično osebo.</w:t>
      </w:r>
    </w:p>
    <w:p w14:paraId="6CE0AC70" w14:textId="77777777" w:rsidR="00900982" w:rsidRPr="00810AC4" w:rsidRDefault="00900982" w:rsidP="00900982">
      <w:pPr>
        <w:pStyle w:val="Default"/>
        <w:jc w:val="both"/>
        <w:rPr>
          <w:rFonts w:ascii="Trebuchet MS" w:hAnsi="Trebuchet MS" w:cs="Trebuchet MS"/>
          <w:color w:val="auto"/>
          <w:sz w:val="22"/>
          <w:szCs w:val="22"/>
        </w:rPr>
      </w:pPr>
    </w:p>
    <w:p w14:paraId="0244299F"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0BFD5FA7" w14:textId="77777777" w:rsidR="00900982" w:rsidRPr="00810AC4" w:rsidRDefault="00900982" w:rsidP="00900982">
      <w:pPr>
        <w:pStyle w:val="Default"/>
        <w:jc w:val="both"/>
        <w:rPr>
          <w:rFonts w:ascii="Trebuchet MS" w:hAnsi="Trebuchet MS" w:cs="Trebuchet MS"/>
          <w:color w:val="auto"/>
          <w:sz w:val="22"/>
          <w:szCs w:val="22"/>
        </w:rPr>
      </w:pPr>
    </w:p>
    <w:p w14:paraId="124B4790" w14:textId="77777777" w:rsidR="00900982" w:rsidRPr="00810AC4" w:rsidRDefault="00900982" w:rsidP="00900982">
      <w:pPr>
        <w:pStyle w:val="Default"/>
        <w:jc w:val="both"/>
        <w:rPr>
          <w:rFonts w:ascii="Trebuchet MS" w:hAnsi="Trebuchet MS"/>
          <w:sz w:val="22"/>
          <w:szCs w:val="22"/>
        </w:rPr>
      </w:pPr>
      <w:r w:rsidRPr="00810AC4">
        <w:rPr>
          <w:rFonts w:ascii="Trebuchet MS" w:hAnsi="Trebuchet MS" w:cs="Trebuchet MS"/>
          <w:color w:val="auto"/>
          <w:sz w:val="22"/>
          <w:szCs w:val="22"/>
        </w:rPr>
        <w:t xml:space="preserve">Skladno s 36. členom </w:t>
      </w:r>
      <w:proofErr w:type="spellStart"/>
      <w:r w:rsidRPr="00810AC4">
        <w:rPr>
          <w:rFonts w:ascii="Trebuchet MS" w:hAnsi="Trebuchet MS"/>
          <w:sz w:val="22"/>
          <w:szCs w:val="22"/>
        </w:rPr>
        <w:t>ZintPK</w:t>
      </w:r>
      <w:proofErr w:type="spellEnd"/>
      <w:r w:rsidRPr="00810AC4">
        <w:rPr>
          <w:rFonts w:ascii="Trebuchet MS" w:hAnsi="Trebuchet MS"/>
          <w:sz w:val="22"/>
          <w:szCs w:val="22"/>
        </w:rPr>
        <w:t xml:space="preserv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w:t>
      </w:r>
    </w:p>
    <w:p w14:paraId="6D052B21" w14:textId="77777777" w:rsidR="00900982" w:rsidRPr="0087117E" w:rsidRDefault="00900982" w:rsidP="00900982">
      <w:pPr>
        <w:autoSpaceDE w:val="0"/>
        <w:autoSpaceDN w:val="0"/>
        <w:adjustRightInd w:val="0"/>
        <w:jc w:val="both"/>
        <w:rPr>
          <w:rFonts w:eastAsia="Times New Roman"/>
          <w:color w:val="000000"/>
          <w:sz w:val="24"/>
          <w:szCs w:val="24"/>
          <w:highlight w:val="yellow"/>
          <w:lang w:eastAsia="sl-SI"/>
        </w:rPr>
      </w:pPr>
    </w:p>
    <w:p w14:paraId="7A547B0C" w14:textId="77777777"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Pogodba ali druge oblike pridobivanja sredstev, ki so v nasprotju z določbo 35. člena </w:t>
      </w:r>
      <w:proofErr w:type="spellStart"/>
      <w:r w:rsidRPr="00810AC4">
        <w:rPr>
          <w:rFonts w:ascii="Trebuchet MS" w:hAnsi="Trebuchet MS"/>
          <w:sz w:val="22"/>
          <w:szCs w:val="22"/>
        </w:rPr>
        <w:t>ZintPK</w:t>
      </w:r>
      <w:proofErr w:type="spellEnd"/>
      <w:r w:rsidRPr="00810AC4">
        <w:rPr>
          <w:rFonts w:ascii="Trebuchet MS" w:hAnsi="Trebuchet MS"/>
          <w:sz w:val="22"/>
          <w:szCs w:val="22"/>
        </w:rPr>
        <w:t>, so nične.</w:t>
      </w:r>
    </w:p>
    <w:p w14:paraId="16016CBB" w14:textId="77777777" w:rsidR="00900982" w:rsidRPr="00810AC4" w:rsidRDefault="00900982" w:rsidP="00900982">
      <w:pPr>
        <w:pStyle w:val="Default"/>
        <w:jc w:val="both"/>
        <w:rPr>
          <w:rFonts w:ascii="Trebuchet MS" w:hAnsi="Trebuchet MS"/>
          <w:sz w:val="22"/>
          <w:szCs w:val="22"/>
        </w:rPr>
      </w:pPr>
    </w:p>
    <w:p w14:paraId="4FB4EEAA" w14:textId="67A6FA13" w:rsidR="00900982" w:rsidRPr="00810AC4" w:rsidRDefault="00900982" w:rsidP="00900982">
      <w:pPr>
        <w:pStyle w:val="Default"/>
        <w:jc w:val="both"/>
        <w:rPr>
          <w:rFonts w:ascii="Trebuchet MS" w:hAnsi="Trebuchet MS"/>
          <w:sz w:val="22"/>
          <w:szCs w:val="22"/>
        </w:rPr>
      </w:pPr>
      <w:r w:rsidRPr="00810AC4">
        <w:rPr>
          <w:rFonts w:ascii="Trebuchet MS" w:hAnsi="Trebuchet MS"/>
          <w:sz w:val="22"/>
          <w:szCs w:val="22"/>
        </w:rPr>
        <w:t>Ponudnik/podizvajalec/</w:t>
      </w:r>
      <w:proofErr w:type="spellStart"/>
      <w:r w:rsidRPr="00810AC4">
        <w:rPr>
          <w:rFonts w:ascii="Trebuchet MS" w:hAnsi="Trebuchet MS"/>
          <w:sz w:val="22"/>
          <w:szCs w:val="22"/>
        </w:rPr>
        <w:t>soponudnik</w:t>
      </w:r>
      <w:proofErr w:type="spellEnd"/>
      <w:r w:rsidRPr="00810AC4">
        <w:rPr>
          <w:rFonts w:ascii="Trebuchet MS" w:hAnsi="Trebuchet MS"/>
          <w:sz w:val="22"/>
          <w:szCs w:val="22"/>
        </w:rPr>
        <w:t xml:space="preserve"> z izpolnitvijo obrazca</w:t>
      </w:r>
      <w:r>
        <w:rPr>
          <w:rFonts w:ascii="Trebuchet MS" w:hAnsi="Trebuchet MS"/>
          <w:sz w:val="22"/>
          <w:szCs w:val="22"/>
        </w:rPr>
        <w:t xml:space="preserve"> </w:t>
      </w:r>
      <w:r w:rsidR="00EF1D71">
        <w:rPr>
          <w:rFonts w:ascii="Trebuchet MS" w:hAnsi="Trebuchet MS"/>
          <w:sz w:val="22"/>
          <w:szCs w:val="22"/>
        </w:rPr>
        <w:t>Obr_6</w:t>
      </w:r>
      <w:r>
        <w:rPr>
          <w:rFonts w:ascii="Trebuchet MS" w:hAnsi="Trebuchet MS"/>
          <w:sz w:val="22"/>
          <w:szCs w:val="22"/>
        </w:rPr>
        <w:t xml:space="preserve"> </w:t>
      </w:r>
      <w:r w:rsidRPr="00810AC4">
        <w:rPr>
          <w:rFonts w:ascii="Trebuchet MS" w:hAnsi="Trebuchet MS"/>
          <w:sz w:val="22"/>
          <w:szCs w:val="22"/>
        </w:rPr>
        <w:t xml:space="preserve">jamči, da ni ovir za podpis pogodbe in izvršitev javnega naročila glede na 35. in 36. člen </w:t>
      </w:r>
      <w:proofErr w:type="spellStart"/>
      <w:r w:rsidRPr="00810AC4">
        <w:rPr>
          <w:rFonts w:ascii="Trebuchet MS" w:hAnsi="Trebuchet MS"/>
          <w:sz w:val="22"/>
          <w:szCs w:val="22"/>
        </w:rPr>
        <w:t>ZintPK</w:t>
      </w:r>
      <w:proofErr w:type="spellEnd"/>
      <w:r w:rsidRPr="00810AC4">
        <w:rPr>
          <w:rFonts w:ascii="Trebuchet MS" w:hAnsi="Trebuchet MS"/>
          <w:sz w:val="22"/>
          <w:szCs w:val="22"/>
        </w:rPr>
        <w:t>.</w:t>
      </w:r>
    </w:p>
    <w:p w14:paraId="65AD8727" w14:textId="1B332DAF"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V primeru skupne ponudbe je </w:t>
      </w:r>
      <w:r>
        <w:rPr>
          <w:rFonts w:ascii="Trebuchet MS" w:hAnsi="Trebuchet MS"/>
          <w:sz w:val="22"/>
          <w:szCs w:val="22"/>
        </w:rPr>
        <w:t>o</w:t>
      </w:r>
      <w:r w:rsidRPr="00810AC4">
        <w:rPr>
          <w:rFonts w:ascii="Trebuchet MS" w:hAnsi="Trebuchet MS"/>
          <w:sz w:val="22"/>
          <w:szCs w:val="22"/>
        </w:rPr>
        <w:t>brazec</w:t>
      </w:r>
      <w:r>
        <w:rPr>
          <w:rFonts w:ascii="Trebuchet MS" w:hAnsi="Trebuchet MS"/>
          <w:sz w:val="22"/>
          <w:szCs w:val="22"/>
        </w:rPr>
        <w:t xml:space="preserve"> </w:t>
      </w:r>
      <w:r w:rsidR="00EF1D71">
        <w:rPr>
          <w:rFonts w:ascii="Trebuchet MS" w:hAnsi="Trebuchet MS"/>
          <w:sz w:val="22"/>
          <w:szCs w:val="22"/>
        </w:rPr>
        <w:t xml:space="preserve">Obr_6 </w:t>
      </w:r>
      <w:r w:rsidRPr="00810AC4">
        <w:rPr>
          <w:rFonts w:ascii="Trebuchet MS" w:hAnsi="Trebuchet MS"/>
          <w:sz w:val="22"/>
          <w:szCs w:val="22"/>
        </w:rPr>
        <w:t>obvezna priloga tudi za vsakega partnerja v skupni ponudbi.</w:t>
      </w:r>
    </w:p>
    <w:p w14:paraId="66E51114" w14:textId="73527813"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V primeru ponudbe s podizvajalci je </w:t>
      </w:r>
      <w:r>
        <w:rPr>
          <w:rFonts w:ascii="Trebuchet MS" w:hAnsi="Trebuchet MS"/>
          <w:sz w:val="22"/>
          <w:szCs w:val="22"/>
        </w:rPr>
        <w:t>o</w:t>
      </w:r>
      <w:r w:rsidRPr="00810AC4">
        <w:rPr>
          <w:rFonts w:ascii="Trebuchet MS" w:hAnsi="Trebuchet MS"/>
          <w:sz w:val="22"/>
          <w:szCs w:val="22"/>
        </w:rPr>
        <w:t>brazec</w:t>
      </w:r>
      <w:r>
        <w:rPr>
          <w:rFonts w:ascii="Trebuchet MS" w:hAnsi="Trebuchet MS"/>
          <w:sz w:val="22"/>
          <w:szCs w:val="22"/>
        </w:rPr>
        <w:t xml:space="preserve"> </w:t>
      </w:r>
      <w:r w:rsidR="00EF1D71">
        <w:rPr>
          <w:rFonts w:ascii="Trebuchet MS" w:hAnsi="Trebuchet MS"/>
          <w:sz w:val="22"/>
          <w:szCs w:val="22"/>
        </w:rPr>
        <w:t>Obr_6 o</w:t>
      </w:r>
      <w:r w:rsidRPr="00810AC4">
        <w:rPr>
          <w:rFonts w:ascii="Trebuchet MS" w:hAnsi="Trebuchet MS"/>
          <w:sz w:val="22"/>
          <w:szCs w:val="22"/>
        </w:rPr>
        <w:t>bvezna priloga tudi za vsakega od podizvajalcev navedeni</w:t>
      </w:r>
      <w:r>
        <w:rPr>
          <w:rFonts w:ascii="Trebuchet MS" w:hAnsi="Trebuchet MS"/>
          <w:sz w:val="22"/>
          <w:szCs w:val="22"/>
        </w:rPr>
        <w:t>h</w:t>
      </w:r>
      <w:r w:rsidRPr="00810AC4">
        <w:rPr>
          <w:rFonts w:ascii="Trebuchet MS" w:hAnsi="Trebuchet MS"/>
          <w:sz w:val="22"/>
          <w:szCs w:val="22"/>
        </w:rPr>
        <w:t xml:space="preserve"> v ponudbi.</w:t>
      </w:r>
    </w:p>
    <w:p w14:paraId="7CCD2785" w14:textId="41AF79D9" w:rsidR="00900982" w:rsidRDefault="00900982" w:rsidP="00900982">
      <w:pPr>
        <w:pStyle w:val="Default"/>
        <w:jc w:val="both"/>
        <w:rPr>
          <w:rFonts w:ascii="Trebuchet MS" w:hAnsi="Trebuchet MS"/>
          <w:sz w:val="22"/>
          <w:szCs w:val="22"/>
        </w:rPr>
      </w:pPr>
    </w:p>
    <w:p w14:paraId="03E2407E" w14:textId="77777777" w:rsidR="00F27470" w:rsidRDefault="00F27470" w:rsidP="00900982">
      <w:pPr>
        <w:pStyle w:val="Default"/>
        <w:jc w:val="both"/>
        <w:rPr>
          <w:rFonts w:ascii="Trebuchet MS" w:hAnsi="Trebuchet MS"/>
          <w:sz w:val="22"/>
          <w:szCs w:val="22"/>
        </w:rPr>
      </w:pPr>
    </w:p>
    <w:p w14:paraId="6421C24F" w14:textId="119E7CC6" w:rsidR="00900982" w:rsidRPr="00810AC4" w:rsidRDefault="00900982" w:rsidP="00900982">
      <w:pPr>
        <w:pStyle w:val="Naslov2"/>
        <w:spacing w:before="0" w:after="0"/>
        <w:ind w:left="284" w:hanging="284"/>
        <w:rPr>
          <w:rFonts w:ascii="Trebuchet MS" w:hAnsi="Trebuchet MS" w:cs="Trebuchet MS"/>
          <w:sz w:val="22"/>
          <w:szCs w:val="22"/>
        </w:rPr>
      </w:pPr>
      <w:r w:rsidRPr="00810AC4">
        <w:rPr>
          <w:rFonts w:ascii="Trebuchet MS" w:hAnsi="Trebuchet MS" w:cs="Trebuchet MS"/>
          <w:sz w:val="22"/>
          <w:szCs w:val="22"/>
        </w:rPr>
        <w:lastRenderedPageBreak/>
        <w:t>1</w:t>
      </w:r>
      <w:r w:rsidR="00730CD4">
        <w:rPr>
          <w:rFonts w:ascii="Trebuchet MS" w:hAnsi="Trebuchet MS" w:cs="Trebuchet MS"/>
          <w:sz w:val="22"/>
          <w:szCs w:val="22"/>
        </w:rPr>
        <w:t>0</w:t>
      </w:r>
      <w:r w:rsidRPr="00810AC4">
        <w:rPr>
          <w:rFonts w:ascii="Trebuchet MS" w:hAnsi="Trebuchet MS" w:cs="Trebuchet MS"/>
          <w:sz w:val="22"/>
          <w:szCs w:val="22"/>
        </w:rPr>
        <w:t>. PREVERITEV PONUDBE</w:t>
      </w:r>
    </w:p>
    <w:p w14:paraId="7E282C8F" w14:textId="77777777" w:rsidR="00900982" w:rsidRPr="00810AC4" w:rsidRDefault="00900982" w:rsidP="00900982">
      <w:pPr>
        <w:pStyle w:val="Default"/>
        <w:ind w:left="720"/>
        <w:jc w:val="both"/>
        <w:rPr>
          <w:rFonts w:ascii="Trebuchet MS" w:hAnsi="Trebuchet MS" w:cs="Trebuchet MS"/>
          <w:color w:val="auto"/>
          <w:sz w:val="22"/>
          <w:szCs w:val="22"/>
        </w:rPr>
      </w:pPr>
    </w:p>
    <w:p w14:paraId="66425E5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prejete ponudbe preveril v skladu s četrtim odstavkom 89. člena ZJN-3.</w:t>
      </w:r>
    </w:p>
    <w:p w14:paraId="1B29005A" w14:textId="77777777" w:rsidR="00900982" w:rsidRPr="00810AC4" w:rsidRDefault="00900982" w:rsidP="00900982">
      <w:pPr>
        <w:pStyle w:val="Default"/>
        <w:jc w:val="both"/>
        <w:rPr>
          <w:rFonts w:ascii="Trebuchet MS" w:hAnsi="Trebuchet MS" w:cs="Trebuchet MS"/>
          <w:color w:val="auto"/>
          <w:sz w:val="22"/>
          <w:szCs w:val="22"/>
        </w:rPr>
      </w:pPr>
    </w:p>
    <w:p w14:paraId="0EFF35A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pred sprejetjem odločitve iz 90. člena ZJN-3 oziroma najpozneje pred sklenitvijo pogodbe o izvedbi javnega naročila preveril obstoj in vsebino podatkov iz ekonomsko najugodnejše ponudbe oziroma drugih navedb iz ponudbe. </w:t>
      </w:r>
    </w:p>
    <w:p w14:paraId="6FB9B036" w14:textId="77777777" w:rsidR="00900982" w:rsidRPr="00810AC4" w:rsidRDefault="00900982" w:rsidP="00900982">
      <w:pPr>
        <w:pStyle w:val="Default"/>
        <w:jc w:val="both"/>
        <w:rPr>
          <w:rFonts w:ascii="Trebuchet MS" w:hAnsi="Trebuchet MS" w:cs="Trebuchet MS"/>
          <w:color w:val="auto"/>
          <w:sz w:val="22"/>
          <w:szCs w:val="22"/>
        </w:rPr>
      </w:pPr>
    </w:p>
    <w:p w14:paraId="41AA0D70" w14:textId="77777777" w:rsidR="00900982"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drugega odstavka 112.a člena ZJN-3. </w:t>
      </w:r>
    </w:p>
    <w:p w14:paraId="33D26B6A" w14:textId="77777777" w:rsidR="00900982" w:rsidRDefault="00900982" w:rsidP="00900982">
      <w:pPr>
        <w:pStyle w:val="Default"/>
        <w:jc w:val="both"/>
        <w:rPr>
          <w:rFonts w:ascii="Trebuchet MS" w:hAnsi="Trebuchet MS" w:cs="Trebuchet MS"/>
          <w:color w:val="auto"/>
          <w:sz w:val="22"/>
          <w:szCs w:val="22"/>
        </w:rPr>
      </w:pPr>
    </w:p>
    <w:p w14:paraId="2A6F804D" w14:textId="77777777" w:rsidR="00900982" w:rsidRDefault="00900982" w:rsidP="00900982">
      <w:pPr>
        <w:pStyle w:val="Default"/>
        <w:jc w:val="both"/>
        <w:rPr>
          <w:rFonts w:ascii="Trebuchet MS" w:hAnsi="Trebuchet MS" w:cs="Trebuchet MS"/>
          <w:color w:val="auto"/>
          <w:sz w:val="22"/>
          <w:szCs w:val="22"/>
        </w:rPr>
      </w:pPr>
    </w:p>
    <w:p w14:paraId="1299C5B2" w14:textId="36BF2284" w:rsidR="00900982" w:rsidRPr="00810AC4" w:rsidRDefault="00900982" w:rsidP="00900982">
      <w:pPr>
        <w:pStyle w:val="Naslov2"/>
        <w:spacing w:before="0" w:after="0"/>
        <w:ind w:left="284" w:hanging="284"/>
        <w:rPr>
          <w:rFonts w:ascii="Trebuchet MS" w:hAnsi="Trebuchet MS" w:cs="Trebuchet MS"/>
          <w:sz w:val="22"/>
          <w:szCs w:val="22"/>
        </w:rPr>
      </w:pPr>
      <w:r w:rsidRPr="00810AC4">
        <w:rPr>
          <w:rFonts w:ascii="Trebuchet MS" w:hAnsi="Trebuchet MS" w:cs="Trebuchet MS"/>
          <w:sz w:val="22"/>
          <w:szCs w:val="22"/>
        </w:rPr>
        <w:t>1</w:t>
      </w:r>
      <w:r w:rsidR="00685EFD">
        <w:rPr>
          <w:rFonts w:ascii="Trebuchet MS" w:hAnsi="Trebuchet MS" w:cs="Trebuchet MS"/>
          <w:sz w:val="22"/>
          <w:szCs w:val="22"/>
        </w:rPr>
        <w:t>1</w:t>
      </w:r>
      <w:r w:rsidRPr="00810AC4">
        <w:rPr>
          <w:rFonts w:ascii="Trebuchet MS" w:hAnsi="Trebuchet MS" w:cs="Trebuchet MS"/>
          <w:sz w:val="22"/>
          <w:szCs w:val="22"/>
        </w:rPr>
        <w:t xml:space="preserve">.  IZBOR PONUDNIKA IN ODDAJA JAVNEGA NAROČILA  </w:t>
      </w:r>
    </w:p>
    <w:p w14:paraId="3041E83A" w14:textId="77777777" w:rsidR="00900982" w:rsidRPr="00810AC4" w:rsidRDefault="00900982" w:rsidP="00900982">
      <w:pPr>
        <w:pStyle w:val="Default"/>
        <w:jc w:val="both"/>
        <w:rPr>
          <w:rFonts w:ascii="Trebuchet MS" w:hAnsi="Trebuchet MS" w:cs="Trebuchet MS"/>
          <w:color w:val="auto"/>
          <w:sz w:val="22"/>
          <w:szCs w:val="22"/>
        </w:rPr>
      </w:pPr>
    </w:p>
    <w:p w14:paraId="6B76B32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oddal javno naročilo na podlagi merila, opredeljenega v 7. točki teh Navodil, ob upoštevanju določb 84., 85. in 86. člena ZJN-3.</w:t>
      </w:r>
    </w:p>
    <w:p w14:paraId="43C33D27" w14:textId="77777777" w:rsidR="00900982" w:rsidRPr="00810AC4" w:rsidRDefault="00900982" w:rsidP="00900982">
      <w:pPr>
        <w:pStyle w:val="Default"/>
        <w:jc w:val="both"/>
        <w:rPr>
          <w:rFonts w:ascii="Trebuchet MS" w:hAnsi="Trebuchet MS" w:cs="Trebuchet MS"/>
          <w:color w:val="auto"/>
          <w:sz w:val="22"/>
          <w:szCs w:val="22"/>
        </w:rPr>
      </w:pPr>
    </w:p>
    <w:p w14:paraId="340DC95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se lahko, ne glede na to, ali je takšna izključitev predvidena v tej dokumentaciji, v skladu s šestim odstavkom 75. člena ZJN-3 odloči, da ne odda javnega naročila ponudniku, ki predloži ekonomsko najugodnejšo ponudbo, če bi kadarkoli do izdaje odločitve o oddaji javnega naročila ugotovil, da je ponudnik kršil obveznosti </w:t>
      </w:r>
      <w:proofErr w:type="spellStart"/>
      <w:r w:rsidRPr="00810AC4">
        <w:rPr>
          <w:rFonts w:ascii="Trebuchet MS" w:hAnsi="Trebuchet MS" w:cs="Trebuchet MS"/>
          <w:color w:val="auto"/>
          <w:sz w:val="22"/>
          <w:szCs w:val="22"/>
        </w:rPr>
        <w:t>okoljskega</w:t>
      </w:r>
      <w:proofErr w:type="spellEnd"/>
      <w:r w:rsidRPr="00810AC4">
        <w:rPr>
          <w:rFonts w:ascii="Trebuchet MS" w:hAnsi="Trebuchet MS" w:cs="Trebuchet MS"/>
          <w:color w:val="auto"/>
          <w:sz w:val="22"/>
          <w:szCs w:val="22"/>
        </w:rPr>
        <w:t>, delovnega ali socialnega prava, če od datuma ugotovljene kršitve ni preteklo tri leta.</w:t>
      </w:r>
    </w:p>
    <w:p w14:paraId="0FF14BEC" w14:textId="77777777" w:rsidR="00900982" w:rsidRPr="00810AC4" w:rsidRDefault="00900982" w:rsidP="00900982">
      <w:pPr>
        <w:pStyle w:val="Default"/>
        <w:jc w:val="both"/>
        <w:rPr>
          <w:rFonts w:ascii="Trebuchet MS" w:hAnsi="Trebuchet MS" w:cs="Trebuchet MS"/>
          <w:color w:val="auto"/>
          <w:sz w:val="22"/>
          <w:szCs w:val="22"/>
        </w:rPr>
      </w:pPr>
    </w:p>
    <w:p w14:paraId="36FA5D4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 kolikor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w:t>
      </w:r>
    </w:p>
    <w:p w14:paraId="3DD822C9" w14:textId="77777777" w:rsidR="00900982" w:rsidRPr="00810AC4" w:rsidRDefault="00900982" w:rsidP="00900982">
      <w:pPr>
        <w:pStyle w:val="Default"/>
        <w:jc w:val="both"/>
        <w:rPr>
          <w:rFonts w:ascii="Trebuchet MS" w:hAnsi="Trebuchet MS" w:cs="Trebuchet MS"/>
          <w:color w:val="auto"/>
          <w:sz w:val="22"/>
          <w:szCs w:val="22"/>
        </w:rPr>
      </w:pPr>
    </w:p>
    <w:p w14:paraId="27BB5E4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od ponudnika zahteva dopolnitev, popravek, spremembo ali pojasnilo njegove ponudbe le, kadar določenega dejstva ne more preveriti sam.</w:t>
      </w:r>
    </w:p>
    <w:p w14:paraId="5A1B7FEF" w14:textId="77777777" w:rsidR="00900982" w:rsidRPr="00810AC4" w:rsidRDefault="00900982" w:rsidP="00900982">
      <w:pPr>
        <w:pStyle w:val="Default"/>
        <w:jc w:val="both"/>
        <w:rPr>
          <w:rFonts w:ascii="Trebuchet MS" w:hAnsi="Trebuchet MS" w:cs="Trebuchet MS"/>
          <w:color w:val="auto"/>
          <w:sz w:val="22"/>
          <w:szCs w:val="22"/>
        </w:rPr>
      </w:pPr>
    </w:p>
    <w:p w14:paraId="6C07E6FD"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063558B9" w14:textId="77777777" w:rsidR="00900982" w:rsidRPr="00810AC4" w:rsidRDefault="00900982" w:rsidP="00900982">
      <w:pPr>
        <w:pStyle w:val="Default"/>
        <w:jc w:val="both"/>
        <w:rPr>
          <w:rFonts w:ascii="Trebuchet MS" w:hAnsi="Trebuchet MS" w:cs="Trebuchet MS"/>
          <w:color w:val="auto"/>
          <w:sz w:val="22"/>
          <w:szCs w:val="22"/>
        </w:rPr>
      </w:pPr>
    </w:p>
    <w:p w14:paraId="4799586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Če ponudnik ne predloži manjkajočega dokumenta ali ne dopolni, popravi ali pojasni ustrezne informacije ali dokumentacije, bo naročnik ponudnika izključil.</w:t>
      </w:r>
    </w:p>
    <w:p w14:paraId="60E0F474" w14:textId="77777777" w:rsidR="00900982" w:rsidRPr="00810AC4" w:rsidRDefault="00900982" w:rsidP="00900982">
      <w:pPr>
        <w:pStyle w:val="Default"/>
        <w:jc w:val="both"/>
        <w:rPr>
          <w:rFonts w:ascii="Trebuchet MS" w:hAnsi="Trebuchet MS" w:cs="Trebuchet MS"/>
          <w:color w:val="auto"/>
          <w:sz w:val="22"/>
          <w:szCs w:val="22"/>
        </w:rPr>
      </w:pPr>
    </w:p>
    <w:p w14:paraId="310EF73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Razen kadar gre za popravek ali dopolnitev očitne napake, če zaradi tega popravka ali dopolnitve ni dejansko predlagana nova ponudba, ponudnik ne sme dopolnjevati ali popravljati:</w:t>
      </w:r>
    </w:p>
    <w:p w14:paraId="262E89C4" w14:textId="428D9E23" w:rsidR="00900982" w:rsidRPr="00810AC4" w:rsidRDefault="00900982" w:rsidP="00900982">
      <w:pPr>
        <w:pStyle w:val="Default"/>
        <w:numPr>
          <w:ilvl w:val="0"/>
          <w:numId w:val="10"/>
        </w:numPr>
        <w:jc w:val="both"/>
        <w:rPr>
          <w:rFonts w:ascii="Trebuchet MS" w:hAnsi="Trebuchet MS" w:cs="Trebuchet MS"/>
          <w:color w:val="auto"/>
          <w:sz w:val="22"/>
          <w:szCs w:val="22"/>
        </w:rPr>
      </w:pPr>
      <w:r w:rsidRPr="00810AC4">
        <w:rPr>
          <w:rFonts w:ascii="Trebuchet MS" w:hAnsi="Trebuchet MS" w:cs="Trebuchet MS"/>
          <w:color w:val="auto"/>
          <w:sz w:val="22"/>
          <w:szCs w:val="22"/>
        </w:rPr>
        <w:t>svoje cene brez DDV na enoto, vrednosti postavke brez DDV, skupne vrednosti ponudbe brez DDV, razen kadar se skupna vrednost spremeni v skladu s pravili za popravo računskih napak skladno s sedmim odstavkom 89. člena ZJN-3</w:t>
      </w:r>
      <w:r w:rsidR="00685EFD">
        <w:rPr>
          <w:rFonts w:ascii="Trebuchet MS" w:hAnsi="Trebuchet MS" w:cs="Trebuchet MS"/>
          <w:color w:val="auto"/>
          <w:sz w:val="22"/>
          <w:szCs w:val="22"/>
        </w:rPr>
        <w:t>;</w:t>
      </w:r>
    </w:p>
    <w:p w14:paraId="48BDD25C" w14:textId="5243EFC1" w:rsidR="00900982" w:rsidRPr="00730CD4" w:rsidRDefault="00900982" w:rsidP="00730CD4">
      <w:pPr>
        <w:pStyle w:val="Default"/>
        <w:numPr>
          <w:ilvl w:val="0"/>
          <w:numId w:val="10"/>
        </w:numPr>
        <w:jc w:val="both"/>
        <w:rPr>
          <w:rFonts w:ascii="Trebuchet MS" w:hAnsi="Trebuchet MS" w:cs="Trebuchet MS"/>
          <w:color w:val="auto"/>
          <w:sz w:val="22"/>
          <w:szCs w:val="22"/>
        </w:rPr>
      </w:pPr>
      <w:r w:rsidRPr="00810AC4">
        <w:rPr>
          <w:rFonts w:ascii="Trebuchet MS" w:hAnsi="Trebuchet MS" w:cs="Trebuchet MS"/>
          <w:color w:val="auto"/>
          <w:sz w:val="22"/>
          <w:szCs w:val="22"/>
        </w:rPr>
        <w:t>tistega dela ponudbe, ki se veže na tehnične specifikacije predmeta javnega naročila</w:t>
      </w:r>
      <w:r w:rsidRPr="00730CD4">
        <w:rPr>
          <w:rFonts w:ascii="Trebuchet MS" w:hAnsi="Trebuchet MS" w:cs="Trebuchet MS"/>
          <w:color w:val="auto"/>
          <w:sz w:val="22"/>
          <w:szCs w:val="22"/>
        </w:rPr>
        <w:t>.</w:t>
      </w:r>
    </w:p>
    <w:p w14:paraId="353BF401" w14:textId="77777777" w:rsidR="00900982" w:rsidRPr="00810AC4" w:rsidRDefault="00900982" w:rsidP="00900982">
      <w:pPr>
        <w:pStyle w:val="Default"/>
        <w:ind w:left="720"/>
        <w:jc w:val="both"/>
        <w:rPr>
          <w:rFonts w:ascii="Trebuchet MS" w:hAnsi="Trebuchet MS" w:cs="Trebuchet MS"/>
          <w:color w:val="auto"/>
          <w:sz w:val="22"/>
          <w:szCs w:val="22"/>
        </w:rPr>
      </w:pPr>
    </w:p>
    <w:p w14:paraId="580CA95F"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78CA87A3" w14:textId="77777777" w:rsidR="00900982" w:rsidRPr="00810AC4" w:rsidRDefault="00900982" w:rsidP="00900982">
      <w:pPr>
        <w:pStyle w:val="Default"/>
        <w:jc w:val="both"/>
        <w:rPr>
          <w:rFonts w:ascii="Trebuchet MS" w:hAnsi="Trebuchet MS" w:cs="Trebuchet MS"/>
          <w:color w:val="auto"/>
          <w:sz w:val="22"/>
          <w:szCs w:val="22"/>
        </w:rPr>
      </w:pPr>
    </w:p>
    <w:p w14:paraId="0CC26829"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 </w:t>
      </w:r>
    </w:p>
    <w:p w14:paraId="1922AEC2" w14:textId="77777777" w:rsidR="00900982" w:rsidRDefault="00900982" w:rsidP="00900982">
      <w:pPr>
        <w:pStyle w:val="Default"/>
        <w:jc w:val="both"/>
        <w:rPr>
          <w:rFonts w:ascii="Trebuchet MS" w:hAnsi="Trebuchet MS" w:cs="Trebuchet MS"/>
          <w:color w:val="auto"/>
          <w:sz w:val="22"/>
          <w:szCs w:val="22"/>
        </w:rPr>
      </w:pPr>
    </w:p>
    <w:p w14:paraId="6297155A" w14:textId="319DF1B8"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Izbrani ponudnik bo pozvan k podpisu pogodbe. Če ponudnik </w:t>
      </w:r>
      <w:r w:rsidR="00DC5E34">
        <w:rPr>
          <w:rFonts w:ascii="Trebuchet MS" w:hAnsi="Trebuchet MS" w:cs="Trebuchet MS"/>
          <w:color w:val="auto"/>
          <w:sz w:val="22"/>
          <w:szCs w:val="22"/>
        </w:rPr>
        <w:t>pogodbe</w:t>
      </w:r>
      <w:r w:rsidRPr="00810AC4">
        <w:rPr>
          <w:rFonts w:ascii="Trebuchet MS" w:hAnsi="Trebuchet MS" w:cs="Trebuchet MS"/>
          <w:color w:val="auto"/>
          <w:sz w:val="22"/>
          <w:szCs w:val="22"/>
        </w:rPr>
        <w:t xml:space="preserve"> ne bo podpisal</w:t>
      </w:r>
      <w:r w:rsidR="0043334E">
        <w:rPr>
          <w:rFonts w:ascii="Trebuchet MS" w:hAnsi="Trebuchet MS" w:cs="Trebuchet MS"/>
          <w:color w:val="auto"/>
          <w:sz w:val="22"/>
          <w:szCs w:val="22"/>
        </w:rPr>
        <w:t xml:space="preserve"> v roku</w:t>
      </w:r>
      <w:r w:rsidR="00DC5E34">
        <w:rPr>
          <w:rFonts w:ascii="Trebuchet MS" w:hAnsi="Trebuchet MS" w:cs="Trebuchet MS"/>
          <w:color w:val="auto"/>
          <w:sz w:val="22"/>
          <w:szCs w:val="22"/>
        </w:rPr>
        <w:t>, ki ga bo določil naročnik (v kolikor ni določeno drugače, znaša ta rok</w:t>
      </w:r>
      <w:r w:rsidR="0043334E">
        <w:rPr>
          <w:rFonts w:ascii="Trebuchet MS" w:hAnsi="Trebuchet MS" w:cs="Trebuchet MS"/>
          <w:color w:val="auto"/>
          <w:sz w:val="22"/>
          <w:szCs w:val="22"/>
        </w:rPr>
        <w:t xml:space="preserve"> 8 dni od predložitve v podpis</w:t>
      </w:r>
      <w:r w:rsidR="00DC5E34">
        <w:rPr>
          <w:rFonts w:ascii="Trebuchet MS" w:hAnsi="Trebuchet MS" w:cs="Trebuchet MS"/>
          <w:color w:val="auto"/>
          <w:sz w:val="22"/>
          <w:szCs w:val="22"/>
        </w:rPr>
        <w:t>)</w:t>
      </w:r>
      <w:r w:rsidRPr="00810AC4">
        <w:rPr>
          <w:rFonts w:ascii="Trebuchet MS" w:hAnsi="Trebuchet MS" w:cs="Trebuchet MS"/>
          <w:color w:val="auto"/>
          <w:sz w:val="22"/>
          <w:szCs w:val="22"/>
        </w:rPr>
        <w:t xml:space="preserve">, se šteje, da je ponudnik odstopil od ponudbe, razen če naročnik ponudniku ne določi novega roka. </w:t>
      </w:r>
    </w:p>
    <w:p w14:paraId="591B0578" w14:textId="77777777" w:rsidR="00900982" w:rsidRPr="00810AC4" w:rsidRDefault="00900982" w:rsidP="00900982">
      <w:pPr>
        <w:pStyle w:val="Default"/>
        <w:jc w:val="both"/>
        <w:rPr>
          <w:rFonts w:ascii="Trebuchet MS" w:hAnsi="Trebuchet MS" w:cs="Trebuchet MS"/>
          <w:color w:val="auto"/>
          <w:sz w:val="22"/>
          <w:szCs w:val="22"/>
        </w:rPr>
      </w:pPr>
    </w:p>
    <w:p w14:paraId="7CADBC62" w14:textId="43B42564"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lahko skladno s prvim odstavkom 90. člena ZJN-3 kadarkoli pred potekom roka za oddajo ponudb ustavi postopek javnega naročanja, pri čemer bo navedeno odločitev objavil na portalu javnih naročil. Z dnem objave odločitve na portalu javnih naročil se šteje, da je odločitev vročena.</w:t>
      </w:r>
    </w:p>
    <w:p w14:paraId="3020FC1B"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 </w:t>
      </w:r>
    </w:p>
    <w:p w14:paraId="7C745F10" w14:textId="13519F8D"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lahko v vseh stopnjah postopka po izteku roka za odpiranje ponudb zavrne vse ponudbe. Če je naročnik zavrnil vse ponudbe, mora o razlogih, zaradi katerih ni izbral nobene ponudbe, in o svoji odločitvi, ali bo začel nov postopek, obvestiti ponudnike ali kandidate, ki so predložili ponudbo. Navedeno odločitev bo naročnik objavil na portalu javnih naročil. Z dnem objave odločitve na portalu javnih naročil se šteje, da je odločitev vročena.</w:t>
      </w:r>
    </w:p>
    <w:p w14:paraId="176FDF0D" w14:textId="77777777" w:rsidR="00900982" w:rsidRPr="00810AC4" w:rsidRDefault="00900982" w:rsidP="00900982">
      <w:pPr>
        <w:pStyle w:val="Default"/>
        <w:jc w:val="both"/>
        <w:rPr>
          <w:rFonts w:ascii="Trebuchet MS" w:hAnsi="Trebuchet MS" w:cs="Trebuchet MS"/>
          <w:color w:val="auto"/>
          <w:sz w:val="22"/>
          <w:szCs w:val="22"/>
        </w:rPr>
      </w:pPr>
    </w:p>
    <w:p w14:paraId="39CCC17A" w14:textId="5C7F7D32" w:rsidR="00900982" w:rsidRPr="00810AC4" w:rsidRDefault="00900982" w:rsidP="00900982">
      <w:pPr>
        <w:pStyle w:val="Default"/>
        <w:jc w:val="both"/>
        <w:rPr>
          <w:rFonts w:ascii="Trebuchet MS" w:hAnsi="Trebuchet MS" w:cs="Trebuchet MS"/>
          <w:b/>
          <w:color w:val="auto"/>
          <w:sz w:val="22"/>
          <w:szCs w:val="22"/>
        </w:rPr>
      </w:pPr>
      <w:r w:rsidRPr="00810AC4">
        <w:rPr>
          <w:rFonts w:ascii="Trebuchet MS" w:hAnsi="Trebuchet MS" w:cs="Trebuchet MS"/>
          <w:b/>
          <w:color w:val="auto"/>
          <w:sz w:val="22"/>
          <w:szCs w:val="22"/>
        </w:rPr>
        <w:t xml:space="preserve">Naročnik bo v zakonsko določenem roku sprejel odločitev v predmetnem postopku javnega naročila in </w:t>
      </w:r>
      <w:r w:rsidR="00E47C96">
        <w:rPr>
          <w:rFonts w:ascii="Trebuchet MS" w:hAnsi="Trebuchet MS" w:cs="Trebuchet MS"/>
          <w:b/>
          <w:color w:val="auto"/>
          <w:sz w:val="22"/>
          <w:szCs w:val="22"/>
        </w:rPr>
        <w:t xml:space="preserve">bo </w:t>
      </w:r>
      <w:r w:rsidRPr="00810AC4">
        <w:rPr>
          <w:rFonts w:ascii="Trebuchet MS" w:hAnsi="Trebuchet MS" w:cs="Trebuchet MS"/>
          <w:b/>
          <w:color w:val="auto"/>
          <w:sz w:val="22"/>
          <w:szCs w:val="22"/>
        </w:rPr>
        <w:t>o sprejeti odločitvi obvestil vse ponudnike, ki bodo predložili ponudbe.</w:t>
      </w:r>
    </w:p>
    <w:p w14:paraId="7F27314B" w14:textId="77777777" w:rsidR="00900982" w:rsidRPr="00810AC4" w:rsidRDefault="00900982" w:rsidP="00900982">
      <w:pPr>
        <w:pStyle w:val="Default"/>
        <w:jc w:val="both"/>
        <w:rPr>
          <w:rFonts w:ascii="Trebuchet MS" w:hAnsi="Trebuchet MS" w:cs="Trebuchet MS"/>
          <w:b/>
          <w:color w:val="auto"/>
          <w:sz w:val="22"/>
          <w:szCs w:val="22"/>
        </w:rPr>
      </w:pPr>
    </w:p>
    <w:p w14:paraId="1D9B117E" w14:textId="266D73A9" w:rsidR="00900982" w:rsidRPr="00810AC4" w:rsidRDefault="00900982" w:rsidP="00900982">
      <w:pPr>
        <w:pStyle w:val="Default"/>
        <w:jc w:val="both"/>
        <w:rPr>
          <w:rFonts w:ascii="Trebuchet MS" w:hAnsi="Trebuchet MS" w:cs="Trebuchet MS"/>
          <w:b/>
          <w:color w:val="auto"/>
          <w:sz w:val="22"/>
          <w:szCs w:val="22"/>
        </w:rPr>
      </w:pPr>
      <w:r w:rsidRPr="00810AC4">
        <w:rPr>
          <w:rFonts w:ascii="Trebuchet MS" w:hAnsi="Trebuchet MS" w:cs="Trebuchet MS"/>
          <w:b/>
          <w:color w:val="auto"/>
          <w:sz w:val="22"/>
          <w:szCs w:val="22"/>
        </w:rPr>
        <w:t xml:space="preserve">Naročnik bo podpisano odločitev v postopku javnega naročila objavil na </w:t>
      </w:r>
      <w:r w:rsidR="00F27470">
        <w:rPr>
          <w:rFonts w:ascii="Trebuchet MS" w:hAnsi="Trebuchet MS" w:cs="Trebuchet MS"/>
          <w:b/>
          <w:color w:val="auto"/>
          <w:sz w:val="22"/>
          <w:szCs w:val="22"/>
        </w:rPr>
        <w:t>P</w:t>
      </w:r>
      <w:r w:rsidRPr="00810AC4">
        <w:rPr>
          <w:rFonts w:ascii="Trebuchet MS" w:hAnsi="Trebuchet MS" w:cs="Trebuchet MS"/>
          <w:b/>
          <w:color w:val="auto"/>
          <w:sz w:val="22"/>
          <w:szCs w:val="22"/>
        </w:rPr>
        <w:t xml:space="preserve">ortalu javnih naročil. Z dnem objave odločitve na </w:t>
      </w:r>
      <w:r w:rsidR="00F27470">
        <w:rPr>
          <w:rFonts w:ascii="Trebuchet MS" w:hAnsi="Trebuchet MS" w:cs="Trebuchet MS"/>
          <w:b/>
          <w:color w:val="auto"/>
          <w:sz w:val="22"/>
          <w:szCs w:val="22"/>
        </w:rPr>
        <w:t>P</w:t>
      </w:r>
      <w:r w:rsidRPr="00810AC4">
        <w:rPr>
          <w:rFonts w:ascii="Trebuchet MS" w:hAnsi="Trebuchet MS" w:cs="Trebuchet MS"/>
          <w:b/>
          <w:color w:val="auto"/>
          <w:sz w:val="22"/>
          <w:szCs w:val="22"/>
        </w:rPr>
        <w:t>ortalu javnih naročil se šteje, da je odločitev vročena.</w:t>
      </w:r>
    </w:p>
    <w:p w14:paraId="60FAE35E" w14:textId="77777777" w:rsidR="00900982" w:rsidRPr="00810AC4" w:rsidRDefault="00900982" w:rsidP="00900982">
      <w:pPr>
        <w:pStyle w:val="Default"/>
        <w:jc w:val="both"/>
        <w:rPr>
          <w:rFonts w:ascii="Trebuchet MS" w:hAnsi="Trebuchet MS" w:cs="Trebuchet MS"/>
          <w:color w:val="auto"/>
          <w:sz w:val="22"/>
          <w:szCs w:val="22"/>
        </w:rPr>
      </w:pPr>
    </w:p>
    <w:p w14:paraId="13F169C3" w14:textId="77777777" w:rsidR="00900982" w:rsidRPr="00E47C96" w:rsidRDefault="00900982" w:rsidP="00900982">
      <w:pPr>
        <w:pStyle w:val="Default"/>
        <w:jc w:val="both"/>
        <w:rPr>
          <w:rFonts w:ascii="Trebuchet MS" w:hAnsi="Trebuchet MS" w:cs="Trebuchet MS"/>
          <w:color w:val="auto"/>
          <w:sz w:val="22"/>
          <w:szCs w:val="22"/>
        </w:rPr>
      </w:pPr>
      <w:r w:rsidRPr="00E47C96">
        <w:rPr>
          <w:rFonts w:ascii="Trebuchet MS" w:hAnsi="Trebuchet MS" w:cs="Trebuchet MS"/>
          <w:color w:val="auto"/>
          <w:sz w:val="22"/>
          <w:szCs w:val="22"/>
        </w:rPr>
        <w:t>Odločitev postane pravnomočna z dnem, ko zoper njo ni več mogoče zahtevati pravnega varstva.</w:t>
      </w:r>
    </w:p>
    <w:p w14:paraId="2F7324CC" w14:textId="77777777" w:rsidR="00900982" w:rsidRPr="00810AC4" w:rsidRDefault="00900982" w:rsidP="00900982">
      <w:pPr>
        <w:pStyle w:val="Default"/>
        <w:jc w:val="both"/>
        <w:rPr>
          <w:rFonts w:ascii="Trebuchet MS" w:hAnsi="Trebuchet MS" w:cs="Trebuchet MS"/>
          <w:color w:val="auto"/>
          <w:sz w:val="22"/>
          <w:szCs w:val="22"/>
        </w:rPr>
      </w:pPr>
    </w:p>
    <w:p w14:paraId="6F578078"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 sprejemu odločitve o oddaji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z  izbranim ponudnikom ne bo sklenil pogodbe, o svoji odločitvi in o razlogih zanjo pa bo pisno obvestil vse ponudnike ali kandidate.</w:t>
      </w:r>
    </w:p>
    <w:p w14:paraId="0AE87E0C" w14:textId="77777777" w:rsidR="00900982" w:rsidRPr="00810AC4" w:rsidRDefault="00900982" w:rsidP="00900982">
      <w:pPr>
        <w:pStyle w:val="Default"/>
        <w:jc w:val="both"/>
        <w:rPr>
          <w:rFonts w:ascii="Trebuchet MS" w:hAnsi="Trebuchet MS" w:cs="Trebuchet MS"/>
          <w:color w:val="auto"/>
          <w:sz w:val="22"/>
          <w:szCs w:val="22"/>
        </w:rPr>
      </w:pPr>
    </w:p>
    <w:p w14:paraId="14384EFB" w14:textId="77777777" w:rsidR="00900982" w:rsidRPr="00810AC4" w:rsidRDefault="00900982" w:rsidP="00900982">
      <w:pPr>
        <w:jc w:val="both"/>
      </w:pPr>
      <w:r w:rsidRPr="00810AC4">
        <w:t>V skladu z ZJN-3 se lahko pogodba o izvedbi javnega naročila spremeni brez novega postopka javnega naročanja v katerem koli od naslednjih primerov:</w:t>
      </w:r>
    </w:p>
    <w:p w14:paraId="4F3AA4A3" w14:textId="77777777" w:rsidR="00900982" w:rsidRPr="00810AC4" w:rsidRDefault="00900982" w:rsidP="00900982">
      <w:pPr>
        <w:jc w:val="both"/>
      </w:pPr>
      <w:r w:rsidRPr="00104C35">
        <w:rPr>
          <w:b/>
          <w:bCs/>
        </w:rPr>
        <w:t>a.</w:t>
      </w:r>
      <w:r w:rsidRPr="00810AC4">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7CAD690" w14:textId="77777777" w:rsidR="00900982" w:rsidRPr="00810AC4" w:rsidRDefault="00900982" w:rsidP="00900982">
      <w:pPr>
        <w:jc w:val="both"/>
      </w:pPr>
      <w:r w:rsidRPr="00104C35">
        <w:rPr>
          <w:b/>
          <w:bCs/>
        </w:rPr>
        <w:t>b.</w:t>
      </w:r>
      <w:r w:rsidRPr="00810AC4">
        <w:t xml:space="preserve"> za dodatne storitve, ki jih izvede prvotni izvajalec, če so potrebne, čeprav niso bile vključene v prvotno javno naročilo, in če zamenjava izvajalca ni mogoča iz ekonomskih ali tehničnih razlogov, kot so zahteve glede zamenljivosti ali </w:t>
      </w:r>
      <w:proofErr w:type="spellStart"/>
      <w:r w:rsidRPr="00810AC4">
        <w:t>interoperabilnosti</w:t>
      </w:r>
      <w:proofErr w:type="spellEnd"/>
      <w:r w:rsidRPr="00810AC4">
        <w:t xml:space="preserve"> z obstoječo opremo, storitvami, naročenimi v okviru prvotnega javnega naročila, ter</w:t>
      </w:r>
      <w:r>
        <w:t xml:space="preserve"> </w:t>
      </w:r>
      <w:r w:rsidRPr="00810AC4">
        <w:t>bi naročniku povzročila velike nevšečnosti ali znatno podvajanje stroškov;</w:t>
      </w:r>
    </w:p>
    <w:p w14:paraId="5B960184" w14:textId="77777777" w:rsidR="00900982" w:rsidRPr="00810AC4" w:rsidRDefault="00900982" w:rsidP="00900982">
      <w:pPr>
        <w:jc w:val="both"/>
      </w:pPr>
      <w:r w:rsidRPr="00104C35">
        <w:rPr>
          <w:b/>
          <w:bCs/>
        </w:rPr>
        <w:t>c.</w:t>
      </w:r>
      <w:r w:rsidRPr="00810AC4">
        <w:t xml:space="preserve"> če je sprememba potrebna zaradi okoliščin, ki jih skrben naročnik ni mogel predvideti, in sprememba ne spreminja splošne narave javnega naročila;</w:t>
      </w:r>
    </w:p>
    <w:p w14:paraId="24C50F6E" w14:textId="77777777" w:rsidR="00900982" w:rsidRPr="00810AC4" w:rsidRDefault="00900982" w:rsidP="00900982">
      <w:pPr>
        <w:jc w:val="both"/>
      </w:pPr>
      <w:r w:rsidRPr="00104C35">
        <w:rPr>
          <w:b/>
          <w:bCs/>
        </w:rPr>
        <w:t>d.</w:t>
      </w:r>
      <w:r w:rsidRPr="00810AC4">
        <w:t xml:space="preserve"> če izvajalca, ki mu je naročnik prvotno oddal javno naročilo, zamenja nov izvajalec kot posledica enega od naslednjih razlogov:</w:t>
      </w:r>
    </w:p>
    <w:p w14:paraId="36EDA6B5" w14:textId="77777777" w:rsidR="00900982" w:rsidRPr="00810AC4" w:rsidRDefault="00900982" w:rsidP="00900982">
      <w:pPr>
        <w:jc w:val="both"/>
      </w:pPr>
      <w:r w:rsidRPr="00810AC4">
        <w:t>-</w:t>
      </w:r>
      <w:r>
        <w:t xml:space="preserve"> </w:t>
      </w:r>
      <w:r w:rsidRPr="00810AC4">
        <w:t>nedvoumna določba o reviziji ali opcija v skladu z a. točko;</w:t>
      </w:r>
    </w:p>
    <w:p w14:paraId="56214CFD" w14:textId="77777777" w:rsidR="00900982" w:rsidRPr="00810AC4" w:rsidRDefault="00900982" w:rsidP="00900982">
      <w:pPr>
        <w:jc w:val="both"/>
      </w:pPr>
      <w:r w:rsidRPr="00810AC4">
        <w:t>-</w:t>
      </w:r>
      <w:r>
        <w:t xml:space="preserve"> </w:t>
      </w:r>
      <w:r w:rsidRPr="00810AC4">
        <w:t>drug gospodarski subjekt, ki izpolnjuje prvotno določene pogoje za sodelovanje, standarde za</w:t>
      </w:r>
    </w:p>
    <w:p w14:paraId="56935A94" w14:textId="77777777" w:rsidR="00900982" w:rsidRPr="00810AC4" w:rsidRDefault="00900982" w:rsidP="00900982">
      <w:pPr>
        <w:jc w:val="both"/>
      </w:pPr>
      <w:r w:rsidRPr="00810AC4">
        <w:t xml:space="preserve">zagotavljanje kakovosti in standarde za </w:t>
      </w:r>
      <w:proofErr w:type="spellStart"/>
      <w:r w:rsidRPr="00810AC4">
        <w:t>okoljsko</w:t>
      </w:r>
      <w:proofErr w:type="spellEnd"/>
      <w:r w:rsidRPr="00810AC4">
        <w:t xml:space="preserve"> ravnanje ter zanj ne obstajajo prvotno določeni razlogi za izključitev, v celoti ali delno nasledi prvotnega izvajalca po prestrukturiranju podjetja, </w:t>
      </w:r>
      <w:r w:rsidRPr="00810AC4">
        <w:lastRenderedPageBreak/>
        <w:t xml:space="preserve">vključno s prevzemom, združitvijo, pripojitvijo ali insolventnostjo, če to ne vključuje drugih bistvenih sprememb javnega naročila in ni namenjeno </w:t>
      </w:r>
      <w:proofErr w:type="spellStart"/>
      <w:r w:rsidRPr="00810AC4">
        <w:t>obidu</w:t>
      </w:r>
      <w:proofErr w:type="spellEnd"/>
      <w:r w:rsidRPr="00810AC4">
        <w:t xml:space="preserve"> določb tega zakona;</w:t>
      </w:r>
    </w:p>
    <w:p w14:paraId="6E06C358" w14:textId="77777777" w:rsidR="00900982" w:rsidRPr="00810AC4" w:rsidRDefault="00900982" w:rsidP="00900982">
      <w:pPr>
        <w:jc w:val="both"/>
      </w:pPr>
      <w:r w:rsidRPr="00104C35">
        <w:rPr>
          <w:b/>
          <w:bCs/>
        </w:rPr>
        <w:t>e.</w:t>
      </w:r>
      <w:r w:rsidRPr="00810AC4">
        <w:t xml:space="preserve"> če sprememba ne glede na njeno vrednost ni bistvena.</w:t>
      </w:r>
    </w:p>
    <w:p w14:paraId="1480F02C" w14:textId="77777777" w:rsidR="00900982" w:rsidRPr="00810AC4" w:rsidRDefault="00900982" w:rsidP="00900982">
      <w:pPr>
        <w:jc w:val="both"/>
      </w:pPr>
    </w:p>
    <w:p w14:paraId="318A7C5C" w14:textId="77777777" w:rsidR="00900982" w:rsidRPr="00810AC4" w:rsidRDefault="00900982" w:rsidP="00900982">
      <w:pPr>
        <w:jc w:val="both"/>
      </w:pPr>
      <w:r w:rsidRPr="00810AC4">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28D1ADFD" w14:textId="77777777" w:rsidR="00900982" w:rsidRPr="00810AC4" w:rsidRDefault="00900982" w:rsidP="00900982">
      <w:pPr>
        <w:jc w:val="both"/>
      </w:pPr>
    </w:p>
    <w:p w14:paraId="0F0C9137" w14:textId="77777777" w:rsidR="00900982" w:rsidRPr="00810AC4" w:rsidRDefault="00900982" w:rsidP="00900982">
      <w:pPr>
        <w:jc w:val="both"/>
      </w:pPr>
      <w:r w:rsidRPr="00810AC4">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702B9756" w14:textId="77777777" w:rsidR="00900982" w:rsidRPr="00810AC4" w:rsidRDefault="00900982" w:rsidP="00900982">
      <w:pPr>
        <w:jc w:val="both"/>
      </w:pPr>
      <w:r w:rsidRPr="00810AC4">
        <w:t>- 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5359AC76" w14:textId="77777777" w:rsidR="00900982" w:rsidRPr="00810AC4" w:rsidRDefault="00900982" w:rsidP="00900982">
      <w:pPr>
        <w:jc w:val="both"/>
      </w:pPr>
      <w:r w:rsidRPr="00810AC4">
        <w:t>-</w:t>
      </w:r>
      <w:r>
        <w:t xml:space="preserve"> </w:t>
      </w:r>
      <w:r w:rsidRPr="00810AC4">
        <w:t>sprememba spreminja ekonomsko ravnotežje pogodbe o izvedbi javnega naročila v korist izvajalca na način, ki ni bil predviden v prvotni pogodbi;</w:t>
      </w:r>
    </w:p>
    <w:p w14:paraId="323A0C33" w14:textId="77777777" w:rsidR="00900982" w:rsidRPr="00810AC4" w:rsidRDefault="00900982" w:rsidP="00900982">
      <w:pPr>
        <w:jc w:val="both"/>
      </w:pPr>
      <w:r w:rsidRPr="00810AC4">
        <w:t>-</w:t>
      </w:r>
      <w:r>
        <w:t xml:space="preserve"> </w:t>
      </w:r>
      <w:r w:rsidRPr="00810AC4">
        <w:t>zaradi spremembe je znatno razširjen obseg pogodbe o izvedbi javnega naročila;</w:t>
      </w:r>
    </w:p>
    <w:p w14:paraId="77F2D87D" w14:textId="77777777" w:rsidR="00900982" w:rsidRPr="00810AC4" w:rsidRDefault="00900982" w:rsidP="00900982">
      <w:pPr>
        <w:jc w:val="both"/>
      </w:pPr>
      <w:r w:rsidRPr="00810AC4">
        <w:t>-</w:t>
      </w:r>
      <w:r>
        <w:t xml:space="preserve"> </w:t>
      </w:r>
      <w:r w:rsidRPr="00810AC4">
        <w:t>drug gospodarski subjekt zamenja prvotnega izvajalca v primeru, ki ni naveden v d. točki.</w:t>
      </w:r>
    </w:p>
    <w:p w14:paraId="3A683D0E" w14:textId="77777777" w:rsidR="00900982" w:rsidRPr="00810AC4" w:rsidRDefault="00900982" w:rsidP="00900982">
      <w:pPr>
        <w:pStyle w:val="Default"/>
        <w:jc w:val="both"/>
        <w:rPr>
          <w:rFonts w:ascii="Trebuchet MS" w:hAnsi="Trebuchet MS" w:cs="Trebuchet MS"/>
          <w:color w:val="auto"/>
          <w:sz w:val="22"/>
          <w:szCs w:val="22"/>
        </w:rPr>
      </w:pPr>
    </w:p>
    <w:p w14:paraId="4BFB0F7D" w14:textId="6ECA9685" w:rsidR="00900982" w:rsidRPr="00810AC4" w:rsidRDefault="00900982" w:rsidP="00900982">
      <w:pPr>
        <w:pStyle w:val="Default"/>
        <w:jc w:val="both"/>
        <w:rPr>
          <w:rFonts w:ascii="Trebuchet MS" w:hAnsi="Trebuchet MS" w:cs="Trebuchet MS"/>
          <w:strike/>
          <w:color w:val="auto"/>
          <w:sz w:val="22"/>
          <w:szCs w:val="22"/>
        </w:rPr>
      </w:pPr>
      <w:r w:rsidRPr="00810AC4">
        <w:rPr>
          <w:rFonts w:ascii="Trebuchet MS" w:hAnsi="Trebuchet MS" w:cs="Trebuchet MS"/>
          <w:color w:val="auto"/>
          <w:sz w:val="22"/>
          <w:szCs w:val="22"/>
        </w:rPr>
        <w:t>V času izvedbe</w:t>
      </w:r>
      <w:r w:rsidR="00E47C96">
        <w:rPr>
          <w:rFonts w:ascii="Trebuchet MS" w:hAnsi="Trebuchet MS" w:cs="Trebuchet MS"/>
          <w:color w:val="auto"/>
          <w:sz w:val="22"/>
          <w:szCs w:val="22"/>
        </w:rPr>
        <w:t xml:space="preserve"> projekta</w:t>
      </w:r>
      <w:r w:rsidRPr="00810AC4">
        <w:rPr>
          <w:rFonts w:ascii="Trebuchet MS" w:hAnsi="Trebuchet MS" w:cs="Trebuchet MS"/>
          <w:color w:val="auto"/>
          <w:sz w:val="22"/>
          <w:szCs w:val="22"/>
        </w:rPr>
        <w:t xml:space="preserve"> si zaradi tega, ker nima več zagotovljenih sredstev v proračunu ali iz drugih razlogov, naročnik pridržuje pravico zmanjšati obseg </w:t>
      </w:r>
      <w:r>
        <w:rPr>
          <w:rFonts w:ascii="Trebuchet MS" w:hAnsi="Trebuchet MS" w:cs="Trebuchet MS"/>
          <w:color w:val="auto"/>
          <w:sz w:val="22"/>
          <w:szCs w:val="22"/>
        </w:rPr>
        <w:t xml:space="preserve">in/ali količino </w:t>
      </w:r>
      <w:r w:rsidR="00E47C96">
        <w:rPr>
          <w:rFonts w:ascii="Trebuchet MS" w:hAnsi="Trebuchet MS" w:cs="Trebuchet MS"/>
          <w:color w:val="auto"/>
          <w:sz w:val="22"/>
          <w:szCs w:val="22"/>
        </w:rPr>
        <w:t>del oziroma d</w:t>
      </w:r>
      <w:r>
        <w:rPr>
          <w:rFonts w:ascii="Trebuchet MS" w:hAnsi="Trebuchet MS" w:cs="Trebuchet MS"/>
          <w:color w:val="auto"/>
          <w:sz w:val="22"/>
          <w:szCs w:val="22"/>
        </w:rPr>
        <w:t xml:space="preserve">a določenih </w:t>
      </w:r>
      <w:r w:rsidR="00E47C96">
        <w:rPr>
          <w:rFonts w:ascii="Trebuchet MS" w:hAnsi="Trebuchet MS" w:cs="Trebuchet MS"/>
          <w:color w:val="auto"/>
          <w:sz w:val="22"/>
          <w:szCs w:val="22"/>
        </w:rPr>
        <w:t>del</w:t>
      </w:r>
      <w:r>
        <w:rPr>
          <w:rFonts w:ascii="Trebuchet MS" w:hAnsi="Trebuchet MS" w:cs="Trebuchet MS"/>
          <w:color w:val="auto"/>
          <w:sz w:val="22"/>
          <w:szCs w:val="22"/>
        </w:rPr>
        <w:t xml:space="preserve"> ne izvede, izbrani izvajalec pa je dolžan ustrezno zmanjšati ponudbeno ceno</w:t>
      </w:r>
      <w:r w:rsidRPr="00810AC4">
        <w:rPr>
          <w:rFonts w:ascii="Trebuchet MS" w:hAnsi="Trebuchet MS" w:cs="Trebuchet MS"/>
          <w:color w:val="auto"/>
          <w:sz w:val="22"/>
          <w:szCs w:val="22"/>
        </w:rPr>
        <w:t xml:space="preserve">. Ponudnik soglaša, da v tem primeru ne bo zahteval nikakršnega nadomestila ali odškodnine za neizvedeni obseg </w:t>
      </w:r>
      <w:r w:rsidR="00E47C96">
        <w:rPr>
          <w:rFonts w:ascii="Trebuchet MS" w:hAnsi="Trebuchet MS" w:cs="Trebuchet MS"/>
          <w:color w:val="auto"/>
          <w:sz w:val="22"/>
          <w:szCs w:val="22"/>
        </w:rPr>
        <w:t>del</w:t>
      </w:r>
      <w:r w:rsidRPr="00810AC4">
        <w:rPr>
          <w:rFonts w:ascii="Trebuchet MS" w:hAnsi="Trebuchet MS" w:cs="Trebuchet MS"/>
          <w:color w:val="auto"/>
          <w:sz w:val="22"/>
          <w:szCs w:val="22"/>
        </w:rPr>
        <w:t xml:space="preserve">. </w:t>
      </w:r>
    </w:p>
    <w:p w14:paraId="798DFA3C" w14:textId="77777777" w:rsidR="00900982" w:rsidRDefault="00900982" w:rsidP="00900982">
      <w:pPr>
        <w:pStyle w:val="Default"/>
        <w:jc w:val="both"/>
        <w:rPr>
          <w:rFonts w:ascii="Trebuchet MS" w:hAnsi="Trebuchet MS"/>
          <w:sz w:val="22"/>
          <w:szCs w:val="22"/>
        </w:rPr>
      </w:pPr>
    </w:p>
    <w:p w14:paraId="56C5C91B" w14:textId="77777777" w:rsidR="00900982" w:rsidRDefault="00900982" w:rsidP="00900982">
      <w:pPr>
        <w:pStyle w:val="Default"/>
        <w:jc w:val="both"/>
        <w:rPr>
          <w:rFonts w:ascii="Trebuchet MS" w:hAnsi="Trebuchet MS"/>
          <w:sz w:val="22"/>
          <w:szCs w:val="22"/>
        </w:rPr>
      </w:pPr>
    </w:p>
    <w:p w14:paraId="7CC0EDA4" w14:textId="4F69D2C9" w:rsidR="00900982" w:rsidRDefault="00900982" w:rsidP="00900982">
      <w:pPr>
        <w:ind w:left="284" w:hanging="284"/>
        <w:rPr>
          <w:b/>
        </w:rPr>
      </w:pPr>
      <w:r w:rsidRPr="00810AC4">
        <w:rPr>
          <w:b/>
          <w:i/>
          <w:iCs/>
        </w:rPr>
        <w:t>1</w:t>
      </w:r>
      <w:r w:rsidR="00685EFD">
        <w:rPr>
          <w:b/>
          <w:i/>
          <w:iCs/>
        </w:rPr>
        <w:t>2</w:t>
      </w:r>
      <w:r w:rsidRPr="00810AC4">
        <w:rPr>
          <w:b/>
          <w:i/>
          <w:iCs/>
        </w:rPr>
        <w:t>. ZAHTEVEK</w:t>
      </w:r>
      <w:r w:rsidRPr="00810AC4">
        <w:rPr>
          <w:b/>
        </w:rPr>
        <w:t xml:space="preserve"> ZA REVIZIJO</w:t>
      </w:r>
    </w:p>
    <w:p w14:paraId="1069AECF" w14:textId="77777777" w:rsidR="00900982" w:rsidRPr="00810AC4" w:rsidRDefault="00900982" w:rsidP="00900982">
      <w:pPr>
        <w:rPr>
          <w:b/>
        </w:rPr>
      </w:pPr>
    </w:p>
    <w:p w14:paraId="4163E2FD" w14:textId="6AB955FA" w:rsidR="00900982" w:rsidRPr="00685EFD" w:rsidRDefault="00900982" w:rsidP="00900982">
      <w:pPr>
        <w:jc w:val="both"/>
      </w:pPr>
      <w:r w:rsidRPr="00810AC4">
        <w:t>Zahtevek za revizijo lahko v skladu za Zakonom o pravnem varstvu v postopkih javnega naročanja</w:t>
      </w:r>
      <w:r w:rsidR="00685EFD">
        <w:t xml:space="preserve"> </w:t>
      </w:r>
      <w:r w:rsidRPr="00712F48">
        <w:t>(Uradni list RS, št. 43/2011,</w:t>
      </w:r>
      <w:r w:rsidRPr="00712F48">
        <w:rPr>
          <w:rFonts w:cs="Arial"/>
          <w:shd w:val="clear" w:color="auto" w:fill="FFFFFF"/>
        </w:rPr>
        <w:t xml:space="preserve"> 60/11 - ZTP-D, 63/13, 90/14 - ZDU-1l, 95/14 - ZIPRS1415-C, 96/15 - ZIPRS1617, 80/16 - ZIPRS1718, 60/17, 72/19</w:t>
      </w:r>
      <w:r w:rsidR="00685EFD">
        <w:rPr>
          <w:rFonts w:cs="Arial"/>
          <w:shd w:val="clear" w:color="auto" w:fill="FFFFFF"/>
        </w:rPr>
        <w:t>,</w:t>
      </w:r>
      <w:r w:rsidR="00685EFD" w:rsidRPr="00685EFD">
        <w:t xml:space="preserve"> </w:t>
      </w:r>
      <w:hyperlink r:id="rId30" w:tooltip="Zakon o interventnih ukrepih za odpravo posledic poplav in zemeljskih plazov iz avgusta 2023 (ZIUOPZP) (Uradni list RS, št. 95-2670/2023)" w:history="1">
        <w:r w:rsidR="00685EFD" w:rsidRPr="00A372BB">
          <w:rPr>
            <w:rStyle w:val="Hiperpovezava"/>
            <w:color w:val="auto"/>
            <w:u w:val="none"/>
            <w:shd w:val="clear" w:color="auto" w:fill="FFFFFF"/>
          </w:rPr>
          <w:t>95/23</w:t>
        </w:r>
      </w:hyperlink>
      <w:r w:rsidR="00685EFD" w:rsidRPr="00A372BB">
        <w:rPr>
          <w:rFonts w:cs="Arial"/>
          <w:shd w:val="clear" w:color="auto" w:fill="FFFFFF"/>
        </w:rPr>
        <w:t> </w:t>
      </w:r>
      <w:r w:rsidR="00685EFD">
        <w:rPr>
          <w:rFonts w:cs="Arial"/>
          <w:shd w:val="clear" w:color="auto" w:fill="FFFFFF"/>
        </w:rPr>
        <w:t>–</w:t>
      </w:r>
      <w:r w:rsidR="00685EFD" w:rsidRPr="00A372BB">
        <w:rPr>
          <w:rFonts w:cs="Arial"/>
          <w:shd w:val="clear" w:color="auto" w:fill="FFFFFF"/>
        </w:rPr>
        <w:t xml:space="preserve"> ZIUOPZP</w:t>
      </w:r>
      <w:r w:rsidR="00685EFD">
        <w:rPr>
          <w:rFonts w:cs="Arial"/>
          <w:shd w:val="clear" w:color="auto" w:fill="FFFFFF"/>
        </w:rPr>
        <w:t xml:space="preserve"> in</w:t>
      </w:r>
      <w:r w:rsidR="00685EFD" w:rsidRPr="00A372BB">
        <w:rPr>
          <w:rFonts w:cs="Arial"/>
          <w:shd w:val="clear" w:color="auto" w:fill="FFFFFF"/>
        </w:rPr>
        <w:t> </w:t>
      </w:r>
      <w:hyperlink r:id="rId31" w:tooltip="Zakon o obnovi, razvoju in zagotavljanju finančnih sredstev (ZORZFS) (Uradni list RS, št. 131-4011/2023)" w:history="1">
        <w:r w:rsidR="00685EFD" w:rsidRPr="00A372BB">
          <w:rPr>
            <w:rStyle w:val="Hiperpovezava"/>
            <w:color w:val="auto"/>
            <w:u w:val="none"/>
            <w:shd w:val="clear" w:color="auto" w:fill="FFFFFF"/>
          </w:rPr>
          <w:t>131/23</w:t>
        </w:r>
      </w:hyperlink>
      <w:r w:rsidR="00685EFD" w:rsidRPr="00A372BB">
        <w:rPr>
          <w:rFonts w:cs="Arial"/>
          <w:shd w:val="clear" w:color="auto" w:fill="FFFFFF"/>
        </w:rPr>
        <w:t> - ZORZFS</w:t>
      </w:r>
      <w:r w:rsidRPr="00810AC4">
        <w:t xml:space="preserve">) vloži vsaka oseba, ki ima ali je imela interes za dodelitev javnega naročila in ji je ali bi ji lahko z domnevno kršitvijo nastala škoda. Zahtevek za revizijo lahko vloži tudi zagovornik javnega interesa, ki je oproščen plačila takse. </w:t>
      </w:r>
    </w:p>
    <w:p w14:paraId="3007C8B2" w14:textId="77777777" w:rsidR="00900982" w:rsidRDefault="00900982" w:rsidP="00900982">
      <w:pPr>
        <w:jc w:val="both"/>
      </w:pPr>
    </w:p>
    <w:p w14:paraId="35AB24C3" w14:textId="77777777" w:rsidR="00900982" w:rsidRPr="00810AC4" w:rsidRDefault="00900982" w:rsidP="00900982">
      <w:pPr>
        <w:jc w:val="both"/>
      </w:pPr>
      <w:r w:rsidRPr="00810AC4">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postopku </w:t>
      </w:r>
      <w:r>
        <w:t xml:space="preserve">oddaje </w:t>
      </w:r>
      <w:r w:rsidRPr="00810AC4">
        <w:t>naročila male vrednosti, mora biti vložen v roku</w:t>
      </w:r>
      <w:r>
        <w:t xml:space="preserve"> </w:t>
      </w:r>
      <w:r w:rsidRPr="00E6135A">
        <w:rPr>
          <w:b/>
          <w:bCs/>
        </w:rPr>
        <w:t>deset delovnih dni</w:t>
      </w:r>
      <w:r w:rsidRPr="00810AC4">
        <w:t xml:space="preserve"> od objave obvestila o javnem naročilu, razen če zakon dopušča, da se zahtevek za revizijo vloži po tem roku in v primerih, ko vlagatelj dokaže, da zatrjevanih kršitev objektivno ni bilo mogoče ugotovitvi pred tem rokom. </w:t>
      </w:r>
    </w:p>
    <w:p w14:paraId="01AE2D5A" w14:textId="77777777" w:rsidR="00900982" w:rsidRPr="00810AC4" w:rsidRDefault="00900982" w:rsidP="00900982">
      <w:pPr>
        <w:jc w:val="both"/>
      </w:pPr>
    </w:p>
    <w:p w14:paraId="120E8760" w14:textId="77777777" w:rsidR="00900982" w:rsidRPr="00810AC4" w:rsidRDefault="00900982" w:rsidP="00900982">
      <w:pPr>
        <w:jc w:val="both"/>
      </w:pPr>
      <w:r w:rsidRPr="00810AC4">
        <w:t xml:space="preserve">Obvezne sestavine zahtevka za revizijo so: </w:t>
      </w:r>
    </w:p>
    <w:p w14:paraId="526C31C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ime in naslov vlagatelja ter kontaktna oseba</w:t>
      </w:r>
    </w:p>
    <w:p w14:paraId="1BBDE60D"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ime naročnika</w:t>
      </w:r>
    </w:p>
    <w:p w14:paraId="5F2F3CE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oznako javnega naročila ali odločitve o oddaji javnega naročila ali priznanju sposobnosti</w:t>
      </w:r>
    </w:p>
    <w:p w14:paraId="323FCB3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predmet javnega naročila</w:t>
      </w:r>
    </w:p>
    <w:p w14:paraId="54632B3C" w14:textId="77777777" w:rsidR="00900982"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 xml:space="preserve">pooblastilo za zastopanje v </w:t>
      </w:r>
      <w:proofErr w:type="spellStart"/>
      <w:r w:rsidRPr="00810AC4">
        <w:rPr>
          <w:rFonts w:ascii="Trebuchet MS" w:hAnsi="Trebuchet MS" w:cs="Trebuchet MS"/>
          <w:sz w:val="22"/>
          <w:szCs w:val="22"/>
        </w:rPr>
        <w:t>predrevizijskem</w:t>
      </w:r>
      <w:proofErr w:type="spellEnd"/>
      <w:r w:rsidRPr="00810AC4">
        <w:rPr>
          <w:rFonts w:ascii="Trebuchet MS" w:hAnsi="Trebuchet MS" w:cs="Trebuchet MS"/>
          <w:sz w:val="22"/>
          <w:szCs w:val="22"/>
        </w:rPr>
        <w:t xml:space="preserve"> in revizijskem postopku, če vlagatelj nastopa s pooblaščencem </w:t>
      </w:r>
    </w:p>
    <w:p w14:paraId="7B7E701D" w14:textId="77777777" w:rsidR="00900982" w:rsidRPr="00810AC4" w:rsidRDefault="00900982" w:rsidP="00900982">
      <w:pPr>
        <w:pStyle w:val="Odstavekseznama"/>
        <w:numPr>
          <w:ilvl w:val="0"/>
          <w:numId w:val="1"/>
        </w:numPr>
        <w:jc w:val="both"/>
        <w:rPr>
          <w:rFonts w:ascii="Trebuchet MS" w:hAnsi="Trebuchet MS" w:cs="Trebuchet MS"/>
          <w:sz w:val="22"/>
          <w:szCs w:val="22"/>
        </w:rPr>
      </w:pPr>
      <w:r>
        <w:rPr>
          <w:rFonts w:ascii="Trebuchet MS" w:hAnsi="Trebuchet MS" w:cs="Trebuchet MS"/>
          <w:sz w:val="22"/>
          <w:szCs w:val="22"/>
        </w:rPr>
        <w:t xml:space="preserve">potrdilo o plačilu takse iz prvega, drugega, tretjega ali četrtega odstavka 71. člena ZPVPJN. </w:t>
      </w:r>
    </w:p>
    <w:p w14:paraId="62650D71" w14:textId="77777777" w:rsidR="00900982" w:rsidRDefault="00900982" w:rsidP="00900982">
      <w:pPr>
        <w:jc w:val="both"/>
      </w:pPr>
      <w:r>
        <w:lastRenderedPageBreak/>
        <w:t xml:space="preserve">Vlagatelj mora v zahtevku za revizijo navesti očitane kršitve ter dejstva in dokaze, s katerimi se kršitve dokazujejo. </w:t>
      </w:r>
    </w:p>
    <w:p w14:paraId="59C18303" w14:textId="77777777" w:rsidR="00900982" w:rsidRPr="00810AC4" w:rsidRDefault="00900982" w:rsidP="00900982">
      <w:pPr>
        <w:jc w:val="both"/>
      </w:pPr>
    </w:p>
    <w:p w14:paraId="6FCBF78F" w14:textId="090BDDD2" w:rsidR="00900982" w:rsidRPr="00810AC4" w:rsidRDefault="00900982" w:rsidP="00900982">
      <w:pPr>
        <w:jc w:val="both"/>
      </w:pPr>
      <w:r w:rsidRPr="00810AC4">
        <w:t xml:space="preserve">Vlagatelj je v skladu z 71. čl. ZPVPJN ob vložitvi zahtevka za revizijo zoper vsebino objave, povabilo k oddaji ponudb ali razpisno dokumentacijo v postopku naročila male vrednosti dolžan vplačati z zakonom določeno takso v višini </w:t>
      </w:r>
      <w:r w:rsidR="00D01344">
        <w:rPr>
          <w:b/>
          <w:u w:val="single"/>
        </w:rPr>
        <w:t>2</w:t>
      </w:r>
      <w:r w:rsidRPr="00810AC4">
        <w:rPr>
          <w:b/>
          <w:u w:val="single"/>
        </w:rPr>
        <w:t>.</w:t>
      </w:r>
      <w:r>
        <w:rPr>
          <w:b/>
          <w:u w:val="single"/>
        </w:rPr>
        <w:t>0</w:t>
      </w:r>
      <w:r w:rsidRPr="00810AC4">
        <w:rPr>
          <w:b/>
          <w:u w:val="single"/>
        </w:rPr>
        <w:t>00,00 EUR</w:t>
      </w:r>
      <w:r w:rsidRPr="00810AC4">
        <w:t xml:space="preserve"> na ustrezen podračun, ki je v skladu s predpisom, ki ureja podračune ter način plačevanja obveznih dajatev in drugih javnofinančnih prihodkov, odprt pri Banki Slovenije za namen plačila taks za pred revizijski in revizijski postopek (TRR: SI56 0110 0100 0358 802, odprt pri Banka Slovenije, Slovenska 35, 1505 Ljubljana, SVIFT KODA BS LJ SI 2X, IBAN: SI56011001000358802, referenca 11 16110-7111290-00xxxxLL  - </w:t>
      </w:r>
      <w:r w:rsidRPr="00810AC4">
        <w:rPr>
          <w:rFonts w:cs="Arial"/>
        </w:rPr>
        <w:t xml:space="preserve">oznaka </w:t>
      </w:r>
      <w:proofErr w:type="spellStart"/>
      <w:r w:rsidRPr="00810AC4">
        <w:rPr>
          <w:rFonts w:cs="Arial"/>
        </w:rPr>
        <w:t>xxxx</w:t>
      </w:r>
      <w:proofErr w:type="spellEnd"/>
      <w:r w:rsidRPr="00810AC4">
        <w:rPr>
          <w:rFonts w:cs="Arial"/>
        </w:rPr>
        <w:t xml:space="preserve"> pomeni št. objave javnega naročila, oznaka L</w:t>
      </w:r>
      <w:r w:rsidR="001F0E26">
        <w:rPr>
          <w:rFonts w:cs="Arial"/>
        </w:rPr>
        <w:t>L</w:t>
      </w:r>
      <w:r w:rsidRPr="00810AC4">
        <w:rPr>
          <w:rFonts w:cs="Arial"/>
        </w:rPr>
        <w:t xml:space="preserve"> pa pomeni </w:t>
      </w:r>
      <w:r w:rsidR="001F0E26">
        <w:rPr>
          <w:rFonts w:cs="Arial"/>
        </w:rPr>
        <w:t xml:space="preserve">zadnji dve cifri </w:t>
      </w:r>
      <w:r w:rsidRPr="00810AC4">
        <w:rPr>
          <w:rFonts w:cs="Arial"/>
        </w:rPr>
        <w:t>let</w:t>
      </w:r>
      <w:r w:rsidR="001F0E26">
        <w:rPr>
          <w:rFonts w:cs="Arial"/>
        </w:rPr>
        <w:t>nice, v katerem je bilo objavljeno obvestilo o javnem naročilu</w:t>
      </w:r>
      <w:r w:rsidRPr="00810AC4">
        <w:rPr>
          <w:rFonts w:cs="Arial"/>
        </w:rPr>
        <w:t>; npr. xxxx</w:t>
      </w:r>
      <w:r>
        <w:rPr>
          <w:rFonts w:cs="Arial"/>
        </w:rPr>
        <w:t>2</w:t>
      </w:r>
      <w:r w:rsidR="00DC2F3D">
        <w:rPr>
          <w:rFonts w:cs="Arial"/>
        </w:rPr>
        <w:t>6</w:t>
      </w:r>
      <w:r w:rsidRPr="00810AC4">
        <w:rPr>
          <w:rFonts w:cs="Arial"/>
        </w:rPr>
        <w:t>)</w:t>
      </w:r>
    </w:p>
    <w:p w14:paraId="7EE5113F" w14:textId="77777777" w:rsidR="00900982" w:rsidRPr="00810AC4" w:rsidRDefault="00900982" w:rsidP="00900982">
      <w:pPr>
        <w:jc w:val="both"/>
      </w:pPr>
    </w:p>
    <w:p w14:paraId="34D39819" w14:textId="5155B837" w:rsidR="00900982" w:rsidRPr="00810AC4" w:rsidRDefault="00900982" w:rsidP="00900982">
      <w:pPr>
        <w:jc w:val="both"/>
      </w:pPr>
      <w:r w:rsidRPr="00810AC4">
        <w:t xml:space="preserve">Zahtevek za revizijo se vloži </w:t>
      </w:r>
      <w:r w:rsidR="00F27470">
        <w:t xml:space="preserve">preko portala </w:t>
      </w:r>
      <w:proofErr w:type="spellStart"/>
      <w:r w:rsidR="00F27470">
        <w:t>eRevizija</w:t>
      </w:r>
      <w:proofErr w:type="spellEnd"/>
      <w:r w:rsidRPr="00810AC4">
        <w:t xml:space="preserve">. </w:t>
      </w:r>
    </w:p>
    <w:p w14:paraId="347EB473" w14:textId="77777777" w:rsidR="00900982" w:rsidRPr="00CE0066" w:rsidRDefault="00900982" w:rsidP="00900982">
      <w:pPr>
        <w:pStyle w:val="Default"/>
        <w:jc w:val="both"/>
        <w:rPr>
          <w:rFonts w:ascii="Trebuchet MS" w:hAnsi="Trebuchet MS" w:cs="Trebuchet MS"/>
          <w:color w:val="auto"/>
          <w:sz w:val="22"/>
          <w:szCs w:val="22"/>
        </w:rPr>
      </w:pPr>
    </w:p>
    <w:p w14:paraId="7BDD708C" w14:textId="77777777" w:rsidR="00900982" w:rsidRDefault="00900982" w:rsidP="00900982">
      <w:r>
        <w:br w:type="page"/>
      </w:r>
    </w:p>
    <w:p w14:paraId="7933A3B7" w14:textId="77777777" w:rsidR="00900982" w:rsidRDefault="00900982" w:rsidP="00900982">
      <w:bookmarkStart w:id="19" w:name="_Hlk167434914"/>
    </w:p>
    <w:p w14:paraId="4D1CA33C" w14:textId="77777777" w:rsidR="00900982" w:rsidRDefault="00900982" w:rsidP="00900982"/>
    <w:p w14:paraId="5EAF0318" w14:textId="77777777" w:rsidR="00900982" w:rsidRDefault="00900982" w:rsidP="00900982"/>
    <w:p w14:paraId="7B16A8CD" w14:textId="77777777" w:rsidR="00900982" w:rsidRDefault="00900982" w:rsidP="00900982"/>
    <w:p w14:paraId="2F56AEB2" w14:textId="77777777" w:rsidR="00900982" w:rsidRDefault="00900982" w:rsidP="00900982"/>
    <w:p w14:paraId="2B789DA2" w14:textId="77777777" w:rsidR="00900982" w:rsidRDefault="00900982" w:rsidP="00900982"/>
    <w:p w14:paraId="4D4427D1" w14:textId="77777777" w:rsidR="00900982" w:rsidRDefault="00900982" w:rsidP="00900982"/>
    <w:p w14:paraId="4AB86035" w14:textId="77777777" w:rsidR="00900982" w:rsidRDefault="00900982" w:rsidP="00900982"/>
    <w:p w14:paraId="1E4F9E95" w14:textId="77777777" w:rsidR="00900982" w:rsidRDefault="00900982" w:rsidP="00900982"/>
    <w:p w14:paraId="6F837EFC" w14:textId="77777777" w:rsidR="00900982" w:rsidRDefault="00900982" w:rsidP="00900982"/>
    <w:p w14:paraId="22AB86FB" w14:textId="77777777" w:rsidR="00900982" w:rsidRDefault="00900982" w:rsidP="00900982"/>
    <w:p w14:paraId="2966015C" w14:textId="77777777" w:rsidR="00900982" w:rsidRDefault="00900982" w:rsidP="00900982"/>
    <w:p w14:paraId="494EE669" w14:textId="77777777" w:rsidR="00900982" w:rsidRDefault="00900982" w:rsidP="00900982"/>
    <w:p w14:paraId="72EA28A0" w14:textId="77777777" w:rsidR="00900982" w:rsidRDefault="00900982" w:rsidP="00900982"/>
    <w:p w14:paraId="1C258434" w14:textId="77777777" w:rsidR="00900982" w:rsidRDefault="00900982" w:rsidP="00900982"/>
    <w:p w14:paraId="664D7EF4" w14:textId="77777777" w:rsidR="00900982" w:rsidRDefault="00900982" w:rsidP="00900982"/>
    <w:p w14:paraId="460C3C18" w14:textId="77777777" w:rsidR="00900982" w:rsidRDefault="00900982" w:rsidP="00900982"/>
    <w:p w14:paraId="5E6A3C4F" w14:textId="77777777" w:rsidR="00900982" w:rsidRDefault="00900982" w:rsidP="00900982"/>
    <w:p w14:paraId="2C988981" w14:textId="77777777" w:rsidR="00900982" w:rsidRDefault="00900982" w:rsidP="00900982"/>
    <w:p w14:paraId="72DFD56E" w14:textId="77777777" w:rsidR="00900982" w:rsidRDefault="00900982" w:rsidP="00900982"/>
    <w:p w14:paraId="100BC650" w14:textId="77777777" w:rsidR="00900982" w:rsidRDefault="00900982" w:rsidP="00900982"/>
    <w:p w14:paraId="414E00D6" w14:textId="77777777" w:rsidR="00302456" w:rsidRDefault="00302456" w:rsidP="00900982"/>
    <w:p w14:paraId="02C53719" w14:textId="77777777" w:rsidR="00302456" w:rsidRPr="00CE0066" w:rsidRDefault="00302456" w:rsidP="00900982"/>
    <w:p w14:paraId="2EC3AD86"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8"/>
          <w:szCs w:val="28"/>
        </w:rPr>
      </w:pPr>
    </w:p>
    <w:p w14:paraId="23E4CBF1"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F27470">
        <w:rPr>
          <w:b/>
          <w:bCs/>
          <w:sz w:val="28"/>
          <w:szCs w:val="28"/>
        </w:rPr>
        <w:t>III. OBRAZCI ZA PRIPRAVO PONUDBE</w:t>
      </w:r>
    </w:p>
    <w:p w14:paraId="1B70A35C"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sz w:val="28"/>
          <w:szCs w:val="28"/>
        </w:rPr>
      </w:pPr>
    </w:p>
    <w:p w14:paraId="4B37CCD9" w14:textId="77777777" w:rsidR="00900982" w:rsidRPr="005259EE" w:rsidRDefault="00900982" w:rsidP="00900982">
      <w:pPr>
        <w:pStyle w:val="Default"/>
        <w:jc w:val="both"/>
        <w:rPr>
          <w:rFonts w:ascii="Trebuchet MS" w:hAnsi="Trebuchet MS" w:cs="Trebuchet MS"/>
          <w:b/>
          <w:bCs/>
          <w:color w:val="auto"/>
          <w:sz w:val="32"/>
          <w:szCs w:val="32"/>
        </w:rPr>
      </w:pPr>
      <w:r w:rsidRPr="005259EE">
        <w:rPr>
          <w:rFonts w:ascii="Trebuchet MS" w:hAnsi="Trebuchet MS" w:cs="Trebuchet MS"/>
          <w:color w:val="auto"/>
          <w:sz w:val="32"/>
          <w:szCs w:val="32"/>
        </w:rPr>
        <w:br w:type="page"/>
      </w:r>
    </w:p>
    <w:p w14:paraId="36BA8529" w14:textId="77777777" w:rsidR="00900982" w:rsidRPr="00D3309D" w:rsidRDefault="00900982" w:rsidP="00900982">
      <w:pPr>
        <w:pageBreakBefore/>
        <w:rPr>
          <w:b/>
          <w:bCs/>
          <w:shd w:val="clear" w:color="auto" w:fill="D9D9D9"/>
        </w:rPr>
      </w:pPr>
      <w:r w:rsidRPr="00D3309D">
        <w:rPr>
          <w:b/>
          <w:bCs/>
          <w:shd w:val="clear" w:color="auto" w:fill="D9D9D9"/>
        </w:rPr>
        <w:lastRenderedPageBreak/>
        <w:t>Obr_1</w:t>
      </w:r>
    </w:p>
    <w:p w14:paraId="2C93580D" w14:textId="019AD44C" w:rsidR="00900982" w:rsidRPr="00D3309D" w:rsidRDefault="00900982" w:rsidP="00900982">
      <w:pPr>
        <w:jc w:val="center"/>
        <w:rPr>
          <w:b/>
          <w:bCs/>
        </w:rPr>
      </w:pPr>
      <w:r w:rsidRPr="00D3309D">
        <w:rPr>
          <w:b/>
          <w:bCs/>
        </w:rPr>
        <w:t>PONUDBA ŠT.:</w:t>
      </w:r>
      <w:r w:rsidR="00E73B35">
        <w:rPr>
          <w:b/>
          <w:bCs/>
        </w:rPr>
        <w:t xml:space="preserve"> </w:t>
      </w:r>
      <w:r w:rsidRPr="00D3309D">
        <w:rPr>
          <w:b/>
          <w:bCs/>
        </w:rPr>
        <w:t>______________</w:t>
      </w:r>
    </w:p>
    <w:p w14:paraId="2BA5C29D" w14:textId="77777777" w:rsidR="00900982" w:rsidRDefault="00900982" w:rsidP="00900982">
      <w:pPr>
        <w:jc w:val="both"/>
        <w:rPr>
          <w:b/>
          <w:bCs/>
        </w:rPr>
      </w:pPr>
    </w:p>
    <w:p w14:paraId="456B545A" w14:textId="77777777" w:rsidR="00E73B35" w:rsidRPr="00306738" w:rsidRDefault="00E73B35" w:rsidP="00900982">
      <w:pPr>
        <w:jc w:val="both"/>
        <w:rPr>
          <w:b/>
          <w:bCs/>
        </w:rPr>
      </w:pPr>
    </w:p>
    <w:p w14:paraId="4CE56CD1" w14:textId="56815092" w:rsidR="00E73B35" w:rsidRPr="00306738" w:rsidRDefault="00900982" w:rsidP="00900982">
      <w:pPr>
        <w:pStyle w:val="Default"/>
        <w:jc w:val="both"/>
        <w:rPr>
          <w:b/>
          <w:bCs/>
          <w:caps/>
        </w:rPr>
      </w:pPr>
      <w:r w:rsidRPr="00306738">
        <w:rPr>
          <w:rFonts w:ascii="Trebuchet MS" w:hAnsi="Trebuchet MS" w:cs="Trebuchet MS"/>
          <w:b/>
          <w:bCs/>
          <w:sz w:val="22"/>
          <w:szCs w:val="22"/>
        </w:rPr>
        <w:t>Predmet naročila:</w:t>
      </w:r>
      <w:r w:rsidRPr="00306738">
        <w:rPr>
          <w:rFonts w:ascii="Trebuchet MS" w:hAnsi="Trebuchet MS" w:cs="Trebuchet MS"/>
          <w:b/>
          <w:bCs/>
          <w:sz w:val="22"/>
          <w:szCs w:val="22"/>
        </w:rPr>
        <w:tab/>
      </w:r>
      <w:r w:rsidR="00E73B35" w:rsidRPr="00306738">
        <w:rPr>
          <w:rFonts w:ascii="Trebuchet MS" w:hAnsi="Trebuchet MS" w:cs="Trebuchet MS"/>
          <w:b/>
          <w:bCs/>
          <w:sz w:val="22"/>
          <w:szCs w:val="22"/>
        </w:rPr>
        <w:t>»</w:t>
      </w:r>
      <w:r w:rsidR="000954B4">
        <w:rPr>
          <w:rFonts w:ascii="Trebuchet MS" w:hAnsi="Trebuchet MS"/>
          <w:b/>
          <w:bCs/>
          <w:caps/>
          <w:sz w:val="22"/>
          <w:szCs w:val="22"/>
        </w:rPr>
        <w:t>Prenova pisarniških prostorov ulica xiv. divizije 12</w:t>
      </w:r>
      <w:r w:rsidR="00E73B35" w:rsidRPr="00306738">
        <w:rPr>
          <w:rFonts w:ascii="Trebuchet MS" w:hAnsi="Trebuchet MS" w:cs="Trebuchet MS"/>
          <w:b/>
          <w:bCs/>
          <w:sz w:val="22"/>
          <w:szCs w:val="22"/>
        </w:rPr>
        <w:t>«</w:t>
      </w:r>
      <w:r w:rsidR="00E73B35" w:rsidRPr="004F72B9">
        <w:rPr>
          <w:rFonts w:ascii="Trebuchet MS" w:hAnsi="Trebuchet MS" w:cs="Trebuchet MS"/>
          <w:b/>
          <w:bCs/>
          <w:sz w:val="22"/>
          <w:szCs w:val="22"/>
        </w:rPr>
        <w:t xml:space="preserve"> </w:t>
      </w:r>
    </w:p>
    <w:p w14:paraId="416370C8" w14:textId="3A69CA31" w:rsidR="00900982" w:rsidRPr="00D3309D" w:rsidRDefault="00900982" w:rsidP="00900982">
      <w:pPr>
        <w:ind w:left="2130" w:hanging="2130"/>
        <w:rPr>
          <w:b/>
          <w:bCs/>
        </w:rPr>
      </w:pPr>
    </w:p>
    <w:p w14:paraId="4379FC54" w14:textId="77777777" w:rsidR="00D3309D" w:rsidRPr="00D3309D" w:rsidRDefault="00D3309D" w:rsidP="00D83C6D">
      <w:pPr>
        <w:rPr>
          <w:b/>
          <w:bCs/>
        </w:rPr>
      </w:pPr>
    </w:p>
    <w:p w14:paraId="1EEA6D25" w14:textId="1AEE288E" w:rsidR="00900982" w:rsidRPr="00D3309D" w:rsidRDefault="00900982" w:rsidP="00900982">
      <w:pPr>
        <w:jc w:val="both"/>
        <w:rPr>
          <w:b/>
          <w:bCs/>
        </w:rPr>
      </w:pPr>
      <w:r w:rsidRPr="00D3309D">
        <w:rPr>
          <w:b/>
          <w:bCs/>
        </w:rPr>
        <w:t>Naročnik:</w:t>
      </w:r>
      <w:r w:rsidRPr="00D3309D">
        <w:rPr>
          <w:b/>
          <w:bCs/>
        </w:rPr>
        <w:tab/>
      </w:r>
      <w:r w:rsidRPr="00D3309D">
        <w:rPr>
          <w:b/>
          <w:bCs/>
        </w:rPr>
        <w:tab/>
        <w:t>Mestna občina Celje, Trg celjskih knezov 9, 3000 Celje</w:t>
      </w:r>
    </w:p>
    <w:p w14:paraId="2269D8AB" w14:textId="39D20D37" w:rsidR="00900982" w:rsidRPr="00D3309D" w:rsidRDefault="00900982" w:rsidP="00900982">
      <w:pPr>
        <w:jc w:val="both"/>
      </w:pPr>
    </w:p>
    <w:p w14:paraId="4A51C3A2" w14:textId="77777777" w:rsidR="00D3309D" w:rsidRPr="00D3309D" w:rsidRDefault="00D3309D" w:rsidP="00900982">
      <w:pPr>
        <w:jc w:val="both"/>
      </w:pPr>
    </w:p>
    <w:p w14:paraId="51A9E2C0" w14:textId="3763E1B3" w:rsidR="00900982" w:rsidRPr="00D3309D" w:rsidRDefault="00900982" w:rsidP="00900982">
      <w:pPr>
        <w:pStyle w:val="default0"/>
        <w:jc w:val="both"/>
        <w:rPr>
          <w:rFonts w:ascii="Trebuchet MS" w:hAnsi="Trebuchet MS" w:cs="Trebuchet MS"/>
          <w:sz w:val="22"/>
          <w:szCs w:val="22"/>
        </w:rPr>
      </w:pPr>
      <w:r w:rsidRPr="00D3309D">
        <w:rPr>
          <w:rFonts w:ascii="Trebuchet MS" w:hAnsi="Trebuchet MS" w:cs="Trebuchet MS"/>
          <w:sz w:val="22"/>
          <w:szCs w:val="22"/>
        </w:rPr>
        <w:t xml:space="preserve">Na podlagi javnega naročila, številka: </w:t>
      </w:r>
      <w:r w:rsidRPr="00D3309D">
        <w:rPr>
          <w:rFonts w:ascii="Trebuchet MS" w:hAnsi="Trebuchet MS" w:cs="Trebuchet MS"/>
          <w:b/>
          <w:bCs/>
          <w:sz w:val="22"/>
          <w:szCs w:val="22"/>
        </w:rPr>
        <w:t>JN</w:t>
      </w:r>
      <w:r w:rsidR="00D01344">
        <w:rPr>
          <w:rFonts w:ascii="Trebuchet MS" w:hAnsi="Trebuchet MS" w:cs="Trebuchet MS"/>
          <w:b/>
          <w:bCs/>
          <w:sz w:val="22"/>
          <w:szCs w:val="22"/>
        </w:rPr>
        <w:t>MV</w:t>
      </w:r>
      <w:r w:rsidRPr="00D3309D">
        <w:rPr>
          <w:rFonts w:ascii="Trebuchet MS" w:hAnsi="Trebuchet MS" w:cs="Trebuchet MS"/>
          <w:b/>
          <w:bCs/>
          <w:sz w:val="22"/>
          <w:szCs w:val="22"/>
        </w:rPr>
        <w:t>-</w:t>
      </w:r>
      <w:r w:rsidR="008F2604">
        <w:rPr>
          <w:rFonts w:ascii="Trebuchet MS" w:hAnsi="Trebuchet MS" w:cs="Trebuchet MS"/>
          <w:b/>
          <w:bCs/>
          <w:sz w:val="22"/>
          <w:szCs w:val="22"/>
        </w:rPr>
        <w:t>0</w:t>
      </w:r>
      <w:r w:rsidR="00306738">
        <w:rPr>
          <w:rFonts w:ascii="Trebuchet MS" w:hAnsi="Trebuchet MS" w:cs="Trebuchet MS"/>
          <w:b/>
          <w:bCs/>
          <w:sz w:val="22"/>
          <w:szCs w:val="22"/>
        </w:rPr>
        <w:t>1</w:t>
      </w:r>
      <w:r w:rsidR="000954B4">
        <w:rPr>
          <w:rFonts w:ascii="Trebuchet MS" w:hAnsi="Trebuchet MS" w:cs="Trebuchet MS"/>
          <w:b/>
          <w:bCs/>
          <w:sz w:val="22"/>
          <w:szCs w:val="22"/>
        </w:rPr>
        <w:t>4</w:t>
      </w:r>
      <w:r w:rsidRPr="00D3309D">
        <w:rPr>
          <w:rFonts w:ascii="Trebuchet MS" w:hAnsi="Trebuchet MS" w:cs="Trebuchet MS"/>
          <w:b/>
          <w:bCs/>
          <w:sz w:val="22"/>
          <w:szCs w:val="22"/>
        </w:rPr>
        <w:t>-202</w:t>
      </w:r>
      <w:r w:rsidR="00306738">
        <w:rPr>
          <w:rFonts w:ascii="Trebuchet MS" w:hAnsi="Trebuchet MS" w:cs="Trebuchet MS"/>
          <w:b/>
          <w:bCs/>
          <w:sz w:val="22"/>
          <w:szCs w:val="22"/>
        </w:rPr>
        <w:t>6</w:t>
      </w:r>
      <w:r w:rsidRPr="00D3309D">
        <w:rPr>
          <w:rFonts w:ascii="Trebuchet MS" w:hAnsi="Trebuchet MS" w:cs="Trebuchet MS"/>
          <w:b/>
          <w:bCs/>
          <w:sz w:val="22"/>
          <w:szCs w:val="22"/>
        </w:rPr>
        <w:t>-</w:t>
      </w:r>
      <w:r w:rsidR="000954B4">
        <w:rPr>
          <w:rFonts w:ascii="Trebuchet MS" w:hAnsi="Trebuchet MS" w:cs="Trebuchet MS"/>
          <w:b/>
          <w:bCs/>
          <w:sz w:val="22"/>
          <w:szCs w:val="22"/>
        </w:rPr>
        <w:t>S</w:t>
      </w:r>
      <w:r w:rsidRPr="00D3309D">
        <w:rPr>
          <w:rFonts w:ascii="Trebuchet MS" w:hAnsi="Trebuchet MS" w:cs="Trebuchet MS"/>
          <w:sz w:val="22"/>
          <w:szCs w:val="22"/>
        </w:rPr>
        <w:t>, se prijavljamo na objavljeno javno naročilo in prilagamo našo ponudbeno dokumentacijo v skladu z navodili za izdelavo ponudbe.</w:t>
      </w:r>
    </w:p>
    <w:p w14:paraId="7D6CB64A" w14:textId="3DCAF0B9" w:rsidR="00900982" w:rsidRPr="00D3309D" w:rsidRDefault="00900982" w:rsidP="00900982">
      <w:pPr>
        <w:pStyle w:val="default0"/>
        <w:jc w:val="both"/>
        <w:rPr>
          <w:sz w:val="22"/>
          <w:szCs w:val="22"/>
        </w:rPr>
      </w:pPr>
    </w:p>
    <w:p w14:paraId="2D81BF00" w14:textId="77777777" w:rsidR="00D3309D" w:rsidRPr="00D3309D" w:rsidRDefault="00D3309D" w:rsidP="00900982">
      <w:pPr>
        <w:pStyle w:val="default0"/>
        <w:jc w:val="both"/>
        <w:rPr>
          <w:sz w:val="22"/>
          <w:szCs w:val="22"/>
        </w:rPr>
      </w:pPr>
    </w:p>
    <w:p w14:paraId="4E9A2D38" w14:textId="21CB11D1" w:rsidR="00900982" w:rsidRPr="00D3309D" w:rsidRDefault="00900982" w:rsidP="00900982">
      <w:pPr>
        <w:rPr>
          <w:b/>
          <w:bCs/>
        </w:rPr>
      </w:pPr>
      <w:r w:rsidRPr="00D3309D">
        <w:rPr>
          <w:b/>
          <w:bCs/>
        </w:rPr>
        <w:t>PODATKI O PONUDNIKU:</w:t>
      </w:r>
    </w:p>
    <w:p w14:paraId="06773AB9" w14:textId="77777777" w:rsidR="00D3309D" w:rsidRPr="00D3309D" w:rsidRDefault="00D3309D" w:rsidP="00900982"/>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900982" w:rsidRPr="00D3309D" w14:paraId="675F7FEE" w14:textId="77777777" w:rsidTr="00900982">
        <w:tc>
          <w:tcPr>
            <w:tcW w:w="4075" w:type="dxa"/>
            <w:tcBorders>
              <w:top w:val="single" w:sz="2" w:space="0" w:color="000000"/>
              <w:left w:val="single" w:sz="2" w:space="0" w:color="000000"/>
              <w:bottom w:val="single" w:sz="2" w:space="0" w:color="000000"/>
            </w:tcBorders>
          </w:tcPr>
          <w:p w14:paraId="0BC58C66" w14:textId="77777777" w:rsidR="00900982" w:rsidRPr="00D3309D" w:rsidRDefault="00900982" w:rsidP="001F0E26">
            <w:pPr>
              <w:tabs>
                <w:tab w:val="left" w:pos="284"/>
              </w:tabs>
              <w:snapToGrid w:val="0"/>
              <w:ind w:left="181" w:hanging="181"/>
            </w:pPr>
            <w:r w:rsidRPr="00D3309D">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34A7CA5F" w14:textId="77777777" w:rsidR="00900982" w:rsidRPr="00D3309D" w:rsidRDefault="00900982" w:rsidP="001F0E26">
            <w:pPr>
              <w:tabs>
                <w:tab w:val="left" w:pos="284"/>
              </w:tabs>
              <w:snapToGrid w:val="0"/>
              <w:ind w:left="181" w:hanging="181"/>
            </w:pPr>
          </w:p>
          <w:p w14:paraId="240B6386" w14:textId="77777777" w:rsidR="00900982" w:rsidRPr="00D3309D" w:rsidRDefault="00900982" w:rsidP="001F0E26">
            <w:pPr>
              <w:tabs>
                <w:tab w:val="left" w:pos="284"/>
              </w:tabs>
              <w:snapToGrid w:val="0"/>
              <w:ind w:left="181" w:hanging="181"/>
            </w:pPr>
          </w:p>
          <w:p w14:paraId="63F5CA51" w14:textId="77777777" w:rsidR="00900982" w:rsidRPr="00D3309D" w:rsidRDefault="00900982" w:rsidP="001F0E26">
            <w:pPr>
              <w:tabs>
                <w:tab w:val="left" w:pos="284"/>
              </w:tabs>
              <w:snapToGrid w:val="0"/>
            </w:pPr>
          </w:p>
        </w:tc>
      </w:tr>
      <w:tr w:rsidR="00900982" w:rsidRPr="00D3309D" w14:paraId="18F43E19" w14:textId="77777777" w:rsidTr="00900982">
        <w:tc>
          <w:tcPr>
            <w:tcW w:w="4075" w:type="dxa"/>
            <w:tcBorders>
              <w:left w:val="single" w:sz="2" w:space="0" w:color="000000"/>
              <w:bottom w:val="single" w:sz="2" w:space="0" w:color="000000"/>
            </w:tcBorders>
          </w:tcPr>
          <w:p w14:paraId="55BBCCFD" w14:textId="77777777" w:rsidR="00900982" w:rsidRPr="00D3309D" w:rsidRDefault="00900982" w:rsidP="00900982">
            <w:pPr>
              <w:tabs>
                <w:tab w:val="left" w:pos="284"/>
              </w:tabs>
              <w:snapToGrid w:val="0"/>
              <w:spacing w:before="60" w:after="60"/>
              <w:ind w:left="181" w:hanging="181"/>
            </w:pPr>
            <w:r w:rsidRPr="00D3309D">
              <w:t>Zakoniti zastopnik:</w:t>
            </w:r>
          </w:p>
        </w:tc>
        <w:tc>
          <w:tcPr>
            <w:tcW w:w="5528" w:type="dxa"/>
            <w:tcBorders>
              <w:left w:val="single" w:sz="2" w:space="0" w:color="000000"/>
              <w:bottom w:val="single" w:sz="2" w:space="0" w:color="000000"/>
              <w:right w:val="single" w:sz="2" w:space="0" w:color="000000"/>
            </w:tcBorders>
          </w:tcPr>
          <w:p w14:paraId="20B3E599" w14:textId="77777777" w:rsidR="00900982" w:rsidRPr="00D3309D" w:rsidRDefault="00900982" w:rsidP="00900982">
            <w:pPr>
              <w:tabs>
                <w:tab w:val="left" w:pos="284"/>
              </w:tabs>
              <w:snapToGrid w:val="0"/>
              <w:ind w:left="181" w:hanging="181"/>
            </w:pPr>
          </w:p>
          <w:p w14:paraId="307BD056" w14:textId="77777777" w:rsidR="00900982" w:rsidRPr="00D3309D" w:rsidRDefault="00900982" w:rsidP="00900982">
            <w:pPr>
              <w:tabs>
                <w:tab w:val="left" w:pos="284"/>
              </w:tabs>
              <w:snapToGrid w:val="0"/>
              <w:ind w:left="181" w:hanging="181"/>
            </w:pPr>
          </w:p>
        </w:tc>
      </w:tr>
      <w:tr w:rsidR="00900982" w:rsidRPr="00D3309D" w14:paraId="42454DEA" w14:textId="77777777" w:rsidTr="00900982">
        <w:tc>
          <w:tcPr>
            <w:tcW w:w="4075" w:type="dxa"/>
            <w:tcBorders>
              <w:left w:val="single" w:sz="2" w:space="0" w:color="000000"/>
              <w:bottom w:val="single" w:sz="2" w:space="0" w:color="000000"/>
            </w:tcBorders>
          </w:tcPr>
          <w:p w14:paraId="6CFF0A2A" w14:textId="77777777" w:rsidR="00900982" w:rsidRPr="00D3309D" w:rsidRDefault="00900982" w:rsidP="00900982">
            <w:pPr>
              <w:tabs>
                <w:tab w:val="left" w:pos="284"/>
              </w:tabs>
              <w:snapToGrid w:val="0"/>
              <w:spacing w:before="60" w:after="60"/>
              <w:ind w:left="181" w:hanging="181"/>
            </w:pPr>
            <w:r w:rsidRPr="00D3309D">
              <w:t>Identifikacijska številka za DDV:</w:t>
            </w:r>
          </w:p>
        </w:tc>
        <w:tc>
          <w:tcPr>
            <w:tcW w:w="5528" w:type="dxa"/>
            <w:tcBorders>
              <w:left w:val="single" w:sz="2" w:space="0" w:color="000000"/>
              <w:bottom w:val="single" w:sz="2" w:space="0" w:color="000000"/>
              <w:right w:val="single" w:sz="2" w:space="0" w:color="000000"/>
            </w:tcBorders>
          </w:tcPr>
          <w:p w14:paraId="0F35D93C" w14:textId="77777777" w:rsidR="00900982" w:rsidRPr="00D3309D" w:rsidRDefault="00900982" w:rsidP="00900982">
            <w:pPr>
              <w:tabs>
                <w:tab w:val="left" w:pos="284"/>
              </w:tabs>
              <w:snapToGrid w:val="0"/>
              <w:ind w:left="181" w:hanging="181"/>
            </w:pPr>
          </w:p>
          <w:p w14:paraId="1FDB7C89" w14:textId="77777777" w:rsidR="00900982" w:rsidRPr="00D3309D" w:rsidRDefault="00900982" w:rsidP="00900982">
            <w:pPr>
              <w:tabs>
                <w:tab w:val="left" w:pos="284"/>
              </w:tabs>
              <w:snapToGrid w:val="0"/>
              <w:ind w:left="181" w:hanging="181"/>
            </w:pPr>
          </w:p>
        </w:tc>
      </w:tr>
      <w:tr w:rsidR="00900982" w:rsidRPr="00D3309D" w14:paraId="57DE71B6" w14:textId="77777777" w:rsidTr="00900982">
        <w:tc>
          <w:tcPr>
            <w:tcW w:w="4075" w:type="dxa"/>
            <w:tcBorders>
              <w:left w:val="single" w:sz="2" w:space="0" w:color="000000"/>
              <w:bottom w:val="single" w:sz="2" w:space="0" w:color="000000"/>
            </w:tcBorders>
          </w:tcPr>
          <w:p w14:paraId="77CAE20C" w14:textId="77777777" w:rsidR="00900982" w:rsidRPr="00D3309D" w:rsidRDefault="00900982" w:rsidP="00900982">
            <w:pPr>
              <w:tabs>
                <w:tab w:val="left" w:pos="284"/>
              </w:tabs>
              <w:snapToGrid w:val="0"/>
              <w:spacing w:before="60" w:after="60"/>
              <w:ind w:left="181" w:hanging="181"/>
            </w:pPr>
            <w:r w:rsidRPr="00D3309D">
              <w:t>Matična številka / EMŠO:</w:t>
            </w:r>
          </w:p>
        </w:tc>
        <w:tc>
          <w:tcPr>
            <w:tcW w:w="5528" w:type="dxa"/>
            <w:tcBorders>
              <w:left w:val="single" w:sz="2" w:space="0" w:color="000000"/>
              <w:bottom w:val="single" w:sz="2" w:space="0" w:color="000000"/>
              <w:right w:val="single" w:sz="2" w:space="0" w:color="000000"/>
            </w:tcBorders>
          </w:tcPr>
          <w:p w14:paraId="3D4ED09C" w14:textId="77777777" w:rsidR="00900982" w:rsidRPr="00D3309D" w:rsidRDefault="00900982" w:rsidP="00900982">
            <w:pPr>
              <w:tabs>
                <w:tab w:val="left" w:pos="284"/>
              </w:tabs>
              <w:snapToGrid w:val="0"/>
              <w:ind w:left="181" w:hanging="181"/>
            </w:pPr>
          </w:p>
          <w:p w14:paraId="13A5BA08" w14:textId="77777777" w:rsidR="00900982" w:rsidRPr="00D3309D" w:rsidRDefault="00900982" w:rsidP="00900982">
            <w:pPr>
              <w:tabs>
                <w:tab w:val="left" w:pos="284"/>
              </w:tabs>
              <w:snapToGrid w:val="0"/>
              <w:ind w:left="181" w:hanging="181"/>
            </w:pPr>
          </w:p>
        </w:tc>
      </w:tr>
      <w:tr w:rsidR="00900982" w:rsidRPr="00D3309D" w14:paraId="7EB924F0" w14:textId="77777777" w:rsidTr="00900982">
        <w:tc>
          <w:tcPr>
            <w:tcW w:w="4075" w:type="dxa"/>
            <w:tcBorders>
              <w:left w:val="single" w:sz="2" w:space="0" w:color="000000"/>
              <w:bottom w:val="single" w:sz="2" w:space="0" w:color="000000"/>
            </w:tcBorders>
          </w:tcPr>
          <w:p w14:paraId="0BBD44C9" w14:textId="77777777" w:rsidR="00900982" w:rsidRPr="00D3309D" w:rsidRDefault="00900982" w:rsidP="00900982">
            <w:pPr>
              <w:tabs>
                <w:tab w:val="left" w:pos="284"/>
              </w:tabs>
              <w:snapToGrid w:val="0"/>
              <w:spacing w:before="60" w:after="60"/>
              <w:ind w:left="181" w:hanging="181"/>
            </w:pPr>
            <w:r w:rsidRPr="00D3309D">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77049B8C" w14:textId="77777777" w:rsidR="00900982" w:rsidRPr="00D3309D" w:rsidRDefault="00900982" w:rsidP="00900982">
            <w:pPr>
              <w:tabs>
                <w:tab w:val="left" w:pos="284"/>
              </w:tabs>
              <w:snapToGrid w:val="0"/>
              <w:ind w:left="181" w:hanging="181"/>
            </w:pPr>
          </w:p>
          <w:p w14:paraId="06D04379" w14:textId="77777777" w:rsidR="00900982" w:rsidRPr="00D3309D" w:rsidRDefault="00900982" w:rsidP="00900982">
            <w:pPr>
              <w:tabs>
                <w:tab w:val="left" w:pos="284"/>
              </w:tabs>
              <w:snapToGrid w:val="0"/>
              <w:ind w:left="181" w:hanging="181"/>
            </w:pPr>
          </w:p>
        </w:tc>
      </w:tr>
      <w:tr w:rsidR="00900982" w:rsidRPr="00D3309D" w14:paraId="097AF134" w14:textId="77777777" w:rsidTr="00900982">
        <w:tc>
          <w:tcPr>
            <w:tcW w:w="4075" w:type="dxa"/>
            <w:tcBorders>
              <w:left w:val="single" w:sz="2" w:space="0" w:color="000000"/>
              <w:bottom w:val="single" w:sz="2" w:space="0" w:color="000000"/>
            </w:tcBorders>
          </w:tcPr>
          <w:p w14:paraId="1FCAFCEE" w14:textId="77777777" w:rsidR="00900982" w:rsidRPr="00D3309D" w:rsidRDefault="00900982" w:rsidP="00900982">
            <w:pPr>
              <w:tabs>
                <w:tab w:val="left" w:pos="284"/>
              </w:tabs>
              <w:snapToGrid w:val="0"/>
              <w:spacing w:before="60" w:after="60"/>
              <w:ind w:left="181" w:hanging="181"/>
            </w:pPr>
            <w:r w:rsidRPr="00D3309D">
              <w:t>Elektronski naslov:</w:t>
            </w:r>
          </w:p>
        </w:tc>
        <w:tc>
          <w:tcPr>
            <w:tcW w:w="5528" w:type="dxa"/>
            <w:tcBorders>
              <w:left w:val="single" w:sz="2" w:space="0" w:color="000000"/>
              <w:bottom w:val="single" w:sz="2" w:space="0" w:color="000000"/>
              <w:right w:val="single" w:sz="2" w:space="0" w:color="000000"/>
            </w:tcBorders>
          </w:tcPr>
          <w:p w14:paraId="4956061C" w14:textId="77777777" w:rsidR="00900982" w:rsidRPr="00D3309D" w:rsidRDefault="00900982" w:rsidP="00900982">
            <w:pPr>
              <w:tabs>
                <w:tab w:val="left" w:pos="284"/>
              </w:tabs>
              <w:snapToGrid w:val="0"/>
              <w:ind w:left="181" w:hanging="181"/>
            </w:pPr>
          </w:p>
          <w:p w14:paraId="04353D3D" w14:textId="77777777" w:rsidR="00900982" w:rsidRPr="00D3309D" w:rsidRDefault="00900982" w:rsidP="00900982">
            <w:pPr>
              <w:tabs>
                <w:tab w:val="left" w:pos="284"/>
              </w:tabs>
              <w:snapToGrid w:val="0"/>
              <w:ind w:left="181" w:hanging="181"/>
            </w:pPr>
          </w:p>
        </w:tc>
      </w:tr>
      <w:tr w:rsidR="00900982" w:rsidRPr="00D3309D" w14:paraId="33741AC3" w14:textId="77777777" w:rsidTr="00900982">
        <w:tc>
          <w:tcPr>
            <w:tcW w:w="4075" w:type="dxa"/>
            <w:tcBorders>
              <w:left w:val="single" w:sz="2" w:space="0" w:color="000000"/>
              <w:bottom w:val="single" w:sz="2" w:space="0" w:color="000000"/>
            </w:tcBorders>
          </w:tcPr>
          <w:p w14:paraId="4C841987" w14:textId="77777777" w:rsidR="00900982" w:rsidRPr="00D3309D" w:rsidRDefault="00900982" w:rsidP="00900982">
            <w:pPr>
              <w:tabs>
                <w:tab w:val="left" w:pos="284"/>
              </w:tabs>
              <w:snapToGrid w:val="0"/>
              <w:spacing w:before="60" w:after="60"/>
              <w:ind w:left="181" w:hanging="181"/>
            </w:pPr>
            <w:r w:rsidRPr="00D3309D">
              <w:t>Telefonska številka:</w:t>
            </w:r>
          </w:p>
        </w:tc>
        <w:tc>
          <w:tcPr>
            <w:tcW w:w="5528" w:type="dxa"/>
            <w:tcBorders>
              <w:left w:val="single" w:sz="2" w:space="0" w:color="000000"/>
              <w:bottom w:val="single" w:sz="2" w:space="0" w:color="000000"/>
              <w:right w:val="single" w:sz="2" w:space="0" w:color="000000"/>
            </w:tcBorders>
          </w:tcPr>
          <w:p w14:paraId="02D42E62" w14:textId="77777777" w:rsidR="00900982" w:rsidRPr="00D3309D" w:rsidRDefault="00900982" w:rsidP="00900982">
            <w:pPr>
              <w:tabs>
                <w:tab w:val="left" w:pos="284"/>
              </w:tabs>
              <w:snapToGrid w:val="0"/>
              <w:ind w:left="181" w:hanging="181"/>
            </w:pPr>
          </w:p>
          <w:p w14:paraId="21040D04" w14:textId="77777777" w:rsidR="00900982" w:rsidRPr="00D3309D" w:rsidRDefault="00900982" w:rsidP="00900982">
            <w:pPr>
              <w:tabs>
                <w:tab w:val="left" w:pos="284"/>
              </w:tabs>
              <w:snapToGrid w:val="0"/>
              <w:ind w:left="181" w:hanging="181"/>
            </w:pPr>
          </w:p>
        </w:tc>
      </w:tr>
      <w:tr w:rsidR="00900982" w:rsidRPr="00D3309D" w14:paraId="77B5A42E" w14:textId="77777777" w:rsidTr="00900982">
        <w:tc>
          <w:tcPr>
            <w:tcW w:w="4075" w:type="dxa"/>
            <w:tcBorders>
              <w:left w:val="single" w:sz="2" w:space="0" w:color="000000"/>
              <w:bottom w:val="single" w:sz="4" w:space="0" w:color="auto"/>
            </w:tcBorders>
          </w:tcPr>
          <w:p w14:paraId="3BD3289D" w14:textId="60C35AAE" w:rsidR="00C209C1" w:rsidRPr="00D3309D" w:rsidRDefault="00900982" w:rsidP="00900982">
            <w:pPr>
              <w:snapToGrid w:val="0"/>
              <w:spacing w:before="60" w:after="60"/>
            </w:pPr>
            <w:r w:rsidRPr="00D3309D">
              <w:t>Številka transakcijskega računa in banka, ki vodi račun:</w:t>
            </w:r>
          </w:p>
        </w:tc>
        <w:tc>
          <w:tcPr>
            <w:tcW w:w="5528" w:type="dxa"/>
            <w:tcBorders>
              <w:left w:val="single" w:sz="2" w:space="0" w:color="000000"/>
              <w:bottom w:val="single" w:sz="4" w:space="0" w:color="auto"/>
              <w:right w:val="single" w:sz="2" w:space="0" w:color="000000"/>
            </w:tcBorders>
          </w:tcPr>
          <w:p w14:paraId="2EC9E3C8" w14:textId="77777777" w:rsidR="00900982" w:rsidRPr="00D3309D" w:rsidRDefault="00900982" w:rsidP="00900982">
            <w:pPr>
              <w:tabs>
                <w:tab w:val="left" w:pos="284"/>
              </w:tabs>
              <w:snapToGrid w:val="0"/>
              <w:ind w:left="181" w:hanging="181"/>
            </w:pPr>
          </w:p>
          <w:p w14:paraId="28CC160A" w14:textId="77777777" w:rsidR="00900982" w:rsidRPr="00D3309D" w:rsidRDefault="00900982" w:rsidP="00900982">
            <w:pPr>
              <w:tabs>
                <w:tab w:val="left" w:pos="284"/>
              </w:tabs>
              <w:snapToGrid w:val="0"/>
              <w:ind w:left="181" w:hanging="181"/>
            </w:pPr>
          </w:p>
          <w:p w14:paraId="123433D8" w14:textId="3D77678B" w:rsidR="00D3309D" w:rsidRPr="00D3309D" w:rsidRDefault="00D3309D" w:rsidP="00900982">
            <w:pPr>
              <w:tabs>
                <w:tab w:val="left" w:pos="284"/>
              </w:tabs>
              <w:snapToGrid w:val="0"/>
              <w:ind w:left="181" w:hanging="181"/>
            </w:pPr>
          </w:p>
        </w:tc>
      </w:tr>
      <w:tr w:rsidR="001F0E26" w:rsidRPr="00D3309D" w14:paraId="0A428763" w14:textId="77777777" w:rsidTr="00900982">
        <w:tc>
          <w:tcPr>
            <w:tcW w:w="4075" w:type="dxa"/>
            <w:tcBorders>
              <w:left w:val="single" w:sz="2" w:space="0" w:color="000000"/>
              <w:bottom w:val="single" w:sz="4" w:space="0" w:color="auto"/>
            </w:tcBorders>
          </w:tcPr>
          <w:p w14:paraId="26104325" w14:textId="4EEB1F02" w:rsidR="001F0E26" w:rsidRPr="00D3309D" w:rsidRDefault="001F0E26" w:rsidP="00900982">
            <w:pPr>
              <w:snapToGrid w:val="0"/>
              <w:spacing w:before="60" w:after="60"/>
            </w:pPr>
            <w:r w:rsidRPr="00D3309D">
              <w:t>MSP</w:t>
            </w:r>
            <w:r w:rsidRPr="00D3309D">
              <w:rPr>
                <w:rStyle w:val="Sprotnaopomba-sklic"/>
              </w:rPr>
              <w:footnoteReference w:id="3"/>
            </w:r>
            <w:r w:rsidRPr="00D3309D">
              <w:t xml:space="preserve"> (obkrožiti DA / NE)</w:t>
            </w:r>
          </w:p>
        </w:tc>
        <w:tc>
          <w:tcPr>
            <w:tcW w:w="5528" w:type="dxa"/>
            <w:tcBorders>
              <w:left w:val="single" w:sz="2" w:space="0" w:color="000000"/>
              <w:bottom w:val="single" w:sz="4" w:space="0" w:color="auto"/>
              <w:right w:val="single" w:sz="2" w:space="0" w:color="000000"/>
            </w:tcBorders>
          </w:tcPr>
          <w:p w14:paraId="5802149B" w14:textId="77777777" w:rsidR="001F0E26" w:rsidRPr="00D3309D" w:rsidRDefault="001F0E26" w:rsidP="00900982">
            <w:pPr>
              <w:tabs>
                <w:tab w:val="left" w:pos="284"/>
              </w:tabs>
              <w:snapToGrid w:val="0"/>
              <w:ind w:left="181" w:hanging="181"/>
            </w:pPr>
            <w:r w:rsidRPr="00D3309D">
              <w:t>DA        NE</w:t>
            </w:r>
          </w:p>
          <w:p w14:paraId="58ECA9FF" w14:textId="27147CBD" w:rsidR="00D3309D" w:rsidRPr="00D3309D" w:rsidRDefault="00D3309D" w:rsidP="00900982">
            <w:pPr>
              <w:tabs>
                <w:tab w:val="left" w:pos="284"/>
              </w:tabs>
              <w:snapToGrid w:val="0"/>
              <w:ind w:left="181" w:hanging="181"/>
            </w:pPr>
          </w:p>
        </w:tc>
      </w:tr>
      <w:tr w:rsidR="00900982" w:rsidRPr="00D3309D" w14:paraId="159DBB9F" w14:textId="77777777" w:rsidTr="00900982">
        <w:tc>
          <w:tcPr>
            <w:tcW w:w="4075" w:type="dxa"/>
            <w:tcBorders>
              <w:top w:val="single" w:sz="4" w:space="0" w:color="auto"/>
              <w:left w:val="single" w:sz="4" w:space="0" w:color="auto"/>
              <w:bottom w:val="single" w:sz="4" w:space="0" w:color="auto"/>
            </w:tcBorders>
          </w:tcPr>
          <w:p w14:paraId="0E687A31" w14:textId="77777777" w:rsidR="00900982" w:rsidRPr="00D3309D" w:rsidRDefault="00900982" w:rsidP="00900982">
            <w:pPr>
              <w:snapToGrid w:val="0"/>
              <w:spacing w:before="60" w:after="60"/>
            </w:pPr>
            <w:r w:rsidRPr="00D3309D">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5924587B" w14:textId="77777777" w:rsidR="00900982" w:rsidRPr="00D3309D" w:rsidRDefault="00900982" w:rsidP="00900982">
            <w:pPr>
              <w:tabs>
                <w:tab w:val="left" w:pos="284"/>
              </w:tabs>
              <w:snapToGrid w:val="0"/>
              <w:ind w:left="181" w:hanging="181"/>
            </w:pPr>
          </w:p>
          <w:p w14:paraId="626346BD" w14:textId="77777777" w:rsidR="00900982" w:rsidRPr="00D3309D" w:rsidRDefault="00900982" w:rsidP="00900982">
            <w:pPr>
              <w:tabs>
                <w:tab w:val="left" w:pos="284"/>
              </w:tabs>
              <w:snapToGrid w:val="0"/>
              <w:ind w:left="181" w:hanging="181"/>
            </w:pPr>
          </w:p>
        </w:tc>
      </w:tr>
      <w:tr w:rsidR="00900982" w:rsidRPr="00D3309D" w14:paraId="6C37B9B8" w14:textId="77777777" w:rsidTr="00900982">
        <w:tc>
          <w:tcPr>
            <w:tcW w:w="4075" w:type="dxa"/>
            <w:tcBorders>
              <w:top w:val="single" w:sz="4" w:space="0" w:color="auto"/>
              <w:left w:val="single" w:sz="2" w:space="0" w:color="000000"/>
              <w:bottom w:val="single" w:sz="2" w:space="0" w:color="000000"/>
            </w:tcBorders>
          </w:tcPr>
          <w:p w14:paraId="5F337902" w14:textId="77777777" w:rsidR="00900982" w:rsidRPr="00D3309D" w:rsidRDefault="00900982" w:rsidP="00900982">
            <w:pPr>
              <w:snapToGrid w:val="0"/>
              <w:spacing w:before="60" w:after="60"/>
            </w:pPr>
            <w:r w:rsidRPr="00D3309D">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54B62F0C" w14:textId="77777777" w:rsidR="00900982" w:rsidRPr="00D3309D" w:rsidRDefault="00900982" w:rsidP="00900982">
            <w:pPr>
              <w:tabs>
                <w:tab w:val="left" w:pos="284"/>
              </w:tabs>
              <w:snapToGrid w:val="0"/>
              <w:ind w:left="181" w:hanging="181"/>
            </w:pPr>
          </w:p>
        </w:tc>
      </w:tr>
      <w:tr w:rsidR="00900982" w:rsidRPr="00D3309D" w14:paraId="09E253D0" w14:textId="77777777" w:rsidTr="00900982">
        <w:tc>
          <w:tcPr>
            <w:tcW w:w="4075" w:type="dxa"/>
            <w:tcBorders>
              <w:left w:val="single" w:sz="2" w:space="0" w:color="000000"/>
              <w:bottom w:val="single" w:sz="2" w:space="0" w:color="000000"/>
            </w:tcBorders>
          </w:tcPr>
          <w:p w14:paraId="30DCCA4C" w14:textId="77777777" w:rsidR="00900982" w:rsidRPr="00D3309D" w:rsidRDefault="00900982" w:rsidP="00900982">
            <w:pPr>
              <w:snapToGrid w:val="0"/>
              <w:spacing w:before="60" w:after="60"/>
              <w:jc w:val="both"/>
            </w:pPr>
            <w:r w:rsidRPr="00D3309D">
              <w:t xml:space="preserve">Kontaktna oseba: </w:t>
            </w:r>
          </w:p>
        </w:tc>
        <w:tc>
          <w:tcPr>
            <w:tcW w:w="5528" w:type="dxa"/>
            <w:tcBorders>
              <w:left w:val="single" w:sz="2" w:space="0" w:color="000000"/>
              <w:bottom w:val="single" w:sz="2" w:space="0" w:color="000000"/>
              <w:right w:val="single" w:sz="2" w:space="0" w:color="000000"/>
            </w:tcBorders>
          </w:tcPr>
          <w:p w14:paraId="2149823B" w14:textId="77777777" w:rsidR="00900982" w:rsidRPr="00D3309D" w:rsidRDefault="00900982" w:rsidP="00900982">
            <w:pPr>
              <w:tabs>
                <w:tab w:val="left" w:pos="284"/>
              </w:tabs>
              <w:snapToGrid w:val="0"/>
              <w:ind w:left="181" w:hanging="181"/>
            </w:pPr>
          </w:p>
          <w:p w14:paraId="1C15C2E4" w14:textId="77777777" w:rsidR="00900982" w:rsidRPr="00D3309D" w:rsidRDefault="00900982" w:rsidP="00900982">
            <w:pPr>
              <w:tabs>
                <w:tab w:val="left" w:pos="284"/>
              </w:tabs>
              <w:snapToGrid w:val="0"/>
              <w:ind w:left="181" w:hanging="181"/>
            </w:pPr>
          </w:p>
        </w:tc>
      </w:tr>
      <w:tr w:rsidR="00900982" w:rsidRPr="00D3309D" w14:paraId="36B34E3D" w14:textId="77777777" w:rsidTr="00900982">
        <w:tc>
          <w:tcPr>
            <w:tcW w:w="4075" w:type="dxa"/>
            <w:tcBorders>
              <w:left w:val="single" w:sz="2" w:space="0" w:color="000000"/>
              <w:bottom w:val="single" w:sz="2" w:space="0" w:color="000000"/>
            </w:tcBorders>
          </w:tcPr>
          <w:p w14:paraId="4AB601C4" w14:textId="77777777" w:rsidR="00900982" w:rsidRPr="00D3309D" w:rsidRDefault="00900982" w:rsidP="00900982">
            <w:pPr>
              <w:snapToGrid w:val="0"/>
              <w:spacing w:before="60" w:after="60"/>
            </w:pPr>
            <w:r w:rsidRPr="00D3309D">
              <w:t xml:space="preserve">Telefon kontaktne osebe: </w:t>
            </w:r>
          </w:p>
        </w:tc>
        <w:tc>
          <w:tcPr>
            <w:tcW w:w="5528" w:type="dxa"/>
            <w:tcBorders>
              <w:left w:val="single" w:sz="2" w:space="0" w:color="000000"/>
              <w:bottom w:val="single" w:sz="2" w:space="0" w:color="000000"/>
              <w:right w:val="single" w:sz="2" w:space="0" w:color="000000"/>
            </w:tcBorders>
          </w:tcPr>
          <w:p w14:paraId="436EA6AD" w14:textId="77777777" w:rsidR="00900982" w:rsidRPr="00D3309D" w:rsidRDefault="00900982" w:rsidP="00900982">
            <w:pPr>
              <w:tabs>
                <w:tab w:val="left" w:pos="284"/>
              </w:tabs>
              <w:snapToGrid w:val="0"/>
              <w:ind w:left="181" w:hanging="181"/>
            </w:pPr>
          </w:p>
          <w:p w14:paraId="06FD18F6" w14:textId="77777777" w:rsidR="00900982" w:rsidRPr="00D3309D" w:rsidRDefault="00900982" w:rsidP="00900982">
            <w:pPr>
              <w:tabs>
                <w:tab w:val="left" w:pos="284"/>
              </w:tabs>
              <w:snapToGrid w:val="0"/>
              <w:ind w:left="181" w:hanging="181"/>
            </w:pPr>
          </w:p>
        </w:tc>
      </w:tr>
      <w:tr w:rsidR="00900982" w:rsidRPr="00D3309D" w14:paraId="0F3E419D" w14:textId="77777777" w:rsidTr="00900982">
        <w:tc>
          <w:tcPr>
            <w:tcW w:w="4075" w:type="dxa"/>
            <w:tcBorders>
              <w:left w:val="single" w:sz="2" w:space="0" w:color="000000"/>
              <w:bottom w:val="single" w:sz="2" w:space="0" w:color="000000"/>
            </w:tcBorders>
          </w:tcPr>
          <w:p w14:paraId="17CD4ED5" w14:textId="77777777" w:rsidR="00900982" w:rsidRPr="00D3309D" w:rsidRDefault="00900982" w:rsidP="00900982">
            <w:pPr>
              <w:snapToGrid w:val="0"/>
              <w:spacing w:before="60" w:after="60"/>
            </w:pPr>
            <w:r w:rsidRPr="00D3309D">
              <w:t xml:space="preserve">Elektronski naslov kontaktne osebe: </w:t>
            </w:r>
          </w:p>
        </w:tc>
        <w:tc>
          <w:tcPr>
            <w:tcW w:w="5528" w:type="dxa"/>
            <w:tcBorders>
              <w:left w:val="single" w:sz="2" w:space="0" w:color="000000"/>
              <w:bottom w:val="single" w:sz="2" w:space="0" w:color="000000"/>
              <w:right w:val="single" w:sz="2" w:space="0" w:color="000000"/>
            </w:tcBorders>
          </w:tcPr>
          <w:p w14:paraId="3A55FE99" w14:textId="77777777" w:rsidR="00900982" w:rsidRPr="00D3309D" w:rsidRDefault="00900982" w:rsidP="00900982">
            <w:pPr>
              <w:tabs>
                <w:tab w:val="left" w:pos="284"/>
              </w:tabs>
              <w:snapToGrid w:val="0"/>
              <w:ind w:left="181" w:hanging="181"/>
            </w:pPr>
          </w:p>
          <w:p w14:paraId="1014F66C" w14:textId="77777777" w:rsidR="00900982" w:rsidRPr="00D3309D" w:rsidRDefault="00900982" w:rsidP="00900982">
            <w:pPr>
              <w:tabs>
                <w:tab w:val="left" w:pos="284"/>
              </w:tabs>
              <w:snapToGrid w:val="0"/>
              <w:ind w:left="181" w:hanging="181"/>
            </w:pPr>
          </w:p>
        </w:tc>
      </w:tr>
    </w:tbl>
    <w:p w14:paraId="1A7C0D25" w14:textId="65893C03" w:rsidR="00C209C1" w:rsidRDefault="00C209C1" w:rsidP="00900982">
      <w:pPr>
        <w:rPr>
          <w:b/>
          <w:bCs/>
        </w:rPr>
      </w:pPr>
    </w:p>
    <w:p w14:paraId="69A9F5E7" w14:textId="77777777" w:rsidR="00EA22D1" w:rsidRDefault="00EA22D1" w:rsidP="00900982">
      <w:pPr>
        <w:rPr>
          <w:b/>
          <w:bCs/>
        </w:rPr>
      </w:pPr>
    </w:p>
    <w:p w14:paraId="3EB35A45" w14:textId="77777777" w:rsidR="00E73B35" w:rsidRPr="00D3309D" w:rsidRDefault="00E73B35" w:rsidP="00900982">
      <w:pPr>
        <w:rPr>
          <w:b/>
          <w:bCs/>
        </w:rPr>
      </w:pPr>
    </w:p>
    <w:p w14:paraId="5B277102" w14:textId="77777777" w:rsidR="00BF5CB2" w:rsidRDefault="00BF5CB2" w:rsidP="00900982">
      <w:pPr>
        <w:rPr>
          <w:b/>
          <w:bCs/>
        </w:rPr>
      </w:pPr>
    </w:p>
    <w:p w14:paraId="6549D1A0" w14:textId="77777777" w:rsidR="00EA22D1" w:rsidRPr="00D3309D" w:rsidRDefault="00EA22D1" w:rsidP="00900982">
      <w:pPr>
        <w:rPr>
          <w:b/>
          <w:bCs/>
        </w:rPr>
      </w:pPr>
    </w:p>
    <w:p w14:paraId="6267D63C" w14:textId="22503A2B" w:rsidR="00900982" w:rsidRPr="00D3309D" w:rsidRDefault="00900982" w:rsidP="00900982">
      <w:pPr>
        <w:rPr>
          <w:i/>
          <w:iCs/>
        </w:rPr>
      </w:pPr>
      <w:r w:rsidRPr="00D3309D">
        <w:rPr>
          <w:b/>
          <w:bCs/>
        </w:rPr>
        <w:lastRenderedPageBreak/>
        <w:t xml:space="preserve">NAČIN PREDLOŽITVE PONUDBE:   </w:t>
      </w:r>
      <w:r w:rsidRPr="00D3309D">
        <w:rPr>
          <w:i/>
          <w:iCs/>
        </w:rPr>
        <w:t xml:space="preserve">(opomba: </w:t>
      </w:r>
      <w:r w:rsidRPr="00D3309D">
        <w:rPr>
          <w:i/>
          <w:iCs/>
          <w:u w:val="single"/>
        </w:rPr>
        <w:t>ustrezno obkrožiti</w:t>
      </w:r>
      <w:r w:rsidRPr="00D3309D">
        <w:rPr>
          <w:i/>
          <w:iCs/>
        </w:rPr>
        <w:t>)</w:t>
      </w:r>
    </w:p>
    <w:p w14:paraId="4492B076" w14:textId="77777777" w:rsidR="00900982" w:rsidRPr="00D3309D" w:rsidRDefault="00900982" w:rsidP="00900982"/>
    <w:p w14:paraId="4A887196" w14:textId="77777777" w:rsidR="00900982" w:rsidRPr="00D3309D" w:rsidRDefault="00900982" w:rsidP="00900982">
      <w:pPr>
        <w:rPr>
          <w:b/>
          <w:bCs/>
        </w:rPr>
      </w:pPr>
      <w:r w:rsidRPr="00D3309D">
        <w:rPr>
          <w:b/>
          <w:bCs/>
        </w:rPr>
        <w:t>Izjavljamo, da dajemo ponudbo:</w:t>
      </w:r>
    </w:p>
    <w:p w14:paraId="6F7A75B6" w14:textId="77777777" w:rsidR="00900982" w:rsidRPr="00D3309D" w:rsidRDefault="00900982" w:rsidP="00900982">
      <w:r w:rsidRPr="00D3309D">
        <w:t>a) samostojno – kot samostojen ponudnik</w:t>
      </w:r>
    </w:p>
    <w:p w14:paraId="4802A860" w14:textId="77777777" w:rsidR="00900982" w:rsidRPr="00D3309D" w:rsidRDefault="00900982" w:rsidP="00900982">
      <w:r w:rsidRPr="00D3309D">
        <w:t>b) s podizvajalci – kot samostojen ponudnik s podizvajalci</w:t>
      </w:r>
    </w:p>
    <w:p w14:paraId="29023C06" w14:textId="77777777" w:rsidR="00900982" w:rsidRPr="00D3309D" w:rsidRDefault="00900982" w:rsidP="00900982">
      <w:r w:rsidRPr="00D3309D">
        <w:t>c) skupno ponudbo – kot vodilni partner v skupini ponudnikov</w:t>
      </w:r>
    </w:p>
    <w:p w14:paraId="55C58127" w14:textId="3AE27FE3" w:rsidR="00900982" w:rsidRDefault="00900982" w:rsidP="00900982"/>
    <w:p w14:paraId="5F0A6550" w14:textId="77777777" w:rsidR="00EA22D1" w:rsidRPr="00D3309D" w:rsidRDefault="00EA22D1" w:rsidP="00900982"/>
    <w:p w14:paraId="1E50F192" w14:textId="77777777" w:rsidR="00D3309D" w:rsidRPr="00D3309D" w:rsidRDefault="00D3309D" w:rsidP="00900982"/>
    <w:tbl>
      <w:tblPr>
        <w:tblW w:w="9777" w:type="dxa"/>
        <w:tblInd w:w="2" w:type="dxa"/>
        <w:tblLayout w:type="fixed"/>
        <w:tblLook w:val="0000" w:firstRow="0" w:lastRow="0" w:firstColumn="0" w:lastColumn="0" w:noHBand="0" w:noVBand="0"/>
      </w:tblPr>
      <w:tblGrid>
        <w:gridCol w:w="4888"/>
        <w:gridCol w:w="4889"/>
      </w:tblGrid>
      <w:tr w:rsidR="00900982" w:rsidRPr="00D3309D" w14:paraId="1E52724D" w14:textId="77777777" w:rsidTr="00900982">
        <w:tc>
          <w:tcPr>
            <w:tcW w:w="4888" w:type="dxa"/>
            <w:vAlign w:val="center"/>
          </w:tcPr>
          <w:p w14:paraId="14F8A03E" w14:textId="77777777" w:rsidR="00900982" w:rsidRPr="00D3309D" w:rsidRDefault="00900982" w:rsidP="00900982">
            <w:pPr>
              <w:snapToGrid w:val="0"/>
              <w:spacing w:before="60" w:after="40"/>
            </w:pPr>
            <w:r w:rsidRPr="00D3309D">
              <w:t>Kraj in datum:</w:t>
            </w:r>
          </w:p>
        </w:tc>
        <w:tc>
          <w:tcPr>
            <w:tcW w:w="4889" w:type="dxa"/>
            <w:vAlign w:val="center"/>
          </w:tcPr>
          <w:p w14:paraId="212833A8" w14:textId="77777777" w:rsidR="00900982" w:rsidRPr="00D3309D" w:rsidRDefault="00900982" w:rsidP="00900982">
            <w:pPr>
              <w:snapToGrid w:val="0"/>
              <w:spacing w:before="60" w:after="40"/>
            </w:pPr>
            <w:r w:rsidRPr="00D3309D">
              <w:t>Ime in priimek zakonitega zastopnika:</w:t>
            </w:r>
          </w:p>
        </w:tc>
      </w:tr>
      <w:tr w:rsidR="00900982" w:rsidRPr="00D3309D" w14:paraId="11B9EE57" w14:textId="77777777" w:rsidTr="00900982">
        <w:tc>
          <w:tcPr>
            <w:tcW w:w="4888" w:type="dxa"/>
            <w:vAlign w:val="center"/>
          </w:tcPr>
          <w:p w14:paraId="5BF7A546" w14:textId="77777777" w:rsidR="00900982" w:rsidRPr="00D3309D" w:rsidRDefault="00900982" w:rsidP="00900982">
            <w:pPr>
              <w:snapToGrid w:val="0"/>
              <w:spacing w:before="60" w:after="40"/>
            </w:pPr>
            <w:r w:rsidRPr="00D3309D">
              <w:t>____________________________</w:t>
            </w:r>
          </w:p>
        </w:tc>
        <w:tc>
          <w:tcPr>
            <w:tcW w:w="4889" w:type="dxa"/>
            <w:vAlign w:val="center"/>
          </w:tcPr>
          <w:p w14:paraId="468C5C33" w14:textId="77777777" w:rsidR="00900982" w:rsidRPr="00D3309D" w:rsidRDefault="00900982" w:rsidP="00900982">
            <w:pPr>
              <w:snapToGrid w:val="0"/>
              <w:spacing w:before="60" w:after="40"/>
              <w:jc w:val="center"/>
            </w:pPr>
          </w:p>
        </w:tc>
      </w:tr>
      <w:tr w:rsidR="00900982" w:rsidRPr="00D3309D" w14:paraId="302EDA2F" w14:textId="77777777" w:rsidTr="00900982">
        <w:tc>
          <w:tcPr>
            <w:tcW w:w="4888" w:type="dxa"/>
            <w:vAlign w:val="center"/>
          </w:tcPr>
          <w:p w14:paraId="24F942F8" w14:textId="77777777" w:rsidR="00900982" w:rsidRPr="00D3309D" w:rsidRDefault="00900982" w:rsidP="00900982">
            <w:pPr>
              <w:snapToGrid w:val="0"/>
              <w:spacing w:before="60" w:after="40"/>
            </w:pPr>
          </w:p>
        </w:tc>
        <w:tc>
          <w:tcPr>
            <w:tcW w:w="4889" w:type="dxa"/>
            <w:vAlign w:val="center"/>
          </w:tcPr>
          <w:p w14:paraId="098AE2E3" w14:textId="77777777" w:rsidR="00900982" w:rsidRPr="00D3309D" w:rsidRDefault="00900982" w:rsidP="00900982">
            <w:pPr>
              <w:snapToGrid w:val="0"/>
              <w:spacing w:before="60" w:after="40"/>
            </w:pPr>
            <w:r w:rsidRPr="00D3309D">
              <w:t>podpis zakonitega zastopnika in žig</w:t>
            </w:r>
          </w:p>
        </w:tc>
      </w:tr>
      <w:tr w:rsidR="00900982" w:rsidRPr="00D3309D" w14:paraId="1B89139D" w14:textId="77777777" w:rsidTr="00900982">
        <w:tc>
          <w:tcPr>
            <w:tcW w:w="4888" w:type="dxa"/>
            <w:vAlign w:val="center"/>
          </w:tcPr>
          <w:p w14:paraId="10750E00" w14:textId="77777777" w:rsidR="00900982" w:rsidRPr="00D3309D" w:rsidRDefault="00900982" w:rsidP="00900982">
            <w:pPr>
              <w:snapToGrid w:val="0"/>
              <w:spacing w:before="60" w:after="40"/>
            </w:pPr>
          </w:p>
        </w:tc>
        <w:tc>
          <w:tcPr>
            <w:tcW w:w="4889" w:type="dxa"/>
            <w:vAlign w:val="center"/>
          </w:tcPr>
          <w:p w14:paraId="75A6D011" w14:textId="77777777" w:rsidR="00900982" w:rsidRPr="00D3309D" w:rsidRDefault="00900982" w:rsidP="00900982">
            <w:pPr>
              <w:snapToGrid w:val="0"/>
              <w:spacing w:before="60" w:after="40"/>
            </w:pPr>
            <w:r w:rsidRPr="00D3309D">
              <w:t>______________________________</w:t>
            </w:r>
          </w:p>
        </w:tc>
      </w:tr>
    </w:tbl>
    <w:p w14:paraId="74C23630" w14:textId="77777777" w:rsidR="00900982" w:rsidRPr="00CE0066" w:rsidRDefault="00900982" w:rsidP="00900982">
      <w:pPr>
        <w:pageBreakBefore/>
        <w:tabs>
          <w:tab w:val="left" w:pos="284"/>
        </w:tabs>
        <w:ind w:left="238" w:hanging="238"/>
        <w:rPr>
          <w:b/>
          <w:bCs/>
          <w:shd w:val="clear" w:color="auto" w:fill="D9D9D9"/>
        </w:rPr>
      </w:pPr>
      <w:r w:rsidRPr="00CE0066">
        <w:rPr>
          <w:b/>
          <w:bCs/>
          <w:shd w:val="clear" w:color="auto" w:fill="D9D9D9"/>
        </w:rPr>
        <w:lastRenderedPageBreak/>
        <w:t>Obr_2</w:t>
      </w:r>
    </w:p>
    <w:p w14:paraId="59A5CC91" w14:textId="77777777" w:rsidR="00900982" w:rsidRPr="00CE0066" w:rsidRDefault="00900982" w:rsidP="00900982"/>
    <w:p w14:paraId="48A5BDB4" w14:textId="62DF5E45" w:rsidR="00900982" w:rsidRDefault="00900982" w:rsidP="00900982">
      <w:pPr>
        <w:jc w:val="center"/>
        <w:rPr>
          <w:b/>
          <w:bCs/>
        </w:rPr>
      </w:pPr>
      <w:r w:rsidRPr="00CE0066">
        <w:rPr>
          <w:b/>
          <w:bCs/>
        </w:rPr>
        <w:t>PONUDBENA CENA</w:t>
      </w:r>
    </w:p>
    <w:p w14:paraId="196B72DE" w14:textId="77777777" w:rsidR="00900982" w:rsidRDefault="00900982" w:rsidP="00900982"/>
    <w:p w14:paraId="20721754" w14:textId="77777777" w:rsidR="00E73B35" w:rsidRPr="00CE0066" w:rsidRDefault="00E73B35" w:rsidP="00900982"/>
    <w:p w14:paraId="4A226545" w14:textId="6433D6A7" w:rsidR="00900982" w:rsidRPr="00CE0066" w:rsidRDefault="00900982" w:rsidP="00900982">
      <w:r w:rsidRPr="00CE0066">
        <w:t>Ponudnik:</w:t>
      </w:r>
      <w:r w:rsidR="009A243B">
        <w:t xml:space="preserve"> </w:t>
      </w:r>
      <w:r w:rsidRPr="00CE0066">
        <w:t>_________________________________________________</w:t>
      </w:r>
      <w:r w:rsidR="002A191A">
        <w:t>_____</w:t>
      </w:r>
      <w:r w:rsidRPr="00CE0066">
        <w:t>__________</w:t>
      </w:r>
      <w:r>
        <w:t>__________</w:t>
      </w:r>
    </w:p>
    <w:p w14:paraId="2493F1DE" w14:textId="77777777" w:rsidR="00900982" w:rsidRPr="00CE0066" w:rsidRDefault="00900982" w:rsidP="00900982">
      <w:pPr>
        <w:jc w:val="center"/>
        <w:rPr>
          <w:i/>
          <w:iCs/>
        </w:rPr>
      </w:pPr>
      <w:r w:rsidRPr="00CE0066">
        <w:rPr>
          <w:i/>
          <w:iCs/>
        </w:rPr>
        <w:t>(firma in sedež ponudnika)</w:t>
      </w:r>
    </w:p>
    <w:p w14:paraId="5AB29768" w14:textId="77777777" w:rsidR="00900982" w:rsidRDefault="00900982" w:rsidP="00900982">
      <w:pPr>
        <w:jc w:val="both"/>
      </w:pPr>
    </w:p>
    <w:p w14:paraId="3623ACC0" w14:textId="77777777" w:rsidR="002A191A" w:rsidRDefault="002A191A" w:rsidP="00E73B35"/>
    <w:p w14:paraId="28BD13B2" w14:textId="790F2C79" w:rsidR="00C209C1" w:rsidRPr="00E73B35" w:rsidRDefault="00900982" w:rsidP="00E73B35">
      <w:pPr>
        <w:rPr>
          <w:b/>
          <w:bCs/>
        </w:rPr>
      </w:pPr>
      <w:r w:rsidRPr="00CE0066">
        <w:t>Skladno z zahtevami razpisne dokumentacije ponuja</w:t>
      </w:r>
      <w:r>
        <w:t xml:space="preserve">mo za izvedbo vseh </w:t>
      </w:r>
      <w:r w:rsidR="00D3309D">
        <w:t>del iz Popis</w:t>
      </w:r>
      <w:r w:rsidR="00302456">
        <w:t>ov</w:t>
      </w:r>
      <w:r w:rsidR="00D3309D">
        <w:t xml:space="preserve"> del </w:t>
      </w:r>
      <w:r>
        <w:t xml:space="preserve">za izvedbo javnega naročila </w:t>
      </w:r>
      <w:r w:rsidR="00E73B35" w:rsidRPr="00E73B35">
        <w:rPr>
          <w:b/>
          <w:bCs/>
        </w:rPr>
        <w:t>»</w:t>
      </w:r>
      <w:r w:rsidR="000954B4">
        <w:rPr>
          <w:b/>
          <w:bCs/>
        </w:rPr>
        <w:t>PRENOVA PISARNIŠKIH PROSTOROV ULICA XIV. DIVIZIJE 12</w:t>
      </w:r>
      <w:r w:rsidR="00306738" w:rsidRPr="00306738">
        <w:rPr>
          <w:b/>
          <w:bCs/>
        </w:rPr>
        <w:t>«</w:t>
      </w:r>
      <w:r w:rsidR="00306738" w:rsidRPr="004F72B9">
        <w:rPr>
          <w:b/>
          <w:bCs/>
        </w:rPr>
        <w:t xml:space="preserve"> </w:t>
      </w:r>
      <w:r w:rsidR="00C209C1">
        <w:rPr>
          <w:b/>
          <w:bCs/>
        </w:rPr>
        <w:t xml:space="preserve"> (JN</w:t>
      </w:r>
      <w:r w:rsidR="00D01344">
        <w:rPr>
          <w:b/>
          <w:bCs/>
        </w:rPr>
        <w:t>MV</w:t>
      </w:r>
      <w:r w:rsidR="00C209C1">
        <w:rPr>
          <w:b/>
          <w:bCs/>
        </w:rPr>
        <w:t>-</w:t>
      </w:r>
      <w:r w:rsidR="00C13339">
        <w:rPr>
          <w:b/>
          <w:bCs/>
        </w:rPr>
        <w:t>0</w:t>
      </w:r>
      <w:r w:rsidR="00306738">
        <w:rPr>
          <w:b/>
          <w:bCs/>
        </w:rPr>
        <w:t>1</w:t>
      </w:r>
      <w:r w:rsidR="000954B4">
        <w:rPr>
          <w:b/>
          <w:bCs/>
        </w:rPr>
        <w:t>4</w:t>
      </w:r>
      <w:r w:rsidR="008F2604">
        <w:rPr>
          <w:b/>
          <w:bCs/>
        </w:rPr>
        <w:t>-</w:t>
      </w:r>
      <w:r w:rsidR="00C209C1">
        <w:rPr>
          <w:b/>
          <w:bCs/>
        </w:rPr>
        <w:t>202</w:t>
      </w:r>
      <w:r w:rsidR="00306738">
        <w:rPr>
          <w:b/>
          <w:bCs/>
        </w:rPr>
        <w:t>6</w:t>
      </w:r>
      <w:r w:rsidR="00C209C1">
        <w:rPr>
          <w:b/>
          <w:bCs/>
        </w:rPr>
        <w:t>-</w:t>
      </w:r>
      <w:r w:rsidR="000954B4">
        <w:rPr>
          <w:b/>
          <w:bCs/>
        </w:rPr>
        <w:t>S</w:t>
      </w:r>
      <w:r w:rsidR="00C209C1">
        <w:rPr>
          <w:b/>
          <w:bCs/>
        </w:rPr>
        <w:t>)</w:t>
      </w:r>
      <w:r w:rsidR="00302456" w:rsidRPr="00302456">
        <w:t>, in sicer</w:t>
      </w:r>
      <w:r w:rsidR="00C209C1" w:rsidRPr="00302456">
        <w:t>:</w:t>
      </w:r>
    </w:p>
    <w:p w14:paraId="6644A052" w14:textId="77777777" w:rsidR="00900982" w:rsidRDefault="00900982" w:rsidP="00900982">
      <w:pPr>
        <w:jc w:val="both"/>
      </w:pPr>
    </w:p>
    <w:p w14:paraId="4ED24FF4" w14:textId="77777777" w:rsidR="002A191A" w:rsidRDefault="002A191A" w:rsidP="00900982">
      <w:pPr>
        <w:jc w:val="both"/>
      </w:pPr>
    </w:p>
    <w:p w14:paraId="13B8DA76" w14:textId="77777777" w:rsidR="00302456" w:rsidRPr="00E73B35" w:rsidRDefault="00302456" w:rsidP="00E73B35">
      <w:pPr>
        <w:rPr>
          <w:b/>
          <w:bCs/>
        </w:rPr>
      </w:pPr>
    </w:p>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A66BC8" w:rsidRPr="002245AA" w14:paraId="1743E2AC" w14:textId="77777777" w:rsidTr="008A7071">
        <w:trPr>
          <w:trHeight w:val="403"/>
        </w:trPr>
        <w:tc>
          <w:tcPr>
            <w:tcW w:w="4598" w:type="dxa"/>
            <w:tcBorders>
              <w:top w:val="single" w:sz="6" w:space="0" w:color="auto"/>
              <w:left w:val="single" w:sz="6" w:space="0" w:color="auto"/>
              <w:bottom w:val="nil"/>
              <w:right w:val="nil"/>
            </w:tcBorders>
            <w:shd w:val="clear" w:color="auto" w:fill="F5F5F5"/>
          </w:tcPr>
          <w:p w14:paraId="1C5D5B44" w14:textId="77777777" w:rsidR="00A66BC8" w:rsidRPr="002245AA" w:rsidRDefault="00A66BC8" w:rsidP="008A7071">
            <w:pPr>
              <w:ind w:firstLine="708"/>
            </w:pPr>
          </w:p>
          <w:p w14:paraId="44830D7B" w14:textId="77777777" w:rsidR="00A66BC8" w:rsidRPr="002245AA" w:rsidRDefault="00A66BC8" w:rsidP="008A7071">
            <w:r w:rsidRPr="002245AA">
              <w:t xml:space="preserve">Skupna ponudbena cena (brez DDV): </w:t>
            </w:r>
          </w:p>
        </w:tc>
        <w:tc>
          <w:tcPr>
            <w:tcW w:w="4320" w:type="dxa"/>
            <w:tcBorders>
              <w:top w:val="single" w:sz="6" w:space="0" w:color="auto"/>
              <w:left w:val="single" w:sz="6" w:space="0" w:color="auto"/>
              <w:bottom w:val="nil"/>
              <w:right w:val="single" w:sz="6" w:space="0" w:color="auto"/>
            </w:tcBorders>
          </w:tcPr>
          <w:p w14:paraId="72A8EFFD" w14:textId="77777777" w:rsidR="00A66BC8" w:rsidRPr="002245AA" w:rsidRDefault="00A66BC8" w:rsidP="008A7071">
            <w:pPr>
              <w:jc w:val="right"/>
            </w:pPr>
          </w:p>
          <w:p w14:paraId="560BA19D" w14:textId="77777777" w:rsidR="00A66BC8" w:rsidRPr="002245AA" w:rsidRDefault="00A66BC8" w:rsidP="008A7071">
            <w:pPr>
              <w:jc w:val="right"/>
            </w:pPr>
            <w:r w:rsidRPr="002245AA">
              <w:t>EUR</w:t>
            </w:r>
          </w:p>
        </w:tc>
      </w:tr>
      <w:tr w:rsidR="00A66BC8" w:rsidRPr="002245AA" w14:paraId="05F19766" w14:textId="77777777" w:rsidTr="008A7071">
        <w:trPr>
          <w:trHeight w:val="403"/>
        </w:trPr>
        <w:tc>
          <w:tcPr>
            <w:tcW w:w="4598" w:type="dxa"/>
            <w:tcBorders>
              <w:top w:val="single" w:sz="6" w:space="0" w:color="auto"/>
              <w:left w:val="single" w:sz="6" w:space="0" w:color="auto"/>
              <w:bottom w:val="nil"/>
              <w:right w:val="nil"/>
            </w:tcBorders>
            <w:shd w:val="clear" w:color="auto" w:fill="F5F5F5"/>
          </w:tcPr>
          <w:p w14:paraId="225BA3C6" w14:textId="77777777" w:rsidR="00A66BC8" w:rsidRPr="002245AA" w:rsidRDefault="00A66BC8" w:rsidP="008A7071"/>
          <w:p w14:paraId="30A69AC1" w14:textId="77777777" w:rsidR="00A66BC8" w:rsidRPr="002245AA" w:rsidRDefault="00A66BC8" w:rsidP="008A7071">
            <w:r w:rsidRPr="002245AA">
              <w:t>DDV    _____ %</w:t>
            </w:r>
          </w:p>
        </w:tc>
        <w:tc>
          <w:tcPr>
            <w:tcW w:w="4320" w:type="dxa"/>
            <w:tcBorders>
              <w:top w:val="single" w:sz="6" w:space="0" w:color="auto"/>
              <w:left w:val="single" w:sz="6" w:space="0" w:color="auto"/>
              <w:bottom w:val="nil"/>
              <w:right w:val="single" w:sz="6" w:space="0" w:color="auto"/>
            </w:tcBorders>
          </w:tcPr>
          <w:p w14:paraId="028B9DF5" w14:textId="77777777" w:rsidR="00A66BC8" w:rsidRPr="002245AA" w:rsidRDefault="00A66BC8" w:rsidP="008A7071">
            <w:pPr>
              <w:jc w:val="right"/>
            </w:pPr>
          </w:p>
          <w:p w14:paraId="41376A30" w14:textId="77777777" w:rsidR="00A66BC8" w:rsidRPr="002245AA" w:rsidRDefault="00A66BC8" w:rsidP="008A7071">
            <w:pPr>
              <w:jc w:val="right"/>
            </w:pPr>
            <w:r w:rsidRPr="002245AA">
              <w:t>EUR</w:t>
            </w:r>
          </w:p>
        </w:tc>
      </w:tr>
      <w:tr w:rsidR="00A66BC8" w:rsidRPr="002245AA" w14:paraId="6FCD7275" w14:textId="77777777" w:rsidTr="008A7071">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2049D403" w14:textId="77777777" w:rsidR="00A66BC8" w:rsidRPr="002245AA" w:rsidRDefault="00A66BC8" w:rsidP="008A7071">
            <w:pPr>
              <w:rPr>
                <w:b/>
                <w:bCs/>
              </w:rPr>
            </w:pPr>
          </w:p>
          <w:p w14:paraId="4B573428" w14:textId="77777777" w:rsidR="00A66BC8" w:rsidRPr="002245AA" w:rsidRDefault="00A66BC8" w:rsidP="008A7071">
            <w:r w:rsidRPr="002245AA">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6B78BDCB" w14:textId="77777777" w:rsidR="00A66BC8" w:rsidRPr="002245AA" w:rsidRDefault="00A66BC8" w:rsidP="008A7071">
            <w:pPr>
              <w:jc w:val="right"/>
              <w:rPr>
                <w:b/>
                <w:bCs/>
              </w:rPr>
            </w:pPr>
          </w:p>
          <w:p w14:paraId="1215F7BB" w14:textId="77777777" w:rsidR="00A66BC8" w:rsidRPr="002245AA" w:rsidRDefault="00A66BC8" w:rsidP="008A7071">
            <w:pPr>
              <w:jc w:val="right"/>
              <w:rPr>
                <w:b/>
                <w:bCs/>
              </w:rPr>
            </w:pPr>
            <w:r w:rsidRPr="002245AA">
              <w:rPr>
                <w:b/>
                <w:bCs/>
              </w:rPr>
              <w:t>EUR</w:t>
            </w:r>
          </w:p>
        </w:tc>
      </w:tr>
      <w:tr w:rsidR="00A66BC8" w:rsidRPr="002245AA" w14:paraId="10ED6462" w14:textId="77777777" w:rsidTr="008A7071">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37ACF52E" w14:textId="77777777" w:rsidR="00A66BC8" w:rsidRPr="002245AA" w:rsidRDefault="00A66BC8" w:rsidP="008A7071"/>
          <w:p w14:paraId="0146B72A" w14:textId="77777777" w:rsidR="00A66BC8" w:rsidRPr="002245AA" w:rsidRDefault="00A66BC8" w:rsidP="008A7071">
            <w:r w:rsidRPr="002245AA">
              <w:t>z besedo: ________________________________________________ in …/100 EUR</w:t>
            </w:r>
          </w:p>
        </w:tc>
      </w:tr>
    </w:tbl>
    <w:p w14:paraId="5D8AE8BA" w14:textId="77777777" w:rsidR="00A66BC8" w:rsidRDefault="00A66BC8" w:rsidP="00900982">
      <w:pPr>
        <w:pStyle w:val="Default"/>
        <w:jc w:val="both"/>
        <w:rPr>
          <w:rFonts w:ascii="Trebuchet MS" w:hAnsi="Trebuchet MS" w:cs="Trebuchet MS"/>
          <w:b/>
          <w:bCs/>
          <w:color w:val="auto"/>
          <w:sz w:val="22"/>
          <w:szCs w:val="22"/>
        </w:rPr>
      </w:pPr>
    </w:p>
    <w:p w14:paraId="6A8E12C4" w14:textId="416B00FC" w:rsidR="00C209C1" w:rsidRPr="00C209C1" w:rsidRDefault="00C209C1" w:rsidP="00C209C1">
      <w:pPr>
        <w:autoSpaceDE w:val="0"/>
        <w:autoSpaceDN w:val="0"/>
        <w:adjustRightInd w:val="0"/>
        <w:jc w:val="both"/>
        <w:rPr>
          <w:rFonts w:eastAsia="Times New Roman"/>
          <w:b/>
          <w:bCs/>
          <w:lang w:eastAsia="sl-SI"/>
        </w:rPr>
      </w:pPr>
      <w:r w:rsidRPr="00C209C1">
        <w:rPr>
          <w:rFonts w:eastAsia="Times New Roman"/>
          <w:b/>
          <w:bCs/>
          <w:lang w:eastAsia="sl-SI"/>
        </w:rPr>
        <w:t xml:space="preserve">Ponudnik mora pri pripravi ponudbe v celoti upoštevati tehnično specifikacijo naročnika. V kolikor predmet ponudbe ne bo izpolnjeval vseh opisov, zahtev, navedb, kvalitete, navedenih v </w:t>
      </w:r>
      <w:r>
        <w:rPr>
          <w:rFonts w:eastAsia="Times New Roman"/>
          <w:b/>
          <w:bCs/>
          <w:lang w:eastAsia="sl-SI"/>
        </w:rPr>
        <w:t>t</w:t>
      </w:r>
      <w:r w:rsidRPr="00C209C1">
        <w:rPr>
          <w:rFonts w:eastAsia="Times New Roman"/>
          <w:b/>
          <w:bCs/>
          <w:lang w:eastAsia="sl-SI"/>
        </w:rPr>
        <w:t>ehnični specifikaciji</w:t>
      </w:r>
      <w:r w:rsidR="00040744">
        <w:rPr>
          <w:rFonts w:eastAsia="Times New Roman"/>
          <w:b/>
          <w:bCs/>
          <w:lang w:eastAsia="sl-SI"/>
        </w:rPr>
        <w:t xml:space="preserve"> </w:t>
      </w:r>
      <w:r w:rsidRPr="00C209C1">
        <w:rPr>
          <w:rFonts w:eastAsia="Times New Roman"/>
          <w:b/>
          <w:bCs/>
          <w:lang w:eastAsia="sl-SI"/>
        </w:rPr>
        <w:t>bo naročnik tako ponudbo izločil iz nadaljnjega ocenjevanja ponudb.</w:t>
      </w:r>
    </w:p>
    <w:p w14:paraId="6E4F6119" w14:textId="77777777" w:rsidR="00C209C1" w:rsidRDefault="00C209C1" w:rsidP="00C209C1">
      <w:pPr>
        <w:pStyle w:val="Default"/>
        <w:jc w:val="both"/>
        <w:rPr>
          <w:rFonts w:ascii="Trebuchet MS" w:hAnsi="Trebuchet MS" w:cs="Trebuchet MS"/>
          <w:b/>
          <w:bCs/>
          <w:color w:val="auto"/>
          <w:sz w:val="22"/>
          <w:szCs w:val="22"/>
        </w:rPr>
      </w:pPr>
    </w:p>
    <w:p w14:paraId="6772E85B" w14:textId="5ADA5139" w:rsidR="00C209C1" w:rsidRPr="0070323F" w:rsidRDefault="0070323F" w:rsidP="0070323F">
      <w:pPr>
        <w:pStyle w:val="Default"/>
        <w:jc w:val="both"/>
        <w:rPr>
          <w:rFonts w:ascii="Trebuchet MS" w:hAnsi="Trebuchet MS" w:cs="Trebuchet MS"/>
          <w:b/>
          <w:bCs/>
          <w:color w:val="auto"/>
          <w:sz w:val="22"/>
          <w:szCs w:val="22"/>
        </w:rPr>
      </w:pPr>
      <w:r>
        <w:rPr>
          <w:rFonts w:ascii="Trebuchet MS" w:hAnsi="Trebuchet MS" w:cs="Trebuchet MS"/>
          <w:b/>
          <w:bCs/>
          <w:color w:val="auto"/>
          <w:sz w:val="22"/>
          <w:szCs w:val="22"/>
        </w:rPr>
        <w:t xml:space="preserve">Popisi del s količinami, izpolnjeni s ponudnikovimi cenami, so sestavni del predračuna. </w:t>
      </w:r>
    </w:p>
    <w:p w14:paraId="3D477823" w14:textId="070E7F60" w:rsidR="0070323F" w:rsidRPr="00C209C1" w:rsidRDefault="0070323F" w:rsidP="00C209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2492F608" w14:textId="77777777" w:rsidR="00C209C1" w:rsidRPr="00C209C1" w:rsidRDefault="00C209C1" w:rsidP="00C209C1">
      <w:r w:rsidRPr="00C209C1">
        <w:t>Vse cene so izražene v evrih.</w:t>
      </w:r>
    </w:p>
    <w:p w14:paraId="3E48CE44" w14:textId="77777777" w:rsidR="00C209C1" w:rsidRPr="00C209C1" w:rsidRDefault="00C209C1" w:rsidP="00C209C1"/>
    <w:p w14:paraId="0A1DCD10" w14:textId="6116B2B7" w:rsidR="00C209C1" w:rsidRPr="00C209C1" w:rsidRDefault="00C209C1" w:rsidP="00C209C1">
      <w:r w:rsidRPr="00C209C1">
        <w:t xml:space="preserve">Ponudba velja </w:t>
      </w:r>
      <w:r w:rsidR="00730CD4">
        <w:rPr>
          <w:b/>
          <w:bCs/>
        </w:rPr>
        <w:t>3 mesece</w:t>
      </w:r>
      <w:r w:rsidRPr="001A5981">
        <w:rPr>
          <w:b/>
          <w:bCs/>
        </w:rPr>
        <w:t xml:space="preserve"> od roka za oddajo ponudb</w:t>
      </w:r>
      <w:r>
        <w:t>.</w:t>
      </w:r>
      <w:r w:rsidRPr="00C209C1">
        <w:t xml:space="preserve"> </w:t>
      </w:r>
    </w:p>
    <w:p w14:paraId="1D3EC199" w14:textId="77777777" w:rsidR="00C209C1" w:rsidRPr="00C209C1" w:rsidRDefault="00C209C1" w:rsidP="00C209C1"/>
    <w:p w14:paraId="0B95D13E" w14:textId="384EF8B0" w:rsidR="00C209C1" w:rsidRDefault="00C209C1" w:rsidP="00C209C1">
      <w:pPr>
        <w:jc w:val="both"/>
      </w:pPr>
      <w:r w:rsidRPr="00C209C1">
        <w:t>Plačilni dan: 30. dan po prejemu in potrditvi računa.</w:t>
      </w:r>
    </w:p>
    <w:p w14:paraId="48A75C91" w14:textId="5796FE57" w:rsidR="00C209C1" w:rsidRDefault="00C209C1" w:rsidP="00C209C1">
      <w:pPr>
        <w:jc w:val="both"/>
      </w:pPr>
    </w:p>
    <w:p w14:paraId="50822A7A" w14:textId="77777777" w:rsidR="00C209C1" w:rsidRPr="007E3C01" w:rsidRDefault="00C209C1" w:rsidP="00C209C1">
      <w:pPr>
        <w:autoSpaceDE w:val="0"/>
        <w:autoSpaceDN w:val="0"/>
        <w:adjustRightInd w:val="0"/>
        <w:jc w:val="both"/>
        <w:rPr>
          <w:rFonts w:cs="ArialMT"/>
          <w:lang w:eastAsia="sl-SI"/>
        </w:rPr>
      </w:pPr>
      <w:r w:rsidRPr="007E3C01">
        <w:rPr>
          <w:rFonts w:cs="ArialMT"/>
          <w:lang w:eastAsia="sl-SI"/>
        </w:rPr>
        <w:t>Izvajalec izstavi račun v elektronski obliki (</w:t>
      </w:r>
      <w:proofErr w:type="spellStart"/>
      <w:r w:rsidRPr="007E3C01">
        <w:rPr>
          <w:rFonts w:cs="ArialMT"/>
          <w:lang w:eastAsia="sl-SI"/>
        </w:rPr>
        <w:t>eRačun</w:t>
      </w:r>
      <w:proofErr w:type="spellEnd"/>
      <w:r w:rsidRPr="007E3C01">
        <w:rPr>
          <w:rFonts w:cs="ArialMT"/>
          <w:lang w:eastAsia="sl-SI"/>
        </w:rPr>
        <w:t xml:space="preserve">) preko spletnega portala </w:t>
      </w:r>
      <w:proofErr w:type="spellStart"/>
      <w:r w:rsidRPr="007E3C01">
        <w:rPr>
          <w:rFonts w:cs="ArialMT"/>
          <w:lang w:eastAsia="sl-SI"/>
        </w:rPr>
        <w:t>UJPnet</w:t>
      </w:r>
      <w:proofErr w:type="spellEnd"/>
      <w:r w:rsidRPr="007E3C01">
        <w:rPr>
          <w:rFonts w:cs="ArialMT"/>
          <w:lang w:eastAsia="sl-SI"/>
        </w:rPr>
        <w:t>. Kot uradni prejem računa se</w:t>
      </w:r>
      <w:r>
        <w:rPr>
          <w:rFonts w:cs="ArialMT"/>
          <w:lang w:eastAsia="sl-SI"/>
        </w:rPr>
        <w:t xml:space="preserve"> </w:t>
      </w:r>
      <w:r w:rsidRPr="007E3C01">
        <w:rPr>
          <w:rFonts w:cs="ArialMT"/>
        </w:rPr>
        <w:t xml:space="preserve">šteje datum vnosa računa v sistem </w:t>
      </w:r>
      <w:proofErr w:type="spellStart"/>
      <w:r w:rsidRPr="007E3C01">
        <w:rPr>
          <w:rFonts w:cs="ArialMT"/>
        </w:rPr>
        <w:t>UJPnet</w:t>
      </w:r>
      <w:proofErr w:type="spellEnd"/>
      <w:r w:rsidRPr="007E3C01">
        <w:rPr>
          <w:rFonts w:cs="ArialMT"/>
        </w:rPr>
        <w:t>.</w:t>
      </w:r>
    </w:p>
    <w:p w14:paraId="2A746D98" w14:textId="77777777" w:rsidR="00900982" w:rsidRDefault="00900982" w:rsidP="00900982"/>
    <w:p w14:paraId="0D13A076" w14:textId="77777777" w:rsidR="009A243B" w:rsidRDefault="009A243B" w:rsidP="00900982"/>
    <w:p w14:paraId="190A3DB6" w14:textId="77777777" w:rsidR="009A243B" w:rsidRPr="00CE0066" w:rsidRDefault="009A243B" w:rsidP="00900982"/>
    <w:tbl>
      <w:tblPr>
        <w:tblW w:w="0" w:type="auto"/>
        <w:tblInd w:w="2" w:type="dxa"/>
        <w:tblLayout w:type="fixed"/>
        <w:tblLook w:val="0000" w:firstRow="0" w:lastRow="0" w:firstColumn="0" w:lastColumn="0" w:noHBand="0" w:noVBand="0"/>
      </w:tblPr>
      <w:tblGrid>
        <w:gridCol w:w="4771"/>
        <w:gridCol w:w="4898"/>
      </w:tblGrid>
      <w:tr w:rsidR="00900982" w:rsidRPr="00CE0066" w14:paraId="3A6EDE7E" w14:textId="77777777" w:rsidTr="00900982">
        <w:tc>
          <w:tcPr>
            <w:tcW w:w="4771" w:type="dxa"/>
            <w:vAlign w:val="center"/>
          </w:tcPr>
          <w:p w14:paraId="4F9D1737" w14:textId="77777777" w:rsidR="00900982" w:rsidRPr="00CE0066" w:rsidRDefault="00900982" w:rsidP="00900982">
            <w:pPr>
              <w:snapToGrid w:val="0"/>
              <w:spacing w:before="60" w:after="40"/>
              <w:ind w:left="-99" w:right="5"/>
            </w:pPr>
            <w:r w:rsidRPr="00CE0066">
              <w:t>Kraj in datum:</w:t>
            </w:r>
          </w:p>
        </w:tc>
        <w:tc>
          <w:tcPr>
            <w:tcW w:w="4898" w:type="dxa"/>
            <w:vAlign w:val="center"/>
          </w:tcPr>
          <w:p w14:paraId="58907F42" w14:textId="77777777" w:rsidR="00900982" w:rsidRPr="00CE0066" w:rsidRDefault="00900982" w:rsidP="00900982">
            <w:pPr>
              <w:snapToGrid w:val="0"/>
              <w:spacing w:before="60" w:after="40"/>
            </w:pPr>
            <w:r w:rsidRPr="00CE0066">
              <w:t>Ime in priimek zakonitega zastopnika:</w:t>
            </w:r>
          </w:p>
        </w:tc>
      </w:tr>
      <w:tr w:rsidR="00900982" w:rsidRPr="00CE0066" w14:paraId="4C003165" w14:textId="77777777" w:rsidTr="00900982">
        <w:tc>
          <w:tcPr>
            <w:tcW w:w="4771" w:type="dxa"/>
            <w:vAlign w:val="center"/>
          </w:tcPr>
          <w:p w14:paraId="4A5A679B" w14:textId="77777777" w:rsidR="00900982" w:rsidRPr="00CE0066" w:rsidRDefault="00900982" w:rsidP="00900982">
            <w:pPr>
              <w:snapToGrid w:val="0"/>
              <w:spacing w:before="60" w:after="40"/>
              <w:ind w:left="-99" w:right="5"/>
            </w:pPr>
            <w:r w:rsidRPr="00CE0066">
              <w:t>____________________________</w:t>
            </w:r>
          </w:p>
        </w:tc>
        <w:tc>
          <w:tcPr>
            <w:tcW w:w="4898" w:type="dxa"/>
            <w:vAlign w:val="center"/>
          </w:tcPr>
          <w:p w14:paraId="09458B5D" w14:textId="77777777" w:rsidR="00900982" w:rsidRPr="00CE0066" w:rsidRDefault="00900982" w:rsidP="00900982">
            <w:pPr>
              <w:snapToGrid w:val="0"/>
              <w:spacing w:before="60" w:after="40"/>
              <w:jc w:val="center"/>
            </w:pPr>
          </w:p>
        </w:tc>
      </w:tr>
      <w:tr w:rsidR="00900982" w:rsidRPr="00CE0066" w14:paraId="686287DE" w14:textId="77777777" w:rsidTr="00900982">
        <w:tc>
          <w:tcPr>
            <w:tcW w:w="4771" w:type="dxa"/>
            <w:vAlign w:val="center"/>
          </w:tcPr>
          <w:p w14:paraId="3E73DBE3" w14:textId="77777777" w:rsidR="00900982" w:rsidRPr="00CE0066" w:rsidRDefault="00900982" w:rsidP="00900982">
            <w:pPr>
              <w:snapToGrid w:val="0"/>
              <w:spacing w:before="60" w:after="40"/>
            </w:pPr>
          </w:p>
        </w:tc>
        <w:tc>
          <w:tcPr>
            <w:tcW w:w="4898" w:type="dxa"/>
            <w:vAlign w:val="center"/>
          </w:tcPr>
          <w:p w14:paraId="7DC77864" w14:textId="77777777" w:rsidR="00900982" w:rsidRPr="00CE0066" w:rsidRDefault="00900982" w:rsidP="00900982">
            <w:pPr>
              <w:snapToGrid w:val="0"/>
              <w:spacing w:before="60" w:after="40"/>
              <w:jc w:val="center"/>
            </w:pPr>
          </w:p>
        </w:tc>
      </w:tr>
      <w:tr w:rsidR="00900982" w:rsidRPr="00CE0066" w14:paraId="5F6843C5" w14:textId="77777777" w:rsidTr="00900982">
        <w:tc>
          <w:tcPr>
            <w:tcW w:w="4771" w:type="dxa"/>
            <w:vAlign w:val="center"/>
          </w:tcPr>
          <w:p w14:paraId="27032D16" w14:textId="77777777" w:rsidR="00900982" w:rsidRPr="00CE0066" w:rsidRDefault="00900982" w:rsidP="00900982">
            <w:pPr>
              <w:snapToGrid w:val="0"/>
              <w:spacing w:before="60" w:after="40"/>
            </w:pPr>
          </w:p>
        </w:tc>
        <w:tc>
          <w:tcPr>
            <w:tcW w:w="4898" w:type="dxa"/>
            <w:vAlign w:val="center"/>
          </w:tcPr>
          <w:p w14:paraId="3FE56BE0" w14:textId="77777777" w:rsidR="00900982" w:rsidRPr="00CE0066" w:rsidRDefault="00900982" w:rsidP="00900982">
            <w:pPr>
              <w:snapToGrid w:val="0"/>
              <w:spacing w:before="60" w:after="40"/>
            </w:pPr>
            <w:r w:rsidRPr="00CE0066">
              <w:t>podpis zakonitega zastopnika in žig</w:t>
            </w:r>
          </w:p>
        </w:tc>
      </w:tr>
      <w:tr w:rsidR="00900982" w:rsidRPr="00CE0066" w14:paraId="50E3B53C" w14:textId="77777777" w:rsidTr="00900982">
        <w:tc>
          <w:tcPr>
            <w:tcW w:w="4771" w:type="dxa"/>
            <w:vAlign w:val="center"/>
          </w:tcPr>
          <w:p w14:paraId="3DFCBCC6" w14:textId="77777777" w:rsidR="00900982" w:rsidRPr="00CE0066" w:rsidRDefault="00900982" w:rsidP="00900982">
            <w:pPr>
              <w:snapToGrid w:val="0"/>
              <w:spacing w:before="60" w:after="40"/>
            </w:pPr>
          </w:p>
        </w:tc>
        <w:tc>
          <w:tcPr>
            <w:tcW w:w="4898" w:type="dxa"/>
            <w:vAlign w:val="center"/>
          </w:tcPr>
          <w:p w14:paraId="23E2DA76" w14:textId="77777777" w:rsidR="00900982" w:rsidRPr="00CE0066" w:rsidRDefault="00900982" w:rsidP="00900982">
            <w:pPr>
              <w:snapToGrid w:val="0"/>
              <w:spacing w:before="60" w:after="40"/>
            </w:pPr>
            <w:r w:rsidRPr="00CE0066">
              <w:t>______________________________</w:t>
            </w:r>
          </w:p>
        </w:tc>
      </w:tr>
    </w:tbl>
    <w:p w14:paraId="4AACACDE" w14:textId="77777777" w:rsidR="00900982" w:rsidRPr="00CE0066" w:rsidRDefault="00900982" w:rsidP="00900982">
      <w:pPr>
        <w:pageBreakBefore/>
        <w:rPr>
          <w:b/>
          <w:bCs/>
          <w:shd w:val="clear" w:color="auto" w:fill="D9D9D9"/>
        </w:rPr>
      </w:pPr>
      <w:r w:rsidRPr="00CE0066">
        <w:rPr>
          <w:b/>
          <w:bCs/>
          <w:shd w:val="clear" w:color="auto" w:fill="D9D9D9"/>
        </w:rPr>
        <w:lastRenderedPageBreak/>
        <w:t>Obr_3</w:t>
      </w:r>
    </w:p>
    <w:p w14:paraId="42E96A55" w14:textId="77777777" w:rsidR="00900982" w:rsidRPr="00CE0066" w:rsidRDefault="00900982" w:rsidP="00900982">
      <w:pPr>
        <w:jc w:val="center"/>
        <w:rPr>
          <w:b/>
          <w:bCs/>
        </w:rPr>
      </w:pPr>
    </w:p>
    <w:p w14:paraId="0FA12589" w14:textId="77777777" w:rsidR="00900982" w:rsidRPr="00CE0066" w:rsidRDefault="00900982" w:rsidP="00900982">
      <w:pPr>
        <w:jc w:val="center"/>
        <w:rPr>
          <w:b/>
          <w:bCs/>
        </w:rPr>
      </w:pPr>
    </w:p>
    <w:p w14:paraId="3CE188A6" w14:textId="4B0C11F8" w:rsidR="00900982" w:rsidRPr="00B16A66" w:rsidRDefault="00900982" w:rsidP="00900982">
      <w:pPr>
        <w:jc w:val="center"/>
        <w:rPr>
          <w:b/>
          <w:bCs/>
        </w:rPr>
      </w:pPr>
      <w:r w:rsidRPr="00CE0066">
        <w:rPr>
          <w:b/>
          <w:bCs/>
        </w:rPr>
        <w:t>IZJAVA PONUDNIKA O</w:t>
      </w:r>
      <w:r w:rsidR="009A243B">
        <w:rPr>
          <w:b/>
          <w:bCs/>
        </w:rPr>
        <w:t xml:space="preserve"> </w:t>
      </w:r>
      <w:r w:rsidRPr="00B16A66">
        <w:rPr>
          <w:b/>
          <w:bCs/>
        </w:rPr>
        <w:t xml:space="preserve">SPREJEMU POGOJEV JAVNEGA NAROČILA </w:t>
      </w:r>
    </w:p>
    <w:p w14:paraId="334409DE" w14:textId="77777777" w:rsidR="00900982" w:rsidRPr="00B16A66" w:rsidRDefault="00900982" w:rsidP="00900982"/>
    <w:p w14:paraId="543B6104" w14:textId="77777777" w:rsidR="00900982" w:rsidRPr="00B16A66" w:rsidRDefault="00900982" w:rsidP="00900982"/>
    <w:p w14:paraId="0505A85B" w14:textId="5AD82094" w:rsidR="00900982" w:rsidRPr="00B16A66" w:rsidRDefault="00900982" w:rsidP="00900982">
      <w:r w:rsidRPr="00B16A66">
        <w:t>Ponudnik:</w:t>
      </w:r>
      <w:r w:rsidR="009A243B">
        <w:t xml:space="preserve"> </w:t>
      </w:r>
      <w:r w:rsidRPr="00B16A66">
        <w:t>_______________________________________</w:t>
      </w:r>
      <w:r w:rsidR="002A191A">
        <w:t>__________</w:t>
      </w:r>
      <w:r w:rsidRPr="00B16A66">
        <w:t>_________________________</w:t>
      </w:r>
    </w:p>
    <w:p w14:paraId="50407E59" w14:textId="77777777" w:rsidR="00900982" w:rsidRPr="00B16A66" w:rsidRDefault="00900982" w:rsidP="00C209C1">
      <w:pPr>
        <w:jc w:val="center"/>
        <w:rPr>
          <w:i/>
          <w:iCs/>
        </w:rPr>
      </w:pPr>
      <w:r w:rsidRPr="00B16A66">
        <w:rPr>
          <w:i/>
          <w:iCs/>
        </w:rPr>
        <w:t>(firma in sedež ponudnika)</w:t>
      </w:r>
    </w:p>
    <w:p w14:paraId="553C0F92" w14:textId="77777777" w:rsidR="00900982" w:rsidRPr="00B16A66" w:rsidRDefault="00900982" w:rsidP="00C209C1"/>
    <w:p w14:paraId="7C2E3BD0" w14:textId="77777777" w:rsidR="00900982" w:rsidRDefault="00900982" w:rsidP="00C209C1"/>
    <w:p w14:paraId="14B98A5C" w14:textId="77777777" w:rsidR="00900982" w:rsidRPr="00CE0066" w:rsidRDefault="00900982" w:rsidP="00C209C1"/>
    <w:p w14:paraId="2CFD9F33" w14:textId="77777777" w:rsidR="00900982" w:rsidRPr="004F6519" w:rsidRDefault="00900982" w:rsidP="004F6519">
      <w:pPr>
        <w:jc w:val="both"/>
      </w:pPr>
      <w:r w:rsidRPr="004F6519">
        <w:t>Pod materialno in kazensko odgovornostjo izjavljamo:</w:t>
      </w:r>
    </w:p>
    <w:p w14:paraId="46B68D4C" w14:textId="42185F67" w:rsidR="00D3309D" w:rsidRPr="00CC2844" w:rsidRDefault="00D3309D" w:rsidP="00C209C1">
      <w:pPr>
        <w:pStyle w:val="Odstavekseznama"/>
        <w:numPr>
          <w:ilvl w:val="0"/>
          <w:numId w:val="6"/>
        </w:numPr>
        <w:tabs>
          <w:tab w:val="left" w:pos="284"/>
        </w:tabs>
        <w:jc w:val="both"/>
        <w:rPr>
          <w:rFonts w:ascii="Trebuchet MS" w:hAnsi="Trebuchet MS" w:cs="Trebuchet MS"/>
          <w:b/>
          <w:bCs/>
          <w:sz w:val="22"/>
          <w:szCs w:val="22"/>
          <w:u w:val="single"/>
        </w:rPr>
      </w:pPr>
      <w:r>
        <w:rPr>
          <w:rFonts w:ascii="Trebuchet MS" w:hAnsi="Trebuchet MS" w:cs="Trebuchet MS"/>
          <w:sz w:val="22"/>
          <w:szCs w:val="22"/>
        </w:rPr>
        <w:t xml:space="preserve">da smo kadrovsko in tehnično sposobni </w:t>
      </w:r>
      <w:r w:rsidRPr="00CC2844">
        <w:rPr>
          <w:rFonts w:ascii="Trebuchet MS" w:hAnsi="Trebuchet MS" w:cs="Trebuchet MS"/>
          <w:b/>
          <w:bCs/>
          <w:sz w:val="22"/>
          <w:szCs w:val="22"/>
          <w:u w:val="single"/>
        </w:rPr>
        <w:t>z deli začeti takoj po veljavnosti pogodbe, ki se sklene takoj po pravnomočnosti odločitve naročnika o oddaji javnega naročila,</w:t>
      </w:r>
    </w:p>
    <w:p w14:paraId="18D12EB6" w14:textId="75E089EE"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 xml:space="preserve">da se v celoti strinjamo in sprejemamo vse pogoje naročnika glede predmeta javnega naročila </w:t>
      </w:r>
      <w:r>
        <w:rPr>
          <w:rFonts w:ascii="Trebuchet MS" w:hAnsi="Trebuchet MS" w:cs="Trebuchet MS"/>
          <w:b/>
          <w:bCs/>
          <w:sz w:val="22"/>
          <w:szCs w:val="22"/>
        </w:rPr>
        <w:t>JN</w:t>
      </w:r>
      <w:r w:rsidR="00D01344">
        <w:rPr>
          <w:rFonts w:ascii="Trebuchet MS" w:hAnsi="Trebuchet MS" w:cs="Trebuchet MS"/>
          <w:b/>
          <w:bCs/>
          <w:sz w:val="22"/>
          <w:szCs w:val="22"/>
        </w:rPr>
        <w:t>MV</w:t>
      </w:r>
      <w:r>
        <w:rPr>
          <w:rFonts w:ascii="Trebuchet MS" w:hAnsi="Trebuchet MS" w:cs="Trebuchet MS"/>
          <w:b/>
          <w:bCs/>
          <w:sz w:val="22"/>
          <w:szCs w:val="22"/>
        </w:rPr>
        <w:t>-</w:t>
      </w:r>
      <w:r w:rsidR="008F2604">
        <w:rPr>
          <w:rFonts w:ascii="Trebuchet MS" w:hAnsi="Trebuchet MS" w:cs="Trebuchet MS"/>
          <w:b/>
          <w:bCs/>
          <w:sz w:val="22"/>
          <w:szCs w:val="22"/>
        </w:rPr>
        <w:t>0</w:t>
      </w:r>
      <w:r w:rsidR="00306738">
        <w:rPr>
          <w:rFonts w:ascii="Trebuchet MS" w:hAnsi="Trebuchet MS" w:cs="Trebuchet MS"/>
          <w:b/>
          <w:bCs/>
          <w:sz w:val="22"/>
          <w:szCs w:val="22"/>
        </w:rPr>
        <w:t>1</w:t>
      </w:r>
      <w:r w:rsidR="000954B4">
        <w:rPr>
          <w:rFonts w:ascii="Trebuchet MS" w:hAnsi="Trebuchet MS" w:cs="Trebuchet MS"/>
          <w:b/>
          <w:bCs/>
          <w:sz w:val="22"/>
          <w:szCs w:val="22"/>
        </w:rPr>
        <w:t>4</w:t>
      </w:r>
      <w:r>
        <w:rPr>
          <w:rFonts w:ascii="Trebuchet MS" w:hAnsi="Trebuchet MS" w:cs="Trebuchet MS"/>
          <w:b/>
          <w:bCs/>
          <w:sz w:val="22"/>
          <w:szCs w:val="22"/>
        </w:rPr>
        <w:t>-202</w:t>
      </w:r>
      <w:r w:rsidR="00306738">
        <w:rPr>
          <w:rFonts w:ascii="Trebuchet MS" w:hAnsi="Trebuchet MS" w:cs="Trebuchet MS"/>
          <w:b/>
          <w:bCs/>
          <w:sz w:val="22"/>
          <w:szCs w:val="22"/>
        </w:rPr>
        <w:t>6</w:t>
      </w:r>
      <w:r w:rsidRPr="00CE0066">
        <w:rPr>
          <w:rFonts w:ascii="Trebuchet MS" w:hAnsi="Trebuchet MS" w:cs="Trebuchet MS"/>
          <w:b/>
          <w:bCs/>
          <w:sz w:val="22"/>
          <w:szCs w:val="22"/>
        </w:rPr>
        <w:t>-</w:t>
      </w:r>
      <w:r w:rsidR="000954B4">
        <w:rPr>
          <w:rFonts w:ascii="Trebuchet MS" w:hAnsi="Trebuchet MS" w:cs="Trebuchet MS"/>
          <w:b/>
          <w:bCs/>
          <w:sz w:val="22"/>
          <w:szCs w:val="22"/>
        </w:rPr>
        <w:t>S</w:t>
      </w:r>
      <w:r w:rsidRPr="00CE0066">
        <w:rPr>
          <w:rFonts w:ascii="Trebuchet MS" w:hAnsi="Trebuchet MS" w:cs="Trebuchet MS"/>
          <w:sz w:val="22"/>
          <w:szCs w:val="22"/>
        </w:rPr>
        <w:t xml:space="preserve"> in druge pogoje, ki so navedeni v razpisni dokumentaciji, in pod katerimi dajemo svojo ponudbo,</w:t>
      </w:r>
    </w:p>
    <w:p w14:paraId="2BF9C506" w14:textId="6E207EB0"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smo ob izdelavi ponudbe pregledali vso razpoložljivo razpisno dokumentacijo,</w:t>
      </w:r>
    </w:p>
    <w:p w14:paraId="6FA91BB9" w14:textId="5864B93E" w:rsidR="00D3309D" w:rsidRPr="00CE0066" w:rsidRDefault="00D3309D" w:rsidP="00C209C1">
      <w:pPr>
        <w:pStyle w:val="Odstavekseznama"/>
        <w:numPr>
          <w:ilvl w:val="0"/>
          <w:numId w:val="6"/>
        </w:numPr>
        <w:tabs>
          <w:tab w:val="left" w:pos="284"/>
        </w:tabs>
        <w:jc w:val="both"/>
        <w:rPr>
          <w:rFonts w:ascii="Trebuchet MS" w:hAnsi="Trebuchet MS" w:cs="Trebuchet MS"/>
          <w:sz w:val="22"/>
          <w:szCs w:val="22"/>
        </w:rPr>
      </w:pPr>
      <w:r>
        <w:rPr>
          <w:rFonts w:ascii="Trebuchet MS" w:hAnsi="Trebuchet MS" w:cs="Trebuchet MS"/>
          <w:sz w:val="22"/>
          <w:szCs w:val="22"/>
        </w:rPr>
        <w:t xml:space="preserve">da smo prebrali in se v celoti strinjamo z Navodili ponudnikom za izdelavo ponudbe, </w:t>
      </w:r>
    </w:p>
    <w:p w14:paraId="280846E8"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smo v celoti seznanjeni z obsegom in zahtevnostjo razpisanih del,</w:t>
      </w:r>
    </w:p>
    <w:p w14:paraId="6094EFF2"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so podatki, ki so podani v ponudbeni dokumentaciji, resnični, ter da fotokopije priloženih listin ustrezajo originalu. Za podane podatke, njihovo resničnost in ustreznost fotokopij prevzemamo polno odgovornost,</w:t>
      </w:r>
    </w:p>
    <w:p w14:paraId="4CC6038F"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 xml:space="preserve">da bomo dali soglasje za odpravo očitnih pisnih in računskih pomot, </w:t>
      </w:r>
    </w:p>
    <w:p w14:paraId="63836D53" w14:textId="77777777"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soglašamo, da naročnik naknadno ves čas postopka javnega naročila in tudi po oddaji javnega naročila glede na razpoložljiva sredstva iz proračuna obseg/količino</w:t>
      </w:r>
      <w:r>
        <w:rPr>
          <w:rFonts w:ascii="Trebuchet MS" w:hAnsi="Trebuchet MS" w:cs="Trebuchet MS"/>
          <w:sz w:val="22"/>
          <w:szCs w:val="22"/>
        </w:rPr>
        <w:t xml:space="preserve"> storitev</w:t>
      </w:r>
      <w:r w:rsidRPr="00CE0066">
        <w:rPr>
          <w:rFonts w:ascii="Trebuchet MS" w:hAnsi="Trebuchet MS" w:cs="Trebuchet MS"/>
          <w:sz w:val="22"/>
          <w:szCs w:val="22"/>
        </w:rPr>
        <w:t xml:space="preserve"> skrči oz</w:t>
      </w:r>
      <w:r>
        <w:rPr>
          <w:rFonts w:ascii="Trebuchet MS" w:hAnsi="Trebuchet MS" w:cs="Trebuchet MS"/>
          <w:sz w:val="22"/>
          <w:szCs w:val="22"/>
        </w:rPr>
        <w:t>iroma</w:t>
      </w:r>
      <w:r w:rsidRPr="00CE0066">
        <w:rPr>
          <w:rFonts w:ascii="Trebuchet MS" w:hAnsi="Trebuchet MS" w:cs="Trebuchet MS"/>
          <w:sz w:val="22"/>
          <w:szCs w:val="22"/>
        </w:rPr>
        <w:t xml:space="preserve"> ne izvede vseh</w:t>
      </w:r>
      <w:r>
        <w:rPr>
          <w:rFonts w:ascii="Trebuchet MS" w:hAnsi="Trebuchet MS" w:cs="Trebuchet MS"/>
          <w:sz w:val="22"/>
          <w:szCs w:val="22"/>
        </w:rPr>
        <w:t xml:space="preserve"> storitev </w:t>
      </w:r>
      <w:r w:rsidRPr="00CE0066">
        <w:rPr>
          <w:rFonts w:ascii="Trebuchet MS" w:hAnsi="Trebuchet MS" w:cs="Trebuchet MS"/>
          <w:sz w:val="22"/>
          <w:szCs w:val="22"/>
        </w:rPr>
        <w:t>iz popisa, zaradi česar se sorazmerno zmanjša tudi pogodbena vrednost, v zvezi s čim ne bomo zahtevali nadomestila ali odškodnine</w:t>
      </w:r>
      <w:r>
        <w:rPr>
          <w:rFonts w:ascii="Trebuchet MS" w:hAnsi="Trebuchet MS" w:cs="Trebuchet MS"/>
          <w:sz w:val="22"/>
          <w:szCs w:val="22"/>
        </w:rPr>
        <w:t>,</w:t>
      </w:r>
    </w:p>
    <w:p w14:paraId="4405E3F7" w14:textId="7C7B92D7"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B16A66">
        <w:rPr>
          <w:rFonts w:ascii="Trebuchet MS" w:hAnsi="Trebuchet MS" w:cs="Trebuchet M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2BBD3905" w14:textId="77777777" w:rsidR="00B03218" w:rsidRDefault="00B03218" w:rsidP="00B03218">
      <w:pPr>
        <w:tabs>
          <w:tab w:val="left" w:pos="284"/>
        </w:tabs>
        <w:ind w:left="360"/>
        <w:jc w:val="both"/>
      </w:pPr>
    </w:p>
    <w:p w14:paraId="704F336A" w14:textId="77777777" w:rsidR="002A191A" w:rsidRPr="00B03218" w:rsidRDefault="002A191A" w:rsidP="00B03218">
      <w:pPr>
        <w:tabs>
          <w:tab w:val="left" w:pos="284"/>
        </w:tabs>
        <w:ind w:left="360"/>
        <w:jc w:val="both"/>
      </w:pPr>
    </w:p>
    <w:p w14:paraId="68FB5C90" w14:textId="77777777" w:rsidR="00900982" w:rsidRPr="00CE0066" w:rsidRDefault="00900982" w:rsidP="00C209C1"/>
    <w:tbl>
      <w:tblPr>
        <w:tblW w:w="0" w:type="auto"/>
        <w:tblInd w:w="2" w:type="dxa"/>
        <w:tblLayout w:type="fixed"/>
        <w:tblLook w:val="0000" w:firstRow="0" w:lastRow="0" w:firstColumn="0" w:lastColumn="0" w:noHBand="0" w:noVBand="0"/>
      </w:tblPr>
      <w:tblGrid>
        <w:gridCol w:w="4771"/>
        <w:gridCol w:w="4898"/>
      </w:tblGrid>
      <w:tr w:rsidR="00900982" w:rsidRPr="00CE0066" w14:paraId="4AF88348" w14:textId="77777777" w:rsidTr="00900982">
        <w:tc>
          <w:tcPr>
            <w:tcW w:w="4771" w:type="dxa"/>
            <w:vAlign w:val="center"/>
          </w:tcPr>
          <w:p w14:paraId="0E1AFFFE" w14:textId="77777777" w:rsidR="00900982" w:rsidRPr="00CE0066" w:rsidRDefault="00900982" w:rsidP="00C209C1">
            <w:pPr>
              <w:snapToGrid w:val="0"/>
            </w:pPr>
            <w:r w:rsidRPr="00CE0066">
              <w:t>Kraj in datum:</w:t>
            </w:r>
          </w:p>
        </w:tc>
        <w:tc>
          <w:tcPr>
            <w:tcW w:w="4898" w:type="dxa"/>
            <w:vAlign w:val="center"/>
          </w:tcPr>
          <w:p w14:paraId="3CDB7A88" w14:textId="77777777" w:rsidR="00900982" w:rsidRPr="00CE0066" w:rsidRDefault="00900982" w:rsidP="00C209C1">
            <w:pPr>
              <w:snapToGrid w:val="0"/>
            </w:pPr>
            <w:r w:rsidRPr="00CE0066">
              <w:t>Ime in priimek zakonitega zastopnika:</w:t>
            </w:r>
          </w:p>
        </w:tc>
      </w:tr>
      <w:tr w:rsidR="00900982" w:rsidRPr="00CE0066" w14:paraId="23A88ADD" w14:textId="77777777" w:rsidTr="00900982">
        <w:tc>
          <w:tcPr>
            <w:tcW w:w="4771" w:type="dxa"/>
            <w:vAlign w:val="center"/>
          </w:tcPr>
          <w:p w14:paraId="3AD12CC2" w14:textId="77777777" w:rsidR="00900982" w:rsidRPr="00CE0066" w:rsidRDefault="00900982" w:rsidP="00C209C1">
            <w:pPr>
              <w:snapToGrid w:val="0"/>
            </w:pPr>
            <w:r w:rsidRPr="00CE0066">
              <w:t>____________________________</w:t>
            </w:r>
          </w:p>
        </w:tc>
        <w:tc>
          <w:tcPr>
            <w:tcW w:w="4898" w:type="dxa"/>
            <w:vAlign w:val="center"/>
          </w:tcPr>
          <w:p w14:paraId="05AEF2E2" w14:textId="77777777" w:rsidR="00900982" w:rsidRPr="00CE0066" w:rsidRDefault="00900982" w:rsidP="00C209C1">
            <w:pPr>
              <w:snapToGrid w:val="0"/>
              <w:jc w:val="center"/>
            </w:pPr>
          </w:p>
        </w:tc>
      </w:tr>
      <w:tr w:rsidR="00900982" w:rsidRPr="00CE0066" w14:paraId="14CF2EDC" w14:textId="77777777" w:rsidTr="00900982">
        <w:tc>
          <w:tcPr>
            <w:tcW w:w="4771" w:type="dxa"/>
            <w:vAlign w:val="center"/>
          </w:tcPr>
          <w:p w14:paraId="13E4140F" w14:textId="77777777" w:rsidR="00900982" w:rsidRPr="00CE0066" w:rsidRDefault="00900982" w:rsidP="00C209C1">
            <w:pPr>
              <w:snapToGrid w:val="0"/>
            </w:pPr>
          </w:p>
        </w:tc>
        <w:tc>
          <w:tcPr>
            <w:tcW w:w="4898" w:type="dxa"/>
            <w:vAlign w:val="center"/>
          </w:tcPr>
          <w:p w14:paraId="2FE239C6" w14:textId="77777777" w:rsidR="00900982" w:rsidRPr="00CE0066" w:rsidRDefault="00900982" w:rsidP="00C209C1">
            <w:pPr>
              <w:snapToGrid w:val="0"/>
              <w:jc w:val="center"/>
            </w:pPr>
          </w:p>
        </w:tc>
      </w:tr>
      <w:tr w:rsidR="00900982" w:rsidRPr="00CE0066" w14:paraId="441C795C" w14:textId="77777777" w:rsidTr="00900982">
        <w:tc>
          <w:tcPr>
            <w:tcW w:w="4771" w:type="dxa"/>
            <w:vAlign w:val="center"/>
          </w:tcPr>
          <w:p w14:paraId="6B455DCC" w14:textId="77777777" w:rsidR="00900982" w:rsidRPr="00CE0066" w:rsidRDefault="00900982" w:rsidP="00C209C1">
            <w:pPr>
              <w:snapToGrid w:val="0"/>
            </w:pPr>
          </w:p>
        </w:tc>
        <w:tc>
          <w:tcPr>
            <w:tcW w:w="4898" w:type="dxa"/>
            <w:vAlign w:val="center"/>
          </w:tcPr>
          <w:p w14:paraId="5F2C5DEF" w14:textId="77777777" w:rsidR="00900982" w:rsidRPr="00CE0066" w:rsidRDefault="00900982" w:rsidP="00C209C1">
            <w:pPr>
              <w:snapToGrid w:val="0"/>
            </w:pPr>
            <w:r w:rsidRPr="00CE0066">
              <w:t>podpis zakonitega zastopnika in žig</w:t>
            </w:r>
          </w:p>
        </w:tc>
      </w:tr>
      <w:tr w:rsidR="00900982" w:rsidRPr="00CE0066" w14:paraId="2CDE1D55" w14:textId="77777777" w:rsidTr="00900982">
        <w:tc>
          <w:tcPr>
            <w:tcW w:w="4771" w:type="dxa"/>
            <w:vAlign w:val="center"/>
          </w:tcPr>
          <w:p w14:paraId="1368889B" w14:textId="77777777" w:rsidR="00900982" w:rsidRPr="00CE0066" w:rsidRDefault="00900982" w:rsidP="00C209C1">
            <w:pPr>
              <w:snapToGrid w:val="0"/>
            </w:pPr>
          </w:p>
        </w:tc>
        <w:tc>
          <w:tcPr>
            <w:tcW w:w="4898" w:type="dxa"/>
            <w:vAlign w:val="center"/>
          </w:tcPr>
          <w:p w14:paraId="2C4D4F0B" w14:textId="77777777" w:rsidR="00900982" w:rsidRPr="00CE0066" w:rsidRDefault="00900982" w:rsidP="00C209C1">
            <w:pPr>
              <w:snapToGrid w:val="0"/>
            </w:pPr>
            <w:r w:rsidRPr="00CE0066">
              <w:t>______________________________</w:t>
            </w:r>
          </w:p>
        </w:tc>
      </w:tr>
    </w:tbl>
    <w:p w14:paraId="60181287" w14:textId="77777777" w:rsidR="00900982" w:rsidRPr="00CE0066" w:rsidRDefault="00900982" w:rsidP="00900982">
      <w:pPr>
        <w:pStyle w:val="Default"/>
        <w:rPr>
          <w:rFonts w:ascii="Trebuchet MS" w:hAnsi="Trebuchet MS" w:cs="Trebuchet MS"/>
          <w:b/>
          <w:bCs/>
          <w:color w:val="auto"/>
          <w:sz w:val="22"/>
          <w:szCs w:val="22"/>
        </w:rPr>
      </w:pPr>
    </w:p>
    <w:p w14:paraId="168BBE48" w14:textId="77777777" w:rsidR="00900982" w:rsidRPr="00CE0066" w:rsidRDefault="00900982" w:rsidP="00900982">
      <w:pPr>
        <w:pageBreakBefore/>
        <w:rPr>
          <w:b/>
          <w:bCs/>
          <w:shd w:val="clear" w:color="auto" w:fill="D9D9D9"/>
        </w:rPr>
      </w:pPr>
      <w:r w:rsidRPr="00CE0066">
        <w:rPr>
          <w:b/>
          <w:bCs/>
          <w:shd w:val="clear" w:color="auto" w:fill="D9D9D9"/>
        </w:rPr>
        <w:lastRenderedPageBreak/>
        <w:t>Obr_4</w:t>
      </w:r>
    </w:p>
    <w:p w14:paraId="0A0F7F97" w14:textId="77777777" w:rsidR="00900982" w:rsidRPr="00810AC4" w:rsidRDefault="00900982" w:rsidP="00900982">
      <w:pPr>
        <w:jc w:val="center"/>
        <w:rPr>
          <w:b/>
          <w:bCs/>
        </w:rPr>
      </w:pPr>
      <w:r w:rsidRPr="00810AC4">
        <w:rPr>
          <w:b/>
          <w:bCs/>
        </w:rPr>
        <w:t>IZJAVA O PODIZVAJALCIH</w:t>
      </w:r>
    </w:p>
    <w:p w14:paraId="0F9E7683" w14:textId="77777777" w:rsidR="00900982" w:rsidRPr="00810AC4" w:rsidRDefault="00900982" w:rsidP="00900982">
      <w:pPr>
        <w:jc w:val="both"/>
      </w:pPr>
    </w:p>
    <w:p w14:paraId="4D352AF9" w14:textId="77777777" w:rsidR="00900982" w:rsidRPr="00810AC4" w:rsidRDefault="00900982" w:rsidP="00900982">
      <w:pPr>
        <w:jc w:val="both"/>
      </w:pPr>
    </w:p>
    <w:p w14:paraId="0BBE72D1" w14:textId="5D9D89E3" w:rsidR="00900982" w:rsidRPr="00810AC4" w:rsidRDefault="00900982" w:rsidP="00900982">
      <w:r w:rsidRPr="00810AC4">
        <w:t>Ponudnik:</w:t>
      </w:r>
      <w:r w:rsidR="009A243B">
        <w:t xml:space="preserve"> </w:t>
      </w:r>
      <w:r w:rsidRPr="00810AC4">
        <w:t>______________</w:t>
      </w:r>
      <w:r w:rsidR="009A243B">
        <w:t>_________</w:t>
      </w:r>
      <w:r w:rsidRPr="00810AC4">
        <w:t>___________________________________________________</w:t>
      </w:r>
    </w:p>
    <w:p w14:paraId="24478608" w14:textId="77777777" w:rsidR="00900982" w:rsidRPr="00810AC4" w:rsidRDefault="00900982" w:rsidP="00900982">
      <w:pPr>
        <w:jc w:val="center"/>
        <w:rPr>
          <w:i/>
          <w:iCs/>
        </w:rPr>
      </w:pPr>
      <w:r w:rsidRPr="00810AC4">
        <w:rPr>
          <w:i/>
          <w:iCs/>
        </w:rPr>
        <w:t>(firma in sedež ponudnika)</w:t>
      </w:r>
    </w:p>
    <w:p w14:paraId="1E734DD1" w14:textId="77777777" w:rsidR="009A243B" w:rsidRDefault="009A243B" w:rsidP="00900982">
      <w:pPr>
        <w:jc w:val="both"/>
      </w:pPr>
    </w:p>
    <w:p w14:paraId="66EDAD08" w14:textId="048286A0" w:rsidR="00900982" w:rsidRPr="00810AC4" w:rsidRDefault="00900982" w:rsidP="00900982">
      <w:pPr>
        <w:jc w:val="both"/>
        <w:rPr>
          <w:i/>
          <w:iCs/>
        </w:rPr>
      </w:pPr>
      <w:r w:rsidRPr="00810AC4">
        <w:t xml:space="preserve">Izjavljamo: </w:t>
      </w:r>
      <w:r w:rsidRPr="00810AC4">
        <w:rPr>
          <w:i/>
          <w:iCs/>
          <w:highlight w:val="lightGray"/>
        </w:rPr>
        <w:t>(obkrožiti a) ali b))</w:t>
      </w:r>
    </w:p>
    <w:p w14:paraId="4713FABA" w14:textId="77777777" w:rsidR="00900982" w:rsidRPr="00810AC4" w:rsidRDefault="00900982" w:rsidP="00900982">
      <w:pPr>
        <w:jc w:val="both"/>
      </w:pPr>
    </w:p>
    <w:p w14:paraId="64867DD8" w14:textId="0DB6EFE6" w:rsidR="00900982" w:rsidRPr="00810AC4" w:rsidRDefault="00900982" w:rsidP="00900982">
      <w:pPr>
        <w:numPr>
          <w:ilvl w:val="0"/>
          <w:numId w:val="3"/>
        </w:numPr>
        <w:ind w:left="567" w:hanging="425"/>
        <w:jc w:val="both"/>
      </w:pPr>
      <w:r w:rsidRPr="00810AC4">
        <w:t>da predmeta tega javnega naročila</w:t>
      </w:r>
      <w:r>
        <w:t xml:space="preserve"> </w:t>
      </w:r>
      <w:r w:rsidRPr="00514269">
        <w:rPr>
          <w:b/>
          <w:bCs/>
        </w:rPr>
        <w:t>JN</w:t>
      </w:r>
      <w:r w:rsidR="00D01344">
        <w:rPr>
          <w:b/>
          <w:bCs/>
        </w:rPr>
        <w:t>MV</w:t>
      </w:r>
      <w:r w:rsidRPr="00514269">
        <w:rPr>
          <w:b/>
          <w:bCs/>
        </w:rPr>
        <w:t>-</w:t>
      </w:r>
      <w:r w:rsidR="008F2604">
        <w:rPr>
          <w:b/>
          <w:bCs/>
        </w:rPr>
        <w:t>0</w:t>
      </w:r>
      <w:r w:rsidR="00306738">
        <w:rPr>
          <w:b/>
          <w:bCs/>
        </w:rPr>
        <w:t>1</w:t>
      </w:r>
      <w:r w:rsidR="000954B4">
        <w:rPr>
          <w:b/>
          <w:bCs/>
        </w:rPr>
        <w:t>4</w:t>
      </w:r>
      <w:r w:rsidRPr="00514269">
        <w:rPr>
          <w:b/>
          <w:bCs/>
        </w:rPr>
        <w:t>-202</w:t>
      </w:r>
      <w:r w:rsidR="00306738">
        <w:rPr>
          <w:b/>
          <w:bCs/>
        </w:rPr>
        <w:t>6</w:t>
      </w:r>
      <w:r w:rsidRPr="00514269">
        <w:rPr>
          <w:b/>
          <w:bCs/>
        </w:rPr>
        <w:t>-</w:t>
      </w:r>
      <w:r w:rsidR="000954B4">
        <w:rPr>
          <w:b/>
          <w:bCs/>
        </w:rPr>
        <w:t>S</w:t>
      </w:r>
      <w:r>
        <w:t xml:space="preserve"> </w:t>
      </w:r>
      <w:r w:rsidRPr="00810AC4">
        <w:rPr>
          <w:b/>
          <w:bCs/>
          <w:u w:val="single"/>
        </w:rPr>
        <w:t>NE BOMO</w:t>
      </w:r>
      <w:r w:rsidRPr="00810AC4">
        <w:t xml:space="preserve"> izvajali s podizvajalci, pri čemer se zavedamo, da bo naročnik v primeru predložitve neresničnih izjav ali dokazil  podal Državni revizijski komisiji predlog za uvedbo postopka o prekršku iz 112. člena ZJN-3. </w:t>
      </w:r>
    </w:p>
    <w:p w14:paraId="1696C43A" w14:textId="77777777" w:rsidR="00900982" w:rsidRPr="00810AC4" w:rsidRDefault="00900982" w:rsidP="00900982">
      <w:pPr>
        <w:ind w:left="567" w:hanging="425"/>
        <w:jc w:val="both"/>
      </w:pPr>
    </w:p>
    <w:p w14:paraId="30F2A91B" w14:textId="7BBBD56C" w:rsidR="00900982" w:rsidRPr="00810AC4" w:rsidRDefault="00900982" w:rsidP="00900982">
      <w:pPr>
        <w:numPr>
          <w:ilvl w:val="0"/>
          <w:numId w:val="3"/>
        </w:numPr>
        <w:ind w:left="567" w:hanging="425"/>
        <w:jc w:val="both"/>
      </w:pPr>
      <w:r w:rsidRPr="00810AC4">
        <w:t xml:space="preserve">da </w:t>
      </w:r>
      <w:r w:rsidRPr="00810AC4">
        <w:rPr>
          <w:b/>
          <w:u w:val="single"/>
        </w:rPr>
        <w:t>BOMO</w:t>
      </w:r>
      <w:r w:rsidRPr="00810AC4">
        <w:t xml:space="preserve"> v izvajanje javnega naročila</w:t>
      </w:r>
      <w:r w:rsidR="001E6209">
        <w:t xml:space="preserve"> </w:t>
      </w:r>
      <w:r w:rsidR="001E6209" w:rsidRPr="00514269">
        <w:rPr>
          <w:b/>
          <w:bCs/>
        </w:rPr>
        <w:t>JN</w:t>
      </w:r>
      <w:r w:rsidR="00D01344">
        <w:rPr>
          <w:b/>
          <w:bCs/>
        </w:rPr>
        <w:t>MV</w:t>
      </w:r>
      <w:r w:rsidR="001E6209" w:rsidRPr="00514269">
        <w:rPr>
          <w:b/>
          <w:bCs/>
        </w:rPr>
        <w:t>-</w:t>
      </w:r>
      <w:r w:rsidR="008F2604">
        <w:rPr>
          <w:b/>
          <w:bCs/>
        </w:rPr>
        <w:t>0</w:t>
      </w:r>
      <w:r w:rsidR="00306738">
        <w:rPr>
          <w:b/>
          <w:bCs/>
        </w:rPr>
        <w:t>1</w:t>
      </w:r>
      <w:r w:rsidR="000954B4">
        <w:rPr>
          <w:b/>
          <w:bCs/>
        </w:rPr>
        <w:t>4</w:t>
      </w:r>
      <w:r w:rsidR="001E6209" w:rsidRPr="00514269">
        <w:rPr>
          <w:b/>
          <w:bCs/>
        </w:rPr>
        <w:t>-202</w:t>
      </w:r>
      <w:r w:rsidR="00306738">
        <w:rPr>
          <w:b/>
          <w:bCs/>
        </w:rPr>
        <w:t>6</w:t>
      </w:r>
      <w:r w:rsidR="001E6209" w:rsidRPr="00514269">
        <w:rPr>
          <w:b/>
          <w:bCs/>
        </w:rPr>
        <w:t>-</w:t>
      </w:r>
      <w:r w:rsidR="000954B4">
        <w:rPr>
          <w:b/>
          <w:bCs/>
        </w:rPr>
        <w:t>S</w:t>
      </w:r>
      <w:r w:rsidRPr="00810AC4">
        <w:t>, če bomo izbrani, vključili te podizvajalce:</w:t>
      </w:r>
    </w:p>
    <w:p w14:paraId="684E47F3" w14:textId="77777777" w:rsidR="00900982" w:rsidRDefault="00900982" w:rsidP="00900982">
      <w:pPr>
        <w:pStyle w:val="Odstavekseznama"/>
      </w:pPr>
    </w:p>
    <w:p w14:paraId="1E2B18A2" w14:textId="77777777" w:rsidR="00900982" w:rsidRPr="00810AC4" w:rsidRDefault="00900982" w:rsidP="00900982">
      <w:pPr>
        <w:jc w:val="both"/>
      </w:pPr>
    </w:p>
    <w:tbl>
      <w:tblPr>
        <w:tblW w:w="9639" w:type="dxa"/>
        <w:tblInd w:w="2" w:type="dxa"/>
        <w:tblLayout w:type="fixed"/>
        <w:tblLook w:val="0000" w:firstRow="0" w:lastRow="0" w:firstColumn="0" w:lastColumn="0" w:noHBand="0" w:noVBand="0"/>
      </w:tblPr>
      <w:tblGrid>
        <w:gridCol w:w="2680"/>
        <w:gridCol w:w="1557"/>
        <w:gridCol w:w="1852"/>
        <w:gridCol w:w="3550"/>
      </w:tblGrid>
      <w:tr w:rsidR="00900982" w:rsidRPr="00810AC4" w14:paraId="6C3135CA" w14:textId="77777777" w:rsidTr="00900982">
        <w:tc>
          <w:tcPr>
            <w:tcW w:w="2680" w:type="dxa"/>
            <w:tcBorders>
              <w:top w:val="single" w:sz="4" w:space="0" w:color="000000"/>
              <w:left w:val="single" w:sz="4" w:space="0" w:color="000000"/>
              <w:bottom w:val="single" w:sz="4" w:space="0" w:color="000000"/>
            </w:tcBorders>
            <w:shd w:val="clear" w:color="auto" w:fill="D9D9D9"/>
            <w:vAlign w:val="center"/>
          </w:tcPr>
          <w:p w14:paraId="765CD325" w14:textId="77777777" w:rsidR="00900982" w:rsidRPr="00810AC4" w:rsidRDefault="00900982" w:rsidP="00900982">
            <w:pPr>
              <w:snapToGrid w:val="0"/>
              <w:spacing w:before="60" w:after="40"/>
              <w:jc w:val="center"/>
              <w:rPr>
                <w:b/>
                <w:bCs/>
              </w:rPr>
            </w:pPr>
            <w:r w:rsidRPr="00810AC4">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621D198A" w14:textId="77777777" w:rsidR="00900982" w:rsidRPr="00810AC4" w:rsidRDefault="00900982" w:rsidP="00900982">
            <w:pPr>
              <w:snapToGrid w:val="0"/>
              <w:spacing w:before="60" w:after="40"/>
              <w:jc w:val="center"/>
              <w:rPr>
                <w:b/>
                <w:bCs/>
              </w:rPr>
            </w:pPr>
            <w:r w:rsidRPr="00810AC4">
              <w:rPr>
                <w:b/>
                <w:bCs/>
              </w:rPr>
              <w:t>davčna in matična številka</w:t>
            </w:r>
          </w:p>
        </w:tc>
        <w:tc>
          <w:tcPr>
            <w:tcW w:w="1852" w:type="dxa"/>
            <w:tcBorders>
              <w:top w:val="single" w:sz="4" w:space="0" w:color="000000"/>
              <w:left w:val="single" w:sz="4" w:space="0" w:color="000000"/>
              <w:bottom w:val="single" w:sz="4" w:space="0" w:color="000000"/>
            </w:tcBorders>
            <w:shd w:val="clear" w:color="auto" w:fill="D9D9D9"/>
            <w:vAlign w:val="center"/>
          </w:tcPr>
          <w:p w14:paraId="1169C0F1" w14:textId="1EF857C2" w:rsidR="00900982" w:rsidRPr="00810AC4" w:rsidRDefault="009A243B" w:rsidP="00900982">
            <w:pPr>
              <w:snapToGrid w:val="0"/>
              <w:spacing w:before="60" w:after="40"/>
              <w:jc w:val="center"/>
              <w:rPr>
                <w:b/>
                <w:bCs/>
              </w:rPr>
            </w:pPr>
            <w:r>
              <w:rPr>
                <w:b/>
                <w:bCs/>
              </w:rPr>
              <w:t>v</w:t>
            </w:r>
            <w:r w:rsidR="00900982" w:rsidRPr="00810AC4">
              <w:rPr>
                <w:b/>
                <w:bCs/>
              </w:rPr>
              <w:t xml:space="preserve">rednost </w:t>
            </w:r>
            <w:r w:rsidR="002A191A">
              <w:rPr>
                <w:b/>
                <w:bCs/>
              </w:rPr>
              <w:t>del</w:t>
            </w:r>
            <w:r w:rsidR="00900982" w:rsidRPr="00810AC4">
              <w:rPr>
                <w:b/>
                <w:bCs/>
              </w:rPr>
              <w:t xml:space="preserve"> in delež podizvajalca </w:t>
            </w:r>
          </w:p>
          <w:p w14:paraId="211B900E" w14:textId="77777777" w:rsidR="00900982" w:rsidRPr="00810AC4" w:rsidRDefault="00900982" w:rsidP="00900982">
            <w:pPr>
              <w:snapToGrid w:val="0"/>
              <w:spacing w:before="60" w:after="40"/>
              <w:jc w:val="center"/>
              <w:rPr>
                <w:b/>
                <w:bCs/>
              </w:rPr>
            </w:pPr>
            <w:r w:rsidRPr="00810AC4">
              <w:rPr>
                <w:b/>
                <w:bCs/>
              </w:rPr>
              <w:t>(v % od celotnega naročila)</w:t>
            </w:r>
          </w:p>
        </w:tc>
        <w:tc>
          <w:tcPr>
            <w:tcW w:w="35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722CE6" w14:textId="7C265D97" w:rsidR="00900982" w:rsidRPr="00810AC4" w:rsidRDefault="00900982" w:rsidP="00900982">
            <w:pPr>
              <w:snapToGrid w:val="0"/>
              <w:spacing w:before="60" w:after="40"/>
              <w:jc w:val="center"/>
              <w:rPr>
                <w:b/>
                <w:bCs/>
              </w:rPr>
            </w:pPr>
            <w:r w:rsidRPr="00810AC4">
              <w:rPr>
                <w:b/>
                <w:bCs/>
              </w:rPr>
              <w:t xml:space="preserve">opis </w:t>
            </w:r>
            <w:r w:rsidR="002A191A">
              <w:rPr>
                <w:b/>
                <w:bCs/>
              </w:rPr>
              <w:t>del</w:t>
            </w:r>
            <w:r w:rsidRPr="00810AC4">
              <w:rPr>
                <w:b/>
                <w:bCs/>
              </w:rPr>
              <w:t>, ki jih bo izvedel podizvajalec</w:t>
            </w:r>
          </w:p>
        </w:tc>
      </w:tr>
      <w:tr w:rsidR="00900982" w:rsidRPr="00810AC4" w14:paraId="3988F6FC" w14:textId="77777777" w:rsidTr="00900982">
        <w:tc>
          <w:tcPr>
            <w:tcW w:w="2680" w:type="dxa"/>
            <w:tcBorders>
              <w:top w:val="single" w:sz="4" w:space="0" w:color="000000"/>
              <w:left w:val="single" w:sz="4" w:space="0" w:color="000000"/>
              <w:bottom w:val="single" w:sz="4" w:space="0" w:color="000000"/>
            </w:tcBorders>
            <w:vAlign w:val="center"/>
          </w:tcPr>
          <w:p w14:paraId="36E9761A" w14:textId="77777777" w:rsidR="00900982" w:rsidRPr="00810AC4" w:rsidRDefault="00900982" w:rsidP="00900982">
            <w:pPr>
              <w:snapToGrid w:val="0"/>
              <w:spacing w:before="60" w:after="40"/>
            </w:pPr>
          </w:p>
          <w:p w14:paraId="356496B1" w14:textId="77777777" w:rsidR="00900982" w:rsidRPr="00810AC4" w:rsidRDefault="00900982" w:rsidP="00900982">
            <w:pPr>
              <w:snapToGrid w:val="0"/>
              <w:spacing w:before="60" w:after="40"/>
            </w:pPr>
          </w:p>
          <w:p w14:paraId="45D65A25" w14:textId="77777777" w:rsidR="00900982" w:rsidRDefault="00900982" w:rsidP="00900982">
            <w:pPr>
              <w:snapToGrid w:val="0"/>
              <w:spacing w:before="60" w:after="40"/>
            </w:pPr>
          </w:p>
          <w:p w14:paraId="683589CF" w14:textId="65569671" w:rsidR="001E6209" w:rsidRPr="00810AC4" w:rsidRDefault="001E6209"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8F4C441"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1119EDB3"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2AC097B6" w14:textId="77777777" w:rsidR="00900982" w:rsidRPr="00810AC4" w:rsidRDefault="00900982" w:rsidP="00900982">
            <w:pPr>
              <w:snapToGrid w:val="0"/>
              <w:spacing w:before="60" w:after="40"/>
            </w:pPr>
          </w:p>
        </w:tc>
      </w:tr>
      <w:tr w:rsidR="00900982" w:rsidRPr="00810AC4" w14:paraId="0FE0BD3A" w14:textId="77777777" w:rsidTr="00900982">
        <w:tc>
          <w:tcPr>
            <w:tcW w:w="2680" w:type="dxa"/>
            <w:tcBorders>
              <w:top w:val="single" w:sz="4" w:space="0" w:color="000000"/>
              <w:left w:val="single" w:sz="4" w:space="0" w:color="000000"/>
              <w:bottom w:val="single" w:sz="4" w:space="0" w:color="000000"/>
            </w:tcBorders>
            <w:vAlign w:val="center"/>
          </w:tcPr>
          <w:p w14:paraId="56780187" w14:textId="77777777" w:rsidR="00900982" w:rsidRPr="00810AC4" w:rsidRDefault="00900982" w:rsidP="00900982">
            <w:pPr>
              <w:snapToGrid w:val="0"/>
              <w:spacing w:before="60" w:after="40"/>
            </w:pPr>
          </w:p>
          <w:p w14:paraId="54DF8C08" w14:textId="77777777" w:rsidR="00900982" w:rsidRPr="00810AC4" w:rsidRDefault="00900982" w:rsidP="00900982">
            <w:pPr>
              <w:snapToGrid w:val="0"/>
              <w:spacing w:before="60" w:after="40"/>
            </w:pPr>
          </w:p>
          <w:p w14:paraId="1F0BEFA4" w14:textId="77777777" w:rsidR="00900982" w:rsidRPr="00810AC4" w:rsidRDefault="00900982" w:rsidP="00900982">
            <w:pPr>
              <w:snapToGrid w:val="0"/>
              <w:spacing w:before="60" w:after="40"/>
            </w:pPr>
          </w:p>
          <w:p w14:paraId="27F52D2A" w14:textId="77777777" w:rsidR="00900982" w:rsidRPr="00810AC4" w:rsidRDefault="00900982"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03D25BC9"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3817D1FC"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04DF9195" w14:textId="77777777" w:rsidR="00900982" w:rsidRPr="00810AC4" w:rsidRDefault="00900982" w:rsidP="00900982">
            <w:pPr>
              <w:snapToGrid w:val="0"/>
              <w:spacing w:before="60" w:after="40"/>
            </w:pPr>
          </w:p>
        </w:tc>
      </w:tr>
      <w:tr w:rsidR="00900982" w:rsidRPr="00810AC4" w14:paraId="77E18B0D" w14:textId="77777777" w:rsidTr="00900982">
        <w:tc>
          <w:tcPr>
            <w:tcW w:w="2680" w:type="dxa"/>
            <w:tcBorders>
              <w:top w:val="single" w:sz="4" w:space="0" w:color="000000"/>
              <w:left w:val="single" w:sz="4" w:space="0" w:color="000000"/>
              <w:bottom w:val="single" w:sz="4" w:space="0" w:color="000000"/>
            </w:tcBorders>
            <w:vAlign w:val="center"/>
          </w:tcPr>
          <w:p w14:paraId="3BC8011C" w14:textId="77777777" w:rsidR="00900982" w:rsidRDefault="00900982" w:rsidP="00900982">
            <w:pPr>
              <w:snapToGrid w:val="0"/>
              <w:spacing w:before="60" w:after="40"/>
            </w:pPr>
          </w:p>
          <w:p w14:paraId="02DF5B01" w14:textId="77777777" w:rsidR="00900982" w:rsidRDefault="00900982" w:rsidP="00900982">
            <w:pPr>
              <w:snapToGrid w:val="0"/>
              <w:spacing w:before="60" w:after="40"/>
            </w:pPr>
          </w:p>
          <w:p w14:paraId="4DB2E1F2" w14:textId="77777777" w:rsidR="00900982" w:rsidRDefault="00900982" w:rsidP="00900982">
            <w:pPr>
              <w:snapToGrid w:val="0"/>
              <w:spacing w:before="60" w:after="40"/>
            </w:pPr>
          </w:p>
          <w:p w14:paraId="6292DDAD" w14:textId="77777777" w:rsidR="00900982" w:rsidRPr="00810AC4" w:rsidRDefault="00900982"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374F21BF"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71CE6570"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16167DB7" w14:textId="77777777" w:rsidR="00900982" w:rsidRPr="00810AC4" w:rsidRDefault="00900982" w:rsidP="00900982">
            <w:pPr>
              <w:snapToGrid w:val="0"/>
              <w:spacing w:before="60" w:after="40"/>
            </w:pPr>
          </w:p>
        </w:tc>
      </w:tr>
    </w:tbl>
    <w:p w14:paraId="5ACCE946" w14:textId="77777777" w:rsidR="00900982" w:rsidRPr="00810AC4" w:rsidRDefault="00900982" w:rsidP="00900982">
      <w:pPr>
        <w:jc w:val="both"/>
        <w:rPr>
          <w:i/>
          <w:iCs/>
        </w:rPr>
      </w:pPr>
    </w:p>
    <w:p w14:paraId="021E0E68" w14:textId="77777777" w:rsidR="00900982" w:rsidRPr="00810AC4" w:rsidRDefault="00900982" w:rsidP="00900982">
      <w:pPr>
        <w:jc w:val="both"/>
        <w:rPr>
          <w:i/>
          <w:iCs/>
        </w:rPr>
      </w:pPr>
    </w:p>
    <w:p w14:paraId="561B5571" w14:textId="77777777" w:rsidR="00900982" w:rsidRPr="00810AC4" w:rsidRDefault="00900982" w:rsidP="00900982">
      <w:pPr>
        <w:jc w:val="both"/>
        <w:rPr>
          <w:i/>
          <w:iCs/>
        </w:rPr>
      </w:pPr>
    </w:p>
    <w:p w14:paraId="71A9A997" w14:textId="77777777" w:rsidR="00900982" w:rsidRPr="00810AC4" w:rsidRDefault="00900982" w:rsidP="00900982">
      <w:pPr>
        <w:jc w:val="both"/>
        <w:rPr>
          <w:i/>
          <w:iCs/>
        </w:rPr>
      </w:pPr>
    </w:p>
    <w:tbl>
      <w:tblPr>
        <w:tblW w:w="9669" w:type="dxa"/>
        <w:tblInd w:w="2" w:type="dxa"/>
        <w:tblLayout w:type="fixed"/>
        <w:tblLook w:val="0000" w:firstRow="0" w:lastRow="0" w:firstColumn="0" w:lastColumn="0" w:noHBand="0" w:noVBand="0"/>
      </w:tblPr>
      <w:tblGrid>
        <w:gridCol w:w="4771"/>
        <w:gridCol w:w="4898"/>
      </w:tblGrid>
      <w:tr w:rsidR="00900982" w:rsidRPr="00810AC4" w14:paraId="05F9F882" w14:textId="77777777" w:rsidTr="00900982">
        <w:tc>
          <w:tcPr>
            <w:tcW w:w="4771" w:type="dxa"/>
            <w:vAlign w:val="center"/>
          </w:tcPr>
          <w:p w14:paraId="14DBF906" w14:textId="77777777" w:rsidR="00900982" w:rsidRPr="00810AC4" w:rsidRDefault="00900982" w:rsidP="00900982">
            <w:pPr>
              <w:snapToGrid w:val="0"/>
              <w:spacing w:before="60" w:after="40"/>
            </w:pPr>
          </w:p>
          <w:p w14:paraId="55ED15B3" w14:textId="77777777" w:rsidR="00900982" w:rsidRPr="00810AC4" w:rsidRDefault="00900982" w:rsidP="00900982">
            <w:pPr>
              <w:snapToGrid w:val="0"/>
              <w:spacing w:before="60" w:after="40"/>
            </w:pPr>
            <w:r w:rsidRPr="00810AC4">
              <w:t>Kraj in datum:</w:t>
            </w:r>
          </w:p>
        </w:tc>
        <w:tc>
          <w:tcPr>
            <w:tcW w:w="4898" w:type="dxa"/>
            <w:vAlign w:val="center"/>
          </w:tcPr>
          <w:p w14:paraId="0366488D" w14:textId="77777777" w:rsidR="00900982" w:rsidRPr="00810AC4" w:rsidRDefault="00900982" w:rsidP="00900982">
            <w:pPr>
              <w:snapToGrid w:val="0"/>
              <w:spacing w:before="60" w:after="40"/>
            </w:pPr>
            <w:r w:rsidRPr="00810AC4">
              <w:t>Ime in priimek zakonitega zastopnika:</w:t>
            </w:r>
          </w:p>
        </w:tc>
      </w:tr>
      <w:tr w:rsidR="00900982" w:rsidRPr="00810AC4" w14:paraId="345277BE" w14:textId="77777777" w:rsidTr="00900982">
        <w:tc>
          <w:tcPr>
            <w:tcW w:w="4771" w:type="dxa"/>
            <w:vAlign w:val="center"/>
          </w:tcPr>
          <w:p w14:paraId="61BF37F1" w14:textId="77777777" w:rsidR="00900982" w:rsidRPr="00810AC4" w:rsidRDefault="00900982" w:rsidP="00900982">
            <w:pPr>
              <w:snapToGrid w:val="0"/>
              <w:spacing w:before="60" w:after="40"/>
            </w:pPr>
            <w:r w:rsidRPr="00810AC4">
              <w:t>____________________________</w:t>
            </w:r>
          </w:p>
        </w:tc>
        <w:tc>
          <w:tcPr>
            <w:tcW w:w="4898" w:type="dxa"/>
            <w:vAlign w:val="center"/>
          </w:tcPr>
          <w:p w14:paraId="7FD1F289" w14:textId="77777777" w:rsidR="00900982" w:rsidRPr="00810AC4" w:rsidRDefault="00900982" w:rsidP="00900982">
            <w:pPr>
              <w:snapToGrid w:val="0"/>
              <w:spacing w:before="60" w:after="40"/>
            </w:pPr>
            <w:r w:rsidRPr="00810AC4">
              <w:t>podpis zakonitega zastopnika:</w:t>
            </w:r>
          </w:p>
        </w:tc>
      </w:tr>
      <w:tr w:rsidR="00900982" w:rsidRPr="00810AC4" w14:paraId="5F031D13" w14:textId="77777777" w:rsidTr="00900982">
        <w:tc>
          <w:tcPr>
            <w:tcW w:w="4771" w:type="dxa"/>
            <w:vAlign w:val="center"/>
          </w:tcPr>
          <w:p w14:paraId="5AC8852B" w14:textId="77777777" w:rsidR="00900982" w:rsidRPr="00810AC4" w:rsidRDefault="00900982" w:rsidP="00900982">
            <w:pPr>
              <w:snapToGrid w:val="0"/>
              <w:spacing w:before="60" w:after="40"/>
            </w:pPr>
          </w:p>
        </w:tc>
        <w:tc>
          <w:tcPr>
            <w:tcW w:w="4898" w:type="dxa"/>
            <w:vAlign w:val="center"/>
          </w:tcPr>
          <w:p w14:paraId="59A9B7F5" w14:textId="77777777" w:rsidR="00900982" w:rsidRPr="00810AC4" w:rsidRDefault="00900982" w:rsidP="00900982">
            <w:pPr>
              <w:snapToGrid w:val="0"/>
              <w:spacing w:before="60" w:after="40"/>
            </w:pPr>
            <w:r w:rsidRPr="00810AC4">
              <w:t>______________________________</w:t>
            </w:r>
          </w:p>
        </w:tc>
      </w:tr>
    </w:tbl>
    <w:p w14:paraId="157F5166" w14:textId="77777777" w:rsidR="00900982" w:rsidRPr="00CE0066" w:rsidRDefault="00900982" w:rsidP="00900982">
      <w:pPr>
        <w:pStyle w:val="Default"/>
        <w:rPr>
          <w:rFonts w:ascii="Trebuchet MS" w:hAnsi="Trebuchet MS" w:cs="Trebuchet MS"/>
          <w:b/>
          <w:bCs/>
          <w:color w:val="auto"/>
          <w:sz w:val="22"/>
          <w:szCs w:val="22"/>
        </w:rPr>
      </w:pPr>
    </w:p>
    <w:p w14:paraId="50627452" w14:textId="77777777" w:rsidR="00900982" w:rsidRPr="00CE0066" w:rsidRDefault="00900982" w:rsidP="00900982">
      <w:pPr>
        <w:pStyle w:val="Default"/>
        <w:rPr>
          <w:rFonts w:ascii="Trebuchet MS" w:hAnsi="Trebuchet MS" w:cs="Trebuchet MS"/>
          <w:b/>
          <w:bCs/>
          <w:color w:val="auto"/>
          <w:sz w:val="22"/>
          <w:szCs w:val="22"/>
        </w:rPr>
      </w:pPr>
    </w:p>
    <w:p w14:paraId="6C154574" w14:textId="77777777" w:rsidR="00900982" w:rsidRPr="00CE0066" w:rsidRDefault="00900982" w:rsidP="00900982">
      <w:pPr>
        <w:pageBreakBefore/>
        <w:tabs>
          <w:tab w:val="left" w:pos="284"/>
        </w:tabs>
        <w:rPr>
          <w:b/>
          <w:bCs/>
          <w:shd w:val="clear" w:color="auto" w:fill="D9D9D9"/>
        </w:rPr>
      </w:pPr>
      <w:r w:rsidRPr="00CE0066">
        <w:rPr>
          <w:b/>
          <w:bCs/>
          <w:shd w:val="clear" w:color="auto" w:fill="D9D9D9"/>
        </w:rPr>
        <w:lastRenderedPageBreak/>
        <w:t>Obr_</w:t>
      </w:r>
      <w:r>
        <w:rPr>
          <w:b/>
          <w:bCs/>
          <w:shd w:val="clear" w:color="auto" w:fill="D9D9D9"/>
        </w:rPr>
        <w:t>4a</w:t>
      </w:r>
    </w:p>
    <w:p w14:paraId="071660EA" w14:textId="77777777" w:rsidR="00900982" w:rsidRPr="00CE0066" w:rsidRDefault="00900982" w:rsidP="00900982">
      <w:pPr>
        <w:rPr>
          <w:b/>
          <w:bCs/>
        </w:rPr>
      </w:pPr>
    </w:p>
    <w:p w14:paraId="0090A889" w14:textId="77777777" w:rsidR="00900982" w:rsidRPr="00CE0066" w:rsidRDefault="00900982" w:rsidP="00900982">
      <w:pPr>
        <w:rPr>
          <w:b/>
          <w:bCs/>
        </w:rPr>
      </w:pPr>
    </w:p>
    <w:p w14:paraId="489E33BC" w14:textId="77777777" w:rsidR="00900982" w:rsidRPr="00CE0066" w:rsidRDefault="00900982" w:rsidP="00900982">
      <w:pPr>
        <w:pStyle w:val="Default"/>
        <w:jc w:val="center"/>
        <w:rPr>
          <w:rFonts w:ascii="Trebuchet MS" w:hAnsi="Trebuchet MS" w:cs="Trebuchet MS"/>
          <w:b/>
          <w:bCs/>
          <w:color w:val="auto"/>
          <w:sz w:val="22"/>
          <w:szCs w:val="22"/>
        </w:rPr>
      </w:pPr>
      <w:r w:rsidRPr="00CE0066">
        <w:rPr>
          <w:rFonts w:ascii="Trebuchet MS" w:hAnsi="Trebuchet MS" w:cs="Trebuchet MS"/>
          <w:b/>
          <w:bCs/>
          <w:color w:val="auto"/>
          <w:sz w:val="22"/>
          <w:szCs w:val="22"/>
        </w:rPr>
        <w:t>IZJAVA PODIZVAJALCA</w:t>
      </w:r>
      <w:r>
        <w:rPr>
          <w:rFonts w:ascii="Trebuchet MS" w:hAnsi="Trebuchet MS" w:cs="Trebuchet MS"/>
          <w:b/>
          <w:bCs/>
          <w:color w:val="auto"/>
          <w:sz w:val="22"/>
          <w:szCs w:val="22"/>
        </w:rPr>
        <w:t xml:space="preserve"> O NEPOSREDNEM PLAČILU</w:t>
      </w:r>
      <w:r w:rsidRPr="00CE0066">
        <w:rPr>
          <w:rFonts w:ascii="Trebuchet MS" w:hAnsi="Trebuchet MS" w:cs="Trebuchet MS"/>
          <w:b/>
          <w:bCs/>
          <w:color w:val="auto"/>
          <w:sz w:val="22"/>
          <w:szCs w:val="22"/>
        </w:rPr>
        <w:t xml:space="preserve"> NAROČNIKA </w:t>
      </w:r>
    </w:p>
    <w:p w14:paraId="78339454" w14:textId="77777777" w:rsidR="00900982" w:rsidRPr="00CE0066" w:rsidRDefault="00900982" w:rsidP="00900982">
      <w:pPr>
        <w:pStyle w:val="Default"/>
        <w:rPr>
          <w:rFonts w:ascii="Trebuchet MS" w:hAnsi="Trebuchet MS" w:cs="Trebuchet MS"/>
          <w:b/>
          <w:bCs/>
          <w:color w:val="auto"/>
          <w:sz w:val="22"/>
          <w:szCs w:val="22"/>
        </w:rPr>
      </w:pPr>
    </w:p>
    <w:p w14:paraId="6DCE486F" w14:textId="77777777" w:rsidR="00900982" w:rsidRPr="00CE0066" w:rsidRDefault="00900982" w:rsidP="00900982">
      <w:pPr>
        <w:pStyle w:val="Default"/>
        <w:rPr>
          <w:rFonts w:ascii="Trebuchet MS" w:hAnsi="Trebuchet MS" w:cs="Trebuchet MS"/>
          <w:b/>
          <w:bCs/>
          <w:color w:val="auto"/>
          <w:sz w:val="22"/>
          <w:szCs w:val="22"/>
        </w:rPr>
      </w:pPr>
    </w:p>
    <w:p w14:paraId="120191F8" w14:textId="77777777" w:rsidR="00900982" w:rsidRPr="00CE0066" w:rsidRDefault="00900982" w:rsidP="00900982">
      <w:pPr>
        <w:pStyle w:val="Default"/>
        <w:rPr>
          <w:rFonts w:ascii="Trebuchet MS" w:hAnsi="Trebuchet MS" w:cs="Trebuchet MS"/>
          <w:b/>
          <w:bCs/>
          <w:color w:val="auto"/>
          <w:sz w:val="22"/>
          <w:szCs w:val="22"/>
        </w:rPr>
      </w:pPr>
    </w:p>
    <w:p w14:paraId="6149997A" w14:textId="77777777" w:rsidR="00900982" w:rsidRPr="00CE0066" w:rsidRDefault="00900982" w:rsidP="00900982">
      <w:pPr>
        <w:pStyle w:val="Default"/>
        <w:rPr>
          <w:rFonts w:ascii="Trebuchet MS" w:hAnsi="Trebuchet MS" w:cs="Trebuchet MS"/>
          <w:b/>
          <w:bCs/>
          <w:color w:val="auto"/>
          <w:sz w:val="22"/>
          <w:szCs w:val="22"/>
        </w:rPr>
      </w:pPr>
    </w:p>
    <w:p w14:paraId="5F91DAF9" w14:textId="77777777" w:rsidR="00900982" w:rsidRPr="00CE0066" w:rsidRDefault="00900982" w:rsidP="00900982">
      <w:pPr>
        <w:pStyle w:val="Default"/>
        <w:ind w:firstLine="15"/>
        <w:rPr>
          <w:rFonts w:ascii="Trebuchet MS" w:hAnsi="Trebuchet MS" w:cs="Trebuchet MS"/>
          <w:color w:val="auto"/>
          <w:sz w:val="22"/>
          <w:szCs w:val="22"/>
        </w:rPr>
      </w:pPr>
      <w:r w:rsidRPr="00CE0066">
        <w:rPr>
          <w:rFonts w:ascii="Trebuchet MS" w:hAnsi="Trebuchet MS" w:cs="Trebuchet MS"/>
          <w:color w:val="auto"/>
          <w:sz w:val="22"/>
          <w:szCs w:val="22"/>
        </w:rPr>
        <w:t xml:space="preserve">Podizvajalec: _________________________________________________________________ </w:t>
      </w:r>
    </w:p>
    <w:p w14:paraId="798A73BF" w14:textId="77777777" w:rsidR="00900982" w:rsidRPr="00CE0066" w:rsidRDefault="00900982" w:rsidP="00900982">
      <w:pPr>
        <w:pStyle w:val="Default"/>
        <w:rPr>
          <w:rFonts w:ascii="Trebuchet MS" w:hAnsi="Trebuchet MS" w:cs="Trebuchet MS"/>
          <w:i/>
          <w:iCs/>
          <w:color w:val="auto"/>
          <w:sz w:val="22"/>
          <w:szCs w:val="22"/>
        </w:rPr>
      </w:pP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t xml:space="preserve">             </w:t>
      </w:r>
      <w:r w:rsidRPr="00CE0066">
        <w:rPr>
          <w:rFonts w:ascii="Trebuchet MS" w:hAnsi="Trebuchet MS" w:cs="Trebuchet MS"/>
          <w:i/>
          <w:iCs/>
          <w:color w:val="auto"/>
          <w:sz w:val="22"/>
          <w:szCs w:val="22"/>
        </w:rPr>
        <w:t xml:space="preserve">(firma in sedež podizvajalca) </w:t>
      </w:r>
    </w:p>
    <w:p w14:paraId="4F8758CD" w14:textId="77777777" w:rsidR="00900982" w:rsidRPr="00CE0066" w:rsidRDefault="00900982" w:rsidP="00900982">
      <w:pPr>
        <w:pStyle w:val="Default"/>
        <w:rPr>
          <w:rFonts w:ascii="Trebuchet MS" w:hAnsi="Trebuchet MS" w:cs="Trebuchet MS"/>
          <w:color w:val="auto"/>
          <w:sz w:val="22"/>
          <w:szCs w:val="22"/>
        </w:rPr>
      </w:pPr>
    </w:p>
    <w:p w14:paraId="16669867" w14:textId="77777777" w:rsidR="00900982" w:rsidRPr="00CE0066" w:rsidRDefault="00900982" w:rsidP="00900982">
      <w:pPr>
        <w:pStyle w:val="Default"/>
        <w:rPr>
          <w:rFonts w:ascii="Trebuchet MS" w:hAnsi="Trebuchet MS" w:cs="Trebuchet MS"/>
          <w:color w:val="auto"/>
          <w:sz w:val="22"/>
          <w:szCs w:val="22"/>
        </w:rPr>
      </w:pPr>
    </w:p>
    <w:p w14:paraId="78F1586B" w14:textId="77777777" w:rsidR="00900982" w:rsidRPr="00CE0066" w:rsidRDefault="00900982" w:rsidP="00900982">
      <w:pPr>
        <w:pStyle w:val="Default"/>
        <w:rPr>
          <w:rFonts w:ascii="Trebuchet MS" w:hAnsi="Trebuchet MS" w:cs="Trebuchet MS"/>
          <w:color w:val="auto"/>
          <w:sz w:val="22"/>
          <w:szCs w:val="22"/>
        </w:rPr>
      </w:pPr>
    </w:p>
    <w:p w14:paraId="5DD9F921" w14:textId="77777777" w:rsidR="00900982" w:rsidRDefault="00900982" w:rsidP="00900982">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izjavljamo, da smo seznanjeni z določbo petega odstavka v zvezi z drugim in tretjim odstavkom 94. člena ZJN-3, da so neposredna plačila podizvajalcem obvezna le, če kot podizvajalec to zahtevamo. </w:t>
      </w:r>
    </w:p>
    <w:p w14:paraId="0E37555C" w14:textId="77777777" w:rsidR="00900982" w:rsidRDefault="00900982" w:rsidP="00900982">
      <w:pPr>
        <w:pStyle w:val="Default"/>
        <w:jc w:val="both"/>
        <w:rPr>
          <w:rFonts w:ascii="Trebuchet MS" w:hAnsi="Trebuchet MS" w:cs="Trebuchet MS"/>
          <w:color w:val="auto"/>
          <w:sz w:val="22"/>
          <w:szCs w:val="22"/>
        </w:rPr>
      </w:pPr>
    </w:p>
    <w:p w14:paraId="7BD27340" w14:textId="26294190" w:rsidR="00900982" w:rsidRPr="00BE7D79" w:rsidRDefault="00900982" w:rsidP="00900982">
      <w:pPr>
        <w:pStyle w:val="Default"/>
        <w:jc w:val="both"/>
        <w:rPr>
          <w:rFonts w:ascii="Trebuchet MS" w:hAnsi="Trebuchet MS" w:cs="Trebuchet MS"/>
          <w:b/>
          <w:bCs/>
          <w:color w:val="auto"/>
          <w:sz w:val="22"/>
          <w:szCs w:val="22"/>
        </w:rPr>
      </w:pPr>
      <w:r>
        <w:rPr>
          <w:rFonts w:ascii="Trebuchet MS" w:hAnsi="Trebuchet MS" w:cs="Trebuchet MS"/>
          <w:color w:val="auto"/>
          <w:sz w:val="22"/>
          <w:szCs w:val="22"/>
        </w:rPr>
        <w:t xml:space="preserve">Glede na določbo 94. člena ZJN-3 izjavljamo, da pri izvedbi javnega naročila </w:t>
      </w:r>
      <w:bookmarkStart w:id="20" w:name="_Hlk61356194"/>
      <w:r w:rsidR="00306738" w:rsidRPr="00306738">
        <w:rPr>
          <w:rFonts w:ascii="Trebuchet MS" w:hAnsi="Trebuchet MS" w:cs="Trebuchet MS"/>
          <w:b/>
          <w:bCs/>
          <w:sz w:val="22"/>
          <w:szCs w:val="22"/>
        </w:rPr>
        <w:t>»</w:t>
      </w:r>
      <w:r w:rsidR="000954B4" w:rsidRPr="000954B4">
        <w:rPr>
          <w:rFonts w:ascii="Trebuchet MS" w:hAnsi="Trebuchet MS"/>
          <w:b/>
          <w:bCs/>
          <w:sz w:val="22"/>
          <w:szCs w:val="22"/>
        </w:rPr>
        <w:t>PRENOVA PISARNIŠKIH PROSTOROV ULICA XIV. DIVIZIJE 12</w:t>
      </w:r>
      <w:r w:rsidR="00306738" w:rsidRPr="00306738">
        <w:rPr>
          <w:rFonts w:ascii="Trebuchet MS" w:hAnsi="Trebuchet MS" w:cs="Trebuchet MS"/>
          <w:b/>
          <w:bCs/>
          <w:sz w:val="22"/>
          <w:szCs w:val="22"/>
        </w:rPr>
        <w:t>«</w:t>
      </w:r>
      <w:r w:rsidR="00306738" w:rsidRPr="004F72B9">
        <w:rPr>
          <w:rFonts w:ascii="Trebuchet MS" w:hAnsi="Trebuchet MS" w:cs="Trebuchet MS"/>
          <w:b/>
          <w:bCs/>
          <w:sz w:val="22"/>
          <w:szCs w:val="22"/>
        </w:rPr>
        <w:t xml:space="preserve"> </w:t>
      </w:r>
      <w:r w:rsidR="00B03218">
        <w:rPr>
          <w:rFonts w:ascii="Trebuchet MS" w:hAnsi="Trebuchet MS" w:cs="Trebuchet MS"/>
          <w:b/>
          <w:bCs/>
          <w:sz w:val="22"/>
          <w:szCs w:val="22"/>
        </w:rPr>
        <w:t xml:space="preserve"> </w:t>
      </w:r>
      <w:r w:rsidR="009A243B">
        <w:rPr>
          <w:rFonts w:ascii="Trebuchet MS" w:hAnsi="Trebuchet MS" w:cs="Trebuchet MS"/>
          <w:b/>
          <w:bCs/>
          <w:sz w:val="22"/>
          <w:szCs w:val="22"/>
        </w:rPr>
        <w:t>(</w:t>
      </w:r>
      <w:r w:rsidR="00B03218">
        <w:rPr>
          <w:rFonts w:ascii="Trebuchet MS" w:hAnsi="Trebuchet MS" w:cs="Trebuchet MS"/>
          <w:b/>
          <w:bCs/>
          <w:sz w:val="22"/>
          <w:szCs w:val="22"/>
        </w:rPr>
        <w:t>JN</w:t>
      </w:r>
      <w:r w:rsidR="00D01344">
        <w:rPr>
          <w:rFonts w:ascii="Trebuchet MS" w:hAnsi="Trebuchet MS" w:cs="Trebuchet MS"/>
          <w:b/>
          <w:bCs/>
          <w:sz w:val="22"/>
          <w:szCs w:val="22"/>
        </w:rPr>
        <w:t>MV</w:t>
      </w:r>
      <w:r w:rsidR="00B03218">
        <w:rPr>
          <w:rFonts w:ascii="Trebuchet MS" w:hAnsi="Trebuchet MS" w:cs="Trebuchet MS"/>
          <w:b/>
          <w:bCs/>
          <w:sz w:val="22"/>
          <w:szCs w:val="22"/>
        </w:rPr>
        <w:t>-</w:t>
      </w:r>
      <w:r w:rsidR="008F2604">
        <w:rPr>
          <w:rFonts w:ascii="Trebuchet MS" w:hAnsi="Trebuchet MS" w:cs="Trebuchet MS"/>
          <w:b/>
          <w:bCs/>
          <w:sz w:val="22"/>
          <w:szCs w:val="22"/>
        </w:rPr>
        <w:t>0</w:t>
      </w:r>
      <w:r w:rsidR="00AF7148">
        <w:rPr>
          <w:rFonts w:ascii="Trebuchet MS" w:hAnsi="Trebuchet MS" w:cs="Trebuchet MS"/>
          <w:b/>
          <w:bCs/>
          <w:sz w:val="22"/>
          <w:szCs w:val="22"/>
        </w:rPr>
        <w:t>1</w:t>
      </w:r>
      <w:r w:rsidR="000954B4">
        <w:rPr>
          <w:rFonts w:ascii="Trebuchet MS" w:hAnsi="Trebuchet MS" w:cs="Trebuchet MS"/>
          <w:b/>
          <w:bCs/>
          <w:sz w:val="22"/>
          <w:szCs w:val="22"/>
        </w:rPr>
        <w:t>4</w:t>
      </w:r>
      <w:r w:rsidR="00B03218">
        <w:rPr>
          <w:rFonts w:ascii="Trebuchet MS" w:hAnsi="Trebuchet MS" w:cs="Trebuchet MS"/>
          <w:b/>
          <w:bCs/>
          <w:sz w:val="22"/>
          <w:szCs w:val="22"/>
        </w:rPr>
        <w:t>-202</w:t>
      </w:r>
      <w:r w:rsidR="00AF7148">
        <w:rPr>
          <w:rFonts w:ascii="Trebuchet MS" w:hAnsi="Trebuchet MS" w:cs="Trebuchet MS"/>
          <w:b/>
          <w:bCs/>
          <w:sz w:val="22"/>
          <w:szCs w:val="22"/>
        </w:rPr>
        <w:t>6</w:t>
      </w:r>
      <w:r w:rsidR="00B03218" w:rsidRPr="00CE0066">
        <w:rPr>
          <w:rFonts w:ascii="Trebuchet MS" w:hAnsi="Trebuchet MS" w:cs="Trebuchet MS"/>
          <w:b/>
          <w:bCs/>
          <w:sz w:val="22"/>
          <w:szCs w:val="22"/>
        </w:rPr>
        <w:t>-</w:t>
      </w:r>
      <w:bookmarkEnd w:id="20"/>
      <w:r w:rsidR="000954B4">
        <w:rPr>
          <w:rFonts w:ascii="Trebuchet MS" w:hAnsi="Trebuchet MS" w:cs="Trebuchet MS"/>
          <w:b/>
          <w:bCs/>
          <w:sz w:val="22"/>
          <w:szCs w:val="22"/>
        </w:rPr>
        <w:t>S</w:t>
      </w:r>
      <w:r w:rsidR="009A243B">
        <w:rPr>
          <w:rFonts w:ascii="Trebuchet MS" w:hAnsi="Trebuchet MS" w:cs="Trebuchet MS"/>
          <w:b/>
          <w:bCs/>
          <w:sz w:val="22"/>
          <w:szCs w:val="22"/>
        </w:rPr>
        <w:t>)</w:t>
      </w:r>
      <w:r w:rsidR="00B03218">
        <w:rPr>
          <w:rFonts w:ascii="Trebuchet MS" w:hAnsi="Trebuchet MS" w:cs="Trebuchet MS"/>
          <w:sz w:val="22"/>
          <w:szCs w:val="22"/>
        </w:rPr>
        <w:t>,</w:t>
      </w:r>
      <w:r>
        <w:rPr>
          <w:rFonts w:ascii="Trebuchet MS" w:hAnsi="Trebuchet MS" w:cs="Trebuchet MS"/>
          <w:color w:val="auto"/>
          <w:sz w:val="22"/>
          <w:szCs w:val="22"/>
        </w:rPr>
        <w:t xml:space="preserve"> v katerem bomo dela izvajali kot podizvajalec:</w:t>
      </w:r>
    </w:p>
    <w:p w14:paraId="539C4D5E" w14:textId="77777777" w:rsidR="00900982" w:rsidRDefault="00900982" w:rsidP="00900982">
      <w:pPr>
        <w:pStyle w:val="Default"/>
        <w:jc w:val="both"/>
        <w:rPr>
          <w:rFonts w:ascii="Trebuchet MS" w:hAnsi="Trebuchet MS" w:cs="Trebuchet MS"/>
          <w:color w:val="auto"/>
          <w:sz w:val="22"/>
          <w:szCs w:val="22"/>
        </w:rPr>
      </w:pPr>
    </w:p>
    <w:p w14:paraId="2E50F760" w14:textId="77777777" w:rsidR="00900982" w:rsidRDefault="00900982" w:rsidP="00900982">
      <w:pPr>
        <w:pStyle w:val="Default"/>
        <w:jc w:val="both"/>
        <w:rPr>
          <w:rFonts w:ascii="Trebuchet MS" w:hAnsi="Trebuchet MS" w:cs="Trebuchet MS"/>
          <w:b/>
          <w:color w:val="auto"/>
        </w:rPr>
      </w:pPr>
      <w:r w:rsidRPr="004B46F8">
        <w:rPr>
          <w:rFonts w:ascii="Trebuchet MS" w:hAnsi="Trebuchet MS" w:cs="Trebuchet MS"/>
          <w:b/>
          <w:color w:val="auto"/>
        </w:rPr>
        <w:t>zahtevamo neposredno plačilo:</w:t>
      </w:r>
    </w:p>
    <w:p w14:paraId="732EEAC0" w14:textId="77777777" w:rsidR="00900982" w:rsidRPr="004B46F8" w:rsidRDefault="00900982" w:rsidP="00900982">
      <w:pPr>
        <w:pStyle w:val="Default"/>
        <w:jc w:val="both"/>
        <w:rPr>
          <w:rFonts w:ascii="Trebuchet MS" w:hAnsi="Trebuchet MS" w:cs="Trebuchet MS"/>
          <w:b/>
          <w:color w:val="auto"/>
        </w:rPr>
      </w:pPr>
    </w:p>
    <w:p w14:paraId="69F0AF86" w14:textId="77777777" w:rsidR="00900982" w:rsidRDefault="00900982" w:rsidP="00900982">
      <w:pPr>
        <w:pStyle w:val="Default"/>
        <w:jc w:val="both"/>
        <w:rPr>
          <w:rFonts w:ascii="Trebuchet MS" w:hAnsi="Trebuchet MS" w:cs="Trebuchet MS"/>
          <w:b/>
          <w:i/>
          <w:color w:val="auto"/>
          <w:sz w:val="22"/>
          <w:szCs w:val="22"/>
        </w:rPr>
      </w:pPr>
      <w:r w:rsidRPr="004B46F8">
        <w:rPr>
          <w:rFonts w:ascii="Trebuchet MS" w:hAnsi="Trebuchet MS" w:cs="Trebuchet MS"/>
          <w:b/>
          <w:i/>
          <w:color w:val="auto"/>
          <w:sz w:val="22"/>
          <w:szCs w:val="22"/>
        </w:rPr>
        <w:t>(obvezno ustrezno obkrožiti)</w:t>
      </w:r>
    </w:p>
    <w:p w14:paraId="518A978C" w14:textId="77777777" w:rsidR="00900982" w:rsidRDefault="00900982" w:rsidP="00900982">
      <w:pPr>
        <w:pStyle w:val="Default"/>
        <w:jc w:val="both"/>
        <w:rPr>
          <w:rFonts w:ascii="Trebuchet MS" w:hAnsi="Trebuchet MS" w:cs="Trebuchet MS"/>
          <w:b/>
          <w:color w:val="auto"/>
          <w:sz w:val="22"/>
          <w:szCs w:val="22"/>
        </w:rPr>
      </w:pPr>
      <w:r w:rsidRPr="004B46F8">
        <w:rPr>
          <w:rFonts w:ascii="Trebuchet MS" w:hAnsi="Trebuchet MS" w:cs="Trebuchet MS"/>
          <w:b/>
          <w:color w:val="auto"/>
          <w:sz w:val="22"/>
          <w:szCs w:val="22"/>
        </w:rPr>
        <w:t xml:space="preserve"> </w:t>
      </w:r>
    </w:p>
    <w:p w14:paraId="4CE4B6F7" w14:textId="77777777" w:rsidR="00900982" w:rsidRPr="004B46F8" w:rsidRDefault="00900982" w:rsidP="00900982">
      <w:pPr>
        <w:pStyle w:val="Default"/>
        <w:numPr>
          <w:ilvl w:val="0"/>
          <w:numId w:val="11"/>
        </w:numPr>
        <w:jc w:val="both"/>
        <w:rPr>
          <w:rFonts w:ascii="Trebuchet MS" w:hAnsi="Trebuchet MS" w:cs="Trebuchet MS"/>
          <w:color w:val="auto"/>
          <w:sz w:val="22"/>
          <w:szCs w:val="22"/>
        </w:rPr>
      </w:pPr>
      <w:r>
        <w:rPr>
          <w:rFonts w:ascii="Trebuchet MS" w:hAnsi="Trebuchet MS" w:cs="Trebuchet MS"/>
          <w:b/>
          <w:color w:val="auto"/>
        </w:rPr>
        <w:t xml:space="preserve">DA, </w:t>
      </w:r>
      <w:r w:rsidRPr="00A02C57">
        <w:rPr>
          <w:rFonts w:ascii="Trebuchet MS" w:hAnsi="Trebuchet MS" w:cs="Trebuchet MS"/>
          <w:color w:val="auto"/>
          <w:sz w:val="22"/>
          <w:szCs w:val="22"/>
        </w:rPr>
        <w:t>v tem primeru</w:t>
      </w:r>
      <w:r>
        <w:rPr>
          <w:rFonts w:ascii="Trebuchet MS" w:hAnsi="Trebuchet MS" w:cs="Trebuchet MS"/>
          <w:b/>
          <w:color w:val="auto"/>
        </w:rPr>
        <w:t xml:space="preserve"> </w:t>
      </w:r>
      <w:r>
        <w:rPr>
          <w:rFonts w:ascii="Trebuchet MS" w:hAnsi="Trebuchet MS" w:cs="Trebuchet MS"/>
          <w:color w:val="auto"/>
          <w:sz w:val="22"/>
          <w:szCs w:val="22"/>
        </w:rPr>
        <w:t>k</w:t>
      </w:r>
      <w:r w:rsidRPr="004B46F8">
        <w:rPr>
          <w:rFonts w:ascii="Trebuchet MS" w:hAnsi="Trebuchet MS" w:cs="Trebuchet MS"/>
          <w:color w:val="auto"/>
          <w:sz w:val="22"/>
          <w:szCs w:val="22"/>
        </w:rPr>
        <w:t>ot podizvajalec soglašamo, da naročnik namesto izbranemu ponudniku</w:t>
      </w:r>
      <w:r>
        <w:rPr>
          <w:rFonts w:ascii="Trebuchet MS" w:hAnsi="Trebuchet MS" w:cs="Trebuchet MS"/>
          <w:color w:val="auto"/>
          <w:sz w:val="22"/>
          <w:szCs w:val="22"/>
        </w:rPr>
        <w:t>,</w:t>
      </w:r>
      <w:r w:rsidRPr="004B46F8">
        <w:rPr>
          <w:rFonts w:ascii="Trebuchet MS" w:hAnsi="Trebuchet MS" w:cs="Trebuchet MS"/>
          <w:color w:val="auto"/>
          <w:sz w:val="22"/>
          <w:szCs w:val="22"/>
        </w:rPr>
        <w:t xml:space="preserve"> pri katerem nastopamo kot podizvajalec, poravna našo terjatev do izbranega ponudnika, in sicer na podlagi izstavljenega računa, ki ga bo predhodno potrdil ponudnik in bo priloga računu, ki ga bo naročnik izstavil ponudniku)</w:t>
      </w:r>
      <w:r>
        <w:rPr>
          <w:rFonts w:ascii="Trebuchet MS" w:hAnsi="Trebuchet MS" w:cs="Trebuchet MS"/>
          <w:color w:val="auto"/>
          <w:sz w:val="22"/>
          <w:szCs w:val="22"/>
        </w:rPr>
        <w:t>;</w:t>
      </w:r>
    </w:p>
    <w:p w14:paraId="7D4C0B27" w14:textId="77777777" w:rsidR="00900982" w:rsidRDefault="00900982" w:rsidP="00900982">
      <w:pPr>
        <w:pStyle w:val="Default"/>
        <w:jc w:val="both"/>
        <w:rPr>
          <w:rFonts w:ascii="Trebuchet MS" w:hAnsi="Trebuchet MS" w:cs="Trebuchet MS"/>
          <w:b/>
          <w:color w:val="auto"/>
          <w:sz w:val="22"/>
          <w:szCs w:val="22"/>
        </w:rPr>
      </w:pPr>
    </w:p>
    <w:p w14:paraId="6954C6CF" w14:textId="77777777" w:rsidR="00900982" w:rsidRPr="004B46F8" w:rsidRDefault="00900982" w:rsidP="00900982">
      <w:pPr>
        <w:pStyle w:val="Default"/>
        <w:numPr>
          <w:ilvl w:val="0"/>
          <w:numId w:val="11"/>
        </w:numPr>
        <w:jc w:val="both"/>
        <w:rPr>
          <w:rFonts w:ascii="Trebuchet MS" w:hAnsi="Trebuchet MS" w:cs="Trebuchet MS"/>
          <w:color w:val="auto"/>
          <w:sz w:val="22"/>
          <w:szCs w:val="22"/>
        </w:rPr>
      </w:pPr>
      <w:r>
        <w:rPr>
          <w:rFonts w:ascii="Trebuchet MS" w:hAnsi="Trebuchet MS" w:cs="Trebuchet MS"/>
          <w:b/>
          <w:color w:val="auto"/>
        </w:rPr>
        <w:t xml:space="preserve">NE, </w:t>
      </w:r>
      <w:r w:rsidRPr="00A02C57">
        <w:rPr>
          <w:rFonts w:ascii="Trebuchet MS" w:hAnsi="Trebuchet MS" w:cs="Trebuchet MS"/>
          <w:color w:val="auto"/>
          <w:sz w:val="22"/>
          <w:szCs w:val="22"/>
        </w:rPr>
        <w:t>v tem primeru bomo</w:t>
      </w:r>
      <w:r>
        <w:rPr>
          <w:rFonts w:ascii="Trebuchet MS" w:hAnsi="Trebuchet MS" w:cs="Trebuchet MS"/>
          <w:b/>
          <w:color w:val="auto"/>
        </w:rPr>
        <w:t xml:space="preserve"> </w:t>
      </w:r>
      <w:r>
        <w:rPr>
          <w:rFonts w:ascii="Trebuchet MS" w:hAnsi="Trebuchet MS" w:cs="Trebuchet MS"/>
          <w:color w:val="auto"/>
          <w:sz w:val="22"/>
          <w:szCs w:val="22"/>
        </w:rPr>
        <w:t>p</w:t>
      </w:r>
      <w:r w:rsidRPr="004B46F8">
        <w:rPr>
          <w:rFonts w:ascii="Trebuchet MS" w:hAnsi="Trebuchet MS" w:cs="Trebuchet MS"/>
          <w:color w:val="auto"/>
          <w:sz w:val="22"/>
          <w:szCs w:val="22"/>
        </w:rPr>
        <w:t>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w:t>
      </w:r>
      <w:r>
        <w:rPr>
          <w:rFonts w:ascii="Trebuchet MS" w:hAnsi="Trebuchet MS" w:cs="Trebuchet MS"/>
          <w:color w:val="auto"/>
          <w:sz w:val="22"/>
          <w:szCs w:val="22"/>
        </w:rPr>
        <w:t>a vsa dela, ki jih bomo izvedli.</w:t>
      </w:r>
    </w:p>
    <w:p w14:paraId="745BE5E9" w14:textId="77777777" w:rsidR="00900982" w:rsidRPr="00CE0066" w:rsidRDefault="00900982" w:rsidP="00900982">
      <w:pPr>
        <w:pStyle w:val="Default"/>
        <w:rPr>
          <w:rFonts w:ascii="Trebuchet MS" w:hAnsi="Trebuchet MS" w:cs="Trebuchet MS"/>
          <w:color w:val="auto"/>
          <w:sz w:val="22"/>
          <w:szCs w:val="22"/>
        </w:rPr>
      </w:pPr>
    </w:p>
    <w:p w14:paraId="04901F5F" w14:textId="77777777" w:rsidR="00900982" w:rsidRPr="00CE0066" w:rsidRDefault="00900982" w:rsidP="00900982">
      <w:pPr>
        <w:pStyle w:val="Default"/>
        <w:rPr>
          <w:rFonts w:ascii="Trebuchet MS" w:hAnsi="Trebuchet MS" w:cs="Trebuchet MS"/>
          <w:color w:val="auto"/>
          <w:sz w:val="22"/>
          <w:szCs w:val="22"/>
        </w:rPr>
      </w:pPr>
    </w:p>
    <w:p w14:paraId="28103F94" w14:textId="77777777" w:rsidR="00900982" w:rsidRPr="00CE0066" w:rsidRDefault="00900982" w:rsidP="00900982">
      <w:pPr>
        <w:pStyle w:val="Default"/>
        <w:rPr>
          <w:rFonts w:ascii="Trebuchet MS" w:hAnsi="Trebuchet MS" w:cs="Trebuchet MS"/>
          <w:color w:val="auto"/>
          <w:sz w:val="22"/>
          <w:szCs w:val="22"/>
        </w:rPr>
      </w:pPr>
    </w:p>
    <w:p w14:paraId="1263CFDC" w14:textId="77777777" w:rsidR="00900982" w:rsidRPr="00CE0066" w:rsidRDefault="00900982" w:rsidP="00900982">
      <w:pPr>
        <w:pStyle w:val="Default"/>
        <w:rPr>
          <w:rFonts w:ascii="Trebuchet MS" w:hAnsi="Trebuchet MS" w:cs="Trebuchet MS"/>
          <w:color w:val="auto"/>
          <w:sz w:val="22"/>
          <w:szCs w:val="22"/>
        </w:rPr>
      </w:pPr>
    </w:p>
    <w:p w14:paraId="1A29DC27" w14:textId="77777777" w:rsidR="00900982" w:rsidRPr="00CE0066" w:rsidRDefault="00900982" w:rsidP="00900982">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900982" w:rsidRPr="00CE0066" w14:paraId="41DEDD82" w14:textId="77777777" w:rsidTr="00900982">
        <w:tc>
          <w:tcPr>
            <w:tcW w:w="4789" w:type="dxa"/>
            <w:vAlign w:val="center"/>
          </w:tcPr>
          <w:p w14:paraId="52EF849B" w14:textId="77777777" w:rsidR="00900982" w:rsidRPr="00CE0066" w:rsidRDefault="00900982" w:rsidP="00900982">
            <w:pPr>
              <w:snapToGrid w:val="0"/>
              <w:spacing w:before="60" w:after="40"/>
            </w:pPr>
            <w:r w:rsidRPr="00CE0066">
              <w:t>Kraj in datum:</w:t>
            </w:r>
          </w:p>
        </w:tc>
        <w:tc>
          <w:tcPr>
            <w:tcW w:w="4831" w:type="dxa"/>
            <w:vAlign w:val="center"/>
          </w:tcPr>
          <w:p w14:paraId="49BF103D" w14:textId="77777777" w:rsidR="00900982" w:rsidRPr="00CE0066" w:rsidRDefault="00900982" w:rsidP="00900982">
            <w:pPr>
              <w:snapToGrid w:val="0"/>
              <w:spacing w:before="60" w:after="40"/>
            </w:pPr>
            <w:r w:rsidRPr="00CE0066">
              <w:t>Ime in priimek zakonitega zastopnika podizvajalca:</w:t>
            </w:r>
          </w:p>
        </w:tc>
      </w:tr>
      <w:tr w:rsidR="00900982" w:rsidRPr="00CE0066" w14:paraId="252C1B93" w14:textId="77777777" w:rsidTr="00900982">
        <w:tc>
          <w:tcPr>
            <w:tcW w:w="4789" w:type="dxa"/>
            <w:vAlign w:val="center"/>
          </w:tcPr>
          <w:p w14:paraId="1DE4ACE7" w14:textId="77777777" w:rsidR="00900982" w:rsidRPr="00CE0066" w:rsidRDefault="00900982" w:rsidP="00900982">
            <w:pPr>
              <w:snapToGrid w:val="0"/>
              <w:spacing w:before="60" w:after="40"/>
            </w:pPr>
            <w:r w:rsidRPr="00CE0066">
              <w:t>____________________________</w:t>
            </w:r>
          </w:p>
        </w:tc>
        <w:tc>
          <w:tcPr>
            <w:tcW w:w="4831" w:type="dxa"/>
            <w:vAlign w:val="center"/>
          </w:tcPr>
          <w:p w14:paraId="68C9EA3D" w14:textId="77777777" w:rsidR="00900982" w:rsidRPr="00CE0066" w:rsidRDefault="00900982" w:rsidP="00900982">
            <w:pPr>
              <w:snapToGrid w:val="0"/>
              <w:spacing w:before="60" w:after="40"/>
              <w:jc w:val="center"/>
            </w:pPr>
          </w:p>
        </w:tc>
      </w:tr>
      <w:tr w:rsidR="00900982" w:rsidRPr="00CE0066" w14:paraId="2DBC8638" w14:textId="77777777" w:rsidTr="00900982">
        <w:tc>
          <w:tcPr>
            <w:tcW w:w="4789" w:type="dxa"/>
            <w:vAlign w:val="center"/>
          </w:tcPr>
          <w:p w14:paraId="282AA215" w14:textId="77777777" w:rsidR="00900982" w:rsidRPr="00CE0066" w:rsidRDefault="00900982" w:rsidP="00900982">
            <w:pPr>
              <w:snapToGrid w:val="0"/>
              <w:spacing w:before="60" w:after="40"/>
            </w:pPr>
          </w:p>
        </w:tc>
        <w:tc>
          <w:tcPr>
            <w:tcW w:w="4831" w:type="dxa"/>
            <w:vAlign w:val="center"/>
          </w:tcPr>
          <w:p w14:paraId="0698C4A4" w14:textId="77777777" w:rsidR="00900982" w:rsidRPr="00CE0066" w:rsidRDefault="00900982" w:rsidP="00900982">
            <w:pPr>
              <w:snapToGrid w:val="0"/>
              <w:spacing w:before="60" w:after="40"/>
              <w:jc w:val="center"/>
            </w:pPr>
          </w:p>
        </w:tc>
      </w:tr>
      <w:tr w:rsidR="00900982" w:rsidRPr="00CE0066" w14:paraId="7AF34115" w14:textId="77777777" w:rsidTr="00900982">
        <w:tc>
          <w:tcPr>
            <w:tcW w:w="4789" w:type="dxa"/>
            <w:vAlign w:val="center"/>
          </w:tcPr>
          <w:p w14:paraId="3475E67D" w14:textId="77777777" w:rsidR="00900982" w:rsidRPr="00CE0066" w:rsidRDefault="00900982" w:rsidP="00900982">
            <w:pPr>
              <w:snapToGrid w:val="0"/>
              <w:spacing w:before="60" w:after="40"/>
            </w:pPr>
          </w:p>
        </w:tc>
        <w:tc>
          <w:tcPr>
            <w:tcW w:w="4831" w:type="dxa"/>
            <w:vAlign w:val="center"/>
          </w:tcPr>
          <w:p w14:paraId="2A182294" w14:textId="77777777" w:rsidR="00900982" w:rsidRPr="00CE0066" w:rsidRDefault="00900982" w:rsidP="00900982">
            <w:pPr>
              <w:snapToGrid w:val="0"/>
              <w:spacing w:before="60" w:after="40"/>
            </w:pPr>
            <w:r w:rsidRPr="00CE0066">
              <w:t>podpis zakonitega zastopnika podizvajalca in žig podizvajalca:</w:t>
            </w:r>
          </w:p>
        </w:tc>
      </w:tr>
      <w:tr w:rsidR="00900982" w:rsidRPr="00CE0066" w14:paraId="009043A2" w14:textId="77777777" w:rsidTr="00900982">
        <w:tc>
          <w:tcPr>
            <w:tcW w:w="4789" w:type="dxa"/>
            <w:vAlign w:val="center"/>
          </w:tcPr>
          <w:p w14:paraId="6114C11B" w14:textId="77777777" w:rsidR="00900982" w:rsidRPr="00CE0066" w:rsidRDefault="00900982" w:rsidP="00900982">
            <w:pPr>
              <w:snapToGrid w:val="0"/>
              <w:spacing w:before="60" w:after="40"/>
            </w:pPr>
          </w:p>
        </w:tc>
        <w:tc>
          <w:tcPr>
            <w:tcW w:w="4831" w:type="dxa"/>
            <w:vAlign w:val="center"/>
          </w:tcPr>
          <w:p w14:paraId="74411A06" w14:textId="77777777" w:rsidR="00900982" w:rsidRPr="00CE0066" w:rsidRDefault="00900982" w:rsidP="00900982">
            <w:pPr>
              <w:snapToGrid w:val="0"/>
              <w:spacing w:before="60" w:after="40"/>
            </w:pPr>
            <w:r w:rsidRPr="00CE0066">
              <w:t>______________________________</w:t>
            </w:r>
          </w:p>
        </w:tc>
      </w:tr>
    </w:tbl>
    <w:p w14:paraId="397F3D3F" w14:textId="77777777" w:rsidR="00900982" w:rsidRPr="00CE0066" w:rsidRDefault="00900982" w:rsidP="00900982"/>
    <w:p w14:paraId="615D77D9" w14:textId="77777777" w:rsidR="00900982" w:rsidRPr="00CE0066" w:rsidRDefault="00900982" w:rsidP="00900982"/>
    <w:p w14:paraId="59CB9C98" w14:textId="77777777" w:rsidR="00900982" w:rsidRPr="00CE0066" w:rsidRDefault="00900982" w:rsidP="00900982"/>
    <w:p w14:paraId="7343481C" w14:textId="77777777" w:rsidR="00900982" w:rsidRPr="00CE0066" w:rsidRDefault="00900982" w:rsidP="00900982"/>
    <w:p w14:paraId="773252A7" w14:textId="77777777" w:rsidR="00900982" w:rsidRPr="00CE0066" w:rsidRDefault="00900982" w:rsidP="00900982">
      <w:pPr>
        <w:pageBreakBefore/>
        <w:autoSpaceDE w:val="0"/>
        <w:rPr>
          <w:b/>
          <w:bCs/>
          <w:shd w:val="clear" w:color="auto" w:fill="D9D9D9"/>
        </w:rPr>
      </w:pPr>
      <w:r w:rsidRPr="00CE0066">
        <w:rPr>
          <w:b/>
          <w:bCs/>
          <w:shd w:val="clear" w:color="auto" w:fill="D9D9D9"/>
        </w:rPr>
        <w:lastRenderedPageBreak/>
        <w:t>Obr_</w:t>
      </w:r>
      <w:r>
        <w:rPr>
          <w:b/>
          <w:bCs/>
          <w:shd w:val="clear" w:color="auto" w:fill="D9D9D9"/>
        </w:rPr>
        <w:t>5</w:t>
      </w:r>
    </w:p>
    <w:p w14:paraId="6099D3DE" w14:textId="77777777" w:rsidR="00900982" w:rsidRPr="00CE0066" w:rsidRDefault="00900982" w:rsidP="00900982">
      <w:pPr>
        <w:jc w:val="center"/>
        <w:rPr>
          <w:b/>
          <w:bCs/>
        </w:rPr>
      </w:pPr>
      <w:r w:rsidRPr="00CE0066">
        <w:rPr>
          <w:b/>
          <w:bCs/>
        </w:rPr>
        <w:t>SKUPNA PONUDBA</w:t>
      </w:r>
    </w:p>
    <w:p w14:paraId="0861C797" w14:textId="77777777" w:rsidR="00900982" w:rsidRPr="00CE0066" w:rsidRDefault="00900982" w:rsidP="00900982"/>
    <w:p w14:paraId="2A329A76" w14:textId="6BF4B2CB" w:rsidR="00900982" w:rsidRPr="00CE0066" w:rsidRDefault="00900982" w:rsidP="00900982">
      <w:r w:rsidRPr="00CE0066">
        <w:t>Ponudnik:</w:t>
      </w:r>
      <w:r w:rsidR="009A243B">
        <w:t xml:space="preserve"> _________</w:t>
      </w:r>
      <w:r w:rsidRPr="00CE0066">
        <w:t>_________________________________________________________________</w:t>
      </w:r>
    </w:p>
    <w:p w14:paraId="725C79F4" w14:textId="77777777" w:rsidR="00900982" w:rsidRPr="00CE0066" w:rsidRDefault="00900982" w:rsidP="00900982">
      <w:pPr>
        <w:jc w:val="center"/>
        <w:rPr>
          <w:i/>
          <w:iCs/>
        </w:rPr>
      </w:pPr>
      <w:r w:rsidRPr="00CE0066">
        <w:rPr>
          <w:i/>
          <w:iCs/>
        </w:rPr>
        <w:t>(firma in sedež ponudnika)</w:t>
      </w:r>
    </w:p>
    <w:p w14:paraId="60BF84B8" w14:textId="77777777" w:rsidR="00900982" w:rsidRPr="00CE0066" w:rsidRDefault="00900982" w:rsidP="00900982"/>
    <w:p w14:paraId="2E536315" w14:textId="1F089F51" w:rsidR="00900982" w:rsidRPr="001E6209" w:rsidRDefault="00900982" w:rsidP="00900982">
      <w:pPr>
        <w:jc w:val="both"/>
        <w:rPr>
          <w:b/>
          <w:bCs/>
        </w:rPr>
      </w:pPr>
      <w:r w:rsidRPr="00CE0066">
        <w:t>V okviru javnega naročila</w:t>
      </w:r>
      <w:r>
        <w:t xml:space="preserve"> </w:t>
      </w:r>
      <w:bookmarkStart w:id="21" w:name="_Hlk167363361"/>
      <w:r w:rsidR="00306738" w:rsidRPr="00306738">
        <w:rPr>
          <w:b/>
          <w:bCs/>
        </w:rPr>
        <w:t>»</w:t>
      </w:r>
      <w:r w:rsidR="000954B4">
        <w:rPr>
          <w:b/>
          <w:bCs/>
        </w:rPr>
        <w:t>PRENOVA PISARNIŠKIH PROSTOROV ULICA XIV. DIVIZIJE 12</w:t>
      </w:r>
      <w:r w:rsidR="00306738" w:rsidRPr="00306738">
        <w:rPr>
          <w:b/>
          <w:bCs/>
        </w:rPr>
        <w:t>«</w:t>
      </w:r>
      <w:r w:rsidR="00964D3C">
        <w:rPr>
          <w:b/>
          <w:bCs/>
        </w:rPr>
        <w:t xml:space="preserve">, </w:t>
      </w:r>
      <w:bookmarkEnd w:id="21"/>
      <w:r w:rsidR="00964D3C">
        <w:rPr>
          <w:b/>
          <w:bCs/>
        </w:rPr>
        <w:t>JNMV-0</w:t>
      </w:r>
      <w:r w:rsidR="00306738">
        <w:rPr>
          <w:b/>
          <w:bCs/>
        </w:rPr>
        <w:t>1</w:t>
      </w:r>
      <w:r w:rsidR="000954B4">
        <w:rPr>
          <w:b/>
          <w:bCs/>
        </w:rPr>
        <w:t>4</w:t>
      </w:r>
      <w:r w:rsidR="00964D3C">
        <w:rPr>
          <w:b/>
          <w:bCs/>
        </w:rPr>
        <w:t>-202</w:t>
      </w:r>
      <w:r w:rsidR="00306738">
        <w:rPr>
          <w:b/>
          <w:bCs/>
        </w:rPr>
        <w:t>6</w:t>
      </w:r>
      <w:r w:rsidR="00964D3C" w:rsidRPr="00CE0066">
        <w:rPr>
          <w:b/>
          <w:bCs/>
        </w:rPr>
        <w:t>-</w:t>
      </w:r>
      <w:r w:rsidR="000954B4">
        <w:rPr>
          <w:b/>
          <w:bCs/>
        </w:rPr>
        <w:t>S</w:t>
      </w:r>
      <w:r w:rsidR="00964D3C">
        <w:rPr>
          <w:b/>
          <w:bCs/>
        </w:rPr>
        <w:t>,</w:t>
      </w:r>
      <w:r w:rsidR="00B03218" w:rsidRPr="00684D8E">
        <w:rPr>
          <w:b/>
          <w:bCs/>
        </w:rPr>
        <w:t xml:space="preserve"> </w:t>
      </w:r>
      <w:r w:rsidRPr="00CE0066">
        <w:t>kot vodilni partner izjavljamo, da ponudbo kot skupno ponudbo dajejo ti partnerji:</w:t>
      </w:r>
    </w:p>
    <w:p w14:paraId="500CE71B" w14:textId="77777777" w:rsidR="00900982" w:rsidRPr="00CE0066" w:rsidRDefault="00900982" w:rsidP="00900982">
      <w:pPr>
        <w:jc w:val="both"/>
      </w:pPr>
    </w:p>
    <w:p w14:paraId="1A0AE5C8" w14:textId="77777777" w:rsidR="00900982" w:rsidRPr="00CE0066" w:rsidRDefault="00900982" w:rsidP="00900982"/>
    <w:tbl>
      <w:tblPr>
        <w:tblW w:w="9632" w:type="dxa"/>
        <w:tblInd w:w="2" w:type="dxa"/>
        <w:tblLayout w:type="fixed"/>
        <w:tblLook w:val="0000" w:firstRow="0" w:lastRow="0" w:firstColumn="0" w:lastColumn="0" w:noHBand="0" w:noVBand="0"/>
      </w:tblPr>
      <w:tblGrid>
        <w:gridCol w:w="2687"/>
        <w:gridCol w:w="1417"/>
        <w:gridCol w:w="1559"/>
        <w:gridCol w:w="3969"/>
      </w:tblGrid>
      <w:tr w:rsidR="00900982" w:rsidRPr="00CE0066" w14:paraId="2212BA4E" w14:textId="77777777" w:rsidTr="001E6209">
        <w:tc>
          <w:tcPr>
            <w:tcW w:w="2687" w:type="dxa"/>
            <w:tcBorders>
              <w:top w:val="single" w:sz="4" w:space="0" w:color="000000"/>
              <w:left w:val="single" w:sz="4" w:space="0" w:color="000000"/>
              <w:bottom w:val="single" w:sz="4" w:space="0" w:color="000000"/>
            </w:tcBorders>
            <w:shd w:val="clear" w:color="auto" w:fill="D9D9D9"/>
            <w:vAlign w:val="center"/>
          </w:tcPr>
          <w:p w14:paraId="2F1DDD82" w14:textId="77777777" w:rsidR="00900982" w:rsidRPr="00CE0066" w:rsidRDefault="00900982" w:rsidP="00900982">
            <w:pPr>
              <w:snapToGrid w:val="0"/>
              <w:spacing w:before="60" w:after="40"/>
              <w:jc w:val="center"/>
              <w:rPr>
                <w:b/>
                <w:bCs/>
              </w:rPr>
            </w:pPr>
            <w:r w:rsidRPr="00CE0066">
              <w:rPr>
                <w:b/>
                <w:bCs/>
              </w:rPr>
              <w:t>firma in sedež partnerja in vloga (vodilni / drug partner)</w:t>
            </w:r>
          </w:p>
        </w:tc>
        <w:tc>
          <w:tcPr>
            <w:tcW w:w="1417" w:type="dxa"/>
            <w:tcBorders>
              <w:top w:val="single" w:sz="4" w:space="0" w:color="000000"/>
              <w:left w:val="single" w:sz="4" w:space="0" w:color="000000"/>
              <w:bottom w:val="single" w:sz="4" w:space="0" w:color="000000"/>
            </w:tcBorders>
            <w:shd w:val="clear" w:color="auto" w:fill="D9D9D9"/>
            <w:vAlign w:val="center"/>
          </w:tcPr>
          <w:p w14:paraId="27C79261" w14:textId="77777777" w:rsidR="00900982" w:rsidRPr="00CE0066" w:rsidRDefault="00900982" w:rsidP="00900982">
            <w:pPr>
              <w:snapToGrid w:val="0"/>
              <w:spacing w:before="60" w:after="40"/>
              <w:jc w:val="center"/>
              <w:rPr>
                <w:b/>
                <w:bCs/>
              </w:rPr>
            </w:pPr>
            <w:r w:rsidRPr="00CE0066">
              <w:rPr>
                <w:b/>
                <w:bCs/>
              </w:rPr>
              <w:t>davčna in matična številka</w:t>
            </w:r>
          </w:p>
        </w:tc>
        <w:tc>
          <w:tcPr>
            <w:tcW w:w="1559" w:type="dxa"/>
            <w:tcBorders>
              <w:top w:val="single" w:sz="4" w:space="0" w:color="000000"/>
              <w:left w:val="single" w:sz="4" w:space="0" w:color="000000"/>
              <w:bottom w:val="single" w:sz="4" w:space="0" w:color="000000"/>
            </w:tcBorders>
            <w:shd w:val="clear" w:color="auto" w:fill="D9D9D9"/>
            <w:vAlign w:val="center"/>
          </w:tcPr>
          <w:p w14:paraId="2E475806" w14:textId="489852BD" w:rsidR="00900982" w:rsidRPr="00CE0066" w:rsidRDefault="00900982" w:rsidP="00900982">
            <w:pPr>
              <w:snapToGrid w:val="0"/>
              <w:spacing w:before="60" w:after="40"/>
              <w:jc w:val="center"/>
              <w:rPr>
                <w:b/>
                <w:bCs/>
              </w:rPr>
            </w:pPr>
            <w:r w:rsidRPr="00CE0066">
              <w:rPr>
                <w:b/>
                <w:bCs/>
              </w:rPr>
              <w:t>delež partnerja (v</w:t>
            </w:r>
            <w:r w:rsidR="001E6209">
              <w:rPr>
                <w:b/>
                <w:bCs/>
              </w:rPr>
              <w:t xml:space="preserve"> EUR in v</w:t>
            </w:r>
            <w:r w:rsidRPr="00CE0066">
              <w:rPr>
                <w:b/>
                <w:bCs/>
              </w:rPr>
              <w:t xml:space="preserve"> % od celotnega naročila)</w:t>
            </w:r>
          </w:p>
        </w:tc>
        <w:tc>
          <w:tcPr>
            <w:tcW w:w="39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08AE48" w14:textId="77777777" w:rsidR="00900982" w:rsidRPr="00CE0066" w:rsidRDefault="00900982" w:rsidP="00900982">
            <w:pPr>
              <w:snapToGrid w:val="0"/>
              <w:spacing w:before="60" w:after="40"/>
              <w:jc w:val="center"/>
              <w:rPr>
                <w:b/>
                <w:bCs/>
              </w:rPr>
            </w:pPr>
            <w:r w:rsidRPr="00CE0066">
              <w:rPr>
                <w:b/>
                <w:bCs/>
              </w:rPr>
              <w:t>opis del, ki jih bo izvedel partner</w:t>
            </w:r>
          </w:p>
        </w:tc>
      </w:tr>
      <w:tr w:rsidR="00900982" w:rsidRPr="00CE0066" w14:paraId="38745AB2" w14:textId="77777777" w:rsidTr="001E6209">
        <w:tc>
          <w:tcPr>
            <w:tcW w:w="2687" w:type="dxa"/>
            <w:tcBorders>
              <w:top w:val="single" w:sz="4" w:space="0" w:color="000000"/>
              <w:left w:val="single" w:sz="4" w:space="0" w:color="000000"/>
              <w:bottom w:val="single" w:sz="4" w:space="0" w:color="000000"/>
            </w:tcBorders>
            <w:vAlign w:val="center"/>
          </w:tcPr>
          <w:p w14:paraId="4381F404" w14:textId="77777777" w:rsidR="00900982" w:rsidRPr="00CE0066" w:rsidRDefault="00900982" w:rsidP="00900982">
            <w:pPr>
              <w:snapToGrid w:val="0"/>
              <w:spacing w:before="60" w:after="40"/>
            </w:pPr>
          </w:p>
          <w:p w14:paraId="6B7B1857" w14:textId="77777777" w:rsidR="00900982" w:rsidRDefault="00900982" w:rsidP="00900982">
            <w:pPr>
              <w:snapToGrid w:val="0"/>
              <w:spacing w:before="60" w:after="40"/>
            </w:pPr>
          </w:p>
          <w:p w14:paraId="6C61A81B" w14:textId="77777777" w:rsidR="00900982" w:rsidRPr="00CE0066" w:rsidRDefault="00900982" w:rsidP="00900982">
            <w:pPr>
              <w:snapToGrid w:val="0"/>
              <w:spacing w:before="60" w:after="40"/>
            </w:pPr>
          </w:p>
          <w:p w14:paraId="797B003A"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7EC4AAFA"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59E0270A"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07468BF8" w14:textId="77777777" w:rsidR="00900982" w:rsidRPr="00CE0066" w:rsidRDefault="00900982" w:rsidP="00900982">
            <w:pPr>
              <w:snapToGrid w:val="0"/>
              <w:spacing w:before="60" w:after="40"/>
            </w:pPr>
          </w:p>
        </w:tc>
      </w:tr>
      <w:tr w:rsidR="00900982" w:rsidRPr="00CE0066" w14:paraId="074A3394" w14:textId="77777777" w:rsidTr="001E6209">
        <w:tc>
          <w:tcPr>
            <w:tcW w:w="2687" w:type="dxa"/>
            <w:tcBorders>
              <w:top w:val="single" w:sz="4" w:space="0" w:color="000000"/>
              <w:left w:val="single" w:sz="4" w:space="0" w:color="000000"/>
              <w:bottom w:val="single" w:sz="4" w:space="0" w:color="000000"/>
            </w:tcBorders>
            <w:vAlign w:val="center"/>
          </w:tcPr>
          <w:p w14:paraId="62C841F1" w14:textId="77777777" w:rsidR="00900982" w:rsidRPr="00CE0066" w:rsidRDefault="00900982" w:rsidP="00900982">
            <w:pPr>
              <w:snapToGrid w:val="0"/>
              <w:spacing w:before="60" w:after="40"/>
            </w:pPr>
          </w:p>
          <w:p w14:paraId="3796AE3E" w14:textId="77777777" w:rsidR="00900982" w:rsidRDefault="00900982" w:rsidP="00900982">
            <w:pPr>
              <w:snapToGrid w:val="0"/>
              <w:spacing w:before="60" w:after="40"/>
            </w:pPr>
          </w:p>
          <w:p w14:paraId="2AA74562" w14:textId="77777777" w:rsidR="00900982" w:rsidRPr="00CE0066" w:rsidRDefault="00900982" w:rsidP="00900982">
            <w:pPr>
              <w:snapToGrid w:val="0"/>
              <w:spacing w:before="60" w:after="40"/>
            </w:pPr>
          </w:p>
          <w:p w14:paraId="6E1D97AA"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00505783"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2539EEB8"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3A87D02D" w14:textId="77777777" w:rsidR="00900982" w:rsidRPr="00CE0066" w:rsidRDefault="00900982" w:rsidP="00900982">
            <w:pPr>
              <w:snapToGrid w:val="0"/>
              <w:spacing w:before="60" w:after="40"/>
            </w:pPr>
          </w:p>
        </w:tc>
      </w:tr>
      <w:tr w:rsidR="00900982" w:rsidRPr="00CE0066" w14:paraId="31FBCFAA" w14:textId="77777777" w:rsidTr="001E6209">
        <w:tc>
          <w:tcPr>
            <w:tcW w:w="2687" w:type="dxa"/>
            <w:tcBorders>
              <w:top w:val="single" w:sz="4" w:space="0" w:color="000000"/>
              <w:left w:val="single" w:sz="4" w:space="0" w:color="000000"/>
              <w:bottom w:val="single" w:sz="4" w:space="0" w:color="000000"/>
            </w:tcBorders>
            <w:vAlign w:val="center"/>
          </w:tcPr>
          <w:p w14:paraId="44A97774" w14:textId="77777777" w:rsidR="00900982" w:rsidRPr="00CE0066" w:rsidRDefault="00900982" w:rsidP="00900982">
            <w:pPr>
              <w:snapToGrid w:val="0"/>
              <w:spacing w:before="60" w:after="40"/>
            </w:pPr>
          </w:p>
          <w:p w14:paraId="345869F1" w14:textId="77777777" w:rsidR="00900982" w:rsidRDefault="00900982" w:rsidP="00900982">
            <w:pPr>
              <w:snapToGrid w:val="0"/>
              <w:spacing w:before="60" w:after="40"/>
            </w:pPr>
          </w:p>
          <w:p w14:paraId="3EE5235C" w14:textId="77777777" w:rsidR="00900982" w:rsidRPr="00CE0066" w:rsidRDefault="00900982" w:rsidP="00900982">
            <w:pPr>
              <w:snapToGrid w:val="0"/>
              <w:spacing w:before="60" w:after="40"/>
            </w:pPr>
          </w:p>
          <w:p w14:paraId="778A4DF8"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0FDE2339"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57FA0C8F"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2EC0B566" w14:textId="77777777" w:rsidR="00900982" w:rsidRPr="00CE0066" w:rsidRDefault="00900982" w:rsidP="00900982">
            <w:pPr>
              <w:snapToGrid w:val="0"/>
              <w:spacing w:before="60" w:after="40"/>
            </w:pPr>
          </w:p>
        </w:tc>
      </w:tr>
      <w:tr w:rsidR="00900982" w:rsidRPr="00CE0066" w14:paraId="23E528F5" w14:textId="77777777" w:rsidTr="001E6209">
        <w:tc>
          <w:tcPr>
            <w:tcW w:w="2687" w:type="dxa"/>
            <w:tcBorders>
              <w:top w:val="single" w:sz="4" w:space="0" w:color="000000"/>
              <w:left w:val="single" w:sz="4" w:space="0" w:color="000000"/>
              <w:bottom w:val="single" w:sz="4" w:space="0" w:color="000000"/>
            </w:tcBorders>
            <w:vAlign w:val="center"/>
          </w:tcPr>
          <w:p w14:paraId="245A7CC9" w14:textId="77777777" w:rsidR="00900982" w:rsidRPr="00CE0066" w:rsidRDefault="00900982" w:rsidP="00900982">
            <w:pPr>
              <w:snapToGrid w:val="0"/>
              <w:spacing w:before="60" w:after="40"/>
            </w:pPr>
          </w:p>
          <w:p w14:paraId="3E71DE32" w14:textId="77777777" w:rsidR="00900982" w:rsidRPr="00CE0066" w:rsidRDefault="00900982" w:rsidP="00900982">
            <w:pPr>
              <w:snapToGrid w:val="0"/>
              <w:spacing w:before="60" w:after="40"/>
            </w:pPr>
          </w:p>
          <w:p w14:paraId="31660054"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31275A07"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4DB58B45"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48ACAFE8" w14:textId="77777777" w:rsidR="00900982" w:rsidRPr="00CE0066" w:rsidRDefault="00900982" w:rsidP="00900982">
            <w:pPr>
              <w:snapToGrid w:val="0"/>
              <w:spacing w:before="60" w:after="40"/>
            </w:pPr>
          </w:p>
        </w:tc>
      </w:tr>
    </w:tbl>
    <w:p w14:paraId="2960F208" w14:textId="77777777" w:rsidR="00900982" w:rsidRPr="00CE0066" w:rsidRDefault="00900982" w:rsidP="00900982"/>
    <w:tbl>
      <w:tblPr>
        <w:tblW w:w="9777" w:type="dxa"/>
        <w:tblInd w:w="2" w:type="dxa"/>
        <w:tblLayout w:type="fixed"/>
        <w:tblLook w:val="0000" w:firstRow="0" w:lastRow="0" w:firstColumn="0" w:lastColumn="0" w:noHBand="0" w:noVBand="0"/>
      </w:tblPr>
      <w:tblGrid>
        <w:gridCol w:w="4888"/>
        <w:gridCol w:w="4889"/>
      </w:tblGrid>
      <w:tr w:rsidR="00900982" w:rsidRPr="00CE0066" w14:paraId="6E192EC9" w14:textId="77777777" w:rsidTr="00900982">
        <w:tc>
          <w:tcPr>
            <w:tcW w:w="4888" w:type="dxa"/>
            <w:vAlign w:val="center"/>
          </w:tcPr>
          <w:p w14:paraId="0731EB23" w14:textId="77777777" w:rsidR="00900982" w:rsidRPr="00CE0066" w:rsidRDefault="00900982" w:rsidP="00900982">
            <w:pPr>
              <w:snapToGrid w:val="0"/>
              <w:spacing w:before="60" w:after="40"/>
            </w:pPr>
            <w:r w:rsidRPr="00CE0066">
              <w:t>Kraj in datum:</w:t>
            </w:r>
          </w:p>
        </w:tc>
        <w:tc>
          <w:tcPr>
            <w:tcW w:w="4889" w:type="dxa"/>
            <w:vAlign w:val="center"/>
          </w:tcPr>
          <w:p w14:paraId="2116431B" w14:textId="77777777" w:rsidR="00900982" w:rsidRPr="00CE0066" w:rsidRDefault="00900982" w:rsidP="00900982">
            <w:pPr>
              <w:snapToGrid w:val="0"/>
              <w:spacing w:before="60" w:after="40"/>
            </w:pPr>
            <w:r w:rsidRPr="00CE0066">
              <w:t>Ime in priimek zakonitega zastopnika:</w:t>
            </w:r>
          </w:p>
        </w:tc>
      </w:tr>
      <w:tr w:rsidR="00900982" w:rsidRPr="00CE0066" w14:paraId="462062D9" w14:textId="77777777" w:rsidTr="00900982">
        <w:tc>
          <w:tcPr>
            <w:tcW w:w="4888" w:type="dxa"/>
            <w:vAlign w:val="center"/>
          </w:tcPr>
          <w:p w14:paraId="5724B5E7" w14:textId="77777777" w:rsidR="00900982" w:rsidRPr="00CE0066" w:rsidRDefault="00900982" w:rsidP="00900982">
            <w:pPr>
              <w:snapToGrid w:val="0"/>
              <w:spacing w:before="60" w:after="40"/>
            </w:pPr>
            <w:r w:rsidRPr="00CE0066">
              <w:t>____________________________</w:t>
            </w:r>
          </w:p>
        </w:tc>
        <w:tc>
          <w:tcPr>
            <w:tcW w:w="4889" w:type="dxa"/>
            <w:vAlign w:val="center"/>
          </w:tcPr>
          <w:p w14:paraId="36633383" w14:textId="77777777" w:rsidR="00900982" w:rsidRPr="00CE0066" w:rsidRDefault="00900982" w:rsidP="00900982">
            <w:pPr>
              <w:snapToGrid w:val="0"/>
              <w:spacing w:before="60" w:after="40"/>
              <w:jc w:val="center"/>
            </w:pPr>
          </w:p>
          <w:p w14:paraId="16BC0534" w14:textId="77777777" w:rsidR="00900982" w:rsidRPr="00CE0066" w:rsidRDefault="00900982" w:rsidP="00900982">
            <w:pPr>
              <w:snapToGrid w:val="0"/>
              <w:spacing w:before="60" w:after="40"/>
            </w:pPr>
            <w:r w:rsidRPr="00CE0066">
              <w:t>podpis zakonitega zastopnika in žig</w:t>
            </w:r>
          </w:p>
        </w:tc>
      </w:tr>
      <w:tr w:rsidR="00900982" w:rsidRPr="00CE0066" w14:paraId="1ECBAD28" w14:textId="77777777" w:rsidTr="00900982">
        <w:tc>
          <w:tcPr>
            <w:tcW w:w="4888" w:type="dxa"/>
            <w:vAlign w:val="center"/>
          </w:tcPr>
          <w:p w14:paraId="637CF932" w14:textId="77777777" w:rsidR="00900982" w:rsidRPr="00CE0066" w:rsidRDefault="00900982" w:rsidP="00900982">
            <w:pPr>
              <w:snapToGrid w:val="0"/>
              <w:spacing w:before="60" w:after="40"/>
            </w:pPr>
          </w:p>
        </w:tc>
        <w:tc>
          <w:tcPr>
            <w:tcW w:w="4889" w:type="dxa"/>
            <w:vAlign w:val="center"/>
          </w:tcPr>
          <w:p w14:paraId="4C70CF40" w14:textId="77777777" w:rsidR="00900982" w:rsidRPr="00CE0066" w:rsidRDefault="00900982" w:rsidP="00900982">
            <w:pPr>
              <w:snapToGrid w:val="0"/>
              <w:spacing w:before="60" w:after="40"/>
            </w:pPr>
            <w:r w:rsidRPr="00CE0066">
              <w:t>______________________________</w:t>
            </w:r>
          </w:p>
        </w:tc>
      </w:tr>
      <w:tr w:rsidR="00900982" w:rsidRPr="00CE0066" w14:paraId="0C005221" w14:textId="77777777" w:rsidTr="00900982">
        <w:tc>
          <w:tcPr>
            <w:tcW w:w="4888" w:type="dxa"/>
            <w:vAlign w:val="center"/>
          </w:tcPr>
          <w:p w14:paraId="06BEA862" w14:textId="77777777" w:rsidR="00900982" w:rsidRPr="00CE0066" w:rsidRDefault="00900982" w:rsidP="00900982">
            <w:pPr>
              <w:snapToGrid w:val="0"/>
              <w:spacing w:before="60" w:after="40"/>
            </w:pPr>
          </w:p>
          <w:p w14:paraId="5B4E6AB4" w14:textId="77777777" w:rsidR="00900982" w:rsidRPr="00CE0066" w:rsidRDefault="00900982" w:rsidP="00900982">
            <w:pPr>
              <w:snapToGrid w:val="0"/>
              <w:spacing w:before="60" w:after="40"/>
            </w:pPr>
          </w:p>
        </w:tc>
        <w:tc>
          <w:tcPr>
            <w:tcW w:w="4889" w:type="dxa"/>
            <w:vAlign w:val="center"/>
          </w:tcPr>
          <w:p w14:paraId="6A605095" w14:textId="77777777" w:rsidR="00900982" w:rsidRPr="00CE0066" w:rsidRDefault="00900982" w:rsidP="00900982">
            <w:pPr>
              <w:snapToGrid w:val="0"/>
              <w:spacing w:before="60" w:after="40"/>
            </w:pPr>
          </w:p>
        </w:tc>
      </w:tr>
    </w:tbl>
    <w:p w14:paraId="035B61FB" w14:textId="77777777" w:rsidR="00900982" w:rsidRDefault="00900982" w:rsidP="00900982">
      <w:pPr>
        <w:tabs>
          <w:tab w:val="left" w:pos="1005"/>
        </w:tabs>
        <w:jc w:val="both"/>
        <w:rPr>
          <w:b/>
          <w:bCs/>
        </w:rPr>
      </w:pPr>
    </w:p>
    <w:p w14:paraId="63CA912E" w14:textId="4452BBBD" w:rsidR="00900982" w:rsidRPr="00CE0066" w:rsidRDefault="00900982" w:rsidP="00900982">
      <w:pPr>
        <w:tabs>
          <w:tab w:val="left" w:pos="1005"/>
        </w:tabs>
        <w:jc w:val="both"/>
        <w:rPr>
          <w:b/>
          <w:bCs/>
        </w:rPr>
      </w:pPr>
      <w:r w:rsidRPr="00CE0066">
        <w:rPr>
          <w:b/>
          <w:bCs/>
        </w:rPr>
        <w:t xml:space="preserve">Ponudnik mora izpolnjen obrazec priložiti ponudbi samo v primeru, če gre za skupno ponudbo. Za vse </w:t>
      </w:r>
      <w:proofErr w:type="spellStart"/>
      <w:r w:rsidRPr="00CE0066">
        <w:rPr>
          <w:b/>
          <w:bCs/>
        </w:rPr>
        <w:t>soponudnike</w:t>
      </w:r>
      <w:proofErr w:type="spellEnd"/>
      <w:r w:rsidRPr="00CE0066">
        <w:rPr>
          <w:b/>
          <w:bCs/>
        </w:rPr>
        <w:t xml:space="preserve"> se izpolni en obrazec. </w:t>
      </w:r>
    </w:p>
    <w:p w14:paraId="6D3077FC" w14:textId="77777777" w:rsidR="00900982" w:rsidRPr="00CE0066" w:rsidRDefault="00900982" w:rsidP="00900982">
      <w:pPr>
        <w:pageBreakBefore/>
        <w:autoSpaceDE w:val="0"/>
        <w:rPr>
          <w:b/>
          <w:bCs/>
          <w:shd w:val="clear" w:color="auto" w:fill="D9D9D9"/>
        </w:rPr>
      </w:pPr>
      <w:r w:rsidRPr="00CE0066">
        <w:rPr>
          <w:b/>
          <w:bCs/>
          <w:shd w:val="clear" w:color="auto" w:fill="D9D9D9"/>
        </w:rPr>
        <w:lastRenderedPageBreak/>
        <w:t>Obr_</w:t>
      </w:r>
      <w:r>
        <w:rPr>
          <w:b/>
          <w:bCs/>
          <w:shd w:val="clear" w:color="auto" w:fill="D9D9D9"/>
        </w:rPr>
        <w:t>5</w:t>
      </w:r>
      <w:r w:rsidRPr="00CE0066">
        <w:rPr>
          <w:b/>
          <w:bCs/>
          <w:shd w:val="clear" w:color="auto" w:fill="D9D9D9"/>
        </w:rPr>
        <w:t>a</w:t>
      </w:r>
    </w:p>
    <w:p w14:paraId="7777FC6C" w14:textId="77777777" w:rsidR="00900982" w:rsidRPr="00CE0066" w:rsidRDefault="00900982" w:rsidP="00900982">
      <w:pPr>
        <w:jc w:val="center"/>
        <w:rPr>
          <w:b/>
          <w:bCs/>
        </w:rPr>
      </w:pPr>
      <w:r w:rsidRPr="00CE0066">
        <w:rPr>
          <w:b/>
          <w:bCs/>
        </w:rPr>
        <w:t>POOBLASTILO ZA PODPIS SKUPNE PONUDBE</w:t>
      </w:r>
    </w:p>
    <w:p w14:paraId="511BC16E" w14:textId="77777777" w:rsidR="00900982" w:rsidRPr="00CE0066" w:rsidRDefault="00900982" w:rsidP="00900982">
      <w:pPr>
        <w:tabs>
          <w:tab w:val="left" w:pos="1005"/>
        </w:tabs>
        <w:jc w:val="both"/>
      </w:pPr>
    </w:p>
    <w:p w14:paraId="4C7DFA0F" w14:textId="17EEF2B5" w:rsidR="00D83C6D" w:rsidRPr="00CE0066" w:rsidRDefault="00900982" w:rsidP="00900982">
      <w:r w:rsidRPr="00CE0066">
        <w:t>Ponudnik:________________________________________________________________</w:t>
      </w:r>
      <w:r>
        <w:t>_____</w:t>
      </w:r>
      <w:r w:rsidRPr="00CE0066">
        <w:t>,</w:t>
      </w:r>
    </w:p>
    <w:p w14:paraId="7C905EEF" w14:textId="44E1DAC0" w:rsidR="00900982" w:rsidRDefault="00900982" w:rsidP="00900982">
      <w:pPr>
        <w:jc w:val="center"/>
        <w:rPr>
          <w:i/>
          <w:iCs/>
          <w:sz w:val="18"/>
          <w:szCs w:val="18"/>
        </w:rPr>
      </w:pPr>
      <w:r w:rsidRPr="00147DC7">
        <w:rPr>
          <w:i/>
          <w:iCs/>
          <w:sz w:val="18"/>
          <w:szCs w:val="18"/>
        </w:rPr>
        <w:t>(firma in sedež ponudnika)</w:t>
      </w:r>
    </w:p>
    <w:p w14:paraId="2791DF27" w14:textId="77777777" w:rsidR="00D83C6D" w:rsidRPr="00147DC7" w:rsidRDefault="00D83C6D" w:rsidP="00900982">
      <w:pPr>
        <w:jc w:val="center"/>
        <w:rPr>
          <w:i/>
          <w:iCs/>
          <w:sz w:val="18"/>
          <w:szCs w:val="18"/>
        </w:rPr>
      </w:pPr>
    </w:p>
    <w:p w14:paraId="4996DEE6" w14:textId="77777777" w:rsidR="00900982" w:rsidRPr="00CE0066" w:rsidRDefault="00900982" w:rsidP="00900982">
      <w:pPr>
        <w:tabs>
          <w:tab w:val="left" w:pos="1005"/>
        </w:tabs>
        <w:jc w:val="both"/>
      </w:pPr>
      <w:r w:rsidRPr="00CE0066">
        <w:t>katerega zakoniti zastopnik je ____________________________________________________</w:t>
      </w:r>
      <w:r>
        <w:t>___</w:t>
      </w:r>
    </w:p>
    <w:p w14:paraId="3BF202EF" w14:textId="77777777" w:rsidR="00900982" w:rsidRPr="00147DC7" w:rsidRDefault="00900982" w:rsidP="00900982">
      <w:pPr>
        <w:jc w:val="center"/>
        <w:rPr>
          <w:i/>
          <w:iCs/>
          <w:sz w:val="18"/>
          <w:szCs w:val="18"/>
        </w:rPr>
      </w:pPr>
      <w:r w:rsidRPr="00147DC7">
        <w:rPr>
          <w:i/>
          <w:iCs/>
          <w:sz w:val="18"/>
          <w:szCs w:val="18"/>
        </w:rPr>
        <w:t xml:space="preserve">                (ime, priimek in naziv zakonitega zastopnika)</w:t>
      </w:r>
    </w:p>
    <w:p w14:paraId="4E675B72" w14:textId="77777777" w:rsidR="00900982" w:rsidRPr="00CE0066" w:rsidRDefault="00900982" w:rsidP="00900982">
      <w:pPr>
        <w:pBdr>
          <w:bottom w:val="single" w:sz="12" w:space="1" w:color="auto"/>
        </w:pBdr>
        <w:tabs>
          <w:tab w:val="left" w:pos="1005"/>
        </w:tabs>
        <w:jc w:val="both"/>
      </w:pPr>
    </w:p>
    <w:p w14:paraId="6E2C0F56" w14:textId="77777777" w:rsidR="00900982" w:rsidRPr="00CE0066" w:rsidRDefault="00900982" w:rsidP="00900982"/>
    <w:p w14:paraId="2B5537CD" w14:textId="77777777" w:rsidR="00900982" w:rsidRPr="00CE0066" w:rsidRDefault="00900982" w:rsidP="00900982">
      <w:r w:rsidRPr="00CE0066">
        <w:t>Ponudnik:______________________________________________________________,</w:t>
      </w:r>
    </w:p>
    <w:p w14:paraId="7F4A7A20" w14:textId="77777777" w:rsidR="00900982" w:rsidRPr="00147DC7" w:rsidRDefault="00900982" w:rsidP="00900982">
      <w:pPr>
        <w:jc w:val="center"/>
        <w:rPr>
          <w:i/>
          <w:iCs/>
          <w:sz w:val="18"/>
          <w:szCs w:val="18"/>
        </w:rPr>
      </w:pPr>
      <w:r w:rsidRPr="00147DC7">
        <w:rPr>
          <w:i/>
          <w:iCs/>
          <w:sz w:val="18"/>
          <w:szCs w:val="18"/>
        </w:rPr>
        <w:t>(firma in sedež ponudnika)</w:t>
      </w:r>
    </w:p>
    <w:p w14:paraId="673C28D7" w14:textId="77777777" w:rsidR="00900982" w:rsidRPr="00CE0066" w:rsidRDefault="00900982" w:rsidP="00900982">
      <w:pPr>
        <w:tabs>
          <w:tab w:val="left" w:pos="1005"/>
        </w:tabs>
        <w:jc w:val="both"/>
      </w:pPr>
    </w:p>
    <w:p w14:paraId="09F7ACD4" w14:textId="77777777" w:rsidR="00900982" w:rsidRPr="00CE0066" w:rsidRDefault="00900982" w:rsidP="00900982">
      <w:pPr>
        <w:tabs>
          <w:tab w:val="left" w:pos="1005"/>
        </w:tabs>
      </w:pPr>
      <w:r w:rsidRPr="00CE0066">
        <w:t>katerega zakoniti zastopnik je ______________________________________________</w:t>
      </w:r>
    </w:p>
    <w:p w14:paraId="7DAE09FE" w14:textId="77777777" w:rsidR="00900982" w:rsidRPr="00147DC7" w:rsidRDefault="00900982" w:rsidP="00900982">
      <w:pPr>
        <w:jc w:val="center"/>
        <w:rPr>
          <w:i/>
          <w:iCs/>
          <w:sz w:val="18"/>
          <w:szCs w:val="18"/>
        </w:rPr>
      </w:pPr>
      <w:r w:rsidRPr="00147DC7">
        <w:rPr>
          <w:i/>
          <w:iCs/>
          <w:sz w:val="18"/>
          <w:szCs w:val="18"/>
        </w:rPr>
        <w:t xml:space="preserve">                  (ime, priimek in naziv zakonitega zastopnika)</w:t>
      </w:r>
    </w:p>
    <w:p w14:paraId="18C25255" w14:textId="77777777" w:rsidR="00900982" w:rsidRPr="00CE0066" w:rsidRDefault="00900982" w:rsidP="00900982">
      <w:pPr>
        <w:tabs>
          <w:tab w:val="left" w:pos="1005"/>
        </w:tabs>
        <w:jc w:val="both"/>
      </w:pPr>
    </w:p>
    <w:p w14:paraId="71DD407F" w14:textId="77777777" w:rsidR="00900982" w:rsidRPr="00CE0066" w:rsidRDefault="00900982" w:rsidP="00900982">
      <w:pPr>
        <w:tabs>
          <w:tab w:val="left" w:pos="1005"/>
        </w:tabs>
        <w:jc w:val="both"/>
      </w:pPr>
      <w:r w:rsidRPr="00CE0066">
        <w:t>potrjujemo, da smo zakoniti zastopniki ponudnikov, ki dajejo skupno ponudbo in s tem dokumentom pooblaščamo ZA VODILNEGA PARTNERJA:</w:t>
      </w:r>
    </w:p>
    <w:p w14:paraId="50003C20" w14:textId="77777777" w:rsidR="00900982" w:rsidRPr="00CE0066" w:rsidRDefault="00900982" w:rsidP="00900982">
      <w:pPr>
        <w:tabs>
          <w:tab w:val="left" w:pos="1005"/>
        </w:tabs>
        <w:jc w:val="both"/>
      </w:pPr>
    </w:p>
    <w:p w14:paraId="340F785C" w14:textId="77777777" w:rsidR="00900982" w:rsidRPr="00CE0066" w:rsidRDefault="00900982" w:rsidP="00900982">
      <w:r w:rsidRPr="00CE0066">
        <w:t>_________________________________________________________________________,</w:t>
      </w:r>
    </w:p>
    <w:p w14:paraId="50892801" w14:textId="77777777" w:rsidR="00900982" w:rsidRPr="00CE0066" w:rsidRDefault="00900982" w:rsidP="00900982">
      <w:pPr>
        <w:jc w:val="center"/>
        <w:rPr>
          <w:i/>
          <w:iCs/>
        </w:rPr>
      </w:pPr>
      <w:r w:rsidRPr="00CE0066">
        <w:rPr>
          <w:i/>
          <w:iCs/>
        </w:rPr>
        <w:t>(firma in sedež vodilnega partnerja)</w:t>
      </w:r>
    </w:p>
    <w:p w14:paraId="38D08C40" w14:textId="77777777" w:rsidR="00900982" w:rsidRPr="00CE0066" w:rsidRDefault="00900982" w:rsidP="00900982">
      <w:pPr>
        <w:tabs>
          <w:tab w:val="left" w:pos="1005"/>
        </w:tabs>
        <w:jc w:val="both"/>
      </w:pPr>
      <w:r w:rsidRPr="00CE0066">
        <w:t>in za podpis skupne ponudbe:</w:t>
      </w:r>
    </w:p>
    <w:p w14:paraId="33A13D94" w14:textId="77777777" w:rsidR="00900982" w:rsidRPr="00CE0066" w:rsidRDefault="00900982" w:rsidP="00900982">
      <w:pPr>
        <w:tabs>
          <w:tab w:val="left" w:pos="1005"/>
        </w:tabs>
        <w:jc w:val="both"/>
      </w:pPr>
      <w:r w:rsidRPr="00CE0066">
        <w:t>gospoda/gospo __________________________________________________________,</w:t>
      </w:r>
    </w:p>
    <w:p w14:paraId="4BC437CC" w14:textId="77777777" w:rsidR="00900982" w:rsidRPr="00CE0066" w:rsidRDefault="00900982" w:rsidP="00900982">
      <w:pPr>
        <w:jc w:val="center"/>
        <w:rPr>
          <w:i/>
          <w:iCs/>
        </w:rPr>
      </w:pPr>
      <w:r w:rsidRPr="00CE0066">
        <w:rPr>
          <w:i/>
          <w:iCs/>
        </w:rPr>
        <w:t xml:space="preserve">                    (ime, priimek in naziv zakonitega zastopnika)</w:t>
      </w:r>
    </w:p>
    <w:p w14:paraId="419D6F91" w14:textId="77777777" w:rsidR="00900982" w:rsidRPr="00CE0066" w:rsidRDefault="00900982" w:rsidP="00900982">
      <w:pPr>
        <w:tabs>
          <w:tab w:val="left" w:pos="1005"/>
        </w:tabs>
        <w:jc w:val="both"/>
      </w:pPr>
    </w:p>
    <w:p w14:paraId="4FCDDB13" w14:textId="77777777" w:rsidR="00900982" w:rsidRPr="00CE0066" w:rsidRDefault="00900982" w:rsidP="00900982">
      <w:pPr>
        <w:tabs>
          <w:tab w:val="left" w:pos="1005"/>
        </w:tabs>
        <w:jc w:val="both"/>
      </w:pPr>
      <w:r w:rsidRPr="00CE0066">
        <w:t>ki se podpisuje ____________________ in parafira ____________________________,</w:t>
      </w:r>
    </w:p>
    <w:p w14:paraId="275A5A18" w14:textId="77777777" w:rsidR="00900982" w:rsidRPr="00CE0066" w:rsidRDefault="00900982" w:rsidP="00900982">
      <w:pPr>
        <w:tabs>
          <w:tab w:val="left" w:pos="1005"/>
        </w:tabs>
        <w:jc w:val="both"/>
      </w:pPr>
    </w:p>
    <w:p w14:paraId="503F1DAA" w14:textId="022361EF" w:rsidR="00900982" w:rsidRPr="0009408B" w:rsidRDefault="00900982" w:rsidP="00900982">
      <w:pPr>
        <w:pStyle w:val="Default"/>
        <w:jc w:val="both"/>
        <w:rPr>
          <w:rFonts w:ascii="Trebuchet MS" w:hAnsi="Trebuchet MS" w:cs="Trebuchet MS"/>
          <w:color w:val="auto"/>
          <w:sz w:val="22"/>
          <w:szCs w:val="22"/>
        </w:rPr>
      </w:pPr>
      <w:r w:rsidRPr="0009408B">
        <w:rPr>
          <w:rFonts w:ascii="Trebuchet MS" w:hAnsi="Trebuchet MS"/>
          <w:sz w:val="22"/>
          <w:szCs w:val="22"/>
        </w:rPr>
        <w:t>da v našem imenu podpiše ponudbo, tudi morebitno dopolnitev, spremembo ali umik ponudbe in da v našem imenu sprejema vse informacije v zvezi s predmetnim javnim razpisom ter v primeru, da bomo izbrani v postopku javnega razpisa za oddajo javnega naročila</w:t>
      </w:r>
      <w:r>
        <w:rPr>
          <w:rFonts w:ascii="Trebuchet MS" w:hAnsi="Trebuchet MS"/>
          <w:b/>
          <w:bCs/>
          <w:sz w:val="22"/>
          <w:szCs w:val="22"/>
        </w:rPr>
        <w:t xml:space="preserve"> </w:t>
      </w:r>
      <w:r w:rsidR="00306738" w:rsidRPr="00306738">
        <w:rPr>
          <w:rFonts w:ascii="Trebuchet MS" w:hAnsi="Trebuchet MS" w:cs="Trebuchet MS"/>
          <w:b/>
          <w:bCs/>
          <w:sz w:val="22"/>
          <w:szCs w:val="22"/>
        </w:rPr>
        <w:t>»</w:t>
      </w:r>
      <w:r w:rsidR="000954B4" w:rsidRPr="000954B4">
        <w:rPr>
          <w:rFonts w:ascii="Trebuchet MS" w:hAnsi="Trebuchet MS"/>
          <w:b/>
          <w:bCs/>
          <w:sz w:val="22"/>
          <w:szCs w:val="22"/>
        </w:rPr>
        <w:t>PRENOVA PISARNIŠKIH PROSTOROV ULICA XIV. DIVIZIJE 12</w:t>
      </w:r>
      <w:r w:rsidR="00306738" w:rsidRPr="00306738">
        <w:rPr>
          <w:rFonts w:ascii="Trebuchet MS" w:hAnsi="Trebuchet MS" w:cs="Trebuchet MS"/>
          <w:b/>
          <w:bCs/>
          <w:sz w:val="22"/>
          <w:szCs w:val="22"/>
        </w:rPr>
        <w:t>«</w:t>
      </w:r>
      <w:r w:rsidR="00964D3C">
        <w:rPr>
          <w:rFonts w:ascii="Trebuchet MS" w:hAnsi="Trebuchet MS" w:cs="Trebuchet MS"/>
          <w:b/>
          <w:bCs/>
          <w:sz w:val="22"/>
          <w:szCs w:val="22"/>
        </w:rPr>
        <w:t xml:space="preserve">, </w:t>
      </w:r>
      <w:r w:rsidRPr="0009408B">
        <w:rPr>
          <w:rFonts w:ascii="Trebuchet MS" w:hAnsi="Trebuchet MS"/>
          <w:sz w:val="22"/>
          <w:szCs w:val="22"/>
        </w:rPr>
        <w:t>podpiše pogodbo, razen v primeru, da bi v dogovoru (pogodbi) o poslovnem sodelovanju določili, da pogodbo podpišejo vsi partnerji v skupini.</w:t>
      </w:r>
    </w:p>
    <w:p w14:paraId="2061DF85" w14:textId="77777777" w:rsidR="00900982" w:rsidRPr="0009408B" w:rsidRDefault="00900982" w:rsidP="00900982">
      <w:pPr>
        <w:tabs>
          <w:tab w:val="left" w:pos="1005"/>
        </w:tabs>
        <w:jc w:val="both"/>
      </w:pPr>
    </w:p>
    <w:p w14:paraId="65C8C635" w14:textId="77777777" w:rsidR="00900982" w:rsidRPr="00CE0066" w:rsidRDefault="00900982" w:rsidP="00900982">
      <w:pPr>
        <w:autoSpaceDE w:val="0"/>
        <w:autoSpaceDN w:val="0"/>
        <w:adjustRightInd w:val="0"/>
        <w:jc w:val="both"/>
      </w:pPr>
      <w:r w:rsidRPr="00CE0066">
        <w:t>Izjavljamo tudi, da bomo v primeru, da bomo izbrani ponudniki na predmetnem javnem razpisu pred podpisom pogodbe izročili naročniku pogodbo ali dogovor o poslovnem sodelovanju pri izvedbi predmetnega javnega naročila skladno s točko 6.</w:t>
      </w:r>
      <w:r>
        <w:t>4</w:t>
      </w:r>
      <w:r w:rsidRPr="00CE0066">
        <w:t>.</w:t>
      </w:r>
      <w:r>
        <w:t>3.</w:t>
      </w:r>
      <w:r w:rsidRPr="00CE0066">
        <w:t xml:space="preserve"> Navodil ponudnikom za izdelavo ponudb, v primeru, da ga ne prilagamo tej ponudbi.</w:t>
      </w:r>
    </w:p>
    <w:p w14:paraId="6268D7BD" w14:textId="77777777" w:rsidR="00900982" w:rsidRPr="00CE0066" w:rsidRDefault="00900982" w:rsidP="00900982">
      <w:pPr>
        <w:tabs>
          <w:tab w:val="left" w:pos="1005"/>
        </w:tabs>
        <w:jc w:val="both"/>
      </w:pPr>
    </w:p>
    <w:p w14:paraId="6B294A7E" w14:textId="77777777" w:rsidR="00900982" w:rsidRPr="00CE0066" w:rsidRDefault="00900982" w:rsidP="00900982">
      <w:pPr>
        <w:tabs>
          <w:tab w:val="left" w:pos="1005"/>
        </w:tabs>
        <w:jc w:val="both"/>
      </w:pPr>
      <w:r w:rsidRPr="00CE0066">
        <w:t>Za tem obrazcem prilagamo za vsakega od ponudnikov (partnerjev) v skupini:</w:t>
      </w:r>
    </w:p>
    <w:p w14:paraId="2A1BC600" w14:textId="77777777" w:rsidR="00900982" w:rsidRPr="00CE0066" w:rsidRDefault="00900982" w:rsidP="00900982">
      <w:pPr>
        <w:autoSpaceDE w:val="0"/>
        <w:autoSpaceDN w:val="0"/>
        <w:adjustRightInd w:val="0"/>
      </w:pPr>
      <w:r w:rsidRPr="00CE0066">
        <w:t>- obrazec Izjava ponudnika o sprejemu pogojev javnega naročila</w:t>
      </w:r>
      <w:r>
        <w:t xml:space="preserve"> in posredovanju podatkov</w:t>
      </w:r>
      <w:r w:rsidRPr="00CE0066">
        <w:t xml:space="preserve"> (Obr_3) </w:t>
      </w:r>
    </w:p>
    <w:p w14:paraId="0687BC27" w14:textId="77777777" w:rsidR="00900982" w:rsidRPr="00CE0066" w:rsidRDefault="00900982" w:rsidP="00900982">
      <w:pPr>
        <w:autoSpaceDE w:val="0"/>
        <w:autoSpaceDN w:val="0"/>
        <w:adjustRightInd w:val="0"/>
        <w:jc w:val="both"/>
      </w:pPr>
      <w:r w:rsidRPr="00CE0066">
        <w:t>- dokazila o izpolnjevanju pogojev iz 5. točke teh Navodil ponudnikom.</w:t>
      </w:r>
    </w:p>
    <w:p w14:paraId="2049E8F4" w14:textId="77777777" w:rsidR="00900982" w:rsidRPr="00CE0066" w:rsidRDefault="00900982" w:rsidP="00900982">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900982" w:rsidRPr="00147DC7" w14:paraId="6CA315A4" w14:textId="77777777" w:rsidTr="00900982">
        <w:tc>
          <w:tcPr>
            <w:tcW w:w="4888" w:type="dxa"/>
            <w:vAlign w:val="center"/>
          </w:tcPr>
          <w:p w14:paraId="4E7AA8BD" w14:textId="77777777" w:rsidR="00900982" w:rsidRPr="00147DC7" w:rsidRDefault="00900982" w:rsidP="00900982">
            <w:pPr>
              <w:snapToGrid w:val="0"/>
              <w:spacing w:before="60" w:after="40"/>
              <w:rPr>
                <w:sz w:val="20"/>
                <w:szCs w:val="20"/>
              </w:rPr>
            </w:pPr>
            <w:r w:rsidRPr="00147DC7">
              <w:rPr>
                <w:sz w:val="20"/>
                <w:szCs w:val="20"/>
              </w:rPr>
              <w:t>Kraj in datum:</w:t>
            </w:r>
          </w:p>
        </w:tc>
        <w:tc>
          <w:tcPr>
            <w:tcW w:w="4889" w:type="dxa"/>
            <w:vAlign w:val="center"/>
          </w:tcPr>
          <w:p w14:paraId="52A83B2B" w14:textId="77777777" w:rsidR="00900982" w:rsidRPr="00147DC7" w:rsidRDefault="00900982" w:rsidP="00900982">
            <w:pPr>
              <w:snapToGrid w:val="0"/>
              <w:spacing w:before="60" w:after="40"/>
              <w:rPr>
                <w:sz w:val="20"/>
                <w:szCs w:val="20"/>
              </w:rPr>
            </w:pPr>
            <w:r w:rsidRPr="00147DC7">
              <w:rPr>
                <w:sz w:val="20"/>
                <w:szCs w:val="20"/>
              </w:rPr>
              <w:t>Ime in priimek pooblastitelja:</w:t>
            </w:r>
          </w:p>
          <w:p w14:paraId="1AF2B8AA"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r w:rsidR="00900982" w:rsidRPr="00147DC7" w14:paraId="4432B20C" w14:textId="77777777" w:rsidTr="00900982">
        <w:tc>
          <w:tcPr>
            <w:tcW w:w="4888" w:type="dxa"/>
            <w:vAlign w:val="center"/>
          </w:tcPr>
          <w:p w14:paraId="47822425" w14:textId="77777777" w:rsidR="00900982" w:rsidRPr="00147DC7" w:rsidRDefault="00900982" w:rsidP="00900982">
            <w:pPr>
              <w:snapToGrid w:val="0"/>
              <w:spacing w:before="60" w:after="40"/>
              <w:rPr>
                <w:sz w:val="20"/>
                <w:szCs w:val="20"/>
              </w:rPr>
            </w:pPr>
            <w:r w:rsidRPr="00147DC7">
              <w:rPr>
                <w:sz w:val="20"/>
                <w:szCs w:val="20"/>
              </w:rPr>
              <w:t>____________________________</w:t>
            </w:r>
          </w:p>
        </w:tc>
        <w:tc>
          <w:tcPr>
            <w:tcW w:w="4889" w:type="dxa"/>
            <w:vAlign w:val="center"/>
          </w:tcPr>
          <w:p w14:paraId="66B18B1C" w14:textId="77777777" w:rsidR="00900982" w:rsidRPr="00147DC7" w:rsidRDefault="00900982" w:rsidP="00900982">
            <w:pPr>
              <w:snapToGrid w:val="0"/>
              <w:spacing w:before="60" w:after="40"/>
              <w:rPr>
                <w:sz w:val="20"/>
                <w:szCs w:val="20"/>
              </w:rPr>
            </w:pPr>
            <w:r w:rsidRPr="00147DC7">
              <w:rPr>
                <w:sz w:val="20"/>
                <w:szCs w:val="20"/>
              </w:rPr>
              <w:t>podpis pooblastitelja in žig</w:t>
            </w:r>
          </w:p>
        </w:tc>
      </w:tr>
      <w:tr w:rsidR="00900982" w:rsidRPr="00147DC7" w14:paraId="158C844E" w14:textId="77777777" w:rsidTr="00900982">
        <w:tc>
          <w:tcPr>
            <w:tcW w:w="4888" w:type="dxa"/>
            <w:vAlign w:val="center"/>
          </w:tcPr>
          <w:p w14:paraId="67E56061" w14:textId="77777777" w:rsidR="00900982" w:rsidRPr="00147DC7" w:rsidRDefault="00900982" w:rsidP="00900982">
            <w:pPr>
              <w:snapToGrid w:val="0"/>
              <w:spacing w:before="60" w:after="40"/>
              <w:rPr>
                <w:sz w:val="20"/>
                <w:szCs w:val="20"/>
              </w:rPr>
            </w:pPr>
          </w:p>
        </w:tc>
        <w:tc>
          <w:tcPr>
            <w:tcW w:w="4889" w:type="dxa"/>
            <w:vAlign w:val="center"/>
          </w:tcPr>
          <w:p w14:paraId="65AF6A43"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bl>
    <w:p w14:paraId="4ABC5065" w14:textId="77777777" w:rsidR="00900982" w:rsidRPr="00147DC7" w:rsidRDefault="00900982" w:rsidP="00900982">
      <w:pPr>
        <w:tabs>
          <w:tab w:val="left" w:pos="1005"/>
        </w:tabs>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900982" w:rsidRPr="00147DC7" w14:paraId="3D39660E" w14:textId="77777777" w:rsidTr="00900982">
        <w:tc>
          <w:tcPr>
            <w:tcW w:w="4888" w:type="dxa"/>
            <w:vAlign w:val="center"/>
          </w:tcPr>
          <w:p w14:paraId="3565050A" w14:textId="77777777" w:rsidR="00900982" w:rsidRPr="00147DC7" w:rsidRDefault="00900982" w:rsidP="00900982">
            <w:pPr>
              <w:snapToGrid w:val="0"/>
              <w:spacing w:before="60" w:after="40"/>
              <w:rPr>
                <w:sz w:val="20"/>
                <w:szCs w:val="20"/>
              </w:rPr>
            </w:pPr>
            <w:r w:rsidRPr="00147DC7">
              <w:rPr>
                <w:sz w:val="20"/>
                <w:szCs w:val="20"/>
              </w:rPr>
              <w:t>Kraj in datum:</w:t>
            </w:r>
          </w:p>
        </w:tc>
        <w:tc>
          <w:tcPr>
            <w:tcW w:w="4889" w:type="dxa"/>
            <w:vAlign w:val="center"/>
          </w:tcPr>
          <w:p w14:paraId="7F7F1C02" w14:textId="77777777" w:rsidR="00900982" w:rsidRPr="00147DC7" w:rsidRDefault="00900982" w:rsidP="00900982">
            <w:pPr>
              <w:snapToGrid w:val="0"/>
              <w:spacing w:before="60" w:after="40"/>
              <w:rPr>
                <w:sz w:val="20"/>
                <w:szCs w:val="20"/>
              </w:rPr>
            </w:pPr>
            <w:r w:rsidRPr="00147DC7">
              <w:rPr>
                <w:sz w:val="20"/>
                <w:szCs w:val="20"/>
              </w:rPr>
              <w:t>Ime in priimek pooblastitelja:</w:t>
            </w:r>
          </w:p>
          <w:p w14:paraId="4A626E97"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r w:rsidR="00900982" w:rsidRPr="00147DC7" w14:paraId="2A99779F" w14:textId="77777777" w:rsidTr="00900982">
        <w:tc>
          <w:tcPr>
            <w:tcW w:w="4888" w:type="dxa"/>
            <w:vAlign w:val="center"/>
          </w:tcPr>
          <w:p w14:paraId="5E0D00B3" w14:textId="77777777" w:rsidR="00900982" w:rsidRPr="00147DC7" w:rsidRDefault="00900982" w:rsidP="00900982">
            <w:pPr>
              <w:snapToGrid w:val="0"/>
              <w:spacing w:before="60" w:after="40"/>
              <w:rPr>
                <w:sz w:val="20"/>
                <w:szCs w:val="20"/>
              </w:rPr>
            </w:pPr>
            <w:r w:rsidRPr="00147DC7">
              <w:rPr>
                <w:sz w:val="20"/>
                <w:szCs w:val="20"/>
              </w:rPr>
              <w:t>____________________________</w:t>
            </w:r>
          </w:p>
        </w:tc>
        <w:tc>
          <w:tcPr>
            <w:tcW w:w="4889" w:type="dxa"/>
            <w:vAlign w:val="center"/>
          </w:tcPr>
          <w:p w14:paraId="33E0B629" w14:textId="77777777" w:rsidR="00900982" w:rsidRPr="00147DC7" w:rsidRDefault="00900982" w:rsidP="00900982">
            <w:pPr>
              <w:snapToGrid w:val="0"/>
              <w:spacing w:before="60" w:after="40"/>
              <w:jc w:val="center"/>
              <w:rPr>
                <w:sz w:val="20"/>
                <w:szCs w:val="20"/>
              </w:rPr>
            </w:pPr>
          </w:p>
          <w:p w14:paraId="4EB90249" w14:textId="77777777" w:rsidR="00900982" w:rsidRPr="00147DC7" w:rsidRDefault="00900982" w:rsidP="00900982">
            <w:pPr>
              <w:snapToGrid w:val="0"/>
              <w:spacing w:before="60" w:after="40"/>
              <w:rPr>
                <w:sz w:val="20"/>
                <w:szCs w:val="20"/>
              </w:rPr>
            </w:pPr>
            <w:r w:rsidRPr="00147DC7">
              <w:rPr>
                <w:sz w:val="20"/>
                <w:szCs w:val="20"/>
              </w:rPr>
              <w:t>podpis pooblastitelja in žig</w:t>
            </w:r>
          </w:p>
        </w:tc>
      </w:tr>
      <w:tr w:rsidR="00900982" w:rsidRPr="00147DC7" w14:paraId="51BB6EED" w14:textId="77777777" w:rsidTr="00900982">
        <w:tc>
          <w:tcPr>
            <w:tcW w:w="4888" w:type="dxa"/>
            <w:vAlign w:val="center"/>
          </w:tcPr>
          <w:p w14:paraId="5C8EE514" w14:textId="77777777" w:rsidR="00900982" w:rsidRPr="00147DC7" w:rsidRDefault="00900982" w:rsidP="00900982">
            <w:pPr>
              <w:snapToGrid w:val="0"/>
              <w:spacing w:before="60" w:after="40"/>
              <w:rPr>
                <w:sz w:val="20"/>
                <w:szCs w:val="20"/>
              </w:rPr>
            </w:pPr>
          </w:p>
        </w:tc>
        <w:tc>
          <w:tcPr>
            <w:tcW w:w="4889" w:type="dxa"/>
            <w:vAlign w:val="center"/>
          </w:tcPr>
          <w:p w14:paraId="70F713B1"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bl>
    <w:p w14:paraId="1E9B5D3B" w14:textId="77777777" w:rsidR="00900982" w:rsidRPr="00763DD2" w:rsidRDefault="00900982" w:rsidP="00900982">
      <w:pPr>
        <w:pageBreakBefore/>
        <w:tabs>
          <w:tab w:val="left" w:pos="284"/>
        </w:tabs>
        <w:rPr>
          <w:b/>
          <w:bCs/>
          <w:shd w:val="clear" w:color="auto" w:fill="D9D9D9"/>
        </w:rPr>
      </w:pPr>
      <w:r>
        <w:rPr>
          <w:b/>
          <w:bCs/>
          <w:shd w:val="clear" w:color="auto" w:fill="D9D9D9"/>
        </w:rPr>
        <w:lastRenderedPageBreak/>
        <w:t>Obr_6</w:t>
      </w:r>
    </w:p>
    <w:p w14:paraId="49545FD3" w14:textId="77777777" w:rsidR="00900982" w:rsidRPr="00B16A66" w:rsidRDefault="00900982" w:rsidP="00900982">
      <w:pPr>
        <w:jc w:val="center"/>
        <w:rPr>
          <w:b/>
          <w:bCs/>
        </w:rPr>
      </w:pPr>
    </w:p>
    <w:p w14:paraId="44ECEEC1" w14:textId="77777777" w:rsidR="00900982" w:rsidRPr="00B16A66" w:rsidRDefault="00900982" w:rsidP="00900982">
      <w:pPr>
        <w:jc w:val="center"/>
        <w:rPr>
          <w:b/>
          <w:bCs/>
        </w:rPr>
      </w:pPr>
      <w:r w:rsidRPr="00B16A66">
        <w:rPr>
          <w:b/>
          <w:bCs/>
        </w:rPr>
        <w:t>IZJAVA PONUDNIKA/PODIZVAJALCA/SOPONUDNIKA O IZPOLNJEVANJU</w:t>
      </w:r>
      <w:r w:rsidRPr="00B16A66">
        <w:t xml:space="preserve"> </w:t>
      </w:r>
      <w:r w:rsidRPr="00B16A66">
        <w:rPr>
          <w:b/>
          <w:bCs/>
        </w:rPr>
        <w:t xml:space="preserve">POGOJEV S POOBLASTILOM </w:t>
      </w:r>
    </w:p>
    <w:p w14:paraId="5090386E" w14:textId="77777777" w:rsidR="00900982" w:rsidRDefault="00900982" w:rsidP="00900982"/>
    <w:p w14:paraId="47D1B764" w14:textId="77777777" w:rsidR="00900982" w:rsidRPr="00B16A66" w:rsidRDefault="00900982" w:rsidP="00900982"/>
    <w:p w14:paraId="56EE4DD6" w14:textId="15F02A66" w:rsidR="00900982" w:rsidRPr="00D83C6D" w:rsidRDefault="00900982" w:rsidP="00D83C6D">
      <w:r w:rsidRPr="00B16A66">
        <w:t>Ponudnik/podizvajalec/</w:t>
      </w:r>
      <w:proofErr w:type="spellStart"/>
      <w:r w:rsidRPr="00B16A66">
        <w:t>soponudnik</w:t>
      </w:r>
      <w:proofErr w:type="spellEnd"/>
      <w:r w:rsidRPr="00B16A66">
        <w:t>:</w:t>
      </w:r>
      <w:r w:rsidR="000B62C6">
        <w:t xml:space="preserve"> ______</w:t>
      </w:r>
      <w:r w:rsidRPr="00B16A66">
        <w:t>______________________________________________</w:t>
      </w:r>
    </w:p>
    <w:p w14:paraId="0F2CE290" w14:textId="77777777" w:rsidR="00900982" w:rsidRPr="00B16A66" w:rsidRDefault="00900982" w:rsidP="00D83C6D">
      <w:pPr>
        <w:ind w:left="2124" w:firstLine="708"/>
        <w:jc w:val="center"/>
        <w:rPr>
          <w:i/>
          <w:iCs/>
        </w:rPr>
      </w:pPr>
      <w:r w:rsidRPr="00B16A66">
        <w:rPr>
          <w:i/>
          <w:iCs/>
        </w:rPr>
        <w:t>(firma in sedež ponudnika)</w:t>
      </w:r>
    </w:p>
    <w:p w14:paraId="47FC5D4B" w14:textId="77777777" w:rsidR="00900982" w:rsidRDefault="00900982" w:rsidP="00900982">
      <w:pPr>
        <w:rPr>
          <w:b/>
          <w:bCs/>
        </w:rPr>
      </w:pPr>
    </w:p>
    <w:p w14:paraId="3793DBD1" w14:textId="77777777" w:rsidR="00900982" w:rsidRPr="00B16A66" w:rsidRDefault="00900982" w:rsidP="00900982">
      <w:pPr>
        <w:rPr>
          <w:b/>
          <w:bCs/>
        </w:rPr>
      </w:pPr>
    </w:p>
    <w:p w14:paraId="3E64A509" w14:textId="77777777" w:rsidR="00900982" w:rsidRPr="00B16A66" w:rsidRDefault="00900982" w:rsidP="00900982">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r w:rsidRPr="00B16A66">
        <w:rPr>
          <w:b/>
          <w:bCs/>
        </w:rPr>
        <w:t>S podpisom te izjave pod kazensko in materialno odgovornostjo izjavljamo, da izpolnjujemo naslednje pogoje:</w:t>
      </w:r>
    </w:p>
    <w:p w14:paraId="361C2861" w14:textId="77777777" w:rsidR="00900982" w:rsidRPr="00B16A66" w:rsidRDefault="00900982" w:rsidP="00900982">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pPr>
    </w:p>
    <w:p w14:paraId="7145F078" w14:textId="39973AB6" w:rsidR="00900982" w:rsidRPr="00B16A66" w:rsidRDefault="00900982" w:rsidP="00CA0D8B">
      <w:pPr>
        <w:widowControl w:val="0"/>
        <w:numPr>
          <w:ilvl w:val="0"/>
          <w:numId w:val="13"/>
        </w:numPr>
        <w:tabs>
          <w:tab w:val="left" w:pos="720"/>
        </w:tabs>
        <w:suppressAutoHyphens/>
        <w:jc w:val="both"/>
      </w:pPr>
      <w:r w:rsidRPr="00B16A66">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Zakona o javnem naročanju;</w:t>
      </w:r>
    </w:p>
    <w:p w14:paraId="232726A1" w14:textId="0E2FF53C" w:rsidR="00900982" w:rsidRPr="00B16A66" w:rsidRDefault="00900982" w:rsidP="00CA0D8B">
      <w:pPr>
        <w:widowControl w:val="0"/>
        <w:numPr>
          <w:ilvl w:val="0"/>
          <w:numId w:val="13"/>
        </w:numPr>
        <w:tabs>
          <w:tab w:val="left" w:pos="720"/>
        </w:tabs>
        <w:suppressAutoHyphens/>
        <w:jc w:val="both"/>
      </w:pPr>
      <w:r w:rsidRPr="00B16A66">
        <w:rPr>
          <w:lang w:eastAsia="ar-SA"/>
        </w:rPr>
        <w:t>izpolnjujemo obveznosti v zvezi z dajatvami in drugimi nedavčnimi obveznostmi v skladu z zakonom, ki ureja finančno upravo, ki jih pobira davčni organ v skladu s predpisi države</w:t>
      </w:r>
      <w:r w:rsidR="000B62C6">
        <w:rPr>
          <w:lang w:eastAsia="ar-SA"/>
        </w:rPr>
        <w:t>,</w:t>
      </w:r>
      <w:r w:rsidRPr="00B16A66">
        <w:rPr>
          <w:lang w:eastAsia="ar-SA"/>
        </w:rPr>
        <w:t xml:space="preserve"> v kateri imamo svoj sedež</w:t>
      </w:r>
      <w:r w:rsidR="000B62C6">
        <w:rPr>
          <w:lang w:eastAsia="ar-SA"/>
        </w:rPr>
        <w:t>,</w:t>
      </w:r>
      <w:r w:rsidRPr="00B16A66">
        <w:rPr>
          <w:lang w:eastAsia="ar-SA"/>
        </w:rPr>
        <w:t xml:space="preserve"> ali predpisi države naročnika in da na dan, ko </w:t>
      </w:r>
      <w:r w:rsidR="008A42A7">
        <w:rPr>
          <w:lang w:eastAsia="ar-SA"/>
        </w:rPr>
        <w:t>se izteče rok za oddajo ponudb,</w:t>
      </w:r>
      <w:r w:rsidRPr="00B16A66">
        <w:rPr>
          <w:lang w:eastAsia="ar-SA"/>
        </w:rPr>
        <w:t xml:space="preserve"> nimamo neplačanih zapadlih obveznosti ter imamo predložene vse obračune davčnih odtegljajev za dohodke iz delovnega razmerja za obdobje zadnjih pet let</w:t>
      </w:r>
      <w:r w:rsidR="008A42A7">
        <w:rPr>
          <w:lang w:eastAsia="ar-SA"/>
        </w:rPr>
        <w:t xml:space="preserve"> od roka za oddajo ponudb</w:t>
      </w:r>
      <w:r w:rsidRPr="00B16A66">
        <w:rPr>
          <w:lang w:eastAsia="ar-SA"/>
        </w:rPr>
        <w:t>;</w:t>
      </w:r>
    </w:p>
    <w:p w14:paraId="3001ABDB" w14:textId="6A95C679" w:rsidR="00900982" w:rsidRPr="00B16A66" w:rsidRDefault="00900982" w:rsidP="00CA0D8B">
      <w:pPr>
        <w:widowControl w:val="0"/>
        <w:numPr>
          <w:ilvl w:val="0"/>
          <w:numId w:val="13"/>
        </w:numPr>
        <w:tabs>
          <w:tab w:val="left" w:pos="720"/>
        </w:tabs>
        <w:suppressAutoHyphens/>
        <w:jc w:val="both"/>
      </w:pPr>
      <w:r w:rsidRPr="00B16A66">
        <w:rPr>
          <w:bCs/>
          <w:iCs/>
        </w:rPr>
        <w:t xml:space="preserve">na dan, ko poteče rok za oddajo ponudbe, nismo izločeni iz postopkov oddaje javnih naročil zaradi uvrstitve v evidenco gospodarskih subjektov z </w:t>
      </w:r>
      <w:r w:rsidR="004F6519">
        <w:rPr>
          <w:bCs/>
          <w:iCs/>
        </w:rPr>
        <w:t>izrečenimi stranskimi sankcijami izločitve iz postopkov javnega naročanja</w:t>
      </w:r>
      <w:r w:rsidRPr="00B16A66">
        <w:rPr>
          <w:bCs/>
          <w:iCs/>
        </w:rPr>
        <w:t>;</w:t>
      </w:r>
    </w:p>
    <w:p w14:paraId="4B2AC155" w14:textId="77777777" w:rsidR="00900982" w:rsidRPr="00B16A66" w:rsidRDefault="00900982" w:rsidP="00CA0D8B">
      <w:pPr>
        <w:widowControl w:val="0"/>
        <w:numPr>
          <w:ilvl w:val="0"/>
          <w:numId w:val="13"/>
        </w:numPr>
        <w:tabs>
          <w:tab w:val="left" w:pos="720"/>
        </w:tabs>
        <w:suppressAutoHyphens/>
        <w:jc w:val="both"/>
      </w:pPr>
      <w:r w:rsidRPr="00B16A66">
        <w:rPr>
          <w:bCs/>
          <w:iCs/>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47AC60" w14:textId="77777777" w:rsidR="00900982" w:rsidRPr="00B16A66" w:rsidRDefault="00900982" w:rsidP="00CA0D8B">
      <w:pPr>
        <w:widowControl w:val="0"/>
        <w:numPr>
          <w:ilvl w:val="0"/>
          <w:numId w:val="13"/>
        </w:numPr>
        <w:tabs>
          <w:tab w:val="left" w:pos="720"/>
        </w:tabs>
        <w:suppressAutoHyphens/>
        <w:jc w:val="both"/>
      </w:pPr>
      <w:r w:rsidRPr="00B16A66">
        <w:rPr>
          <w:bCs/>
          <w:iC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52ACB830" w14:textId="6950073C" w:rsidR="00900982" w:rsidRPr="00521F3B" w:rsidRDefault="00900982" w:rsidP="00CA0D8B">
      <w:pPr>
        <w:widowControl w:val="0"/>
        <w:numPr>
          <w:ilvl w:val="0"/>
          <w:numId w:val="13"/>
        </w:numPr>
        <w:tabs>
          <w:tab w:val="left" w:pos="720"/>
        </w:tabs>
        <w:suppressAutoHyphens/>
        <w:jc w:val="both"/>
      </w:pPr>
      <w:r w:rsidRPr="00B16A66">
        <w:rPr>
          <w:bCs/>
          <w:iCs/>
        </w:rPr>
        <w:t>smo v Republiki Sloveniji upravičen izvajati storitve, ki so predmet tega javnega naročila, kar pomeni, da smo za opravljanje dejavnosti, ki je predmet tega javnega naročila, vpisani v enega od poklicnih ali poslovnih registrov, ki se vodijo v državi članici, v kateri ima ponudnik sedež;</w:t>
      </w:r>
    </w:p>
    <w:p w14:paraId="3E327E36" w14:textId="04BCA284" w:rsidR="00521F3B" w:rsidRPr="001E6209" w:rsidRDefault="00521F3B" w:rsidP="00CA0D8B">
      <w:pPr>
        <w:widowControl w:val="0"/>
        <w:numPr>
          <w:ilvl w:val="0"/>
          <w:numId w:val="13"/>
        </w:numPr>
        <w:tabs>
          <w:tab w:val="left" w:pos="720"/>
        </w:tabs>
        <w:suppressAutoHyphens/>
        <w:jc w:val="both"/>
      </w:pPr>
      <w:r>
        <w:rPr>
          <w:bCs/>
          <w:iCs/>
        </w:rPr>
        <w:t xml:space="preserve">da v zadnjih </w:t>
      </w:r>
      <w:r w:rsidR="000B62C6">
        <w:rPr>
          <w:bCs/>
          <w:iCs/>
        </w:rPr>
        <w:t>treh</w:t>
      </w:r>
      <w:r>
        <w:rPr>
          <w:bCs/>
          <w:iCs/>
        </w:rPr>
        <w:t xml:space="preserve"> mesecih pred objavo predmetnega javnega naročila na Portalu javnih naročil nismo imeli blokiranega nobenega od bančnih računov;</w:t>
      </w:r>
    </w:p>
    <w:p w14:paraId="6AD412F2" w14:textId="77777777" w:rsidR="001E6209" w:rsidRPr="00B16A66" w:rsidRDefault="001E6209" w:rsidP="00CA0D8B">
      <w:pPr>
        <w:widowControl w:val="0"/>
        <w:numPr>
          <w:ilvl w:val="0"/>
          <w:numId w:val="13"/>
        </w:numPr>
        <w:tabs>
          <w:tab w:val="left" w:pos="720"/>
        </w:tabs>
        <w:suppressAutoHyphens/>
        <w:jc w:val="both"/>
      </w:pPr>
      <w:r w:rsidRPr="00C16C36">
        <w:rPr>
          <w:bCs/>
          <w:iCs/>
        </w:rPr>
        <w:t xml:space="preserve">da se </w:t>
      </w:r>
      <w:r w:rsidRPr="00C16C36">
        <w:t>pri prejšnji</w:t>
      </w:r>
      <w:r>
        <w:t>h</w:t>
      </w:r>
      <w:r w:rsidRPr="00C16C36">
        <w:t xml:space="preserve"> pogodb</w:t>
      </w:r>
      <w:r>
        <w:t>ah</w:t>
      </w:r>
      <w:r w:rsidRPr="00C16C36">
        <w:t xml:space="preserve"> o izvedbi javnega naročila ali koncesijski</w:t>
      </w:r>
      <w:r>
        <w:t>h</w:t>
      </w:r>
      <w:r w:rsidRPr="00C16C36">
        <w:t xml:space="preserve"> pogodb</w:t>
      </w:r>
      <w:r>
        <w:t>ah</w:t>
      </w:r>
      <w:r w:rsidRPr="00C16C36">
        <w:t>, sklenjeni</w:t>
      </w:r>
      <w:r>
        <w:t>h</w:t>
      </w:r>
      <w:r w:rsidRPr="00C16C36">
        <w:t xml:space="preserve"> z naročnikom, </w:t>
      </w:r>
      <w:r>
        <w:t xml:space="preserve">niso </w:t>
      </w:r>
      <w:r w:rsidRPr="00C16C36">
        <w:t>pokazale precejšnje ali stalne pomanjkljivosti pri izpolnjevanju ključne obveznosti, zaradi česar je naročnik predčasno odstopil od prejšnjega naročila oziroma pogodbe ali uveljavljal odškodnino ali so bile izvedene druge primerljive sankcije</w:t>
      </w:r>
      <w:r>
        <w:t>;</w:t>
      </w:r>
    </w:p>
    <w:p w14:paraId="4722F70F" w14:textId="23A75A34" w:rsidR="00900982" w:rsidRDefault="00900982" w:rsidP="00CA0D8B">
      <w:pPr>
        <w:widowControl w:val="0"/>
        <w:numPr>
          <w:ilvl w:val="0"/>
          <w:numId w:val="13"/>
        </w:numPr>
        <w:tabs>
          <w:tab w:val="left" w:pos="720"/>
        </w:tabs>
        <w:suppressAutoHyphens/>
        <w:jc w:val="both"/>
      </w:pPr>
      <w:r w:rsidRPr="00B16A66">
        <w:rPr>
          <w:lang w:eastAsia="ar-SA"/>
        </w:rPr>
        <w:t>da skladno s 35. členom Zakona o integriteti in preprečevanju korupcije,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r>
        <w:rPr>
          <w:lang w:eastAsia="ar-SA"/>
        </w:rPr>
        <w:t>;</w:t>
      </w:r>
    </w:p>
    <w:p w14:paraId="02131390" w14:textId="70DF2508" w:rsidR="001E6209" w:rsidRPr="00F63DB1" w:rsidRDefault="001E6209" w:rsidP="00CA0D8B">
      <w:pPr>
        <w:widowControl w:val="0"/>
        <w:numPr>
          <w:ilvl w:val="0"/>
          <w:numId w:val="13"/>
        </w:numPr>
        <w:tabs>
          <w:tab w:val="left" w:pos="720"/>
        </w:tabs>
        <w:suppressAutoHyphens/>
        <w:autoSpaceDE w:val="0"/>
        <w:autoSpaceDN w:val="0"/>
        <w:adjustRightInd w:val="0"/>
        <w:jc w:val="both"/>
        <w:rPr>
          <w:rFonts w:eastAsia="Times New Roman"/>
          <w:lang w:eastAsia="sl-SI"/>
        </w:rPr>
      </w:pPr>
      <w:r>
        <w:rPr>
          <w:rFonts w:eastAsia="Times New Roman"/>
          <w:lang w:eastAsia="sl-SI"/>
        </w:rPr>
        <w:t>da imamo</w:t>
      </w:r>
      <w:r w:rsidRPr="00303DB6">
        <w:t xml:space="preserve"> zavarovano odgovornost za dejavnost, ki je predmet javnega naročila</w:t>
      </w:r>
      <w:r>
        <w:t>.</w:t>
      </w:r>
    </w:p>
    <w:p w14:paraId="1F9A9DC2" w14:textId="77777777" w:rsidR="00900982" w:rsidRPr="00B16A66" w:rsidRDefault="00900982" w:rsidP="00900982">
      <w:pPr>
        <w:widowControl w:val="0"/>
        <w:tabs>
          <w:tab w:val="left" w:pos="720"/>
        </w:tabs>
        <w:suppressAutoHyphens/>
        <w:ind w:left="720"/>
        <w:jc w:val="both"/>
      </w:pPr>
    </w:p>
    <w:p w14:paraId="09A2D985" w14:textId="77777777" w:rsidR="00900982" w:rsidRPr="00B16A66" w:rsidRDefault="00900982" w:rsidP="00900982">
      <w:pPr>
        <w:widowControl w:val="0"/>
        <w:tabs>
          <w:tab w:val="left" w:pos="720"/>
        </w:tabs>
        <w:suppressAutoHyphens/>
        <w:ind w:left="360"/>
        <w:jc w:val="both"/>
      </w:pPr>
    </w:p>
    <w:p w14:paraId="70634530" w14:textId="59AB815A" w:rsidR="00D83C6D" w:rsidRPr="00D01344" w:rsidRDefault="00900982" w:rsidP="00900982">
      <w:pPr>
        <w:widowControl w:val="0"/>
        <w:suppressAutoHyphens/>
        <w:jc w:val="both"/>
        <w:rPr>
          <w:bCs/>
          <w:lang w:eastAsia="ar-SA"/>
        </w:rPr>
      </w:pPr>
      <w:r w:rsidRPr="00D01344">
        <w:rPr>
          <w:bCs/>
          <w:lang w:eastAsia="ar-SA"/>
        </w:rPr>
        <w:lastRenderedPageBreak/>
        <w:t xml:space="preserve">Soglašamo, da naročnik za potrebe tega javnega naročila pridobi podatke iz uradnih evidenc in POOBLAŠČAMO naročnika Mestno občino Celje, Trg celjskih knezov 9, 3000 Celje, da v postopku javnega naročila </w:t>
      </w:r>
      <w:r w:rsidR="00306738" w:rsidRPr="00306738">
        <w:rPr>
          <w:b/>
          <w:bCs/>
        </w:rPr>
        <w:t>»</w:t>
      </w:r>
      <w:r w:rsidR="00416BB6">
        <w:rPr>
          <w:b/>
          <w:bCs/>
        </w:rPr>
        <w:t>PRENOVA PISARNIŠKIH PROSTOROV ULICA XIV. DIVIZIJE 12</w:t>
      </w:r>
      <w:r w:rsidR="00306738" w:rsidRPr="00306738">
        <w:rPr>
          <w:b/>
          <w:bCs/>
        </w:rPr>
        <w:t>«</w:t>
      </w:r>
      <w:r w:rsidR="000B62C6" w:rsidRPr="000B62C6">
        <w:rPr>
          <w:b/>
          <w:bCs/>
          <w:lang w:eastAsia="ar-SA"/>
        </w:rPr>
        <w:t>,</w:t>
      </w:r>
      <w:r w:rsidR="00964D3C">
        <w:rPr>
          <w:b/>
          <w:bCs/>
        </w:rPr>
        <w:t xml:space="preserve"> </w:t>
      </w:r>
      <w:r w:rsidR="00964D3C">
        <w:t xml:space="preserve">z oznako </w:t>
      </w:r>
      <w:r w:rsidR="00964D3C">
        <w:rPr>
          <w:b/>
          <w:bCs/>
        </w:rPr>
        <w:t>JNMV-0</w:t>
      </w:r>
      <w:r w:rsidR="00306738">
        <w:rPr>
          <w:b/>
          <w:bCs/>
        </w:rPr>
        <w:t>1</w:t>
      </w:r>
      <w:r w:rsidR="00416BB6">
        <w:rPr>
          <w:b/>
          <w:bCs/>
        </w:rPr>
        <w:t>4</w:t>
      </w:r>
      <w:r w:rsidR="00964D3C">
        <w:rPr>
          <w:b/>
          <w:bCs/>
        </w:rPr>
        <w:t>-202</w:t>
      </w:r>
      <w:r w:rsidR="00306738">
        <w:rPr>
          <w:b/>
          <w:bCs/>
        </w:rPr>
        <w:t>6</w:t>
      </w:r>
      <w:r w:rsidR="00964D3C" w:rsidRPr="00CE0066">
        <w:rPr>
          <w:b/>
          <w:bCs/>
        </w:rPr>
        <w:t>-</w:t>
      </w:r>
      <w:r w:rsidR="00416BB6">
        <w:rPr>
          <w:b/>
          <w:bCs/>
        </w:rPr>
        <w:t>S</w:t>
      </w:r>
      <w:r w:rsidR="00964D3C">
        <w:rPr>
          <w:b/>
          <w:bCs/>
        </w:rPr>
        <w:t>,</w:t>
      </w:r>
      <w:r w:rsidR="00B03218" w:rsidRPr="00684D8E">
        <w:rPr>
          <w:b/>
          <w:bCs/>
        </w:rPr>
        <w:t xml:space="preserve"> </w:t>
      </w:r>
      <w:r w:rsidRPr="00D01344">
        <w:rPr>
          <w:bCs/>
          <w:lang w:eastAsia="ar-SA"/>
        </w:rPr>
        <w:t>pridobi potrdilo</w:t>
      </w:r>
      <w:r w:rsidR="00D83C6D" w:rsidRPr="00D01344">
        <w:rPr>
          <w:bCs/>
          <w:lang w:eastAsia="ar-SA"/>
        </w:rPr>
        <w:t>:</w:t>
      </w:r>
      <w:r w:rsidRPr="00D01344">
        <w:rPr>
          <w:bCs/>
          <w:lang w:eastAsia="ar-SA"/>
        </w:rPr>
        <w:t xml:space="preserve"> </w:t>
      </w:r>
    </w:p>
    <w:p w14:paraId="5DA50466" w14:textId="77777777" w:rsidR="00D83C6D" w:rsidRPr="00D01344" w:rsidRDefault="00900982" w:rsidP="00D83C6D">
      <w:pPr>
        <w:pStyle w:val="Odstavekseznama"/>
        <w:widowControl w:val="0"/>
        <w:numPr>
          <w:ilvl w:val="0"/>
          <w:numId w:val="1"/>
        </w:numPr>
        <w:suppressAutoHyphens/>
        <w:jc w:val="both"/>
        <w:rPr>
          <w:rFonts w:ascii="Trebuchet MS" w:hAnsi="Trebuchet MS"/>
          <w:bCs/>
          <w:sz w:val="22"/>
          <w:szCs w:val="22"/>
          <w:lang w:eastAsia="ar-SA"/>
        </w:rPr>
      </w:pPr>
      <w:r w:rsidRPr="00D01344">
        <w:rPr>
          <w:rFonts w:ascii="Trebuchet MS" w:hAnsi="Trebuchet MS"/>
          <w:bCs/>
          <w:sz w:val="22"/>
          <w:szCs w:val="22"/>
        </w:rPr>
        <w:t xml:space="preserve">od pristojnega Okrožnega sodišča (stečajne pisarne), da nismo v stečajnem postopku; pridobi </w:t>
      </w:r>
    </w:p>
    <w:p w14:paraId="477F8614" w14:textId="12852436" w:rsidR="00900982" w:rsidRPr="00D01344" w:rsidRDefault="00AA3808" w:rsidP="00D83C6D">
      <w:pPr>
        <w:pStyle w:val="Odstavekseznama"/>
        <w:widowControl w:val="0"/>
        <w:numPr>
          <w:ilvl w:val="0"/>
          <w:numId w:val="1"/>
        </w:numPr>
        <w:suppressAutoHyphens/>
        <w:jc w:val="both"/>
        <w:rPr>
          <w:rFonts w:ascii="Trebuchet MS" w:hAnsi="Trebuchet MS"/>
          <w:bCs/>
          <w:sz w:val="22"/>
          <w:szCs w:val="22"/>
          <w:lang w:eastAsia="ar-SA"/>
        </w:rPr>
      </w:pPr>
      <w:r>
        <w:rPr>
          <w:rFonts w:ascii="Trebuchet MS" w:hAnsi="Trebuchet MS"/>
          <w:bCs/>
          <w:sz w:val="22"/>
          <w:szCs w:val="22"/>
        </w:rPr>
        <w:t xml:space="preserve">o izpolnjevanju pogojev </w:t>
      </w:r>
      <w:r w:rsidR="00900982" w:rsidRPr="00D01344">
        <w:rPr>
          <w:rFonts w:ascii="Trebuchet MS" w:hAnsi="Trebuchet MS"/>
          <w:bCs/>
          <w:sz w:val="22"/>
          <w:szCs w:val="22"/>
        </w:rPr>
        <w:t>v enotnem informacijskem sistemu E-dosje iz devetega odstavka 77. člena ZJN-3.</w:t>
      </w:r>
    </w:p>
    <w:p w14:paraId="0247810A" w14:textId="77777777" w:rsidR="00900982" w:rsidRPr="00D83C6D" w:rsidRDefault="00900982" w:rsidP="00900982">
      <w:pPr>
        <w:widowControl w:val="0"/>
        <w:tabs>
          <w:tab w:val="left" w:pos="720"/>
        </w:tabs>
        <w:suppressAutoHyphens/>
        <w:jc w:val="both"/>
        <w:rPr>
          <w:lang w:eastAsia="ar-SA"/>
        </w:rPr>
      </w:pPr>
      <w:r w:rsidRPr="00D83C6D">
        <w:rPr>
          <w:lang w:eastAsia="ar-SA"/>
        </w:rPr>
        <w:t xml:space="preserve"> </w:t>
      </w:r>
    </w:p>
    <w:p w14:paraId="5931C0D7" w14:textId="77777777" w:rsidR="00B03218" w:rsidRPr="00CE0066" w:rsidRDefault="00B03218" w:rsidP="00B03218"/>
    <w:tbl>
      <w:tblPr>
        <w:tblW w:w="9777" w:type="dxa"/>
        <w:tblInd w:w="2" w:type="dxa"/>
        <w:tblLayout w:type="fixed"/>
        <w:tblLook w:val="0000" w:firstRow="0" w:lastRow="0" w:firstColumn="0" w:lastColumn="0" w:noHBand="0" w:noVBand="0"/>
      </w:tblPr>
      <w:tblGrid>
        <w:gridCol w:w="4888"/>
        <w:gridCol w:w="4889"/>
      </w:tblGrid>
      <w:tr w:rsidR="00B03218" w:rsidRPr="00CE0066" w14:paraId="700A1038" w14:textId="77777777" w:rsidTr="00382BCE">
        <w:tc>
          <w:tcPr>
            <w:tcW w:w="4888" w:type="dxa"/>
            <w:vAlign w:val="center"/>
          </w:tcPr>
          <w:p w14:paraId="64BFCD99" w14:textId="77777777" w:rsidR="00B03218" w:rsidRPr="00CE0066" w:rsidRDefault="00B03218" w:rsidP="00382BCE">
            <w:pPr>
              <w:snapToGrid w:val="0"/>
              <w:spacing w:before="60" w:after="40"/>
            </w:pPr>
            <w:r w:rsidRPr="00CE0066">
              <w:t>Kraj in datum:</w:t>
            </w:r>
          </w:p>
        </w:tc>
        <w:tc>
          <w:tcPr>
            <w:tcW w:w="4889" w:type="dxa"/>
            <w:vAlign w:val="center"/>
          </w:tcPr>
          <w:p w14:paraId="2D3F4A17" w14:textId="77777777" w:rsidR="00B03218" w:rsidRPr="00CE0066" w:rsidRDefault="00B03218" w:rsidP="00382BCE">
            <w:pPr>
              <w:snapToGrid w:val="0"/>
              <w:spacing w:before="60" w:after="40"/>
            </w:pPr>
            <w:r w:rsidRPr="00CE0066">
              <w:t>Ime in priimek zakonitega zastopnika:</w:t>
            </w:r>
          </w:p>
        </w:tc>
      </w:tr>
      <w:tr w:rsidR="00B03218" w:rsidRPr="00CE0066" w14:paraId="41B673DA" w14:textId="77777777" w:rsidTr="00382BCE">
        <w:tc>
          <w:tcPr>
            <w:tcW w:w="4888" w:type="dxa"/>
            <w:vAlign w:val="center"/>
          </w:tcPr>
          <w:p w14:paraId="4D1D3991" w14:textId="77777777" w:rsidR="00B03218" w:rsidRPr="00CE0066" w:rsidRDefault="00B03218" w:rsidP="00382BCE">
            <w:pPr>
              <w:snapToGrid w:val="0"/>
              <w:spacing w:before="60" w:after="40"/>
            </w:pPr>
            <w:r w:rsidRPr="00CE0066">
              <w:t>____________________________</w:t>
            </w:r>
          </w:p>
        </w:tc>
        <w:tc>
          <w:tcPr>
            <w:tcW w:w="4889" w:type="dxa"/>
            <w:vAlign w:val="center"/>
          </w:tcPr>
          <w:p w14:paraId="75364803" w14:textId="77777777" w:rsidR="00B03218" w:rsidRPr="00CE0066" w:rsidRDefault="00B03218" w:rsidP="00382BCE">
            <w:pPr>
              <w:snapToGrid w:val="0"/>
              <w:spacing w:before="60" w:after="40"/>
              <w:jc w:val="center"/>
            </w:pPr>
          </w:p>
          <w:p w14:paraId="3E75A136" w14:textId="77777777" w:rsidR="00B03218" w:rsidRPr="00CE0066" w:rsidRDefault="00B03218" w:rsidP="00382BCE">
            <w:pPr>
              <w:snapToGrid w:val="0"/>
              <w:spacing w:before="60" w:after="40"/>
            </w:pPr>
            <w:r w:rsidRPr="00CE0066">
              <w:t>podpis zakonitega zastopnika in žig</w:t>
            </w:r>
          </w:p>
        </w:tc>
      </w:tr>
      <w:tr w:rsidR="00B03218" w:rsidRPr="00CE0066" w14:paraId="18EE5A7D" w14:textId="77777777" w:rsidTr="00382BCE">
        <w:tc>
          <w:tcPr>
            <w:tcW w:w="4888" w:type="dxa"/>
            <w:vAlign w:val="center"/>
          </w:tcPr>
          <w:p w14:paraId="0F8746DE" w14:textId="77777777" w:rsidR="00B03218" w:rsidRPr="00CE0066" w:rsidRDefault="00B03218" w:rsidP="00382BCE">
            <w:pPr>
              <w:snapToGrid w:val="0"/>
              <w:spacing w:before="60" w:after="40"/>
            </w:pPr>
          </w:p>
        </w:tc>
        <w:tc>
          <w:tcPr>
            <w:tcW w:w="4889" w:type="dxa"/>
            <w:vAlign w:val="center"/>
          </w:tcPr>
          <w:p w14:paraId="53B66FDD" w14:textId="77777777" w:rsidR="00B03218" w:rsidRPr="00CE0066" w:rsidRDefault="00B03218" w:rsidP="00382BCE">
            <w:pPr>
              <w:snapToGrid w:val="0"/>
              <w:spacing w:before="60" w:after="40"/>
            </w:pPr>
            <w:r w:rsidRPr="00CE0066">
              <w:t>______________________________</w:t>
            </w:r>
          </w:p>
        </w:tc>
      </w:tr>
      <w:tr w:rsidR="00B03218" w:rsidRPr="00CE0066" w14:paraId="1DE5FA78" w14:textId="77777777" w:rsidTr="00382BCE">
        <w:tc>
          <w:tcPr>
            <w:tcW w:w="4888" w:type="dxa"/>
            <w:vAlign w:val="center"/>
          </w:tcPr>
          <w:p w14:paraId="0B1221CA" w14:textId="77777777" w:rsidR="00B03218" w:rsidRPr="00CE0066" w:rsidRDefault="00B03218" w:rsidP="00382BCE">
            <w:pPr>
              <w:snapToGrid w:val="0"/>
              <w:spacing w:before="60" w:after="40"/>
            </w:pPr>
          </w:p>
          <w:p w14:paraId="51A6F496" w14:textId="77777777" w:rsidR="00B03218" w:rsidRPr="00CE0066" w:rsidRDefault="00B03218" w:rsidP="00382BCE">
            <w:pPr>
              <w:snapToGrid w:val="0"/>
              <w:spacing w:before="60" w:after="40"/>
            </w:pPr>
          </w:p>
        </w:tc>
        <w:tc>
          <w:tcPr>
            <w:tcW w:w="4889" w:type="dxa"/>
            <w:vAlign w:val="center"/>
          </w:tcPr>
          <w:p w14:paraId="0D01ECCC" w14:textId="77777777" w:rsidR="00B03218" w:rsidRPr="00CE0066" w:rsidRDefault="00B03218" w:rsidP="00382BCE">
            <w:pPr>
              <w:snapToGrid w:val="0"/>
              <w:spacing w:before="60" w:after="40"/>
            </w:pPr>
          </w:p>
        </w:tc>
      </w:tr>
    </w:tbl>
    <w:p w14:paraId="01F6803C" w14:textId="77777777" w:rsidR="00900982" w:rsidRDefault="00900982" w:rsidP="00900982">
      <w:pPr>
        <w:rPr>
          <w:b/>
          <w:bCs/>
        </w:rPr>
      </w:pPr>
      <w:r>
        <w:rPr>
          <w:b/>
          <w:bCs/>
        </w:rPr>
        <w:br w:type="page"/>
      </w:r>
    </w:p>
    <w:p w14:paraId="1BD48FCF" w14:textId="30E8B0A5" w:rsidR="00900982" w:rsidRPr="00763DD2" w:rsidRDefault="00900982" w:rsidP="0043334E">
      <w:pPr>
        <w:pageBreakBefore/>
        <w:tabs>
          <w:tab w:val="left" w:pos="284"/>
        </w:tabs>
        <w:ind w:left="238" w:hanging="238"/>
        <w:rPr>
          <w:b/>
          <w:bCs/>
        </w:rPr>
      </w:pPr>
      <w:r>
        <w:rPr>
          <w:b/>
          <w:bCs/>
          <w:shd w:val="clear" w:color="auto" w:fill="D9D9D9"/>
        </w:rPr>
        <w:lastRenderedPageBreak/>
        <w:t>Obr_6a</w:t>
      </w:r>
    </w:p>
    <w:p w14:paraId="4081A14D" w14:textId="77777777" w:rsidR="00BA657A" w:rsidRDefault="00BA657A" w:rsidP="00900982">
      <w:pPr>
        <w:jc w:val="center"/>
        <w:rPr>
          <w:b/>
          <w:bCs/>
        </w:rPr>
      </w:pPr>
    </w:p>
    <w:p w14:paraId="449DB69D" w14:textId="709FE0D8" w:rsidR="00900982" w:rsidRPr="00763DD2" w:rsidRDefault="00900982" w:rsidP="00900982">
      <w:pPr>
        <w:jc w:val="center"/>
        <w:rPr>
          <w:b/>
          <w:bCs/>
        </w:rPr>
      </w:pPr>
      <w:r w:rsidRPr="00763DD2">
        <w:rPr>
          <w:b/>
          <w:bCs/>
        </w:rPr>
        <w:t>IZJAVA IN POOBLASTILO OSEBE, KI JE ČLANICA UPRAVNEGA, VODSTEVNEGA ALI NADZORNEGA ORGANA PONUDNIKA/PODIZVAJALCA/SOPONUDNIKA ALI KI IMA POOBLASTILO ZA ZASTOPANJE ALI ODLOČANJE ALI NADZOR V NJEM</w:t>
      </w:r>
    </w:p>
    <w:p w14:paraId="789A74BD" w14:textId="66FC3AD8" w:rsidR="00900982" w:rsidRDefault="00900982" w:rsidP="00900982">
      <w:pPr>
        <w:tabs>
          <w:tab w:val="left" w:pos="46"/>
        </w:tabs>
      </w:pPr>
    </w:p>
    <w:p w14:paraId="756A6A26" w14:textId="77777777" w:rsidR="00BA657A" w:rsidRPr="00763DD2" w:rsidRDefault="00BA657A" w:rsidP="00900982">
      <w:pPr>
        <w:tabs>
          <w:tab w:val="left" w:pos="46"/>
        </w:tabs>
      </w:pPr>
    </w:p>
    <w:p w14:paraId="587D7BA8" w14:textId="5B86BE92" w:rsidR="00900982" w:rsidRPr="00763DD2" w:rsidRDefault="00900982" w:rsidP="00900982">
      <w:pPr>
        <w:tabs>
          <w:tab w:val="left" w:pos="46"/>
        </w:tabs>
      </w:pPr>
      <w:r w:rsidRPr="00763DD2">
        <w:t>____________________________________________________________________________</w:t>
      </w:r>
      <w:r>
        <w:t>_</w:t>
      </w:r>
    </w:p>
    <w:p w14:paraId="60FDC5C1" w14:textId="77777777" w:rsidR="00900982" w:rsidRPr="00763DD2" w:rsidRDefault="00900982" w:rsidP="00900982">
      <w:pPr>
        <w:spacing w:before="60"/>
        <w:jc w:val="center"/>
        <w:rPr>
          <w:i/>
          <w:iCs/>
          <w:vertAlign w:val="superscript"/>
        </w:rPr>
      </w:pPr>
      <w:r w:rsidRPr="00763DD2">
        <w:rPr>
          <w:i/>
          <w:iCs/>
          <w:vertAlign w:val="superscript"/>
        </w:rPr>
        <w:t>(ime in priimek)</w:t>
      </w:r>
    </w:p>
    <w:p w14:paraId="02986245" w14:textId="77777777" w:rsidR="00900982" w:rsidRPr="00763DD2" w:rsidRDefault="00900982" w:rsidP="00900982">
      <w:pPr>
        <w:tabs>
          <w:tab w:val="left" w:pos="46"/>
        </w:tabs>
        <w:spacing w:before="60"/>
      </w:pPr>
      <w:r w:rsidRPr="00763DD2">
        <w:t>EMŠO: _____________________________________________________________________</w:t>
      </w:r>
    </w:p>
    <w:p w14:paraId="09264549" w14:textId="77777777" w:rsidR="0043334E" w:rsidRDefault="0043334E" w:rsidP="00900982">
      <w:pPr>
        <w:tabs>
          <w:tab w:val="left" w:pos="284"/>
        </w:tabs>
        <w:spacing w:before="60"/>
        <w:ind w:left="238" w:hanging="238"/>
      </w:pPr>
    </w:p>
    <w:p w14:paraId="07376BF3" w14:textId="69CD6EF3" w:rsidR="00900982" w:rsidRPr="00763DD2" w:rsidRDefault="00900982" w:rsidP="00900982">
      <w:pPr>
        <w:tabs>
          <w:tab w:val="left" w:pos="284"/>
        </w:tabs>
        <w:spacing w:before="60"/>
        <w:ind w:left="238" w:hanging="238"/>
      </w:pPr>
      <w:r w:rsidRPr="00763DD2">
        <w:t>Rojen</w:t>
      </w:r>
      <w:r>
        <w:t>:</w:t>
      </w:r>
      <w:r w:rsidRPr="00763DD2">
        <w:t xml:space="preserve"> ______________________________________________________________________</w:t>
      </w:r>
    </w:p>
    <w:p w14:paraId="7434F3FC" w14:textId="77777777" w:rsidR="00900982" w:rsidRPr="00763DD2" w:rsidRDefault="00900982" w:rsidP="00900982">
      <w:pPr>
        <w:spacing w:before="60"/>
        <w:jc w:val="center"/>
        <w:rPr>
          <w:i/>
          <w:iCs/>
          <w:vertAlign w:val="superscript"/>
        </w:rPr>
      </w:pPr>
      <w:r w:rsidRPr="00763DD2">
        <w:rPr>
          <w:i/>
          <w:iCs/>
          <w:vertAlign w:val="superscript"/>
        </w:rPr>
        <w:t>(datum, kraj, občina in država rojstva)</w:t>
      </w:r>
    </w:p>
    <w:p w14:paraId="2E80F8EB" w14:textId="77777777" w:rsidR="00900982" w:rsidRPr="00763DD2" w:rsidRDefault="00900982" w:rsidP="00900982">
      <w:pPr>
        <w:tabs>
          <w:tab w:val="left" w:pos="46"/>
        </w:tabs>
        <w:spacing w:before="60"/>
      </w:pPr>
      <w:r w:rsidRPr="00763DD2">
        <w:t>Naslov prebivališča: ___________________________________________________________</w:t>
      </w:r>
    </w:p>
    <w:p w14:paraId="24DA1847" w14:textId="77777777" w:rsidR="00900982" w:rsidRPr="00763DD2" w:rsidRDefault="00900982" w:rsidP="00900982">
      <w:pPr>
        <w:spacing w:before="60"/>
        <w:jc w:val="center"/>
        <w:rPr>
          <w:i/>
          <w:iCs/>
        </w:rPr>
      </w:pPr>
    </w:p>
    <w:p w14:paraId="5DE22B84" w14:textId="77777777" w:rsidR="00900982" w:rsidRPr="00763DD2" w:rsidRDefault="00900982" w:rsidP="00900982">
      <w:pPr>
        <w:tabs>
          <w:tab w:val="left" w:pos="46"/>
        </w:tabs>
      </w:pPr>
      <w:r w:rsidRPr="00763DD2">
        <w:t>Državljanstvo: ________________________________________________________________</w:t>
      </w:r>
    </w:p>
    <w:p w14:paraId="48AC4AFB" w14:textId="77777777" w:rsidR="00900982" w:rsidRPr="00763DD2" w:rsidRDefault="00900982" w:rsidP="00900982">
      <w:pPr>
        <w:tabs>
          <w:tab w:val="left" w:pos="46"/>
        </w:tabs>
      </w:pPr>
    </w:p>
    <w:p w14:paraId="0DFC0383" w14:textId="77777777" w:rsidR="00BA657A" w:rsidRDefault="00900982" w:rsidP="00900982">
      <w:pPr>
        <w:tabs>
          <w:tab w:val="left" w:pos="46"/>
        </w:tabs>
      </w:pPr>
      <w:r w:rsidRPr="00763DD2">
        <w:t>Moj prejšnji priimek: _______________________________________________________izjavljam, da sem:</w:t>
      </w:r>
      <w:r>
        <w:t xml:space="preserve"> </w:t>
      </w:r>
    </w:p>
    <w:p w14:paraId="2F4DA3DF" w14:textId="77777777" w:rsidR="00382BCE" w:rsidRDefault="00382BCE" w:rsidP="00900982">
      <w:pPr>
        <w:tabs>
          <w:tab w:val="left" w:pos="46"/>
        </w:tabs>
        <w:rPr>
          <w:b/>
          <w:i/>
        </w:rPr>
      </w:pPr>
    </w:p>
    <w:p w14:paraId="17E8CC65" w14:textId="77777777" w:rsidR="000B62C6" w:rsidRDefault="000B62C6" w:rsidP="00900982">
      <w:pPr>
        <w:tabs>
          <w:tab w:val="left" w:pos="46"/>
        </w:tabs>
        <w:rPr>
          <w:b/>
          <w:i/>
        </w:rPr>
      </w:pPr>
    </w:p>
    <w:p w14:paraId="74C68C63" w14:textId="5C11BB5C" w:rsidR="00900982" w:rsidRPr="0084411B" w:rsidRDefault="00900982" w:rsidP="00900982">
      <w:pPr>
        <w:tabs>
          <w:tab w:val="left" w:pos="46"/>
        </w:tabs>
      </w:pPr>
      <w:r w:rsidRPr="00763DD2">
        <w:rPr>
          <w:b/>
          <w:i/>
        </w:rPr>
        <w:t>(ustrezno obkrožite)</w:t>
      </w:r>
    </w:p>
    <w:p w14:paraId="0004B325" w14:textId="77777777" w:rsidR="00900982" w:rsidRDefault="00900982" w:rsidP="00900982">
      <w:pPr>
        <w:tabs>
          <w:tab w:val="left" w:pos="46"/>
        </w:tabs>
        <w:rPr>
          <w:b/>
          <w:i/>
          <w:sz w:val="20"/>
          <w:szCs w:val="20"/>
        </w:rPr>
      </w:pPr>
    </w:p>
    <w:p w14:paraId="72577F40" w14:textId="77777777" w:rsidR="000B62C6" w:rsidRPr="00763DD2" w:rsidRDefault="000B62C6" w:rsidP="00900982">
      <w:pPr>
        <w:tabs>
          <w:tab w:val="left" w:pos="46"/>
        </w:tabs>
        <w:rPr>
          <w:b/>
          <w:i/>
          <w:sz w:val="20"/>
          <w:szCs w:val="20"/>
        </w:rPr>
      </w:pPr>
    </w:p>
    <w:p w14:paraId="4F594B9C"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član upravnega organa ponudnika/podizvajalca/</w:t>
      </w:r>
      <w:proofErr w:type="spellStart"/>
      <w:r w:rsidRPr="000B62C6">
        <w:rPr>
          <w:rFonts w:eastAsia="Times New Roman" w:cs="Times New Roman"/>
          <w:lang w:eastAsia="sl-SI"/>
        </w:rPr>
        <w:t>soponudnika</w:t>
      </w:r>
      <w:proofErr w:type="spellEnd"/>
    </w:p>
    <w:p w14:paraId="2FB69038" w14:textId="40E852CC"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09C76EF1" w14:textId="77777777" w:rsidR="00900982" w:rsidRPr="000B62C6" w:rsidRDefault="00900982" w:rsidP="00900982">
      <w:pPr>
        <w:tabs>
          <w:tab w:val="left" w:pos="46"/>
        </w:tabs>
        <w:rPr>
          <w:i/>
        </w:rPr>
      </w:pPr>
      <w:r w:rsidRPr="000B62C6">
        <w:rPr>
          <w:i/>
        </w:rPr>
        <w:t xml:space="preserve">            (naziv ponudnika/podizvajalca/</w:t>
      </w:r>
      <w:proofErr w:type="spellStart"/>
      <w:r w:rsidRPr="000B62C6">
        <w:rPr>
          <w:i/>
        </w:rPr>
        <w:t>soponudnika</w:t>
      </w:r>
      <w:proofErr w:type="spellEnd"/>
      <w:r w:rsidRPr="000B62C6">
        <w:rPr>
          <w:i/>
        </w:rPr>
        <w:t>)</w:t>
      </w:r>
    </w:p>
    <w:p w14:paraId="42F7C8AD" w14:textId="77777777" w:rsidR="00900982" w:rsidRPr="000B62C6" w:rsidRDefault="00900982" w:rsidP="00900982">
      <w:pPr>
        <w:tabs>
          <w:tab w:val="left" w:pos="46"/>
        </w:tabs>
        <w:ind w:left="720"/>
        <w:rPr>
          <w:rFonts w:eastAsia="Times New Roman" w:cs="Times New Roman"/>
          <w:i/>
          <w:lang w:eastAsia="sl-SI"/>
        </w:rPr>
      </w:pPr>
    </w:p>
    <w:p w14:paraId="36DA665F"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član vodstvenega organa ponudnika/podizvajalca/</w:t>
      </w:r>
      <w:proofErr w:type="spellStart"/>
      <w:r w:rsidRPr="000B62C6">
        <w:rPr>
          <w:rFonts w:eastAsia="Times New Roman" w:cs="Times New Roman"/>
          <w:lang w:eastAsia="sl-SI"/>
        </w:rPr>
        <w:t>soponudnika</w:t>
      </w:r>
      <w:proofErr w:type="spellEnd"/>
    </w:p>
    <w:p w14:paraId="739615F6" w14:textId="2BBD4277"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5FD57B32" w14:textId="77777777" w:rsidR="00900982" w:rsidRPr="000B62C6" w:rsidRDefault="00900982" w:rsidP="00900982">
      <w:pPr>
        <w:tabs>
          <w:tab w:val="left" w:pos="46"/>
        </w:tabs>
        <w:rPr>
          <w:i/>
        </w:rPr>
      </w:pPr>
      <w:r w:rsidRPr="000B62C6">
        <w:rPr>
          <w:i/>
        </w:rPr>
        <w:t xml:space="preserve">            (naziv ponudnika/podizvajalca/</w:t>
      </w:r>
      <w:proofErr w:type="spellStart"/>
      <w:r w:rsidRPr="000B62C6">
        <w:rPr>
          <w:i/>
        </w:rPr>
        <w:t>soponudnika</w:t>
      </w:r>
      <w:proofErr w:type="spellEnd"/>
      <w:r w:rsidRPr="000B62C6">
        <w:rPr>
          <w:i/>
        </w:rPr>
        <w:t>)</w:t>
      </w:r>
    </w:p>
    <w:p w14:paraId="1BE41EAF" w14:textId="77777777" w:rsidR="00900982" w:rsidRPr="000B62C6" w:rsidRDefault="00900982" w:rsidP="00900982">
      <w:pPr>
        <w:tabs>
          <w:tab w:val="left" w:pos="46"/>
        </w:tabs>
        <w:ind w:left="720"/>
        <w:rPr>
          <w:rFonts w:eastAsia="Times New Roman" w:cs="Times New Roman"/>
          <w:lang w:eastAsia="sl-SI"/>
        </w:rPr>
      </w:pPr>
    </w:p>
    <w:p w14:paraId="1979DA2C"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član nadzornega organa/podizvajalca/</w:t>
      </w:r>
      <w:proofErr w:type="spellStart"/>
      <w:r w:rsidRPr="000B62C6">
        <w:rPr>
          <w:rFonts w:eastAsia="Times New Roman" w:cs="Times New Roman"/>
          <w:lang w:eastAsia="sl-SI"/>
        </w:rPr>
        <w:t>soponudnika</w:t>
      </w:r>
      <w:proofErr w:type="spellEnd"/>
    </w:p>
    <w:p w14:paraId="72B37F1B" w14:textId="16AB875B"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 xml:space="preserve"> _____________________________________________________________________________</w:t>
      </w:r>
    </w:p>
    <w:p w14:paraId="6B2026B1" w14:textId="77777777" w:rsidR="00900982" w:rsidRPr="000B62C6" w:rsidRDefault="00900982" w:rsidP="00900982">
      <w:pPr>
        <w:tabs>
          <w:tab w:val="left" w:pos="46"/>
        </w:tabs>
        <w:ind w:left="720"/>
        <w:rPr>
          <w:rFonts w:eastAsia="Times New Roman" w:cs="Times New Roman"/>
          <w:i/>
          <w:lang w:eastAsia="sl-SI"/>
        </w:rPr>
      </w:pPr>
      <w:r w:rsidRPr="000B62C6">
        <w:rPr>
          <w:rFonts w:eastAsia="Times New Roman" w:cs="Times New Roman"/>
          <w:i/>
          <w:lang w:eastAsia="sl-SI"/>
        </w:rPr>
        <w:t>(naziv ponudnika/podizvajalca/</w:t>
      </w:r>
      <w:proofErr w:type="spellStart"/>
      <w:r w:rsidRPr="000B62C6">
        <w:rPr>
          <w:rFonts w:eastAsia="Times New Roman" w:cs="Times New Roman"/>
          <w:i/>
          <w:lang w:eastAsia="sl-SI"/>
        </w:rPr>
        <w:t>soponudnika</w:t>
      </w:r>
      <w:proofErr w:type="spellEnd"/>
      <w:r w:rsidRPr="000B62C6">
        <w:rPr>
          <w:rFonts w:eastAsia="Times New Roman" w:cs="Times New Roman"/>
          <w:i/>
          <w:lang w:eastAsia="sl-SI"/>
        </w:rPr>
        <w:t>)</w:t>
      </w:r>
    </w:p>
    <w:p w14:paraId="4B79461E" w14:textId="77777777" w:rsidR="00900982" w:rsidRPr="000B62C6" w:rsidRDefault="00900982" w:rsidP="00900982">
      <w:pPr>
        <w:tabs>
          <w:tab w:val="left" w:pos="46"/>
        </w:tabs>
        <w:ind w:left="720"/>
        <w:rPr>
          <w:rFonts w:eastAsia="Times New Roman" w:cs="Times New Roman"/>
          <w:lang w:eastAsia="sl-SI"/>
        </w:rPr>
      </w:pPr>
    </w:p>
    <w:p w14:paraId="0683C372"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oseba, ki ima pooblastilo za zastopanje ponudnika/podizvajalca/</w:t>
      </w:r>
      <w:proofErr w:type="spellStart"/>
      <w:r w:rsidRPr="000B62C6">
        <w:rPr>
          <w:rFonts w:eastAsia="Times New Roman" w:cs="Times New Roman"/>
          <w:lang w:eastAsia="sl-SI"/>
        </w:rPr>
        <w:t>soponudnika</w:t>
      </w:r>
      <w:proofErr w:type="spellEnd"/>
    </w:p>
    <w:p w14:paraId="07ED9807" w14:textId="05167336"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40EDED14" w14:textId="77777777" w:rsidR="00900982" w:rsidRPr="000B62C6" w:rsidRDefault="00900982" w:rsidP="00900982">
      <w:pPr>
        <w:ind w:left="708"/>
        <w:rPr>
          <w:rFonts w:eastAsia="Times New Roman" w:cs="Times New Roman"/>
          <w:lang w:eastAsia="sl-SI"/>
        </w:rPr>
      </w:pPr>
      <w:r w:rsidRPr="000B62C6">
        <w:rPr>
          <w:rFonts w:eastAsia="Times New Roman" w:cs="Times New Roman"/>
          <w:i/>
          <w:lang w:eastAsia="sl-SI"/>
        </w:rPr>
        <w:t>(naziv ponudnika/podizvajalca/</w:t>
      </w:r>
      <w:proofErr w:type="spellStart"/>
      <w:r w:rsidRPr="000B62C6">
        <w:rPr>
          <w:rFonts w:eastAsia="Times New Roman" w:cs="Times New Roman"/>
          <w:i/>
          <w:lang w:eastAsia="sl-SI"/>
        </w:rPr>
        <w:t>soponudnika</w:t>
      </w:r>
      <w:proofErr w:type="spellEnd"/>
      <w:r w:rsidRPr="000B62C6">
        <w:rPr>
          <w:rFonts w:eastAsia="Times New Roman" w:cs="Times New Roman"/>
          <w:i/>
          <w:lang w:eastAsia="sl-SI"/>
        </w:rPr>
        <w:t>)</w:t>
      </w:r>
    </w:p>
    <w:p w14:paraId="02ACFC60" w14:textId="77777777" w:rsidR="00900982" w:rsidRPr="000B62C6" w:rsidRDefault="00900982" w:rsidP="00900982">
      <w:pPr>
        <w:tabs>
          <w:tab w:val="left" w:pos="46"/>
        </w:tabs>
        <w:ind w:left="720"/>
        <w:rPr>
          <w:rFonts w:eastAsia="Times New Roman" w:cs="Times New Roman"/>
          <w:lang w:eastAsia="sl-SI"/>
        </w:rPr>
      </w:pPr>
    </w:p>
    <w:p w14:paraId="415A95C3" w14:textId="289D57B9"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 xml:space="preserve">oseba, ki ima pooblastilo za odločanje v gospodarskem subjektu ponudnika/podizvajalca/   </w:t>
      </w:r>
      <w:proofErr w:type="spellStart"/>
      <w:r w:rsidRPr="000B62C6">
        <w:rPr>
          <w:rFonts w:eastAsia="Times New Roman" w:cs="Times New Roman"/>
          <w:lang w:eastAsia="sl-SI"/>
        </w:rPr>
        <w:t>soponudnika</w:t>
      </w:r>
      <w:proofErr w:type="spellEnd"/>
      <w:r w:rsidRPr="000B62C6">
        <w:rPr>
          <w:rFonts w:eastAsia="Times New Roman" w:cs="Times New Roman"/>
          <w:lang w:eastAsia="sl-SI"/>
        </w:rPr>
        <w:t xml:space="preserve"> _____________________________________________________________</w:t>
      </w:r>
      <w:r w:rsidR="000B62C6">
        <w:rPr>
          <w:rFonts w:eastAsia="Times New Roman" w:cs="Times New Roman"/>
          <w:lang w:eastAsia="sl-SI"/>
        </w:rPr>
        <w:t>____</w:t>
      </w:r>
      <w:r w:rsidRPr="000B62C6">
        <w:rPr>
          <w:rFonts w:eastAsia="Times New Roman" w:cs="Times New Roman"/>
          <w:lang w:eastAsia="sl-SI"/>
        </w:rPr>
        <w:t>____________</w:t>
      </w:r>
    </w:p>
    <w:p w14:paraId="4B303E19" w14:textId="77777777"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i/>
          <w:lang w:eastAsia="sl-SI"/>
        </w:rPr>
        <w:t>(naziv ponudnika/podizvajalca/</w:t>
      </w:r>
      <w:proofErr w:type="spellStart"/>
      <w:r w:rsidRPr="000B62C6">
        <w:rPr>
          <w:rFonts w:eastAsia="Times New Roman" w:cs="Times New Roman"/>
          <w:i/>
          <w:lang w:eastAsia="sl-SI"/>
        </w:rPr>
        <w:t>soponudnika</w:t>
      </w:r>
      <w:proofErr w:type="spellEnd"/>
      <w:r w:rsidRPr="000B62C6">
        <w:rPr>
          <w:rFonts w:eastAsia="Times New Roman" w:cs="Times New Roman"/>
          <w:i/>
          <w:lang w:eastAsia="sl-SI"/>
        </w:rPr>
        <w:t>)</w:t>
      </w:r>
    </w:p>
    <w:p w14:paraId="14CB10EA" w14:textId="77777777" w:rsidR="00900982" w:rsidRPr="000B62C6" w:rsidRDefault="00900982" w:rsidP="00900982">
      <w:pPr>
        <w:tabs>
          <w:tab w:val="left" w:pos="46"/>
        </w:tabs>
        <w:ind w:left="720"/>
        <w:rPr>
          <w:rFonts w:eastAsia="Times New Roman" w:cs="Times New Roman"/>
          <w:lang w:eastAsia="sl-SI"/>
        </w:rPr>
      </w:pPr>
    </w:p>
    <w:p w14:paraId="4D548D97"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oseba, ki ima pooblastilo za nadzor v gospodarskem subjektu ponudnika/podizvajalca/</w:t>
      </w:r>
      <w:proofErr w:type="spellStart"/>
      <w:r w:rsidRPr="000B62C6">
        <w:rPr>
          <w:rFonts w:eastAsia="Times New Roman" w:cs="Times New Roman"/>
          <w:lang w:eastAsia="sl-SI"/>
        </w:rPr>
        <w:t>soponudnika</w:t>
      </w:r>
      <w:proofErr w:type="spellEnd"/>
    </w:p>
    <w:p w14:paraId="3FC8B69E" w14:textId="72F54474"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1212A04C" w14:textId="77777777" w:rsidR="00900982" w:rsidRPr="000B62C6" w:rsidRDefault="00900982" w:rsidP="00900982">
      <w:r w:rsidRPr="000B62C6">
        <w:t xml:space="preserve">          </w:t>
      </w:r>
      <w:r w:rsidRPr="000B62C6">
        <w:rPr>
          <w:i/>
        </w:rPr>
        <w:t>(naziv ponudnika/podizvajalca/</w:t>
      </w:r>
      <w:proofErr w:type="spellStart"/>
      <w:r w:rsidRPr="000B62C6">
        <w:rPr>
          <w:i/>
        </w:rPr>
        <w:t>soponudnika</w:t>
      </w:r>
      <w:proofErr w:type="spellEnd"/>
      <w:r w:rsidRPr="000B62C6">
        <w:rPr>
          <w:i/>
        </w:rPr>
        <w:t>)</w:t>
      </w:r>
    </w:p>
    <w:p w14:paraId="075A30BC" w14:textId="77777777" w:rsidR="007F7AA0" w:rsidRDefault="007F7AA0" w:rsidP="00900982">
      <w:pPr>
        <w:ind w:firstLine="10"/>
        <w:jc w:val="both"/>
        <w:rPr>
          <w:b/>
        </w:rPr>
      </w:pPr>
    </w:p>
    <w:p w14:paraId="0756B83D" w14:textId="77777777" w:rsidR="000B62C6" w:rsidRDefault="000B62C6" w:rsidP="00900982">
      <w:pPr>
        <w:ind w:firstLine="10"/>
        <w:jc w:val="both"/>
        <w:rPr>
          <w:b/>
        </w:rPr>
      </w:pPr>
    </w:p>
    <w:p w14:paraId="753C707B" w14:textId="727DBAAA" w:rsidR="00900982" w:rsidRPr="0084411B" w:rsidRDefault="000B62C6" w:rsidP="00900982">
      <w:pPr>
        <w:ind w:firstLine="10"/>
        <w:jc w:val="both"/>
        <w:rPr>
          <w:b/>
        </w:rPr>
      </w:pPr>
      <w:r>
        <w:rPr>
          <w:b/>
        </w:rPr>
        <w:t>ter</w:t>
      </w:r>
      <w:r w:rsidR="00900982" w:rsidRPr="00763DD2">
        <w:rPr>
          <w:b/>
        </w:rPr>
        <w:t xml:space="preserve"> pod kazensko in materialno odgovornostjo izjavljam, da mi ni bila izrečena pravnomočna sodba, ki ima elemente kaznivih dejanj, ki so opredeljena v prvem odstavku 75. člena ZJN-</w:t>
      </w:r>
      <w:r w:rsidR="00900982" w:rsidRPr="0084411B">
        <w:rPr>
          <w:b/>
        </w:rPr>
        <w:t>3</w:t>
      </w:r>
      <w:r w:rsidR="00900982">
        <w:rPr>
          <w:bCs/>
        </w:rPr>
        <w:t xml:space="preserve">, ter </w:t>
      </w:r>
      <w:r w:rsidR="00900982" w:rsidRPr="0084411B">
        <w:rPr>
          <w:bCs/>
        </w:rPr>
        <w:t>pooblaščam</w:t>
      </w:r>
      <w:r w:rsidR="00900982" w:rsidRPr="00763DD2">
        <w:t xml:space="preserve"> naročnika Mestno občino Celje, Trg celjskih knezov 9, 3000 Celje, da za namen </w:t>
      </w:r>
      <w:r w:rsidR="00900982" w:rsidRPr="00763DD2">
        <w:lastRenderedPageBreak/>
        <w:t>preverjanja osnovnih sposobnosti zakonitega zastopnika ponudnika iz prvega in drugega odstavka 75. člena ZJN-3 v okviru postopka oddaje javnega naročila</w:t>
      </w:r>
      <w:r w:rsidR="00D83C6D">
        <w:t xml:space="preserve"> </w:t>
      </w:r>
      <w:r w:rsidR="00306738" w:rsidRPr="00306738">
        <w:rPr>
          <w:b/>
          <w:bCs/>
        </w:rPr>
        <w:t>»</w:t>
      </w:r>
      <w:r w:rsidR="00416BB6">
        <w:rPr>
          <w:b/>
          <w:bCs/>
        </w:rPr>
        <w:t>PRENOVA PISARNIŠKIH PROSTOROV ULICA XIV. DIVIZIJE 12</w:t>
      </w:r>
      <w:r w:rsidR="00306738" w:rsidRPr="00306738">
        <w:rPr>
          <w:b/>
          <w:bCs/>
        </w:rPr>
        <w:t>«</w:t>
      </w:r>
      <w:r>
        <w:rPr>
          <w:b/>
          <w:bCs/>
        </w:rPr>
        <w:t xml:space="preserve">, </w:t>
      </w:r>
      <w:r w:rsidR="00964D3C">
        <w:rPr>
          <w:b/>
          <w:bCs/>
        </w:rPr>
        <w:t>JNMV-</w:t>
      </w:r>
      <w:r>
        <w:rPr>
          <w:b/>
          <w:bCs/>
        </w:rPr>
        <w:t>0</w:t>
      </w:r>
      <w:r w:rsidR="00306738">
        <w:rPr>
          <w:b/>
          <w:bCs/>
        </w:rPr>
        <w:t>1</w:t>
      </w:r>
      <w:r w:rsidR="00416BB6">
        <w:rPr>
          <w:b/>
          <w:bCs/>
        </w:rPr>
        <w:t>4</w:t>
      </w:r>
      <w:r w:rsidR="00964D3C">
        <w:rPr>
          <w:b/>
          <w:bCs/>
        </w:rPr>
        <w:t>-202</w:t>
      </w:r>
      <w:r w:rsidR="00306738">
        <w:rPr>
          <w:b/>
          <w:bCs/>
        </w:rPr>
        <w:t>6</w:t>
      </w:r>
      <w:r w:rsidR="00964D3C" w:rsidRPr="00CE0066">
        <w:rPr>
          <w:b/>
          <w:bCs/>
        </w:rPr>
        <w:t>-</w:t>
      </w:r>
      <w:r w:rsidR="00416BB6">
        <w:rPr>
          <w:b/>
          <w:bCs/>
        </w:rPr>
        <w:t>S</w:t>
      </w:r>
      <w:r w:rsidR="00964D3C">
        <w:rPr>
          <w:b/>
          <w:bCs/>
        </w:rPr>
        <w:t>,</w:t>
      </w:r>
      <w:r w:rsidR="00964D3C" w:rsidRPr="00763DD2">
        <w:t xml:space="preserve"> </w:t>
      </w:r>
      <w:r w:rsidR="00900982" w:rsidRPr="00763DD2">
        <w:t>pridobi potrdilo iz kazenske evidence fizičnih oseb Ministrstva za pravosodje</w:t>
      </w:r>
      <w:r w:rsidR="00AA3808">
        <w:t xml:space="preserve"> oz</w:t>
      </w:r>
      <w:r w:rsidR="002A191A">
        <w:t>iroma</w:t>
      </w:r>
      <w:r w:rsidR="00AA3808">
        <w:t xml:space="preserve"> iz sistema E-dosje</w:t>
      </w:r>
      <w:r w:rsidR="00900982" w:rsidRPr="00763DD2">
        <w:t>.</w:t>
      </w:r>
    </w:p>
    <w:p w14:paraId="529040F4" w14:textId="7C82FE1C" w:rsidR="00900982" w:rsidRDefault="00900982" w:rsidP="00900982"/>
    <w:p w14:paraId="485B6857" w14:textId="75BEA84B" w:rsidR="00BA657A" w:rsidRDefault="00BA657A" w:rsidP="00900982"/>
    <w:p w14:paraId="2E4B4B85" w14:textId="77777777" w:rsidR="00BA657A" w:rsidRPr="00763DD2" w:rsidRDefault="00BA657A" w:rsidP="00900982"/>
    <w:tbl>
      <w:tblPr>
        <w:tblW w:w="9643" w:type="dxa"/>
        <w:tblInd w:w="2" w:type="dxa"/>
        <w:tblLayout w:type="fixed"/>
        <w:tblLook w:val="0000" w:firstRow="0" w:lastRow="0" w:firstColumn="0" w:lastColumn="0" w:noHBand="0" w:noVBand="0"/>
      </w:tblPr>
      <w:tblGrid>
        <w:gridCol w:w="4759"/>
        <w:gridCol w:w="4884"/>
      </w:tblGrid>
      <w:tr w:rsidR="00900982" w:rsidRPr="00763DD2" w14:paraId="795FF2FA" w14:textId="77777777" w:rsidTr="00900982">
        <w:tc>
          <w:tcPr>
            <w:tcW w:w="4759" w:type="dxa"/>
            <w:vAlign w:val="center"/>
          </w:tcPr>
          <w:p w14:paraId="0318A4A4" w14:textId="77777777" w:rsidR="00900982" w:rsidRPr="00763DD2" w:rsidRDefault="00900982" w:rsidP="00900982">
            <w:pPr>
              <w:snapToGrid w:val="0"/>
              <w:spacing w:before="60" w:after="40"/>
              <w:ind w:left="-127" w:right="5"/>
            </w:pPr>
            <w:r w:rsidRPr="00763DD2">
              <w:t>Kraj in datum:</w:t>
            </w:r>
          </w:p>
        </w:tc>
        <w:tc>
          <w:tcPr>
            <w:tcW w:w="4884" w:type="dxa"/>
            <w:vAlign w:val="center"/>
          </w:tcPr>
          <w:p w14:paraId="6370CC71" w14:textId="77777777" w:rsidR="00900982" w:rsidRPr="00763DD2" w:rsidRDefault="00900982" w:rsidP="00900982">
            <w:pPr>
              <w:snapToGrid w:val="0"/>
              <w:spacing w:before="60" w:after="40"/>
              <w:ind w:left="-89" w:right="5"/>
            </w:pPr>
            <w:r w:rsidRPr="00763DD2">
              <w:t xml:space="preserve">  Ime in priimek:</w:t>
            </w:r>
          </w:p>
        </w:tc>
      </w:tr>
      <w:tr w:rsidR="00900982" w:rsidRPr="00763DD2" w14:paraId="2249968E" w14:textId="77777777" w:rsidTr="00900982">
        <w:tc>
          <w:tcPr>
            <w:tcW w:w="4759" w:type="dxa"/>
            <w:vAlign w:val="center"/>
          </w:tcPr>
          <w:p w14:paraId="70F94F30" w14:textId="77777777" w:rsidR="00900982" w:rsidRPr="00763DD2" w:rsidRDefault="00900982" w:rsidP="00900982">
            <w:pPr>
              <w:snapToGrid w:val="0"/>
              <w:spacing w:before="60" w:after="40"/>
              <w:ind w:left="-117" w:right="5"/>
            </w:pPr>
            <w:r w:rsidRPr="00763DD2">
              <w:t>____________________________</w:t>
            </w:r>
          </w:p>
        </w:tc>
        <w:tc>
          <w:tcPr>
            <w:tcW w:w="4884" w:type="dxa"/>
            <w:vAlign w:val="center"/>
          </w:tcPr>
          <w:p w14:paraId="275FD3B5" w14:textId="77777777" w:rsidR="00900982" w:rsidRPr="00763DD2" w:rsidRDefault="00900982" w:rsidP="00900982">
            <w:pPr>
              <w:snapToGrid w:val="0"/>
              <w:spacing w:before="60" w:after="40"/>
              <w:jc w:val="center"/>
            </w:pPr>
          </w:p>
        </w:tc>
      </w:tr>
      <w:tr w:rsidR="00900982" w:rsidRPr="00763DD2" w14:paraId="4A6A2379" w14:textId="77777777" w:rsidTr="00900982">
        <w:tc>
          <w:tcPr>
            <w:tcW w:w="4759" w:type="dxa"/>
            <w:vAlign w:val="center"/>
          </w:tcPr>
          <w:p w14:paraId="7C218A38" w14:textId="77777777" w:rsidR="00900982" w:rsidRPr="00763DD2" w:rsidRDefault="00900982" w:rsidP="00900982">
            <w:pPr>
              <w:snapToGrid w:val="0"/>
              <w:spacing w:before="60" w:after="40"/>
            </w:pPr>
          </w:p>
        </w:tc>
        <w:tc>
          <w:tcPr>
            <w:tcW w:w="4884" w:type="dxa"/>
            <w:vAlign w:val="center"/>
          </w:tcPr>
          <w:p w14:paraId="2DC06EDF" w14:textId="77777777" w:rsidR="00900982" w:rsidRPr="00763DD2" w:rsidRDefault="00900982" w:rsidP="00900982">
            <w:pPr>
              <w:snapToGrid w:val="0"/>
              <w:spacing w:before="60" w:after="40"/>
              <w:jc w:val="center"/>
            </w:pPr>
          </w:p>
        </w:tc>
      </w:tr>
      <w:tr w:rsidR="00900982" w:rsidRPr="00763DD2" w14:paraId="42F5958C" w14:textId="77777777" w:rsidTr="00900982">
        <w:tc>
          <w:tcPr>
            <w:tcW w:w="4759" w:type="dxa"/>
            <w:vAlign w:val="center"/>
          </w:tcPr>
          <w:p w14:paraId="64DFB737" w14:textId="77777777" w:rsidR="00900982" w:rsidRPr="00763DD2" w:rsidRDefault="00900982" w:rsidP="00900982">
            <w:pPr>
              <w:snapToGrid w:val="0"/>
              <w:spacing w:before="60" w:after="40"/>
            </w:pPr>
          </w:p>
          <w:p w14:paraId="7584A626" w14:textId="77777777" w:rsidR="00900982" w:rsidRPr="00763DD2" w:rsidRDefault="00900982" w:rsidP="00900982">
            <w:pPr>
              <w:snapToGrid w:val="0"/>
              <w:spacing w:before="60" w:after="40"/>
            </w:pPr>
          </w:p>
        </w:tc>
        <w:tc>
          <w:tcPr>
            <w:tcW w:w="4884" w:type="dxa"/>
            <w:vAlign w:val="center"/>
          </w:tcPr>
          <w:p w14:paraId="7CE6F297" w14:textId="77777777" w:rsidR="00900982" w:rsidRPr="00763DD2" w:rsidRDefault="00900982" w:rsidP="00900982">
            <w:pPr>
              <w:snapToGrid w:val="0"/>
              <w:spacing w:before="60" w:after="40"/>
              <w:ind w:left="-99" w:right="5"/>
            </w:pPr>
            <w:r w:rsidRPr="00763DD2">
              <w:t xml:space="preserve">   podpis </w:t>
            </w:r>
          </w:p>
        </w:tc>
      </w:tr>
      <w:tr w:rsidR="00900982" w:rsidRPr="00763DD2" w14:paraId="06FBF12D" w14:textId="77777777" w:rsidTr="00900982">
        <w:tc>
          <w:tcPr>
            <w:tcW w:w="4759" w:type="dxa"/>
            <w:vAlign w:val="center"/>
          </w:tcPr>
          <w:p w14:paraId="6276FE17" w14:textId="77777777" w:rsidR="00900982" w:rsidRPr="00763DD2" w:rsidRDefault="00900982" w:rsidP="00900982">
            <w:pPr>
              <w:snapToGrid w:val="0"/>
              <w:spacing w:before="60" w:after="40"/>
            </w:pPr>
          </w:p>
        </w:tc>
        <w:tc>
          <w:tcPr>
            <w:tcW w:w="4884" w:type="dxa"/>
            <w:vAlign w:val="center"/>
          </w:tcPr>
          <w:p w14:paraId="09FE9738" w14:textId="77777777" w:rsidR="00900982" w:rsidRPr="00763DD2" w:rsidRDefault="00900982" w:rsidP="00900982">
            <w:pPr>
              <w:snapToGrid w:val="0"/>
              <w:spacing w:before="60" w:after="40"/>
            </w:pPr>
            <w:r w:rsidRPr="00763DD2">
              <w:t>______________________________</w:t>
            </w:r>
          </w:p>
        </w:tc>
      </w:tr>
    </w:tbl>
    <w:p w14:paraId="0A5FF6CF" w14:textId="77777777" w:rsidR="00900982" w:rsidRPr="00763DD2" w:rsidRDefault="00900982" w:rsidP="00900982">
      <w:pPr>
        <w:tabs>
          <w:tab w:val="left" w:pos="284"/>
        </w:tabs>
        <w:jc w:val="both"/>
        <w:rPr>
          <w:b/>
          <w:bCs/>
          <w:i/>
          <w:iCs/>
        </w:rPr>
      </w:pPr>
    </w:p>
    <w:p w14:paraId="1E8C242A" w14:textId="77777777" w:rsidR="00900982" w:rsidRDefault="00900982" w:rsidP="00900982">
      <w:pPr>
        <w:tabs>
          <w:tab w:val="left" w:pos="284"/>
        </w:tabs>
        <w:jc w:val="both"/>
        <w:rPr>
          <w:b/>
          <w:bCs/>
          <w:i/>
          <w:iCs/>
        </w:rPr>
      </w:pPr>
    </w:p>
    <w:p w14:paraId="0154253F" w14:textId="77777777" w:rsidR="00900982" w:rsidRDefault="00900982" w:rsidP="00900982">
      <w:pPr>
        <w:tabs>
          <w:tab w:val="left" w:pos="284"/>
        </w:tabs>
        <w:jc w:val="both"/>
        <w:rPr>
          <w:b/>
          <w:bCs/>
          <w:i/>
          <w:iCs/>
          <w:u w:val="single"/>
        </w:rPr>
      </w:pPr>
      <w:r w:rsidRPr="00763DD2">
        <w:rPr>
          <w:b/>
          <w:bCs/>
          <w:i/>
          <w:iCs/>
        </w:rPr>
        <w:t>Opomba: Ponudnik/podizvajalec/</w:t>
      </w:r>
      <w:proofErr w:type="spellStart"/>
      <w:r w:rsidRPr="00763DD2">
        <w:rPr>
          <w:b/>
          <w:bCs/>
          <w:i/>
          <w:iCs/>
        </w:rPr>
        <w:t>soponudnik</w:t>
      </w:r>
      <w:proofErr w:type="spellEnd"/>
      <w:r w:rsidRPr="00763DD2">
        <w:rPr>
          <w:b/>
          <w:bCs/>
          <w:i/>
          <w:iCs/>
        </w:rPr>
        <w:t xml:space="preserve"> mora priložiti izpolnjeno izjavo </w:t>
      </w:r>
      <w:r w:rsidRPr="00763DD2">
        <w:rPr>
          <w:b/>
          <w:bCs/>
          <w:i/>
          <w:iCs/>
          <w:u w:val="single"/>
        </w:rPr>
        <w:t>za vsako v tej  izjavi navedenih oseb posebej.</w:t>
      </w:r>
    </w:p>
    <w:p w14:paraId="14258807" w14:textId="77777777" w:rsidR="00900982" w:rsidRDefault="00900982" w:rsidP="00900982">
      <w:pPr>
        <w:rPr>
          <w:b/>
          <w:bCs/>
          <w:i/>
          <w:iCs/>
          <w:u w:val="single"/>
        </w:rPr>
      </w:pPr>
      <w:r>
        <w:rPr>
          <w:b/>
          <w:bCs/>
          <w:i/>
          <w:iCs/>
          <w:u w:val="single"/>
        </w:rPr>
        <w:br w:type="page"/>
      </w:r>
    </w:p>
    <w:p w14:paraId="7B09E6DB" w14:textId="77777777" w:rsidR="00900982" w:rsidRDefault="00900982" w:rsidP="00900982">
      <w:pPr>
        <w:rPr>
          <w:rFonts w:cs="Arial"/>
          <w:b/>
          <w:bCs/>
          <w:sz w:val="18"/>
          <w:szCs w:val="18"/>
        </w:rPr>
      </w:pPr>
      <w:r w:rsidRPr="00763DD2">
        <w:rPr>
          <w:b/>
          <w:shd w:val="clear" w:color="auto" w:fill="D9D9D9"/>
        </w:rPr>
        <w:lastRenderedPageBreak/>
        <w:t>Obr_</w:t>
      </w:r>
      <w:r>
        <w:rPr>
          <w:b/>
          <w:shd w:val="clear" w:color="auto" w:fill="D9D9D9"/>
        </w:rPr>
        <w:t>7</w:t>
      </w:r>
      <w:r w:rsidRPr="00631D19">
        <w:rPr>
          <w:rFonts w:cs="Arial"/>
          <w:b/>
          <w:bCs/>
          <w:sz w:val="18"/>
          <w:szCs w:val="18"/>
        </w:rPr>
        <w:t xml:space="preserve"> </w:t>
      </w:r>
    </w:p>
    <w:p w14:paraId="47A2B90A" w14:textId="0C54C028" w:rsidR="00900982" w:rsidRPr="00771EF3" w:rsidRDefault="00900982" w:rsidP="00771EF3">
      <w:pPr>
        <w:jc w:val="center"/>
        <w:rPr>
          <w:rFonts w:cs="Arial"/>
          <w:b/>
          <w:bCs/>
        </w:rPr>
      </w:pPr>
      <w:r>
        <w:rPr>
          <w:rFonts w:cs="Arial"/>
          <w:b/>
          <w:bCs/>
        </w:rPr>
        <w:t xml:space="preserve">IZJAVA O IZPOLNJEVANJU </w:t>
      </w:r>
      <w:r w:rsidRPr="00631D19">
        <w:rPr>
          <w:rFonts w:cs="Arial"/>
          <w:b/>
          <w:bCs/>
        </w:rPr>
        <w:t>TEHNIČN</w:t>
      </w:r>
      <w:r w:rsidR="00382BCE">
        <w:rPr>
          <w:rFonts w:cs="Arial"/>
          <w:b/>
          <w:bCs/>
        </w:rPr>
        <w:t xml:space="preserve">E IN </w:t>
      </w:r>
      <w:r w:rsidR="000B62C6">
        <w:rPr>
          <w:rFonts w:cs="Arial"/>
          <w:b/>
          <w:bCs/>
        </w:rPr>
        <w:t>KADROVSK</w:t>
      </w:r>
      <w:r w:rsidR="00382BCE">
        <w:rPr>
          <w:rFonts w:cs="Arial"/>
          <w:b/>
          <w:bCs/>
        </w:rPr>
        <w:t>E SPOSOBNOSTI</w:t>
      </w:r>
    </w:p>
    <w:p w14:paraId="48A19896" w14:textId="77777777" w:rsidR="00900982" w:rsidRPr="00FA646E" w:rsidRDefault="00900982" w:rsidP="00900982">
      <w:pPr>
        <w:autoSpaceDE w:val="0"/>
        <w:autoSpaceDN w:val="0"/>
        <w:adjustRightInd w:val="0"/>
        <w:jc w:val="both"/>
        <w:rPr>
          <w:rFonts w:eastAsia="Times New Roman" w:cs="Times New Roman"/>
          <w:lang w:eastAsia="sl-SI"/>
        </w:rPr>
      </w:pPr>
    </w:p>
    <w:p w14:paraId="7A67982B" w14:textId="159B7FC2" w:rsidR="00900982" w:rsidRPr="00FA646E" w:rsidRDefault="00900982" w:rsidP="00900982">
      <w:pPr>
        <w:rPr>
          <w:bCs/>
        </w:rPr>
      </w:pPr>
      <w:r w:rsidRPr="00FA646E">
        <w:rPr>
          <w:bCs/>
        </w:rPr>
        <w:t>Ponudnik:</w:t>
      </w:r>
      <w:r w:rsidR="000B62C6">
        <w:rPr>
          <w:bCs/>
        </w:rPr>
        <w:t xml:space="preserve"> </w:t>
      </w:r>
      <w:r w:rsidRPr="00FA646E">
        <w:rPr>
          <w:bCs/>
        </w:rPr>
        <w:t>________________</w:t>
      </w:r>
      <w:r w:rsidR="000B62C6">
        <w:rPr>
          <w:bCs/>
        </w:rPr>
        <w:t>______</w:t>
      </w:r>
      <w:r w:rsidRPr="00FA646E">
        <w:rPr>
          <w:bCs/>
        </w:rPr>
        <w:t>_________________________________________________</w:t>
      </w:r>
    </w:p>
    <w:p w14:paraId="7345961D" w14:textId="77777777" w:rsidR="00900982" w:rsidRDefault="00900982" w:rsidP="00900982">
      <w:pPr>
        <w:jc w:val="center"/>
        <w:rPr>
          <w:i/>
          <w:iCs/>
        </w:rPr>
      </w:pPr>
      <w:r w:rsidRPr="00FA646E">
        <w:rPr>
          <w:i/>
          <w:iCs/>
        </w:rPr>
        <w:t>(firma in sedež ponudnika)</w:t>
      </w:r>
    </w:p>
    <w:p w14:paraId="6B8D2D2D" w14:textId="77777777" w:rsidR="00906A62" w:rsidRDefault="00906A62" w:rsidP="00900982">
      <w:pPr>
        <w:jc w:val="center"/>
        <w:rPr>
          <w:i/>
          <w:iCs/>
        </w:rPr>
      </w:pPr>
    </w:p>
    <w:p w14:paraId="1EEC80F7" w14:textId="77777777" w:rsidR="00906A62" w:rsidRPr="00FA646E" w:rsidRDefault="00906A62" w:rsidP="00900982">
      <w:pPr>
        <w:jc w:val="center"/>
        <w:rPr>
          <w:i/>
          <w:iCs/>
        </w:rPr>
      </w:pPr>
    </w:p>
    <w:p w14:paraId="304AE77C" w14:textId="59BF08A2" w:rsidR="00771EF3" w:rsidRPr="00906A62" w:rsidRDefault="00771EF3" w:rsidP="006078BA">
      <w:pPr>
        <w:pStyle w:val="Default"/>
        <w:numPr>
          <w:ilvl w:val="0"/>
          <w:numId w:val="34"/>
        </w:numPr>
        <w:jc w:val="both"/>
        <w:rPr>
          <w:rFonts w:ascii="Trebuchet MS" w:hAnsi="Trebuchet MS"/>
          <w:b/>
          <w:i/>
          <w:iCs/>
          <w:sz w:val="22"/>
          <w:szCs w:val="22"/>
        </w:rPr>
      </w:pPr>
    </w:p>
    <w:p w14:paraId="137E7F98" w14:textId="77777777" w:rsidR="002E46A2" w:rsidRDefault="002E46A2" w:rsidP="002E46A2">
      <w:pPr>
        <w:pStyle w:val="Default"/>
        <w:ind w:left="1080"/>
        <w:jc w:val="both"/>
        <w:rPr>
          <w:rFonts w:ascii="Trebuchet MS" w:hAnsi="Trebuchet MS"/>
          <w:b/>
          <w:sz w:val="22"/>
          <w:szCs w:val="22"/>
        </w:rPr>
      </w:pPr>
    </w:p>
    <w:p w14:paraId="3F969AA6" w14:textId="74EDAF17" w:rsidR="00416BB6" w:rsidRDefault="00FA646E" w:rsidP="00416BB6">
      <w:pPr>
        <w:jc w:val="both"/>
        <w:rPr>
          <w:b/>
          <w:bCs/>
          <w:i/>
        </w:rPr>
      </w:pPr>
      <w:r w:rsidRPr="00906A62">
        <w:rPr>
          <w:b/>
        </w:rPr>
        <w:t xml:space="preserve">Pod kazensko in materialno odgovornostjo izjavljamo, </w:t>
      </w:r>
      <w:r w:rsidR="00906A62">
        <w:rPr>
          <w:b/>
          <w:bCs/>
        </w:rPr>
        <w:t>da smo</w:t>
      </w:r>
      <w:r w:rsidR="00906A62" w:rsidRPr="00906A62">
        <w:rPr>
          <w:b/>
          <w:bCs/>
        </w:rPr>
        <w:t xml:space="preserve"> v zadnjih desetih</w:t>
      </w:r>
      <w:r w:rsidR="00416BB6">
        <w:rPr>
          <w:b/>
          <w:bCs/>
        </w:rPr>
        <w:t xml:space="preserve"> (10)</w:t>
      </w:r>
      <w:r w:rsidR="00906A62" w:rsidRPr="00906A62">
        <w:rPr>
          <w:b/>
          <w:bCs/>
        </w:rPr>
        <w:t xml:space="preserve"> letih pred objavo predmetnega naročila na Portalu javnih naročil uspešno</w:t>
      </w:r>
      <w:r w:rsidR="00906A62" w:rsidRPr="00906A62">
        <w:rPr>
          <w:b/>
          <w:vertAlign w:val="superscript"/>
        </w:rPr>
        <w:footnoteReference w:id="4"/>
      </w:r>
      <w:r w:rsidR="00416BB6">
        <w:rPr>
          <w:b/>
          <w:bCs/>
        </w:rPr>
        <w:t xml:space="preserve"> </w:t>
      </w:r>
      <w:r w:rsidR="00416BB6">
        <w:rPr>
          <w:b/>
          <w:bCs/>
          <w:i/>
        </w:rPr>
        <w:t xml:space="preserve">izvedel GOI dela za prenovo ali novogradnjo pisarniških ali stanovanjskih prostorov vsaj v </w:t>
      </w:r>
      <w:r w:rsidR="00781A16">
        <w:rPr>
          <w:b/>
          <w:bCs/>
          <w:i/>
        </w:rPr>
        <w:t>tretjinsk</w:t>
      </w:r>
      <w:r w:rsidR="00416BB6">
        <w:rPr>
          <w:b/>
          <w:bCs/>
          <w:i/>
        </w:rPr>
        <w:t xml:space="preserve">i vrednosti, kot jo ponuja za izvedbo predmetnega javnega naročila. </w:t>
      </w:r>
    </w:p>
    <w:p w14:paraId="36A527E6" w14:textId="666D79A6" w:rsidR="00F127FD" w:rsidRPr="00D1760E" w:rsidRDefault="00F127FD" w:rsidP="009A1FCA">
      <w:pPr>
        <w:pStyle w:val="Default"/>
        <w:jc w:val="both"/>
        <w:rPr>
          <w:b/>
          <w:bCs/>
          <w:i/>
        </w:rPr>
      </w:pPr>
    </w:p>
    <w:p w14:paraId="4CF6E467" w14:textId="77777777" w:rsidR="00F127FD" w:rsidRPr="00C82EB8" w:rsidRDefault="00F127FD" w:rsidP="000B62C6">
      <w:pPr>
        <w:autoSpaceDE w:val="0"/>
        <w:autoSpaceDN w:val="0"/>
        <w:adjustRightInd w:val="0"/>
        <w:jc w:val="both"/>
        <w:rPr>
          <w:bCs/>
        </w:rPr>
      </w:pPr>
    </w:p>
    <w:tbl>
      <w:tblPr>
        <w:tblW w:w="9356" w:type="dxa"/>
        <w:tblInd w:w="-3" w:type="dxa"/>
        <w:tblLayout w:type="fixed"/>
        <w:tblCellMar>
          <w:left w:w="70" w:type="dxa"/>
          <w:right w:w="70" w:type="dxa"/>
        </w:tblCellMar>
        <w:tblLook w:val="0000" w:firstRow="0" w:lastRow="0" w:firstColumn="0" w:lastColumn="0" w:noHBand="0" w:noVBand="0"/>
      </w:tblPr>
      <w:tblGrid>
        <w:gridCol w:w="3119"/>
        <w:gridCol w:w="3827"/>
        <w:gridCol w:w="2410"/>
      </w:tblGrid>
      <w:tr w:rsidR="000B62C6" w:rsidRPr="00C82EB8" w14:paraId="72566162" w14:textId="77777777" w:rsidTr="000B62C6">
        <w:tc>
          <w:tcPr>
            <w:tcW w:w="3119" w:type="dxa"/>
            <w:tcBorders>
              <w:top w:val="single" w:sz="2" w:space="0" w:color="000000"/>
              <w:left w:val="single" w:sz="2" w:space="0" w:color="000000"/>
              <w:bottom w:val="single" w:sz="2" w:space="0" w:color="000000"/>
            </w:tcBorders>
            <w:shd w:val="clear" w:color="auto" w:fill="D9D9D9"/>
          </w:tcPr>
          <w:p w14:paraId="24E64933" w14:textId="77777777" w:rsidR="000B62C6" w:rsidRPr="00C82EB8" w:rsidRDefault="000B62C6" w:rsidP="00F566CC">
            <w:pPr>
              <w:snapToGrid w:val="0"/>
              <w:spacing w:before="60" w:after="40"/>
              <w:jc w:val="center"/>
              <w:rPr>
                <w:b/>
              </w:rPr>
            </w:pPr>
          </w:p>
          <w:p w14:paraId="31930265" w14:textId="77777777" w:rsidR="000B62C6" w:rsidRPr="00C82EB8" w:rsidRDefault="000B62C6" w:rsidP="00F566CC">
            <w:pPr>
              <w:snapToGrid w:val="0"/>
              <w:spacing w:before="60" w:after="40"/>
              <w:jc w:val="center"/>
              <w:rPr>
                <w:b/>
              </w:rPr>
            </w:pPr>
            <w:r w:rsidRPr="00C82EB8">
              <w:rPr>
                <w:b/>
              </w:rPr>
              <w:t xml:space="preserve">referenčni naročnik </w:t>
            </w:r>
          </w:p>
          <w:p w14:paraId="6FCFA080" w14:textId="77777777" w:rsidR="000B62C6" w:rsidRPr="00C82EB8" w:rsidRDefault="000B62C6" w:rsidP="00F566CC">
            <w:pPr>
              <w:spacing w:before="60" w:after="40"/>
              <w:jc w:val="center"/>
              <w:rPr>
                <w:b/>
              </w:rPr>
            </w:pPr>
            <w:r w:rsidRPr="00C82EB8">
              <w:rPr>
                <w:b/>
              </w:rPr>
              <w:t>(+ kontaktna oseba)</w:t>
            </w:r>
          </w:p>
        </w:tc>
        <w:tc>
          <w:tcPr>
            <w:tcW w:w="3827" w:type="dxa"/>
            <w:tcBorders>
              <w:top w:val="single" w:sz="2" w:space="0" w:color="000000"/>
              <w:left w:val="single" w:sz="2" w:space="0" w:color="000000"/>
              <w:bottom w:val="single" w:sz="2" w:space="0" w:color="000000"/>
            </w:tcBorders>
            <w:shd w:val="clear" w:color="auto" w:fill="D9D9D9"/>
            <w:vAlign w:val="center"/>
          </w:tcPr>
          <w:p w14:paraId="0B4D371A" w14:textId="77777777" w:rsidR="000B62C6" w:rsidRPr="00C82EB8" w:rsidRDefault="000B62C6" w:rsidP="00F566CC">
            <w:pPr>
              <w:snapToGrid w:val="0"/>
              <w:spacing w:before="60" w:after="40"/>
              <w:jc w:val="center"/>
              <w:rPr>
                <w:b/>
              </w:rPr>
            </w:pPr>
            <w:r w:rsidRPr="00C82EB8">
              <w:rPr>
                <w:b/>
              </w:rPr>
              <w:t>predmet pogodbe</w:t>
            </w:r>
          </w:p>
          <w:p w14:paraId="2C47A9CD" w14:textId="77777777" w:rsidR="000B62C6" w:rsidRPr="00C82EB8" w:rsidRDefault="000B62C6" w:rsidP="00F566CC">
            <w:pPr>
              <w:jc w:val="center"/>
              <w:rPr>
                <w:b/>
              </w:rPr>
            </w:pPr>
            <w:r w:rsidRPr="00C82EB8">
              <w:rPr>
                <w:b/>
              </w:rPr>
              <w:t>in opis projekta</w:t>
            </w:r>
          </w:p>
          <w:p w14:paraId="5449F0A4" w14:textId="77777777" w:rsidR="000B62C6" w:rsidRPr="00C82EB8" w:rsidRDefault="000B62C6" w:rsidP="00F566CC">
            <w:r w:rsidRPr="00C82EB8">
              <w:rPr>
                <w:bCs/>
              </w:rPr>
              <w:t>(</w:t>
            </w:r>
            <w:r w:rsidRPr="00C82EB8">
              <w:t>Opis projekta mora izkazovati vse zahteve iz reference.)</w:t>
            </w:r>
          </w:p>
          <w:p w14:paraId="33A1B53F" w14:textId="77777777" w:rsidR="000B62C6" w:rsidRPr="00C82EB8" w:rsidRDefault="000B62C6" w:rsidP="00F566CC">
            <w:pPr>
              <w:jc w:val="center"/>
            </w:pPr>
          </w:p>
        </w:tc>
        <w:tc>
          <w:tcPr>
            <w:tcW w:w="2410" w:type="dxa"/>
            <w:tcBorders>
              <w:top w:val="single" w:sz="2" w:space="0" w:color="000000"/>
              <w:left w:val="single" w:sz="2" w:space="0" w:color="000000"/>
              <w:bottom w:val="single" w:sz="2" w:space="0" w:color="000000"/>
              <w:right w:val="single" w:sz="4" w:space="0" w:color="auto"/>
            </w:tcBorders>
            <w:shd w:val="clear" w:color="auto" w:fill="D9D9D9"/>
            <w:vAlign w:val="center"/>
          </w:tcPr>
          <w:p w14:paraId="5DB2FA6A" w14:textId="77777777" w:rsidR="000B62C6" w:rsidRPr="00C82EB8" w:rsidRDefault="000B62C6" w:rsidP="00F566CC">
            <w:pPr>
              <w:snapToGrid w:val="0"/>
              <w:spacing w:before="60" w:after="40"/>
              <w:jc w:val="center"/>
              <w:rPr>
                <w:b/>
              </w:rPr>
            </w:pPr>
            <w:r w:rsidRPr="00C82EB8">
              <w:rPr>
                <w:b/>
              </w:rPr>
              <w:t xml:space="preserve">čas izvedbe </w:t>
            </w:r>
          </w:p>
          <w:p w14:paraId="363DAE1E" w14:textId="77777777" w:rsidR="000B62C6" w:rsidRPr="00C82EB8" w:rsidRDefault="000B62C6" w:rsidP="00F566CC">
            <w:pPr>
              <w:snapToGrid w:val="0"/>
              <w:spacing w:before="60" w:after="40"/>
              <w:jc w:val="center"/>
              <w:rPr>
                <w:b/>
              </w:rPr>
            </w:pPr>
            <w:r w:rsidRPr="00C82EB8">
              <w:rPr>
                <w:b/>
              </w:rPr>
              <w:t xml:space="preserve">(od – do) </w:t>
            </w:r>
          </w:p>
        </w:tc>
      </w:tr>
      <w:tr w:rsidR="000B62C6" w:rsidRPr="00C82EB8" w14:paraId="5EF8DB6B" w14:textId="77777777" w:rsidTr="000B62C6">
        <w:trPr>
          <w:trHeight w:val="830"/>
        </w:trPr>
        <w:tc>
          <w:tcPr>
            <w:tcW w:w="3119" w:type="dxa"/>
            <w:tcBorders>
              <w:top w:val="single" w:sz="2" w:space="0" w:color="000000"/>
              <w:left w:val="single" w:sz="2" w:space="0" w:color="000000"/>
              <w:bottom w:val="single" w:sz="2" w:space="0" w:color="000000"/>
            </w:tcBorders>
          </w:tcPr>
          <w:p w14:paraId="76E2E8C1" w14:textId="77777777" w:rsidR="000B62C6" w:rsidRPr="00C82EB8" w:rsidRDefault="000B62C6" w:rsidP="00F566CC">
            <w:pPr>
              <w:snapToGrid w:val="0"/>
              <w:spacing w:before="60" w:after="40"/>
            </w:pPr>
          </w:p>
          <w:p w14:paraId="7A083390" w14:textId="77777777" w:rsidR="000B62C6" w:rsidRPr="00C82EB8" w:rsidRDefault="000B62C6" w:rsidP="00F566CC">
            <w:pPr>
              <w:snapToGrid w:val="0"/>
              <w:spacing w:before="60" w:after="40"/>
            </w:pPr>
          </w:p>
        </w:tc>
        <w:tc>
          <w:tcPr>
            <w:tcW w:w="3827" w:type="dxa"/>
            <w:tcBorders>
              <w:top w:val="single" w:sz="2" w:space="0" w:color="000000"/>
              <w:left w:val="single" w:sz="2" w:space="0" w:color="000000"/>
              <w:bottom w:val="single" w:sz="2" w:space="0" w:color="000000"/>
            </w:tcBorders>
          </w:tcPr>
          <w:p w14:paraId="27AF1A78" w14:textId="77777777" w:rsidR="000B62C6" w:rsidRPr="00C82EB8" w:rsidRDefault="000B62C6" w:rsidP="00F566CC">
            <w:pPr>
              <w:snapToGrid w:val="0"/>
              <w:spacing w:before="60" w:after="40"/>
            </w:pPr>
          </w:p>
          <w:p w14:paraId="5946B0EA" w14:textId="77777777" w:rsidR="000B62C6" w:rsidRPr="00C82EB8" w:rsidRDefault="000B62C6" w:rsidP="00F566CC">
            <w:pPr>
              <w:snapToGrid w:val="0"/>
              <w:spacing w:before="60" w:after="40"/>
            </w:pPr>
          </w:p>
          <w:p w14:paraId="07FDEC3C" w14:textId="77777777" w:rsidR="000B62C6" w:rsidRPr="00C82EB8" w:rsidRDefault="000B62C6" w:rsidP="00F566CC">
            <w:pPr>
              <w:snapToGrid w:val="0"/>
              <w:spacing w:before="60" w:after="40"/>
            </w:pPr>
          </w:p>
        </w:tc>
        <w:tc>
          <w:tcPr>
            <w:tcW w:w="2410" w:type="dxa"/>
            <w:tcBorders>
              <w:top w:val="single" w:sz="2" w:space="0" w:color="000000"/>
              <w:left w:val="single" w:sz="2" w:space="0" w:color="000000"/>
              <w:bottom w:val="single" w:sz="2" w:space="0" w:color="000000"/>
              <w:right w:val="single" w:sz="4" w:space="0" w:color="auto"/>
            </w:tcBorders>
          </w:tcPr>
          <w:p w14:paraId="335C6A80" w14:textId="77777777" w:rsidR="000B62C6" w:rsidRPr="00C82EB8" w:rsidRDefault="000B62C6" w:rsidP="00F566CC">
            <w:pPr>
              <w:snapToGrid w:val="0"/>
              <w:spacing w:before="60" w:after="40"/>
            </w:pPr>
          </w:p>
        </w:tc>
      </w:tr>
      <w:tr w:rsidR="000B62C6" w:rsidRPr="00C82EB8" w14:paraId="74C68D0F" w14:textId="77777777" w:rsidTr="00E34ACE">
        <w:trPr>
          <w:trHeight w:val="830"/>
        </w:trPr>
        <w:tc>
          <w:tcPr>
            <w:tcW w:w="3119" w:type="dxa"/>
            <w:tcBorders>
              <w:top w:val="single" w:sz="2" w:space="0" w:color="000000"/>
              <w:left w:val="single" w:sz="2" w:space="0" w:color="000000"/>
              <w:bottom w:val="single" w:sz="2" w:space="0" w:color="000000"/>
            </w:tcBorders>
          </w:tcPr>
          <w:p w14:paraId="0C068E1D" w14:textId="77777777" w:rsidR="000B62C6" w:rsidRPr="00C82EB8" w:rsidRDefault="000B62C6" w:rsidP="00F566CC">
            <w:pPr>
              <w:snapToGrid w:val="0"/>
              <w:spacing w:before="60" w:after="40"/>
            </w:pPr>
          </w:p>
        </w:tc>
        <w:tc>
          <w:tcPr>
            <w:tcW w:w="3827" w:type="dxa"/>
            <w:tcBorders>
              <w:top w:val="single" w:sz="2" w:space="0" w:color="000000"/>
              <w:left w:val="single" w:sz="2" w:space="0" w:color="000000"/>
              <w:bottom w:val="single" w:sz="2" w:space="0" w:color="000000"/>
            </w:tcBorders>
          </w:tcPr>
          <w:p w14:paraId="728693C6" w14:textId="77777777" w:rsidR="000B62C6" w:rsidRPr="00C82EB8" w:rsidRDefault="000B62C6" w:rsidP="00F566CC">
            <w:pPr>
              <w:snapToGrid w:val="0"/>
              <w:spacing w:before="60" w:after="40"/>
            </w:pPr>
          </w:p>
        </w:tc>
        <w:tc>
          <w:tcPr>
            <w:tcW w:w="2410" w:type="dxa"/>
            <w:tcBorders>
              <w:top w:val="single" w:sz="2" w:space="0" w:color="000000"/>
              <w:left w:val="single" w:sz="2" w:space="0" w:color="000000"/>
              <w:bottom w:val="single" w:sz="2" w:space="0" w:color="000000"/>
              <w:right w:val="single" w:sz="4" w:space="0" w:color="auto"/>
            </w:tcBorders>
          </w:tcPr>
          <w:p w14:paraId="2FDFF756" w14:textId="77777777" w:rsidR="000B62C6" w:rsidRPr="00C82EB8" w:rsidRDefault="000B62C6" w:rsidP="00F566CC">
            <w:pPr>
              <w:snapToGrid w:val="0"/>
              <w:spacing w:before="60" w:after="40"/>
            </w:pPr>
          </w:p>
          <w:p w14:paraId="7B363721" w14:textId="77777777" w:rsidR="000B62C6" w:rsidRPr="00C82EB8" w:rsidRDefault="000B62C6" w:rsidP="00F566CC">
            <w:pPr>
              <w:snapToGrid w:val="0"/>
              <w:spacing w:before="60" w:after="40"/>
            </w:pPr>
          </w:p>
          <w:p w14:paraId="69EDF009" w14:textId="77777777" w:rsidR="000B62C6" w:rsidRPr="00C82EB8" w:rsidRDefault="000B62C6" w:rsidP="00F566CC">
            <w:pPr>
              <w:snapToGrid w:val="0"/>
              <w:spacing w:before="60" w:after="40"/>
            </w:pPr>
          </w:p>
        </w:tc>
      </w:tr>
    </w:tbl>
    <w:p w14:paraId="3DF3971E" w14:textId="77777777" w:rsidR="000C184F" w:rsidRDefault="000C184F" w:rsidP="00BE7D79">
      <w:pPr>
        <w:jc w:val="both"/>
        <w:rPr>
          <w:rFonts w:cs="Arial"/>
          <w:b/>
          <w:bCs/>
          <w:lang w:eastAsia="sl-SI"/>
        </w:rPr>
      </w:pPr>
    </w:p>
    <w:p w14:paraId="71EA75DF" w14:textId="77777777" w:rsidR="00BE7D79" w:rsidRPr="00BE7CC3" w:rsidRDefault="00BE7D79" w:rsidP="00BE7D79">
      <w:pPr>
        <w:jc w:val="both"/>
        <w:rPr>
          <w:b/>
          <w:i/>
        </w:rPr>
      </w:pPr>
    </w:p>
    <w:p w14:paraId="209DCA55" w14:textId="78DD10AC" w:rsidR="002E46A2" w:rsidRPr="009A1FCA" w:rsidRDefault="002E46A2" w:rsidP="009A1FCA">
      <w:pPr>
        <w:pStyle w:val="Odstavekseznama"/>
        <w:numPr>
          <w:ilvl w:val="0"/>
          <w:numId w:val="34"/>
        </w:numPr>
        <w:jc w:val="both"/>
        <w:rPr>
          <w:b/>
          <w:i/>
        </w:rPr>
      </w:pPr>
    </w:p>
    <w:p w14:paraId="7C00F3F9" w14:textId="526E7448" w:rsidR="007752BD" w:rsidRDefault="00A4302F" w:rsidP="007752BD">
      <w:pPr>
        <w:jc w:val="both"/>
        <w:rPr>
          <w:b/>
          <w:bCs/>
          <w:i/>
        </w:rPr>
      </w:pPr>
      <w:r w:rsidRPr="008E5541">
        <w:rPr>
          <w:b/>
        </w:rPr>
        <w:t xml:space="preserve">Pod kazensko in materialno odgovornostjo izjavljamo, </w:t>
      </w:r>
      <w:r w:rsidR="00FA646E" w:rsidRPr="008E5541">
        <w:rPr>
          <w:b/>
        </w:rPr>
        <w:t xml:space="preserve">da </w:t>
      </w:r>
      <w:r w:rsidR="008E5541">
        <w:rPr>
          <w:b/>
        </w:rPr>
        <w:t xml:space="preserve">imamo </w:t>
      </w:r>
      <w:r w:rsidR="008E5541" w:rsidRPr="008E5541">
        <w:rPr>
          <w:b/>
        </w:rPr>
        <w:t>za vas čas trajanja del zagotovljenega VODJO GRADNJE za</w:t>
      </w:r>
      <w:r w:rsidR="00F12DF5">
        <w:rPr>
          <w:b/>
        </w:rPr>
        <w:t xml:space="preserve"> področje gradbeništva</w:t>
      </w:r>
      <w:r w:rsidR="008E5541" w:rsidRPr="008E5541">
        <w:rPr>
          <w:b/>
        </w:rPr>
        <w:t>, ki mora izpolnjevati pogoje v skladu z Gradbenim zakonom</w:t>
      </w:r>
      <w:r w:rsidR="00E662C7">
        <w:rPr>
          <w:b/>
        </w:rPr>
        <w:t xml:space="preserve"> in je v imenik IZS vpisan kot vodja del ali pooblaščeni inženir ter je v</w:t>
      </w:r>
      <w:r w:rsidR="007752BD">
        <w:rPr>
          <w:b/>
        </w:rPr>
        <w:t xml:space="preserve"> zadnjih desetih (10) letih pred objavo predmetnega javnega naročila na Portalu javnih naročil v </w:t>
      </w:r>
      <w:r w:rsidR="00E662C7">
        <w:rPr>
          <w:b/>
        </w:rPr>
        <w:t xml:space="preserve"> funkciji vodje del sodeloval </w:t>
      </w:r>
      <w:r w:rsidR="007752BD">
        <w:rPr>
          <w:b/>
        </w:rPr>
        <w:t>izvedbi</w:t>
      </w:r>
      <w:r w:rsidR="007752BD">
        <w:rPr>
          <w:b/>
          <w:bCs/>
          <w:i/>
        </w:rPr>
        <w:t xml:space="preserve"> GOI del za prenovo ali novogradnjo pisarniških ali stanovanjskih prostorov vsaj </w:t>
      </w:r>
      <w:r w:rsidR="00781A16">
        <w:rPr>
          <w:b/>
          <w:bCs/>
          <w:i/>
        </w:rPr>
        <w:t>v tretjinski</w:t>
      </w:r>
      <w:r w:rsidR="007752BD">
        <w:rPr>
          <w:b/>
          <w:bCs/>
          <w:i/>
        </w:rPr>
        <w:t xml:space="preserve"> vrednosti, kot jo ponuja za izvedbo predmetnega javnega naročila. </w:t>
      </w:r>
    </w:p>
    <w:p w14:paraId="7D859CB3" w14:textId="77777777" w:rsidR="007752BD" w:rsidRDefault="007752BD" w:rsidP="00FA646E">
      <w:pPr>
        <w:tabs>
          <w:tab w:val="center" w:pos="4536"/>
          <w:tab w:val="right" w:pos="9000"/>
        </w:tabs>
        <w:ind w:left="567"/>
        <w:jc w:val="both"/>
        <w:rPr>
          <w:b/>
        </w:rPr>
      </w:pPr>
    </w:p>
    <w:p w14:paraId="6510DFDA" w14:textId="59647266" w:rsidR="00FA646E" w:rsidRPr="00771EF3" w:rsidRDefault="00FA646E" w:rsidP="00FA646E">
      <w:pPr>
        <w:tabs>
          <w:tab w:val="center" w:pos="4536"/>
          <w:tab w:val="right" w:pos="9000"/>
        </w:tabs>
        <w:ind w:left="567"/>
        <w:jc w:val="both"/>
        <w:rPr>
          <w:rFonts w:eastAsia="Times New Roman" w:cs="Tahoma"/>
          <w:lang w:eastAsia="sl-SI"/>
        </w:rPr>
      </w:pPr>
      <w:r w:rsidRPr="00771EF3">
        <w:rPr>
          <w:rFonts w:cs="Tahoma"/>
        </w:rPr>
        <w:t>Podatki o vodj</w:t>
      </w:r>
      <w:r w:rsidR="00ED0551">
        <w:rPr>
          <w:rFonts w:cs="Tahoma"/>
        </w:rPr>
        <w:t>i gradnje</w:t>
      </w:r>
      <w:r w:rsidRPr="00771EF3">
        <w:rPr>
          <w:rFonts w:cs="Tahoma"/>
        </w:rPr>
        <w:t xml:space="preserve"> (i</w:t>
      </w:r>
      <w:r w:rsidRPr="00771EF3">
        <w:rPr>
          <w:rFonts w:eastAsia="Times New Roman" w:cs="Tahoma"/>
          <w:lang w:eastAsia="sl-SI"/>
        </w:rPr>
        <w:t>me in priimek): _____</w:t>
      </w:r>
      <w:r w:rsidR="00DF6527">
        <w:rPr>
          <w:rFonts w:eastAsia="Times New Roman" w:cs="Tahoma"/>
          <w:lang w:eastAsia="sl-SI"/>
        </w:rPr>
        <w:t>______________</w:t>
      </w:r>
      <w:r w:rsidRPr="00771EF3">
        <w:rPr>
          <w:rFonts w:eastAsia="Times New Roman" w:cs="Tahoma"/>
          <w:lang w:eastAsia="sl-SI"/>
        </w:rPr>
        <w:t>____________________</w:t>
      </w:r>
    </w:p>
    <w:p w14:paraId="53689CA4" w14:textId="6BC1FB47" w:rsidR="00FA646E" w:rsidRPr="00FA646E" w:rsidRDefault="00FA646E" w:rsidP="00FA646E">
      <w:pPr>
        <w:tabs>
          <w:tab w:val="center" w:pos="4536"/>
          <w:tab w:val="right" w:pos="9000"/>
        </w:tabs>
        <w:ind w:left="567"/>
        <w:jc w:val="both"/>
        <w:rPr>
          <w:rFonts w:cs="Tahoma"/>
        </w:rPr>
      </w:pPr>
      <w:r w:rsidRPr="00FA646E">
        <w:rPr>
          <w:rFonts w:cs="Tahoma"/>
        </w:rPr>
        <w:t>Izobrazba: _____________________________________________</w:t>
      </w:r>
      <w:r w:rsidR="00DF6527">
        <w:rPr>
          <w:rFonts w:cs="Tahoma"/>
        </w:rPr>
        <w:t>_______________</w:t>
      </w:r>
      <w:r w:rsidRPr="00FA646E">
        <w:rPr>
          <w:rFonts w:cs="Tahoma"/>
        </w:rPr>
        <w:t>_____</w:t>
      </w:r>
    </w:p>
    <w:p w14:paraId="6F4E0F60" w14:textId="40950855" w:rsidR="00FA646E" w:rsidRPr="00FA646E" w:rsidRDefault="00FA646E" w:rsidP="00FA646E">
      <w:pPr>
        <w:tabs>
          <w:tab w:val="center" w:pos="4536"/>
          <w:tab w:val="right" w:pos="9000"/>
        </w:tabs>
        <w:ind w:left="567"/>
        <w:jc w:val="both"/>
        <w:rPr>
          <w:rFonts w:cs="Tahoma"/>
        </w:rPr>
      </w:pPr>
      <w:r w:rsidRPr="00FA646E">
        <w:rPr>
          <w:rFonts w:cs="Tahoma"/>
        </w:rPr>
        <w:t xml:space="preserve">Vpisan v imenik </w:t>
      </w:r>
      <w:r w:rsidR="008E5541">
        <w:rPr>
          <w:rFonts w:cs="Tahoma"/>
        </w:rPr>
        <w:t>IZS</w:t>
      </w:r>
      <w:r w:rsidRPr="00FA646E">
        <w:rPr>
          <w:rFonts w:cs="Tahoma"/>
        </w:rPr>
        <w:t>, identifikacijska številka: ___________</w:t>
      </w:r>
      <w:r w:rsidR="00DF6527">
        <w:rPr>
          <w:rFonts w:cs="Tahoma"/>
        </w:rPr>
        <w:t>________________</w:t>
      </w:r>
    </w:p>
    <w:p w14:paraId="24E38B34" w14:textId="5AB23711" w:rsidR="00352567" w:rsidRPr="00252794" w:rsidRDefault="00FA646E" w:rsidP="000C6029">
      <w:pPr>
        <w:tabs>
          <w:tab w:val="center" w:pos="4536"/>
          <w:tab w:val="right" w:pos="9000"/>
        </w:tabs>
        <w:ind w:left="567"/>
        <w:jc w:val="both"/>
        <w:rPr>
          <w:rFonts w:cs="Arial"/>
          <w:b/>
          <w:i/>
          <w:lang w:eastAsia="sl-SI"/>
        </w:rPr>
      </w:pPr>
      <w:r w:rsidRPr="00FA646E">
        <w:rPr>
          <w:rFonts w:cs="Tahoma"/>
        </w:rPr>
        <w:t>Zaposlen pri: _________________________</w:t>
      </w:r>
      <w:r w:rsidR="00DF6527">
        <w:rPr>
          <w:rFonts w:cs="Tahoma"/>
        </w:rPr>
        <w:t>_____________</w:t>
      </w:r>
      <w:r w:rsidRPr="00FA646E">
        <w:rPr>
          <w:rFonts w:cs="Tahoma"/>
        </w:rPr>
        <w:t xml:space="preserve">_______ </w:t>
      </w:r>
      <w:r w:rsidRPr="00FA646E">
        <w:rPr>
          <w:rFonts w:cs="Arial"/>
          <w:i/>
        </w:rPr>
        <w:t>(navesti delodajalca)</w:t>
      </w:r>
    </w:p>
    <w:p w14:paraId="0E1EB9C2" w14:textId="77777777" w:rsidR="00724BBF" w:rsidRDefault="00724BBF" w:rsidP="00724BBF">
      <w:pPr>
        <w:jc w:val="both"/>
        <w:rPr>
          <w:b/>
          <w:i/>
        </w:rPr>
      </w:pPr>
    </w:p>
    <w:tbl>
      <w:tblPr>
        <w:tblW w:w="9356" w:type="dxa"/>
        <w:tblInd w:w="-3" w:type="dxa"/>
        <w:tblLayout w:type="fixed"/>
        <w:tblCellMar>
          <w:left w:w="70" w:type="dxa"/>
          <w:right w:w="70" w:type="dxa"/>
        </w:tblCellMar>
        <w:tblLook w:val="0000" w:firstRow="0" w:lastRow="0" w:firstColumn="0" w:lastColumn="0" w:noHBand="0" w:noVBand="0"/>
      </w:tblPr>
      <w:tblGrid>
        <w:gridCol w:w="3119"/>
        <w:gridCol w:w="3827"/>
        <w:gridCol w:w="2410"/>
      </w:tblGrid>
      <w:tr w:rsidR="00E662C7" w:rsidRPr="00C82EB8" w14:paraId="1BCC28E1" w14:textId="77777777" w:rsidTr="00F45FE8">
        <w:tc>
          <w:tcPr>
            <w:tcW w:w="3119" w:type="dxa"/>
            <w:tcBorders>
              <w:top w:val="single" w:sz="2" w:space="0" w:color="000000"/>
              <w:left w:val="single" w:sz="2" w:space="0" w:color="000000"/>
              <w:bottom w:val="single" w:sz="2" w:space="0" w:color="000000"/>
            </w:tcBorders>
            <w:shd w:val="clear" w:color="auto" w:fill="D9D9D9"/>
          </w:tcPr>
          <w:p w14:paraId="4ABBA5EC" w14:textId="77777777" w:rsidR="00E662C7" w:rsidRPr="00C82EB8" w:rsidRDefault="00E662C7" w:rsidP="00F45FE8">
            <w:pPr>
              <w:snapToGrid w:val="0"/>
              <w:spacing w:before="60" w:after="40"/>
              <w:jc w:val="center"/>
              <w:rPr>
                <w:b/>
              </w:rPr>
            </w:pPr>
          </w:p>
          <w:p w14:paraId="1BD91B2A" w14:textId="77777777" w:rsidR="00E662C7" w:rsidRPr="00C82EB8" w:rsidRDefault="00E662C7" w:rsidP="00F45FE8">
            <w:pPr>
              <w:snapToGrid w:val="0"/>
              <w:spacing w:before="60" w:after="40"/>
              <w:jc w:val="center"/>
              <w:rPr>
                <w:b/>
              </w:rPr>
            </w:pPr>
            <w:r w:rsidRPr="00C82EB8">
              <w:rPr>
                <w:b/>
              </w:rPr>
              <w:t xml:space="preserve">referenčni naročnik </w:t>
            </w:r>
          </w:p>
          <w:p w14:paraId="72F3D839" w14:textId="77777777" w:rsidR="00E662C7" w:rsidRPr="00C82EB8" w:rsidRDefault="00E662C7" w:rsidP="00F45FE8">
            <w:pPr>
              <w:spacing w:before="60" w:after="40"/>
              <w:jc w:val="center"/>
              <w:rPr>
                <w:b/>
              </w:rPr>
            </w:pPr>
            <w:r w:rsidRPr="00C82EB8">
              <w:rPr>
                <w:b/>
              </w:rPr>
              <w:t>(+ kontaktna oseba)</w:t>
            </w:r>
          </w:p>
        </w:tc>
        <w:tc>
          <w:tcPr>
            <w:tcW w:w="3827" w:type="dxa"/>
            <w:tcBorders>
              <w:top w:val="single" w:sz="2" w:space="0" w:color="000000"/>
              <w:left w:val="single" w:sz="2" w:space="0" w:color="000000"/>
              <w:bottom w:val="single" w:sz="2" w:space="0" w:color="000000"/>
            </w:tcBorders>
            <w:shd w:val="clear" w:color="auto" w:fill="D9D9D9"/>
            <w:vAlign w:val="center"/>
          </w:tcPr>
          <w:p w14:paraId="0FBAE4DE" w14:textId="77777777" w:rsidR="00E662C7" w:rsidRPr="00C82EB8" w:rsidRDefault="00E662C7" w:rsidP="00F45FE8">
            <w:pPr>
              <w:snapToGrid w:val="0"/>
              <w:spacing w:before="60" w:after="40"/>
              <w:jc w:val="center"/>
              <w:rPr>
                <w:b/>
              </w:rPr>
            </w:pPr>
            <w:r w:rsidRPr="00C82EB8">
              <w:rPr>
                <w:b/>
              </w:rPr>
              <w:t>predmet pogodbe</w:t>
            </w:r>
          </w:p>
          <w:p w14:paraId="0FEACA54" w14:textId="77777777" w:rsidR="00E662C7" w:rsidRPr="00C82EB8" w:rsidRDefault="00E662C7" w:rsidP="00F45FE8">
            <w:pPr>
              <w:jc w:val="center"/>
              <w:rPr>
                <w:b/>
              </w:rPr>
            </w:pPr>
            <w:r w:rsidRPr="00C82EB8">
              <w:rPr>
                <w:b/>
              </w:rPr>
              <w:t>in opis projekta</w:t>
            </w:r>
          </w:p>
          <w:p w14:paraId="3D60BC67" w14:textId="77777777" w:rsidR="00E662C7" w:rsidRPr="00C82EB8" w:rsidRDefault="00E662C7" w:rsidP="00F45FE8">
            <w:r w:rsidRPr="00C82EB8">
              <w:rPr>
                <w:bCs/>
              </w:rPr>
              <w:t>(</w:t>
            </w:r>
            <w:r w:rsidRPr="00C82EB8">
              <w:t>Opis projekta mora izkazovati vse zahteve iz reference.)</w:t>
            </w:r>
          </w:p>
          <w:p w14:paraId="4328849F" w14:textId="77777777" w:rsidR="00E662C7" w:rsidRPr="00C82EB8" w:rsidRDefault="00E662C7" w:rsidP="00F45FE8">
            <w:pPr>
              <w:jc w:val="center"/>
            </w:pPr>
          </w:p>
        </w:tc>
        <w:tc>
          <w:tcPr>
            <w:tcW w:w="2410" w:type="dxa"/>
            <w:tcBorders>
              <w:top w:val="single" w:sz="2" w:space="0" w:color="000000"/>
              <w:left w:val="single" w:sz="2" w:space="0" w:color="000000"/>
              <w:bottom w:val="single" w:sz="2" w:space="0" w:color="000000"/>
              <w:right w:val="single" w:sz="4" w:space="0" w:color="auto"/>
            </w:tcBorders>
            <w:shd w:val="clear" w:color="auto" w:fill="D9D9D9"/>
            <w:vAlign w:val="center"/>
          </w:tcPr>
          <w:p w14:paraId="0474B35D" w14:textId="77777777" w:rsidR="00E662C7" w:rsidRPr="00C82EB8" w:rsidRDefault="00E662C7" w:rsidP="00F45FE8">
            <w:pPr>
              <w:snapToGrid w:val="0"/>
              <w:spacing w:before="60" w:after="40"/>
              <w:jc w:val="center"/>
              <w:rPr>
                <w:b/>
              </w:rPr>
            </w:pPr>
            <w:r w:rsidRPr="00C82EB8">
              <w:rPr>
                <w:b/>
              </w:rPr>
              <w:t xml:space="preserve">čas izvedbe </w:t>
            </w:r>
          </w:p>
          <w:p w14:paraId="0C11A3F8" w14:textId="77777777" w:rsidR="00E662C7" w:rsidRPr="00C82EB8" w:rsidRDefault="00E662C7" w:rsidP="00F45FE8">
            <w:pPr>
              <w:snapToGrid w:val="0"/>
              <w:spacing w:before="60" w:after="40"/>
              <w:jc w:val="center"/>
              <w:rPr>
                <w:b/>
              </w:rPr>
            </w:pPr>
            <w:r w:rsidRPr="00C82EB8">
              <w:rPr>
                <w:b/>
              </w:rPr>
              <w:t xml:space="preserve">(od – do) </w:t>
            </w:r>
          </w:p>
        </w:tc>
      </w:tr>
      <w:tr w:rsidR="00E662C7" w:rsidRPr="00C82EB8" w14:paraId="312327CB" w14:textId="77777777" w:rsidTr="00F45FE8">
        <w:trPr>
          <w:trHeight w:val="830"/>
        </w:trPr>
        <w:tc>
          <w:tcPr>
            <w:tcW w:w="3119" w:type="dxa"/>
            <w:tcBorders>
              <w:top w:val="single" w:sz="2" w:space="0" w:color="000000"/>
              <w:left w:val="single" w:sz="2" w:space="0" w:color="000000"/>
              <w:bottom w:val="single" w:sz="2" w:space="0" w:color="000000"/>
            </w:tcBorders>
          </w:tcPr>
          <w:p w14:paraId="0248F3AB" w14:textId="77777777" w:rsidR="00E662C7" w:rsidRPr="00C82EB8" w:rsidRDefault="00E662C7" w:rsidP="00F45FE8">
            <w:pPr>
              <w:snapToGrid w:val="0"/>
              <w:spacing w:before="60" w:after="40"/>
            </w:pPr>
          </w:p>
          <w:p w14:paraId="43B895E0" w14:textId="77777777" w:rsidR="00E662C7" w:rsidRPr="00C82EB8" w:rsidRDefault="00E662C7" w:rsidP="00F45FE8">
            <w:pPr>
              <w:snapToGrid w:val="0"/>
              <w:spacing w:before="60" w:after="40"/>
            </w:pPr>
          </w:p>
        </w:tc>
        <w:tc>
          <w:tcPr>
            <w:tcW w:w="3827" w:type="dxa"/>
            <w:tcBorders>
              <w:top w:val="single" w:sz="2" w:space="0" w:color="000000"/>
              <w:left w:val="single" w:sz="2" w:space="0" w:color="000000"/>
              <w:bottom w:val="single" w:sz="2" w:space="0" w:color="000000"/>
            </w:tcBorders>
          </w:tcPr>
          <w:p w14:paraId="1B5A9968" w14:textId="77777777" w:rsidR="00E662C7" w:rsidRPr="00C82EB8" w:rsidRDefault="00E662C7" w:rsidP="00F45FE8">
            <w:pPr>
              <w:snapToGrid w:val="0"/>
              <w:spacing w:before="60" w:after="40"/>
            </w:pPr>
          </w:p>
          <w:p w14:paraId="7DBBEBE4" w14:textId="77777777" w:rsidR="00E662C7" w:rsidRPr="00C82EB8" w:rsidRDefault="00E662C7" w:rsidP="00F45FE8">
            <w:pPr>
              <w:snapToGrid w:val="0"/>
              <w:spacing w:before="60" w:after="40"/>
            </w:pPr>
          </w:p>
          <w:p w14:paraId="2D55841D" w14:textId="77777777" w:rsidR="00E662C7" w:rsidRPr="00C82EB8" w:rsidRDefault="00E662C7" w:rsidP="00F45FE8">
            <w:pPr>
              <w:snapToGrid w:val="0"/>
              <w:spacing w:before="60" w:after="40"/>
            </w:pPr>
          </w:p>
        </w:tc>
        <w:tc>
          <w:tcPr>
            <w:tcW w:w="2410" w:type="dxa"/>
            <w:tcBorders>
              <w:top w:val="single" w:sz="2" w:space="0" w:color="000000"/>
              <w:left w:val="single" w:sz="2" w:space="0" w:color="000000"/>
              <w:bottom w:val="single" w:sz="2" w:space="0" w:color="000000"/>
              <w:right w:val="single" w:sz="4" w:space="0" w:color="auto"/>
            </w:tcBorders>
          </w:tcPr>
          <w:p w14:paraId="44BA10CB" w14:textId="77777777" w:rsidR="00E662C7" w:rsidRPr="00C82EB8" w:rsidRDefault="00E662C7" w:rsidP="00F45FE8">
            <w:pPr>
              <w:snapToGrid w:val="0"/>
              <w:spacing w:before="60" w:after="40"/>
            </w:pPr>
          </w:p>
        </w:tc>
      </w:tr>
      <w:tr w:rsidR="00E662C7" w:rsidRPr="00C82EB8" w14:paraId="0D6A696E" w14:textId="77777777" w:rsidTr="00F45FE8">
        <w:trPr>
          <w:trHeight w:val="830"/>
        </w:trPr>
        <w:tc>
          <w:tcPr>
            <w:tcW w:w="3119" w:type="dxa"/>
            <w:tcBorders>
              <w:top w:val="single" w:sz="2" w:space="0" w:color="000000"/>
              <w:left w:val="single" w:sz="2" w:space="0" w:color="000000"/>
              <w:bottom w:val="single" w:sz="2" w:space="0" w:color="000000"/>
            </w:tcBorders>
          </w:tcPr>
          <w:p w14:paraId="2CBA6DBD" w14:textId="77777777" w:rsidR="00E662C7" w:rsidRPr="00C82EB8" w:rsidRDefault="00E662C7" w:rsidP="00F45FE8">
            <w:pPr>
              <w:snapToGrid w:val="0"/>
              <w:spacing w:before="60" w:after="40"/>
            </w:pPr>
          </w:p>
        </w:tc>
        <w:tc>
          <w:tcPr>
            <w:tcW w:w="3827" w:type="dxa"/>
            <w:tcBorders>
              <w:top w:val="single" w:sz="2" w:space="0" w:color="000000"/>
              <w:left w:val="single" w:sz="2" w:space="0" w:color="000000"/>
              <w:bottom w:val="single" w:sz="2" w:space="0" w:color="000000"/>
            </w:tcBorders>
          </w:tcPr>
          <w:p w14:paraId="0710C115" w14:textId="77777777" w:rsidR="00E662C7" w:rsidRPr="00C82EB8" w:rsidRDefault="00E662C7" w:rsidP="00F45FE8">
            <w:pPr>
              <w:snapToGrid w:val="0"/>
              <w:spacing w:before="60" w:after="40"/>
            </w:pPr>
          </w:p>
        </w:tc>
        <w:tc>
          <w:tcPr>
            <w:tcW w:w="2410" w:type="dxa"/>
            <w:tcBorders>
              <w:top w:val="single" w:sz="2" w:space="0" w:color="000000"/>
              <w:left w:val="single" w:sz="2" w:space="0" w:color="000000"/>
              <w:bottom w:val="single" w:sz="2" w:space="0" w:color="000000"/>
              <w:right w:val="single" w:sz="4" w:space="0" w:color="auto"/>
            </w:tcBorders>
          </w:tcPr>
          <w:p w14:paraId="28CBF8CE" w14:textId="77777777" w:rsidR="00E662C7" w:rsidRPr="00C82EB8" w:rsidRDefault="00E662C7" w:rsidP="00F45FE8">
            <w:pPr>
              <w:snapToGrid w:val="0"/>
              <w:spacing w:before="60" w:after="40"/>
            </w:pPr>
          </w:p>
          <w:p w14:paraId="3414B6D3" w14:textId="77777777" w:rsidR="00E662C7" w:rsidRPr="00C82EB8" w:rsidRDefault="00E662C7" w:rsidP="00F45FE8">
            <w:pPr>
              <w:snapToGrid w:val="0"/>
              <w:spacing w:before="60" w:after="40"/>
            </w:pPr>
          </w:p>
          <w:p w14:paraId="19B69B24" w14:textId="77777777" w:rsidR="00E662C7" w:rsidRPr="00C82EB8" w:rsidRDefault="00E662C7" w:rsidP="00F45FE8">
            <w:pPr>
              <w:snapToGrid w:val="0"/>
              <w:spacing w:before="60" w:after="40"/>
            </w:pPr>
          </w:p>
        </w:tc>
      </w:tr>
    </w:tbl>
    <w:p w14:paraId="18748FC1" w14:textId="77777777" w:rsidR="00E662C7" w:rsidRPr="00724BBF" w:rsidRDefault="00E662C7" w:rsidP="00724BBF">
      <w:pPr>
        <w:jc w:val="both"/>
        <w:rPr>
          <w:b/>
          <w:i/>
        </w:rPr>
      </w:pPr>
    </w:p>
    <w:p w14:paraId="1A051FDA" w14:textId="77777777" w:rsidR="00724BBF" w:rsidRPr="00F12DF5" w:rsidRDefault="00724BBF" w:rsidP="00BE7CC3">
      <w:pPr>
        <w:pStyle w:val="Odstavekseznama"/>
        <w:ind w:left="862"/>
        <w:jc w:val="both"/>
        <w:rPr>
          <w:rFonts w:ascii="Trebuchet MS" w:hAnsi="Trebuchet MS"/>
          <w:b/>
          <w:i/>
          <w:sz w:val="22"/>
          <w:szCs w:val="22"/>
        </w:rPr>
      </w:pPr>
    </w:p>
    <w:p w14:paraId="65A62978" w14:textId="2C7CFE59" w:rsidR="00FA646E" w:rsidRPr="00F12DF5" w:rsidRDefault="00FA646E" w:rsidP="00771EF3">
      <w:pPr>
        <w:pStyle w:val="Default"/>
        <w:spacing w:line="276" w:lineRule="auto"/>
        <w:jc w:val="both"/>
        <w:rPr>
          <w:rFonts w:ascii="Trebuchet MS" w:hAnsi="Trebuchet MS"/>
          <w:bCs/>
          <w:iCs/>
          <w:color w:val="auto"/>
          <w:sz w:val="22"/>
          <w:szCs w:val="22"/>
        </w:rPr>
      </w:pPr>
      <w:r w:rsidRPr="00F12DF5">
        <w:rPr>
          <w:rFonts w:ascii="Trebuchet MS" w:hAnsi="Trebuchet MS"/>
          <w:bCs/>
          <w:iCs/>
          <w:color w:val="auto"/>
          <w:sz w:val="22"/>
          <w:szCs w:val="22"/>
        </w:rPr>
        <w:t xml:space="preserve">Izjavljamo, da smo seznanjeni, da lahko vodjo </w:t>
      </w:r>
      <w:r w:rsidR="00F12DF5" w:rsidRPr="00F12DF5">
        <w:rPr>
          <w:rFonts w:ascii="Trebuchet MS" w:hAnsi="Trebuchet MS"/>
          <w:bCs/>
          <w:iCs/>
          <w:color w:val="auto"/>
          <w:sz w:val="22"/>
          <w:szCs w:val="22"/>
        </w:rPr>
        <w:t>gradnje</w:t>
      </w:r>
      <w:r w:rsidR="00352567" w:rsidRPr="00F12DF5">
        <w:rPr>
          <w:rFonts w:ascii="Trebuchet MS" w:hAnsi="Trebuchet MS"/>
          <w:bCs/>
          <w:iCs/>
          <w:color w:val="auto"/>
          <w:sz w:val="22"/>
          <w:szCs w:val="22"/>
        </w:rPr>
        <w:t xml:space="preserve"> </w:t>
      </w:r>
      <w:r w:rsidRPr="00F12DF5">
        <w:rPr>
          <w:rFonts w:ascii="Trebuchet MS" w:hAnsi="Trebuchet MS"/>
          <w:bCs/>
          <w:iCs/>
          <w:color w:val="auto"/>
          <w:sz w:val="22"/>
          <w:szCs w:val="22"/>
        </w:rPr>
        <w:t>nadomestimo z ustrezno kvalificirano osebo le ob predhodnem soglasju naročnika.</w:t>
      </w:r>
    </w:p>
    <w:p w14:paraId="1DFC0916" w14:textId="77777777" w:rsidR="00906A62" w:rsidRDefault="00906A62" w:rsidP="00771EF3">
      <w:pPr>
        <w:pStyle w:val="Default"/>
        <w:spacing w:line="276" w:lineRule="auto"/>
        <w:jc w:val="both"/>
        <w:rPr>
          <w:rFonts w:ascii="Trebuchet MS" w:hAnsi="Trebuchet MS"/>
          <w:b/>
          <w:iCs/>
          <w:color w:val="auto"/>
          <w:sz w:val="22"/>
          <w:szCs w:val="22"/>
        </w:rPr>
      </w:pPr>
    </w:p>
    <w:p w14:paraId="2681080D" w14:textId="77777777" w:rsidR="00906A62" w:rsidRDefault="00906A62" w:rsidP="00771EF3">
      <w:pPr>
        <w:pStyle w:val="Default"/>
        <w:spacing w:line="276" w:lineRule="auto"/>
        <w:jc w:val="both"/>
        <w:rPr>
          <w:rFonts w:ascii="Trebuchet MS" w:hAnsi="Trebuchet MS"/>
          <w:b/>
          <w:iCs/>
          <w:color w:val="auto"/>
          <w:sz w:val="22"/>
          <w:szCs w:val="22"/>
        </w:rPr>
      </w:pPr>
    </w:p>
    <w:p w14:paraId="76F09E98" w14:textId="2D975C9D" w:rsidR="00DF6527" w:rsidRPr="009A1FCA" w:rsidRDefault="00DF6527" w:rsidP="009A1FCA">
      <w:pPr>
        <w:pStyle w:val="Odstavekseznama"/>
        <w:numPr>
          <w:ilvl w:val="0"/>
          <w:numId w:val="34"/>
        </w:numPr>
        <w:jc w:val="both"/>
        <w:rPr>
          <w:b/>
          <w:i/>
        </w:rPr>
      </w:pPr>
    </w:p>
    <w:p w14:paraId="5B860BC4" w14:textId="3483DEBA" w:rsidR="00B7152D" w:rsidRDefault="00906A62" w:rsidP="007752BD">
      <w:pPr>
        <w:autoSpaceDE w:val="0"/>
        <w:autoSpaceDN w:val="0"/>
        <w:adjustRightInd w:val="0"/>
        <w:jc w:val="both"/>
      </w:pPr>
      <w:r w:rsidRPr="00DF6527">
        <w:rPr>
          <w:b/>
          <w:bCs/>
          <w:iCs/>
        </w:rPr>
        <w:t xml:space="preserve">Pod kazensko in materialno odgovornostjo izjavljamo, da </w:t>
      </w:r>
      <w:r w:rsidR="00E662C7">
        <w:rPr>
          <w:b/>
          <w:bCs/>
          <w:iCs/>
        </w:rPr>
        <w:t xml:space="preserve">imamo in </w:t>
      </w:r>
      <w:r w:rsidRPr="00DF6527">
        <w:rPr>
          <w:b/>
          <w:bCs/>
          <w:iCs/>
        </w:rPr>
        <w:t>bomo za celoten čas izvedbe predmeta javnega naročila, št. JNMV-0</w:t>
      </w:r>
      <w:r w:rsidR="00306738">
        <w:rPr>
          <w:b/>
          <w:bCs/>
          <w:iCs/>
        </w:rPr>
        <w:t>11</w:t>
      </w:r>
      <w:r w:rsidRPr="00DF6527">
        <w:rPr>
          <w:b/>
          <w:bCs/>
          <w:iCs/>
        </w:rPr>
        <w:t>-202</w:t>
      </w:r>
      <w:r w:rsidR="00306738">
        <w:rPr>
          <w:b/>
          <w:bCs/>
          <w:iCs/>
        </w:rPr>
        <w:t>6</w:t>
      </w:r>
      <w:r w:rsidRPr="00DF6527">
        <w:rPr>
          <w:b/>
          <w:bCs/>
          <w:iCs/>
        </w:rPr>
        <w:t>-G</w:t>
      </w:r>
      <w:r w:rsidRPr="00DF6527">
        <w:rPr>
          <w:iCs/>
        </w:rPr>
        <w:t xml:space="preserve"> </w:t>
      </w:r>
      <w:r w:rsidRPr="00DF6527">
        <w:rPr>
          <w:b/>
          <w:bCs/>
          <w:iCs/>
        </w:rPr>
        <w:t xml:space="preserve">zagotavljali </w:t>
      </w:r>
      <w:r w:rsidRPr="00DF6527">
        <w:rPr>
          <w:rFonts w:cs="Arial"/>
          <w:b/>
          <w:bCs/>
          <w:iCs/>
        </w:rPr>
        <w:t>potrebne kadrovske in tehnične zmogljivosti za kvalitetno in pravočasno izvedbo predmeta javnega naročila, skladno z zahtevami iz razpisne dokumentacije, predpisi in standardi s področja gradnje ter delovnopravno zakonodajo</w:t>
      </w:r>
      <w:r w:rsidR="007752BD">
        <w:rPr>
          <w:rFonts w:cs="Arial"/>
          <w:b/>
          <w:bCs/>
          <w:iCs/>
        </w:rPr>
        <w:t xml:space="preserve">. </w:t>
      </w:r>
    </w:p>
    <w:p w14:paraId="306DE7C3" w14:textId="77777777" w:rsidR="00B7152D" w:rsidRPr="00B7152D" w:rsidRDefault="00B7152D" w:rsidP="00B7152D">
      <w:pPr>
        <w:autoSpaceDE w:val="0"/>
        <w:autoSpaceDN w:val="0"/>
        <w:adjustRightInd w:val="0"/>
        <w:spacing w:after="27"/>
      </w:pPr>
    </w:p>
    <w:tbl>
      <w:tblPr>
        <w:tblW w:w="9777" w:type="dxa"/>
        <w:tblLayout w:type="fixed"/>
        <w:tblLook w:val="0000" w:firstRow="0" w:lastRow="0" w:firstColumn="0" w:lastColumn="0" w:noHBand="0" w:noVBand="0"/>
      </w:tblPr>
      <w:tblGrid>
        <w:gridCol w:w="4888"/>
        <w:gridCol w:w="4889"/>
      </w:tblGrid>
      <w:tr w:rsidR="00FA646E" w:rsidRPr="00FA646E" w14:paraId="73ADC752" w14:textId="77777777" w:rsidTr="00F1489F">
        <w:tc>
          <w:tcPr>
            <w:tcW w:w="4888" w:type="dxa"/>
            <w:vAlign w:val="center"/>
          </w:tcPr>
          <w:p w14:paraId="7F4A94CC" w14:textId="77777777" w:rsidR="00CC2844" w:rsidRDefault="00CC2844" w:rsidP="00F1489F">
            <w:pPr>
              <w:snapToGrid w:val="0"/>
              <w:spacing w:before="60" w:after="40"/>
            </w:pPr>
          </w:p>
          <w:p w14:paraId="3291D9C1" w14:textId="114E2E15" w:rsidR="00FA646E" w:rsidRPr="00FA646E" w:rsidRDefault="00FA646E" w:rsidP="00F1489F">
            <w:pPr>
              <w:snapToGrid w:val="0"/>
              <w:spacing w:before="60" w:after="40"/>
            </w:pPr>
            <w:r w:rsidRPr="00FA646E">
              <w:t>Kraj in datum: ________________</w:t>
            </w:r>
          </w:p>
        </w:tc>
        <w:tc>
          <w:tcPr>
            <w:tcW w:w="4889" w:type="dxa"/>
            <w:vAlign w:val="center"/>
          </w:tcPr>
          <w:p w14:paraId="205B8FF1" w14:textId="77777777" w:rsidR="00FA646E" w:rsidRPr="00FA646E" w:rsidRDefault="00FA646E" w:rsidP="00F1489F">
            <w:pPr>
              <w:snapToGrid w:val="0"/>
              <w:spacing w:before="60" w:after="40"/>
            </w:pPr>
            <w:r w:rsidRPr="00FA646E">
              <w:t>Ime in priimek zakonitega zastopnika:</w:t>
            </w:r>
          </w:p>
        </w:tc>
      </w:tr>
      <w:tr w:rsidR="00FA646E" w:rsidRPr="00FA646E" w14:paraId="7B641DA9" w14:textId="77777777" w:rsidTr="00F1489F">
        <w:tc>
          <w:tcPr>
            <w:tcW w:w="4888" w:type="dxa"/>
            <w:vAlign w:val="center"/>
          </w:tcPr>
          <w:p w14:paraId="6CC48C86" w14:textId="77777777" w:rsidR="00FA646E" w:rsidRPr="00FA646E" w:rsidRDefault="00FA646E" w:rsidP="00F1489F">
            <w:pPr>
              <w:snapToGrid w:val="0"/>
              <w:spacing w:before="60" w:after="40"/>
            </w:pPr>
          </w:p>
        </w:tc>
        <w:tc>
          <w:tcPr>
            <w:tcW w:w="4889" w:type="dxa"/>
            <w:vAlign w:val="center"/>
          </w:tcPr>
          <w:p w14:paraId="4B4FD4B5" w14:textId="77777777" w:rsidR="00FA646E" w:rsidRPr="00FA646E" w:rsidRDefault="00FA646E" w:rsidP="00F1489F">
            <w:pPr>
              <w:snapToGrid w:val="0"/>
              <w:spacing w:before="60" w:after="40"/>
            </w:pPr>
          </w:p>
          <w:p w14:paraId="50A01079" w14:textId="77777777" w:rsidR="00FA646E" w:rsidRPr="00FA646E" w:rsidRDefault="00FA646E" w:rsidP="00F1489F">
            <w:pPr>
              <w:snapToGrid w:val="0"/>
              <w:spacing w:before="60" w:after="40"/>
            </w:pPr>
          </w:p>
          <w:p w14:paraId="432A45F3" w14:textId="77777777" w:rsidR="00FA646E" w:rsidRDefault="00FA646E" w:rsidP="00F1489F">
            <w:pPr>
              <w:snapToGrid w:val="0"/>
              <w:spacing w:before="60" w:after="40"/>
            </w:pPr>
            <w:r w:rsidRPr="00FA646E">
              <w:t>podpis zakonitega zastopnika ponudnika:  ______________________</w:t>
            </w:r>
          </w:p>
          <w:p w14:paraId="37F99407" w14:textId="77777777" w:rsidR="00DF6527" w:rsidRDefault="00DF6527" w:rsidP="00F1489F">
            <w:pPr>
              <w:snapToGrid w:val="0"/>
              <w:spacing w:before="60" w:after="40"/>
            </w:pPr>
          </w:p>
          <w:p w14:paraId="20B06156" w14:textId="77777777" w:rsidR="00DF6527" w:rsidRDefault="00DF6527" w:rsidP="00F1489F">
            <w:pPr>
              <w:snapToGrid w:val="0"/>
              <w:spacing w:before="60" w:after="40"/>
            </w:pPr>
          </w:p>
          <w:p w14:paraId="27A4E14D" w14:textId="77777777" w:rsidR="00DF6527" w:rsidRPr="00FA646E" w:rsidRDefault="00DF6527" w:rsidP="00F1489F">
            <w:pPr>
              <w:snapToGrid w:val="0"/>
              <w:spacing w:before="60" w:after="40"/>
            </w:pPr>
          </w:p>
        </w:tc>
      </w:tr>
    </w:tbl>
    <w:p w14:paraId="1787EA7F" w14:textId="1D45BF1D" w:rsidR="00864B0F" w:rsidRPr="00FA646E" w:rsidRDefault="00864B0F">
      <w:pPr>
        <w:rPr>
          <w:b/>
          <w:bCs/>
        </w:rPr>
      </w:pPr>
      <w:r w:rsidRPr="00FA646E">
        <w:rPr>
          <w:b/>
          <w:bCs/>
        </w:rPr>
        <w:t>* Izjavi je potrebno priložiti še dokazila skladno z Navodili ponudnikom za izdelavo ponudb (glej tč. 5.3.3.1.</w:t>
      </w:r>
      <w:r w:rsidR="00DF6527">
        <w:rPr>
          <w:b/>
          <w:bCs/>
        </w:rPr>
        <w:t>,</w:t>
      </w:r>
      <w:r w:rsidRPr="00FA646E">
        <w:rPr>
          <w:b/>
          <w:bCs/>
        </w:rPr>
        <w:t xml:space="preserve"> 5.3.3.2.</w:t>
      </w:r>
      <w:r w:rsidR="00DF6527">
        <w:rPr>
          <w:b/>
          <w:bCs/>
        </w:rPr>
        <w:t xml:space="preserve"> in 5.3.3.3.</w:t>
      </w:r>
      <w:r w:rsidRPr="00FA646E">
        <w:rPr>
          <w:b/>
          <w:bCs/>
        </w:rPr>
        <w:t xml:space="preserve">). </w:t>
      </w:r>
      <w:r w:rsidRPr="00FA646E">
        <w:rPr>
          <w:b/>
          <w:bCs/>
        </w:rPr>
        <w:br w:type="page"/>
      </w:r>
    </w:p>
    <w:p w14:paraId="68900AE2" w14:textId="77777777" w:rsidR="00382BCE" w:rsidRPr="00382BCE" w:rsidRDefault="00382BCE" w:rsidP="00382BCE">
      <w:pPr>
        <w:widowControl w:val="0"/>
        <w:spacing w:before="120"/>
        <w:jc w:val="both"/>
        <w:rPr>
          <w:rFonts w:eastAsia="Times New Roman" w:cs="Arial"/>
          <w:b/>
          <w:lang w:val="en-US"/>
        </w:rPr>
      </w:pPr>
      <w:r w:rsidRPr="00114090">
        <w:rPr>
          <w:rFonts w:eastAsia="Times New Roman" w:cs="Arial"/>
          <w:b/>
          <w:highlight w:val="lightGray"/>
          <w:lang w:val="en-US"/>
        </w:rPr>
        <w:lastRenderedPageBreak/>
        <w:t>Obr_7a</w:t>
      </w:r>
    </w:p>
    <w:p w14:paraId="53B5C2BA" w14:textId="77777777" w:rsidR="00382BCE" w:rsidRPr="00382BCE" w:rsidRDefault="00382BCE" w:rsidP="00382BCE">
      <w:pPr>
        <w:keepNext/>
        <w:spacing w:before="240" w:after="60"/>
        <w:jc w:val="center"/>
        <w:outlineLvl w:val="1"/>
        <w:rPr>
          <w:rFonts w:eastAsia="Times New Roman" w:cs="Arial"/>
          <w:b/>
          <w:bCs/>
          <w:iCs/>
          <w:lang w:val="it-IT"/>
        </w:rPr>
      </w:pPr>
      <w:r w:rsidRPr="00382BCE">
        <w:rPr>
          <w:rFonts w:eastAsia="Times New Roman" w:cs="Arial"/>
          <w:b/>
          <w:bCs/>
          <w:iCs/>
          <w:lang w:val="it-IT"/>
        </w:rPr>
        <w:t>POTRDILO REFERENČNEGA NAROČNIKA</w:t>
      </w:r>
      <w:r w:rsidRPr="00382BCE">
        <w:rPr>
          <w:rFonts w:eastAsia="Times New Roman" w:cs="Arial"/>
          <w:b/>
          <w:bCs/>
          <w:iCs/>
          <w:vertAlign w:val="superscript"/>
          <w:lang w:val="it-IT"/>
        </w:rPr>
        <w:footnoteReference w:id="5"/>
      </w:r>
    </w:p>
    <w:p w14:paraId="2D4449B2" w14:textId="77777777" w:rsidR="00382BCE" w:rsidRDefault="00382BCE" w:rsidP="00382BCE">
      <w:pPr>
        <w:autoSpaceDE w:val="0"/>
        <w:autoSpaceDN w:val="0"/>
        <w:adjustRightInd w:val="0"/>
        <w:jc w:val="both"/>
        <w:rPr>
          <w:rFonts w:eastAsia="Times New Roman" w:cs="Times New Roman"/>
          <w:lang w:eastAsia="sl-SI"/>
        </w:rPr>
      </w:pPr>
    </w:p>
    <w:p w14:paraId="008AD573" w14:textId="77777777" w:rsidR="00DF6527" w:rsidRPr="00382BCE" w:rsidRDefault="00DF6527" w:rsidP="00382BCE">
      <w:pPr>
        <w:autoSpaceDE w:val="0"/>
        <w:autoSpaceDN w:val="0"/>
        <w:adjustRightInd w:val="0"/>
        <w:jc w:val="both"/>
        <w:rPr>
          <w:rFonts w:eastAsia="Times New Roman" w:cs="Times New Roman"/>
          <w:lang w:eastAsia="sl-SI"/>
        </w:rPr>
      </w:pPr>
    </w:p>
    <w:p w14:paraId="6FE12A80" w14:textId="77777777" w:rsidR="00DF6527" w:rsidRPr="00C82EB8" w:rsidRDefault="00DF6527" w:rsidP="00DF6527">
      <w:pPr>
        <w:autoSpaceDE w:val="0"/>
        <w:autoSpaceDN w:val="0"/>
        <w:adjustRightInd w:val="0"/>
        <w:jc w:val="both"/>
        <w:rPr>
          <w:rFonts w:eastAsia="Times New Roman"/>
          <w:lang w:eastAsia="sl-SI"/>
        </w:rPr>
      </w:pPr>
      <w:r w:rsidRPr="00C82EB8">
        <w:rPr>
          <w:rFonts w:eastAsia="Times New Roman"/>
          <w:lang w:eastAsia="sl-SI"/>
        </w:rPr>
        <w:t>Referenčni naročnik – investitor: _______________________________________________________</w:t>
      </w:r>
    </w:p>
    <w:p w14:paraId="2C287354" w14:textId="77777777" w:rsidR="00DF6527" w:rsidRPr="00C82EB8" w:rsidRDefault="00DF6527" w:rsidP="00DF6527">
      <w:pPr>
        <w:autoSpaceDE w:val="0"/>
        <w:autoSpaceDN w:val="0"/>
        <w:adjustRightInd w:val="0"/>
        <w:jc w:val="both"/>
        <w:rPr>
          <w:rFonts w:eastAsia="Times New Roman"/>
          <w:lang w:eastAsia="sl-SI"/>
        </w:rPr>
      </w:pPr>
    </w:p>
    <w:p w14:paraId="26DD16B0" w14:textId="77777777" w:rsidR="00DF6527" w:rsidRPr="00C82EB8" w:rsidRDefault="00DF6527" w:rsidP="00DF6527">
      <w:pPr>
        <w:autoSpaceDE w:val="0"/>
        <w:autoSpaceDN w:val="0"/>
        <w:adjustRightInd w:val="0"/>
        <w:jc w:val="both"/>
        <w:rPr>
          <w:rFonts w:eastAsia="Times New Roman"/>
          <w:lang w:eastAsia="sl-SI"/>
        </w:rPr>
      </w:pPr>
      <w:r w:rsidRPr="00C82EB8">
        <w:rPr>
          <w:rFonts w:eastAsia="Times New Roman"/>
          <w:lang w:eastAsia="sl-SI"/>
        </w:rPr>
        <w:t>odgovorna oseba investitorja:__________________________________________________________</w:t>
      </w:r>
    </w:p>
    <w:p w14:paraId="0ABC281F" w14:textId="77777777" w:rsidR="00DF6527" w:rsidRPr="00C82EB8" w:rsidRDefault="00DF6527" w:rsidP="00DF6527">
      <w:pPr>
        <w:autoSpaceDE w:val="0"/>
        <w:autoSpaceDN w:val="0"/>
        <w:adjustRightInd w:val="0"/>
        <w:jc w:val="both"/>
        <w:rPr>
          <w:rFonts w:eastAsia="Times New Roman"/>
          <w:i/>
          <w:vertAlign w:val="superscript"/>
          <w:lang w:eastAsia="sl-SI"/>
        </w:rPr>
      </w:pPr>
      <w:r w:rsidRPr="00C82EB8">
        <w:rPr>
          <w:rFonts w:eastAsia="Times New Roman"/>
          <w:lang w:eastAsia="sl-SI"/>
        </w:rPr>
        <w:tab/>
      </w:r>
      <w:r w:rsidRPr="00C82EB8">
        <w:rPr>
          <w:rFonts w:eastAsia="Times New Roman"/>
          <w:lang w:eastAsia="sl-SI"/>
        </w:rPr>
        <w:tab/>
      </w:r>
      <w:r w:rsidRPr="00C82EB8">
        <w:rPr>
          <w:rFonts w:eastAsia="Times New Roman"/>
          <w:lang w:eastAsia="sl-SI"/>
        </w:rPr>
        <w:tab/>
      </w:r>
      <w:r w:rsidRPr="00C82EB8">
        <w:rPr>
          <w:rFonts w:eastAsia="Times New Roman"/>
          <w:lang w:eastAsia="sl-SI"/>
        </w:rPr>
        <w:tab/>
      </w:r>
      <w:r w:rsidRPr="00C82EB8">
        <w:rPr>
          <w:rFonts w:eastAsia="Times New Roman"/>
          <w:lang w:eastAsia="sl-SI"/>
        </w:rPr>
        <w:tab/>
      </w:r>
      <w:r w:rsidRPr="00C82EB8">
        <w:rPr>
          <w:rFonts w:eastAsia="Times New Roman"/>
          <w:lang w:eastAsia="sl-SI"/>
        </w:rPr>
        <w:tab/>
      </w:r>
      <w:r w:rsidRPr="00C82EB8">
        <w:rPr>
          <w:rFonts w:eastAsia="Times New Roman"/>
          <w:i/>
          <w:vertAlign w:val="superscript"/>
          <w:lang w:eastAsia="sl-SI"/>
        </w:rPr>
        <w:t>(ime in priimek odg. osebe in funkcija)</w:t>
      </w:r>
    </w:p>
    <w:p w14:paraId="6F5BD9FE" w14:textId="77777777" w:rsidR="00DF6527" w:rsidRPr="00C82EB8" w:rsidRDefault="00DF6527" w:rsidP="00DF6527">
      <w:pPr>
        <w:autoSpaceDE w:val="0"/>
        <w:autoSpaceDN w:val="0"/>
        <w:adjustRightInd w:val="0"/>
        <w:jc w:val="both"/>
        <w:rPr>
          <w:rFonts w:eastAsia="Times New Roman"/>
          <w:lang w:eastAsia="sl-SI"/>
        </w:rPr>
      </w:pPr>
    </w:p>
    <w:p w14:paraId="31C6CFF9" w14:textId="3364E91C" w:rsidR="00DF6527" w:rsidRPr="00C82EB8" w:rsidRDefault="00DF6527" w:rsidP="00DF6527">
      <w:pPr>
        <w:autoSpaceDE w:val="0"/>
        <w:autoSpaceDN w:val="0"/>
        <w:adjustRightInd w:val="0"/>
        <w:jc w:val="both"/>
        <w:rPr>
          <w:rFonts w:eastAsia="Times New Roman"/>
          <w:lang w:eastAsia="sl-SI"/>
        </w:rPr>
      </w:pPr>
      <w:bookmarkStart w:id="22" w:name="_Hlk157680865"/>
      <w:r w:rsidRPr="00C82EB8">
        <w:rPr>
          <w:rFonts w:eastAsia="Times New Roman"/>
          <w:lang w:eastAsia="sl-SI"/>
        </w:rPr>
        <w:t xml:space="preserve">pod kazensko in materialno odgovornostjo izjavljamo, da je </w:t>
      </w:r>
      <w:r w:rsidRPr="00C82EB8">
        <w:rPr>
          <w:rFonts w:eastAsia="Times New Roman"/>
          <w:b/>
          <w:bCs/>
          <w:lang w:eastAsia="sl-SI"/>
        </w:rPr>
        <w:t>ponudnik</w:t>
      </w:r>
      <w:r w:rsidR="00F6307F">
        <w:rPr>
          <w:rFonts w:eastAsia="Times New Roman"/>
          <w:b/>
          <w:bCs/>
          <w:lang w:eastAsia="sl-SI"/>
        </w:rPr>
        <w:t>/vodja gradnje</w:t>
      </w:r>
      <w:r w:rsidRPr="00C82EB8">
        <w:rPr>
          <w:rFonts w:eastAsia="Times New Roman"/>
          <w:lang w:eastAsia="sl-SI"/>
        </w:rPr>
        <w:t xml:space="preserve"> </w:t>
      </w:r>
      <w:r w:rsidRPr="00C82EB8">
        <w:rPr>
          <w:rFonts w:eastAsia="Times New Roman"/>
          <w:i/>
          <w:iCs/>
          <w:lang w:eastAsia="sl-SI"/>
        </w:rPr>
        <w:t>(ustrezno</w:t>
      </w:r>
      <w:r w:rsidR="00F6307F">
        <w:rPr>
          <w:rFonts w:eastAsia="Times New Roman"/>
          <w:i/>
          <w:iCs/>
          <w:lang w:eastAsia="sl-SI"/>
        </w:rPr>
        <w:t xml:space="preserve"> obkrožiti in</w:t>
      </w:r>
      <w:r w:rsidRPr="00C82EB8">
        <w:rPr>
          <w:rFonts w:eastAsia="Times New Roman"/>
          <w:i/>
          <w:iCs/>
          <w:lang w:eastAsia="sl-SI"/>
        </w:rPr>
        <w:t xml:space="preserve"> izpolniti)</w:t>
      </w:r>
    </w:p>
    <w:p w14:paraId="3325501C" w14:textId="77777777" w:rsidR="00DF6527" w:rsidRPr="00C82EB8" w:rsidRDefault="00DF6527" w:rsidP="00DF6527">
      <w:pPr>
        <w:autoSpaceDE w:val="0"/>
        <w:autoSpaceDN w:val="0"/>
        <w:adjustRightInd w:val="0"/>
        <w:jc w:val="both"/>
        <w:rPr>
          <w:rFonts w:eastAsia="Times New Roman"/>
          <w:lang w:eastAsia="sl-SI"/>
        </w:rPr>
      </w:pPr>
    </w:p>
    <w:p w14:paraId="5B571CCA" w14:textId="6ACA818F" w:rsidR="00DF6527" w:rsidRPr="00C82EB8" w:rsidRDefault="00DF6527" w:rsidP="00DF6527">
      <w:pPr>
        <w:autoSpaceDE w:val="0"/>
        <w:autoSpaceDN w:val="0"/>
        <w:adjustRightInd w:val="0"/>
        <w:jc w:val="both"/>
        <w:rPr>
          <w:rFonts w:eastAsia="Times New Roman"/>
          <w:lang w:eastAsia="sl-SI"/>
        </w:rPr>
      </w:pPr>
      <w:r>
        <w:rPr>
          <w:rFonts w:eastAsia="Times New Roman"/>
          <w:lang w:eastAsia="sl-SI"/>
        </w:rPr>
        <w:t>___________________________________________________________________________________</w:t>
      </w:r>
    </w:p>
    <w:p w14:paraId="4B4AFCCD" w14:textId="77777777" w:rsidR="00DF6527" w:rsidRPr="00C82EB8" w:rsidRDefault="00DF6527" w:rsidP="00DF6527">
      <w:pPr>
        <w:autoSpaceDE w:val="0"/>
        <w:autoSpaceDN w:val="0"/>
        <w:adjustRightInd w:val="0"/>
        <w:jc w:val="both"/>
        <w:rPr>
          <w:rFonts w:eastAsia="Times New Roman"/>
          <w:lang w:eastAsia="sl-SI"/>
        </w:rPr>
      </w:pPr>
    </w:p>
    <w:p w14:paraId="16D124D5" w14:textId="77777777" w:rsidR="00DF6527" w:rsidRPr="00C82EB8" w:rsidRDefault="00DF6527" w:rsidP="00DF6527">
      <w:pPr>
        <w:autoSpaceDE w:val="0"/>
        <w:autoSpaceDN w:val="0"/>
        <w:adjustRightInd w:val="0"/>
        <w:jc w:val="both"/>
        <w:rPr>
          <w:rFonts w:eastAsia="Times New Roman"/>
          <w:lang w:eastAsia="sl-SI"/>
        </w:rPr>
      </w:pPr>
    </w:p>
    <w:p w14:paraId="707EC97B" w14:textId="77777777" w:rsidR="00DF6527" w:rsidRPr="00C82EB8" w:rsidRDefault="00DF6527" w:rsidP="00DF6527">
      <w:pPr>
        <w:autoSpaceDE w:val="0"/>
        <w:autoSpaceDN w:val="0"/>
        <w:adjustRightInd w:val="0"/>
        <w:jc w:val="both"/>
        <w:rPr>
          <w:rFonts w:eastAsia="Times New Roman"/>
          <w:lang w:eastAsia="sl-SI"/>
        </w:rPr>
      </w:pPr>
      <w:r w:rsidRPr="00C82EB8">
        <w:rPr>
          <w:rFonts w:eastAsia="Times New Roman"/>
          <w:lang w:eastAsia="sl-SI"/>
        </w:rPr>
        <w:t>v obdobju od ______________________________ do _________________________________</w:t>
      </w:r>
    </w:p>
    <w:p w14:paraId="4B04662C" w14:textId="77777777" w:rsidR="00DF6527" w:rsidRPr="00C82EB8" w:rsidRDefault="00DF6527" w:rsidP="00DF6527">
      <w:pPr>
        <w:autoSpaceDE w:val="0"/>
        <w:autoSpaceDN w:val="0"/>
        <w:adjustRightInd w:val="0"/>
        <w:jc w:val="both"/>
        <w:rPr>
          <w:rFonts w:eastAsia="Times New Roman"/>
          <w:lang w:eastAsia="sl-SI"/>
        </w:rPr>
      </w:pPr>
    </w:p>
    <w:p w14:paraId="02D094CF" w14:textId="7FFDEE15" w:rsidR="00DF6527" w:rsidRPr="00A13F9B" w:rsidRDefault="00F6307F" w:rsidP="00DF6527">
      <w:pPr>
        <w:tabs>
          <w:tab w:val="num" w:pos="1800"/>
        </w:tabs>
        <w:autoSpaceDE w:val="0"/>
        <w:autoSpaceDN w:val="0"/>
        <w:adjustRightInd w:val="0"/>
        <w:jc w:val="center"/>
        <w:rPr>
          <w:iCs/>
        </w:rPr>
      </w:pPr>
      <w:r>
        <w:rPr>
          <w:rFonts w:eastAsia="Times New Roman"/>
          <w:lang w:eastAsia="sl-SI"/>
        </w:rPr>
        <w:t xml:space="preserve">(za vodjo gradnje: v funkciji vodje gradnje) </w:t>
      </w:r>
      <w:r w:rsidR="00DF6527" w:rsidRPr="00A13F9B">
        <w:rPr>
          <w:rFonts w:eastAsia="Times New Roman"/>
          <w:lang w:eastAsia="sl-SI"/>
        </w:rPr>
        <w:t>izvedel</w:t>
      </w:r>
      <w:bookmarkStart w:id="23" w:name="_Hlk139525675"/>
      <w:r>
        <w:rPr>
          <w:rFonts w:eastAsia="Times New Roman"/>
          <w:lang w:eastAsia="sl-SI"/>
        </w:rPr>
        <w:t xml:space="preserve"> (ustrezno obkrožiti oz. dopolniti): </w:t>
      </w:r>
    </w:p>
    <w:bookmarkEnd w:id="23"/>
    <w:p w14:paraId="3F389693" w14:textId="77777777" w:rsidR="00DF6527" w:rsidRDefault="00DF6527" w:rsidP="00DF6527">
      <w:pPr>
        <w:tabs>
          <w:tab w:val="num" w:pos="1800"/>
        </w:tabs>
        <w:autoSpaceDE w:val="0"/>
        <w:autoSpaceDN w:val="0"/>
        <w:adjustRightInd w:val="0"/>
        <w:jc w:val="both"/>
        <w:rPr>
          <w:rFonts w:eastAsia="Times New Roman"/>
          <w:lang w:eastAsia="sl-SI"/>
        </w:rPr>
      </w:pPr>
    </w:p>
    <w:p w14:paraId="036FFB1C" w14:textId="2D923CE0" w:rsidR="00DF6527" w:rsidRPr="007752BD" w:rsidRDefault="007752BD" w:rsidP="007752BD">
      <w:pPr>
        <w:jc w:val="both"/>
        <w:rPr>
          <w:b/>
          <w:bCs/>
          <w:i/>
        </w:rPr>
      </w:pPr>
      <w:r>
        <w:rPr>
          <w:b/>
          <w:bCs/>
          <w:i/>
        </w:rPr>
        <w:t xml:space="preserve">GOI dela za prenovo ali novogradnjo pisarniških ali stanovanjskih prostorov v vrednosti ………………….. EUR brez DDV oz. ………………………………. EUR z DDV, </w:t>
      </w:r>
      <w:r w:rsidRPr="007752BD">
        <w:rPr>
          <w:iCs/>
        </w:rPr>
        <w:t xml:space="preserve">in sicer </w:t>
      </w:r>
      <w:r>
        <w:rPr>
          <w:b/>
          <w:bCs/>
          <w:i/>
        </w:rPr>
        <w:t xml:space="preserve"> </w:t>
      </w:r>
      <w:r w:rsidR="00DF6527" w:rsidRPr="00C82EB8">
        <w:rPr>
          <w:rFonts w:eastAsia="Times New Roman"/>
          <w:lang w:eastAsia="sl-SI"/>
        </w:rPr>
        <w:t xml:space="preserve">po pogodbi št._________________ z dne _____________________. </w:t>
      </w:r>
    </w:p>
    <w:p w14:paraId="7A012461" w14:textId="77777777" w:rsidR="00DF6527" w:rsidRPr="00C82EB8" w:rsidRDefault="00DF6527" w:rsidP="00DF6527">
      <w:pPr>
        <w:autoSpaceDE w:val="0"/>
        <w:autoSpaceDN w:val="0"/>
        <w:adjustRightInd w:val="0"/>
        <w:jc w:val="both"/>
        <w:rPr>
          <w:rFonts w:eastAsia="Times New Roman"/>
          <w:lang w:eastAsia="sl-SI"/>
        </w:rPr>
      </w:pPr>
    </w:p>
    <w:p w14:paraId="18DD9AD2" w14:textId="77777777" w:rsidR="00DF6527" w:rsidRDefault="00DF6527" w:rsidP="00DF6527">
      <w:pPr>
        <w:autoSpaceDE w:val="0"/>
        <w:autoSpaceDN w:val="0"/>
        <w:adjustRightInd w:val="0"/>
        <w:jc w:val="both"/>
        <w:rPr>
          <w:rFonts w:eastAsia="Times New Roman"/>
          <w:lang w:eastAsia="sl-SI"/>
        </w:rPr>
      </w:pPr>
    </w:p>
    <w:p w14:paraId="27EEF957" w14:textId="77777777" w:rsidR="00DF6527" w:rsidRPr="00C82EB8" w:rsidRDefault="00DF6527" w:rsidP="00DF6527">
      <w:pPr>
        <w:autoSpaceDE w:val="0"/>
        <w:autoSpaceDN w:val="0"/>
        <w:adjustRightInd w:val="0"/>
        <w:jc w:val="both"/>
        <w:rPr>
          <w:rFonts w:eastAsia="Times New Roman"/>
          <w:lang w:eastAsia="sl-SI"/>
        </w:rPr>
      </w:pPr>
    </w:p>
    <w:p w14:paraId="08892E41" w14:textId="77777777" w:rsidR="00DF6527" w:rsidRPr="00C82EB8" w:rsidRDefault="00DF6527" w:rsidP="00DF6527">
      <w:pPr>
        <w:autoSpaceDE w:val="0"/>
        <w:autoSpaceDN w:val="0"/>
        <w:adjustRightInd w:val="0"/>
        <w:jc w:val="both"/>
        <w:rPr>
          <w:rFonts w:eastAsia="Times New Roman"/>
          <w:lang w:eastAsia="sl-SI"/>
        </w:rPr>
      </w:pPr>
      <w:r w:rsidRPr="00C82EB8">
        <w:rPr>
          <w:rFonts w:eastAsia="Times New Roman"/>
          <w:lang w:eastAsia="sl-SI"/>
        </w:rPr>
        <w:t>Potrjujemo, da je ponudnik storitve izvedel pravočasno, strokovno in kvalitetno, v skladu z določili pogodbe, in da je projekt uspešno zaključen.</w:t>
      </w:r>
    </w:p>
    <w:p w14:paraId="11C01D6D" w14:textId="77777777" w:rsidR="00DF6527" w:rsidRDefault="00DF6527" w:rsidP="00DF6527">
      <w:pPr>
        <w:autoSpaceDE w:val="0"/>
        <w:autoSpaceDN w:val="0"/>
        <w:adjustRightInd w:val="0"/>
        <w:jc w:val="both"/>
        <w:rPr>
          <w:rFonts w:eastAsia="Times New Roman"/>
          <w:i/>
          <w:iCs/>
          <w:lang w:eastAsia="sl-SI"/>
        </w:rPr>
      </w:pPr>
    </w:p>
    <w:bookmarkEnd w:id="22"/>
    <w:p w14:paraId="12359FB7" w14:textId="77777777" w:rsidR="00DF6527" w:rsidRPr="00C82EB8" w:rsidRDefault="00DF6527" w:rsidP="00DF6527">
      <w:pPr>
        <w:autoSpaceDE w:val="0"/>
        <w:autoSpaceDN w:val="0"/>
        <w:adjustRightInd w:val="0"/>
        <w:jc w:val="both"/>
        <w:rPr>
          <w:rFonts w:eastAsia="Times New Roman"/>
          <w:i/>
          <w:iCs/>
          <w:lang w:eastAsia="sl-SI"/>
        </w:rPr>
      </w:pPr>
    </w:p>
    <w:p w14:paraId="2E3CDD0A" w14:textId="77777777" w:rsidR="00DF6527" w:rsidRPr="00C82EB8" w:rsidRDefault="00DF6527" w:rsidP="00DF6527">
      <w:pPr>
        <w:autoSpaceDE w:val="0"/>
        <w:autoSpaceDN w:val="0"/>
        <w:adjustRightInd w:val="0"/>
        <w:jc w:val="both"/>
        <w:rPr>
          <w:rFonts w:eastAsia="Times New Roman"/>
          <w:i/>
          <w:iCs/>
          <w:lang w:eastAsia="sl-SI"/>
        </w:rPr>
      </w:pPr>
    </w:p>
    <w:p w14:paraId="6FF88CE4" w14:textId="77777777" w:rsidR="00DF6527" w:rsidRPr="00C82EB8" w:rsidRDefault="00DF6527" w:rsidP="00DF6527">
      <w:pPr>
        <w:autoSpaceDE w:val="0"/>
        <w:autoSpaceDN w:val="0"/>
        <w:adjustRightInd w:val="0"/>
        <w:jc w:val="both"/>
        <w:rPr>
          <w:rFonts w:eastAsia="Times New Roman"/>
          <w:iCs/>
          <w:lang w:eastAsia="sl-SI"/>
        </w:rPr>
      </w:pPr>
      <w:r w:rsidRPr="00C82EB8">
        <w:rPr>
          <w:rFonts w:eastAsia="Times New Roman"/>
          <w:iCs/>
          <w:lang w:eastAsia="sl-SI"/>
        </w:rPr>
        <w:t xml:space="preserve">Kontaktna oseba naročnika za preverbo reference je: ________________________________, </w:t>
      </w:r>
    </w:p>
    <w:p w14:paraId="2D41F2E0" w14:textId="77777777" w:rsidR="00DF6527" w:rsidRPr="00C82EB8" w:rsidRDefault="00DF6527" w:rsidP="00DF6527">
      <w:pPr>
        <w:autoSpaceDE w:val="0"/>
        <w:autoSpaceDN w:val="0"/>
        <w:adjustRightInd w:val="0"/>
        <w:jc w:val="both"/>
        <w:rPr>
          <w:rFonts w:eastAsia="Times New Roman"/>
          <w:iCs/>
          <w:lang w:eastAsia="sl-SI"/>
        </w:rPr>
      </w:pPr>
    </w:p>
    <w:p w14:paraId="560F5284" w14:textId="77777777" w:rsidR="00DF6527" w:rsidRPr="00C82EB8" w:rsidRDefault="00DF6527" w:rsidP="00DF6527">
      <w:pPr>
        <w:autoSpaceDE w:val="0"/>
        <w:autoSpaceDN w:val="0"/>
        <w:adjustRightInd w:val="0"/>
        <w:jc w:val="both"/>
        <w:rPr>
          <w:rFonts w:eastAsia="Times New Roman"/>
          <w:iCs/>
          <w:lang w:eastAsia="sl-SI"/>
        </w:rPr>
      </w:pPr>
      <w:r w:rsidRPr="00C82EB8">
        <w:rPr>
          <w:rFonts w:eastAsia="Times New Roman"/>
          <w:iCs/>
          <w:lang w:eastAsia="sl-SI"/>
        </w:rPr>
        <w:t xml:space="preserve">e-pošta: ________________________________, telefonska št.: </w:t>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t>________________________.</w:t>
      </w:r>
    </w:p>
    <w:tbl>
      <w:tblPr>
        <w:tblW w:w="9777" w:type="dxa"/>
        <w:tblLayout w:type="fixed"/>
        <w:tblLook w:val="0000" w:firstRow="0" w:lastRow="0" w:firstColumn="0" w:lastColumn="0" w:noHBand="0" w:noVBand="0"/>
      </w:tblPr>
      <w:tblGrid>
        <w:gridCol w:w="4888"/>
        <w:gridCol w:w="4889"/>
      </w:tblGrid>
      <w:tr w:rsidR="00DF6527" w:rsidRPr="00C82EB8" w14:paraId="00C9D2B1" w14:textId="77777777" w:rsidTr="00F566CC">
        <w:tc>
          <w:tcPr>
            <w:tcW w:w="4888" w:type="dxa"/>
            <w:vAlign w:val="center"/>
          </w:tcPr>
          <w:p w14:paraId="24DD754F" w14:textId="77777777" w:rsidR="00DF6527" w:rsidRDefault="00DF6527" w:rsidP="00F566CC">
            <w:pPr>
              <w:snapToGrid w:val="0"/>
              <w:spacing w:before="60" w:after="40"/>
            </w:pPr>
          </w:p>
          <w:p w14:paraId="5EEA2BFE" w14:textId="77777777" w:rsidR="00DF6527" w:rsidRDefault="00DF6527" w:rsidP="00F566CC">
            <w:pPr>
              <w:snapToGrid w:val="0"/>
              <w:spacing w:before="60" w:after="40"/>
            </w:pPr>
          </w:p>
          <w:p w14:paraId="58A69660" w14:textId="77777777" w:rsidR="00DF6527" w:rsidRDefault="00DF6527" w:rsidP="00F566CC">
            <w:pPr>
              <w:snapToGrid w:val="0"/>
              <w:spacing w:before="60" w:after="40"/>
            </w:pPr>
          </w:p>
          <w:p w14:paraId="09E3B852" w14:textId="77777777" w:rsidR="00DF6527" w:rsidRPr="00C82EB8" w:rsidRDefault="00DF6527" w:rsidP="00F566CC">
            <w:pPr>
              <w:snapToGrid w:val="0"/>
              <w:spacing w:before="60" w:after="40"/>
            </w:pPr>
          </w:p>
          <w:p w14:paraId="0022D44C" w14:textId="77777777" w:rsidR="00DF6527" w:rsidRPr="00C82EB8" w:rsidRDefault="00DF6527" w:rsidP="00F566CC">
            <w:pPr>
              <w:snapToGrid w:val="0"/>
              <w:spacing w:before="60" w:after="40"/>
            </w:pPr>
            <w:r w:rsidRPr="00C82EB8">
              <w:t>Kraj in datum:</w:t>
            </w:r>
          </w:p>
        </w:tc>
        <w:tc>
          <w:tcPr>
            <w:tcW w:w="4889" w:type="dxa"/>
            <w:vAlign w:val="center"/>
          </w:tcPr>
          <w:p w14:paraId="5337050E" w14:textId="77777777" w:rsidR="00DF6527" w:rsidRPr="00C82EB8" w:rsidRDefault="00DF6527" w:rsidP="00F566CC">
            <w:pPr>
              <w:snapToGrid w:val="0"/>
              <w:spacing w:before="60" w:after="40"/>
            </w:pPr>
          </w:p>
        </w:tc>
      </w:tr>
      <w:tr w:rsidR="00DF6527" w:rsidRPr="00C82EB8" w14:paraId="511EB5E1" w14:textId="77777777" w:rsidTr="00F566CC">
        <w:tc>
          <w:tcPr>
            <w:tcW w:w="4888" w:type="dxa"/>
            <w:vAlign w:val="center"/>
          </w:tcPr>
          <w:p w14:paraId="59A481AD" w14:textId="77777777" w:rsidR="00DF6527" w:rsidRPr="00C82EB8" w:rsidRDefault="00DF6527" w:rsidP="00F566CC">
            <w:pPr>
              <w:snapToGrid w:val="0"/>
              <w:spacing w:before="60" w:after="40"/>
            </w:pPr>
          </w:p>
        </w:tc>
        <w:tc>
          <w:tcPr>
            <w:tcW w:w="4889" w:type="dxa"/>
            <w:vAlign w:val="center"/>
          </w:tcPr>
          <w:p w14:paraId="170FBE97" w14:textId="77777777" w:rsidR="00DF6527" w:rsidRPr="00C82EB8" w:rsidRDefault="00DF6527" w:rsidP="00F566CC">
            <w:pPr>
              <w:snapToGrid w:val="0"/>
              <w:spacing w:before="60" w:after="40"/>
            </w:pPr>
            <w:r w:rsidRPr="00C82EB8">
              <w:t>podpis referenčnega naročnika in žig</w:t>
            </w:r>
          </w:p>
          <w:p w14:paraId="520F65A5" w14:textId="77777777" w:rsidR="00DF6527" w:rsidRPr="00C82EB8" w:rsidRDefault="00DF6527" w:rsidP="00F566CC">
            <w:pPr>
              <w:snapToGrid w:val="0"/>
              <w:spacing w:before="60" w:after="40"/>
            </w:pPr>
          </w:p>
          <w:p w14:paraId="33BB4D06" w14:textId="77777777" w:rsidR="00DF6527" w:rsidRPr="00C82EB8" w:rsidRDefault="00DF6527" w:rsidP="00F566CC">
            <w:pPr>
              <w:snapToGrid w:val="0"/>
              <w:spacing w:before="60" w:after="40"/>
            </w:pPr>
          </w:p>
          <w:p w14:paraId="3386B01A" w14:textId="77777777" w:rsidR="00DF6527" w:rsidRPr="00C82EB8" w:rsidRDefault="00DF6527" w:rsidP="00F566CC">
            <w:pPr>
              <w:snapToGrid w:val="0"/>
              <w:spacing w:before="60" w:after="40"/>
            </w:pPr>
            <w:r w:rsidRPr="00C82EB8">
              <w:t xml:space="preserve"> </w:t>
            </w:r>
          </w:p>
        </w:tc>
      </w:tr>
    </w:tbl>
    <w:p w14:paraId="223449D0" w14:textId="77777777" w:rsidR="00DF6527" w:rsidRPr="00C82EB8" w:rsidRDefault="00DF6527" w:rsidP="00DF6527">
      <w:pPr>
        <w:autoSpaceDE w:val="0"/>
        <w:autoSpaceDN w:val="0"/>
        <w:adjustRightInd w:val="0"/>
        <w:jc w:val="both"/>
        <w:rPr>
          <w:rFonts w:eastAsia="Times New Roman"/>
          <w:iCs/>
          <w:lang w:eastAsia="sl-SI"/>
        </w:rPr>
      </w:pPr>
    </w:p>
    <w:p w14:paraId="02EACC96" w14:textId="77777777" w:rsidR="00DF6527" w:rsidRDefault="00DF6527" w:rsidP="00382BCE">
      <w:pPr>
        <w:autoSpaceDE w:val="0"/>
        <w:autoSpaceDN w:val="0"/>
        <w:adjustRightInd w:val="0"/>
        <w:jc w:val="both"/>
        <w:rPr>
          <w:rFonts w:eastAsia="Times New Roman" w:cs="Times New Roman"/>
          <w:lang w:eastAsia="sl-SI"/>
        </w:rPr>
      </w:pPr>
    </w:p>
    <w:p w14:paraId="04085E84" w14:textId="77777777" w:rsidR="00DF6527" w:rsidRDefault="00DF6527" w:rsidP="00382BCE">
      <w:pPr>
        <w:autoSpaceDE w:val="0"/>
        <w:autoSpaceDN w:val="0"/>
        <w:adjustRightInd w:val="0"/>
        <w:jc w:val="both"/>
        <w:rPr>
          <w:rFonts w:eastAsia="Times New Roman" w:cs="Times New Roman"/>
          <w:lang w:eastAsia="sl-SI"/>
        </w:rPr>
      </w:pPr>
    </w:p>
    <w:p w14:paraId="5FAF1923" w14:textId="77777777" w:rsidR="007752BD" w:rsidRDefault="007752BD" w:rsidP="00382BCE">
      <w:pPr>
        <w:autoSpaceDE w:val="0"/>
        <w:autoSpaceDN w:val="0"/>
        <w:adjustRightInd w:val="0"/>
        <w:jc w:val="both"/>
        <w:rPr>
          <w:rFonts w:eastAsia="Times New Roman" w:cs="Times New Roman"/>
          <w:lang w:eastAsia="sl-SI"/>
        </w:rPr>
      </w:pPr>
    </w:p>
    <w:p w14:paraId="2D5130F7" w14:textId="77777777" w:rsidR="007752BD" w:rsidRDefault="007752BD" w:rsidP="00382BCE">
      <w:pPr>
        <w:autoSpaceDE w:val="0"/>
        <w:autoSpaceDN w:val="0"/>
        <w:adjustRightInd w:val="0"/>
        <w:jc w:val="both"/>
        <w:rPr>
          <w:rFonts w:eastAsia="Times New Roman" w:cs="Times New Roman"/>
          <w:lang w:eastAsia="sl-SI"/>
        </w:rPr>
      </w:pPr>
    </w:p>
    <w:p w14:paraId="37BE3167" w14:textId="77777777" w:rsidR="007752BD" w:rsidRDefault="007752BD" w:rsidP="00382BCE">
      <w:pPr>
        <w:autoSpaceDE w:val="0"/>
        <w:autoSpaceDN w:val="0"/>
        <w:adjustRightInd w:val="0"/>
        <w:jc w:val="both"/>
        <w:rPr>
          <w:rFonts w:eastAsia="Times New Roman" w:cs="Times New Roman"/>
          <w:lang w:eastAsia="sl-SI"/>
        </w:rPr>
      </w:pPr>
    </w:p>
    <w:p w14:paraId="63110687" w14:textId="77777777" w:rsidR="007752BD" w:rsidRDefault="007752BD" w:rsidP="00382BCE">
      <w:pPr>
        <w:autoSpaceDE w:val="0"/>
        <w:autoSpaceDN w:val="0"/>
        <w:adjustRightInd w:val="0"/>
        <w:jc w:val="both"/>
        <w:rPr>
          <w:rFonts w:eastAsia="Times New Roman" w:cs="Times New Roman"/>
          <w:lang w:eastAsia="sl-SI"/>
        </w:rPr>
      </w:pPr>
    </w:p>
    <w:p w14:paraId="43D57B1F" w14:textId="77777777" w:rsidR="00DF6527" w:rsidRDefault="00DF6527" w:rsidP="00382BCE">
      <w:pPr>
        <w:autoSpaceDE w:val="0"/>
        <w:autoSpaceDN w:val="0"/>
        <w:adjustRightInd w:val="0"/>
        <w:jc w:val="both"/>
        <w:rPr>
          <w:rFonts w:eastAsia="Times New Roman" w:cs="Times New Roman"/>
          <w:lang w:eastAsia="sl-SI"/>
        </w:rPr>
      </w:pPr>
    </w:p>
    <w:p w14:paraId="5A4A9B33" w14:textId="77777777" w:rsidR="000C6029" w:rsidRDefault="000C6029" w:rsidP="006C2FEA">
      <w:pPr>
        <w:pStyle w:val="Default"/>
        <w:jc w:val="both"/>
        <w:rPr>
          <w:rFonts w:ascii="Trebuchet MS" w:hAnsi="Trebuchet MS"/>
          <w:b/>
          <w:bCs/>
          <w:iCs/>
          <w:color w:val="auto"/>
          <w:sz w:val="22"/>
          <w:szCs w:val="22"/>
        </w:rPr>
      </w:pPr>
    </w:p>
    <w:p w14:paraId="7C38517F" w14:textId="4C6F8F80" w:rsidR="006C2FEA" w:rsidRPr="006C2FEA" w:rsidRDefault="006C2FEA" w:rsidP="006C2FEA">
      <w:pPr>
        <w:pStyle w:val="Default"/>
        <w:jc w:val="both"/>
        <w:rPr>
          <w:rFonts w:ascii="Trebuchet MS" w:hAnsi="Trebuchet MS"/>
          <w:b/>
          <w:bCs/>
          <w:iCs/>
          <w:color w:val="auto"/>
          <w:sz w:val="22"/>
          <w:szCs w:val="22"/>
        </w:rPr>
      </w:pPr>
      <w:r w:rsidRPr="00114090">
        <w:rPr>
          <w:rFonts w:ascii="Trebuchet MS" w:hAnsi="Trebuchet MS"/>
          <w:b/>
          <w:bCs/>
          <w:iCs/>
          <w:color w:val="auto"/>
          <w:sz w:val="22"/>
          <w:szCs w:val="22"/>
          <w:highlight w:val="lightGray"/>
        </w:rPr>
        <w:lastRenderedPageBreak/>
        <w:t>Obr_8</w:t>
      </w:r>
      <w:r w:rsidRPr="006C2FEA">
        <w:rPr>
          <w:rFonts w:ascii="Trebuchet MS" w:hAnsi="Trebuchet MS"/>
          <w:b/>
          <w:bCs/>
          <w:iCs/>
          <w:color w:val="auto"/>
          <w:sz w:val="22"/>
          <w:szCs w:val="22"/>
        </w:rPr>
        <w:t xml:space="preserve"> </w:t>
      </w:r>
    </w:p>
    <w:p w14:paraId="179B824E" w14:textId="77777777" w:rsidR="006C2FEA" w:rsidRPr="006C2FEA" w:rsidRDefault="006C2FEA" w:rsidP="006C2FEA">
      <w:pPr>
        <w:widowControl w:val="0"/>
        <w:tabs>
          <w:tab w:val="center" w:pos="4534"/>
        </w:tabs>
        <w:autoSpaceDE w:val="0"/>
        <w:autoSpaceDN w:val="0"/>
        <w:adjustRightInd w:val="0"/>
        <w:jc w:val="center"/>
        <w:rPr>
          <w:b/>
          <w:bCs/>
        </w:rPr>
      </w:pPr>
      <w:r w:rsidRPr="006C2FEA">
        <w:rPr>
          <w:b/>
          <w:bCs/>
        </w:rPr>
        <w:t>MENIČNA IZJAVA</w:t>
      </w:r>
    </w:p>
    <w:p w14:paraId="43E2A5E7" w14:textId="3B5AA6A3" w:rsidR="006C2FEA" w:rsidRPr="006C2FEA" w:rsidRDefault="006C2FEA" w:rsidP="006C2FEA">
      <w:pPr>
        <w:widowControl w:val="0"/>
        <w:tabs>
          <w:tab w:val="center" w:pos="4534"/>
        </w:tabs>
        <w:autoSpaceDE w:val="0"/>
        <w:autoSpaceDN w:val="0"/>
        <w:adjustRightInd w:val="0"/>
        <w:jc w:val="center"/>
        <w:rPr>
          <w:b/>
          <w:bCs/>
        </w:rPr>
      </w:pPr>
      <w:r w:rsidRPr="006C2FEA">
        <w:rPr>
          <w:b/>
          <w:bCs/>
        </w:rPr>
        <w:t>za resnost ponudbe s pooblastilom za izpolnitev in unovčenje</w:t>
      </w:r>
      <w:r w:rsidR="00302456">
        <w:rPr>
          <w:b/>
          <w:bCs/>
        </w:rPr>
        <w:t xml:space="preserve"> menice</w:t>
      </w:r>
    </w:p>
    <w:p w14:paraId="46C7B05D" w14:textId="77777777" w:rsidR="00DF6527" w:rsidRDefault="00DF6527" w:rsidP="00DF6527">
      <w:pPr>
        <w:jc w:val="both"/>
        <w:rPr>
          <w:bCs/>
        </w:rPr>
      </w:pPr>
      <w:bookmarkStart w:id="24" w:name="_Hlk157680963"/>
    </w:p>
    <w:p w14:paraId="75C5B427" w14:textId="77777777" w:rsidR="00DF6527" w:rsidRDefault="00DF6527" w:rsidP="00DF6527">
      <w:pPr>
        <w:jc w:val="both"/>
        <w:rPr>
          <w:bCs/>
        </w:rPr>
      </w:pPr>
    </w:p>
    <w:p w14:paraId="3C9D2A3D" w14:textId="77777777" w:rsidR="00DF6527" w:rsidRPr="004F1F95" w:rsidRDefault="00DF6527" w:rsidP="00DF6527">
      <w:pPr>
        <w:rPr>
          <w:bCs/>
        </w:rPr>
      </w:pPr>
      <w:r w:rsidRPr="004F1F95">
        <w:rPr>
          <w:bCs/>
        </w:rPr>
        <w:t>Ponudnik: _____________________________________________________________________</w:t>
      </w:r>
    </w:p>
    <w:p w14:paraId="746A398D" w14:textId="77777777" w:rsidR="00DF6527" w:rsidRPr="004F1F95" w:rsidRDefault="00DF6527" w:rsidP="00DF6527">
      <w:pPr>
        <w:jc w:val="center"/>
        <w:rPr>
          <w:i/>
          <w:iCs/>
        </w:rPr>
      </w:pPr>
      <w:r w:rsidRPr="004F1F95">
        <w:rPr>
          <w:i/>
          <w:iCs/>
        </w:rPr>
        <w:t>(firma in sedež ponudnika)</w:t>
      </w:r>
    </w:p>
    <w:p w14:paraId="2A2EDCCC" w14:textId="77777777" w:rsidR="00DF6527" w:rsidRPr="004F1F95" w:rsidRDefault="00DF6527" w:rsidP="00DF6527">
      <w:pPr>
        <w:jc w:val="center"/>
        <w:rPr>
          <w:i/>
          <w:iCs/>
        </w:rPr>
      </w:pPr>
    </w:p>
    <w:p w14:paraId="62D93A46" w14:textId="77777777" w:rsidR="00DF6527" w:rsidRPr="004F1F95" w:rsidRDefault="00DF6527" w:rsidP="00DF6527">
      <w:pPr>
        <w:jc w:val="center"/>
        <w:rPr>
          <w:i/>
          <w:iCs/>
        </w:rPr>
      </w:pPr>
    </w:p>
    <w:p w14:paraId="429D8A2A" w14:textId="3966E222" w:rsidR="00DF6527" w:rsidRPr="00341DBF" w:rsidRDefault="00DF6527" w:rsidP="00DF6527">
      <w:pPr>
        <w:autoSpaceDE w:val="0"/>
        <w:autoSpaceDN w:val="0"/>
        <w:adjustRightInd w:val="0"/>
        <w:jc w:val="both"/>
        <w:rPr>
          <w:rFonts w:eastAsia="Times New Roman"/>
          <w:b/>
          <w:bCs/>
          <w:lang w:eastAsia="sl-SI"/>
        </w:rPr>
      </w:pPr>
      <w:r w:rsidRPr="004F1F95">
        <w:rPr>
          <w:rFonts w:eastAsia="Times New Roman"/>
          <w:color w:val="000000"/>
          <w:lang w:eastAsia="sl-SI"/>
        </w:rPr>
        <w:t xml:space="preserve">Naročniku, Mestni občini Celje, Trg celjskih knezov 9, 3000 Celje kot zavarovanje za resnost naše ponudbe za pridobitev </w:t>
      </w:r>
      <w:r w:rsidRPr="004F1F95">
        <w:rPr>
          <w:rFonts w:eastAsia="Times New Roman"/>
          <w:bCs/>
          <w:color w:val="000000"/>
          <w:lang w:eastAsia="sl-SI"/>
        </w:rPr>
        <w:t>javnega naročila</w:t>
      </w:r>
      <w:r>
        <w:rPr>
          <w:rFonts w:eastAsia="Times New Roman"/>
          <w:bCs/>
          <w:color w:val="000000"/>
          <w:lang w:eastAsia="sl-SI"/>
        </w:rPr>
        <w:t xml:space="preserve"> </w:t>
      </w:r>
      <w:r w:rsidR="009D771D" w:rsidRPr="00306738">
        <w:rPr>
          <w:b/>
          <w:bCs/>
        </w:rPr>
        <w:t>»</w:t>
      </w:r>
      <w:r w:rsidR="007752BD">
        <w:rPr>
          <w:rFonts w:eastAsia="Times New Roman" w:cs="Times New Roman"/>
          <w:b/>
          <w:bCs/>
          <w:caps/>
          <w:color w:val="000000"/>
          <w:lang w:eastAsia="sl-SI"/>
        </w:rPr>
        <w:t>PRENOVA PISARNIŠKIH PROSTOROV ULICA XIV. DIVIZIJE 12</w:t>
      </w:r>
      <w:r w:rsidR="009D771D" w:rsidRPr="00306738">
        <w:rPr>
          <w:b/>
          <w:bCs/>
        </w:rPr>
        <w:t>«</w:t>
      </w:r>
      <w:r w:rsidRPr="0002424F">
        <w:rPr>
          <w:rFonts w:eastAsia="Times New Roman"/>
          <w:color w:val="000000"/>
          <w:lang w:eastAsia="sl-SI"/>
        </w:rPr>
        <w:t>, z oznako</w:t>
      </w:r>
      <w:r w:rsidRPr="0002424F">
        <w:rPr>
          <w:b/>
          <w:bCs/>
        </w:rPr>
        <w:t xml:space="preserve"> </w:t>
      </w:r>
      <w:r w:rsidRPr="00351399">
        <w:rPr>
          <w:b/>
          <w:bCs/>
        </w:rPr>
        <w:t>JNMV-0</w:t>
      </w:r>
      <w:r w:rsidR="009D771D">
        <w:rPr>
          <w:b/>
          <w:bCs/>
        </w:rPr>
        <w:t>1</w:t>
      </w:r>
      <w:r w:rsidR="007752BD">
        <w:rPr>
          <w:b/>
          <w:bCs/>
        </w:rPr>
        <w:t>4</w:t>
      </w:r>
      <w:r w:rsidRPr="00351399">
        <w:rPr>
          <w:b/>
          <w:bCs/>
        </w:rPr>
        <w:t>-202</w:t>
      </w:r>
      <w:r w:rsidR="009D771D">
        <w:rPr>
          <w:b/>
          <w:bCs/>
        </w:rPr>
        <w:t>6</w:t>
      </w:r>
      <w:r w:rsidRPr="00351399">
        <w:rPr>
          <w:b/>
          <w:bCs/>
        </w:rPr>
        <w:t>-</w:t>
      </w:r>
      <w:r w:rsidR="007752BD">
        <w:rPr>
          <w:b/>
          <w:bCs/>
        </w:rPr>
        <w:t>S</w:t>
      </w:r>
      <w:r w:rsidR="00114090">
        <w:t>,</w:t>
      </w:r>
      <w:r w:rsidRPr="00A13F9B">
        <w:t xml:space="preserve"> </w:t>
      </w:r>
      <w:r w:rsidRPr="00A13F9B">
        <w:rPr>
          <w:rFonts w:eastAsia="Times New Roman"/>
          <w:color w:val="000000"/>
          <w:lang w:eastAsia="sl-SI"/>
        </w:rPr>
        <w:t>izročamo bianco menico ter to menično izjavo s pooblastilom za</w:t>
      </w:r>
      <w:r w:rsidRPr="00341DBF">
        <w:rPr>
          <w:rFonts w:eastAsia="Times New Roman"/>
          <w:color w:val="000000"/>
          <w:lang w:eastAsia="sl-SI"/>
        </w:rPr>
        <w:t xml:space="preserve"> izpolnitev in unovčenje menice.</w:t>
      </w:r>
    </w:p>
    <w:p w14:paraId="30CA34F7" w14:textId="77777777" w:rsidR="00DF6527" w:rsidRPr="00341DBF" w:rsidRDefault="00DF6527" w:rsidP="00DF6527">
      <w:pPr>
        <w:widowControl w:val="0"/>
        <w:tabs>
          <w:tab w:val="left" w:pos="90"/>
        </w:tabs>
        <w:autoSpaceDE w:val="0"/>
        <w:autoSpaceDN w:val="0"/>
        <w:adjustRightInd w:val="0"/>
        <w:jc w:val="both"/>
      </w:pPr>
    </w:p>
    <w:p w14:paraId="585EBB0D" w14:textId="774047B7" w:rsidR="00DF6527" w:rsidRPr="004F1F95" w:rsidRDefault="00DF6527" w:rsidP="00DF6527">
      <w:pPr>
        <w:widowControl w:val="0"/>
        <w:tabs>
          <w:tab w:val="left" w:pos="90"/>
        </w:tabs>
        <w:autoSpaceDE w:val="0"/>
        <w:autoSpaceDN w:val="0"/>
        <w:adjustRightInd w:val="0"/>
        <w:jc w:val="both"/>
      </w:pPr>
      <w:r w:rsidRPr="00341DBF">
        <w:t xml:space="preserve">Naročnika </w:t>
      </w:r>
      <w:r w:rsidRPr="00341DBF">
        <w:rPr>
          <w:b/>
        </w:rPr>
        <w:t>Mestno občino Celje, Trg celjskih knezov 9, 3000 Celje</w:t>
      </w:r>
      <w:r w:rsidRPr="00341DBF">
        <w:t xml:space="preserve">, nepreklicno pooblaščamo, </w:t>
      </w:r>
      <w:r w:rsidRPr="00E30B3E">
        <w:t xml:space="preserve">da izpolni priloženo menico z zneskom v višini </w:t>
      </w:r>
      <w:r w:rsidR="007752BD">
        <w:rPr>
          <w:b/>
          <w:bCs/>
        </w:rPr>
        <w:t>5</w:t>
      </w:r>
      <w:r w:rsidR="00E15C56" w:rsidRPr="00F6307F">
        <w:rPr>
          <w:b/>
          <w:bCs/>
        </w:rPr>
        <w:t>.000,00</w:t>
      </w:r>
      <w:r w:rsidRPr="00F6307F">
        <w:t xml:space="preserve"> </w:t>
      </w:r>
      <w:r w:rsidRPr="00F6307F">
        <w:rPr>
          <w:b/>
        </w:rPr>
        <w:t>EUR</w:t>
      </w:r>
      <w:r w:rsidRPr="00E30B3E">
        <w:t xml:space="preserve"> </w:t>
      </w:r>
      <w:r w:rsidR="00114090">
        <w:t xml:space="preserve"> </w:t>
      </w:r>
      <w:r w:rsidRPr="00E30B3E">
        <w:t>in z vsemi ostalimi podatki ter jo</w:t>
      </w:r>
      <w:r w:rsidRPr="004F1F95">
        <w:t xml:space="preserve"> na naš račun unovči v primeru če: </w:t>
      </w:r>
    </w:p>
    <w:p w14:paraId="453ABAF6"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ponudnik po roku za oddajo ponudb v času njene veljavnosti svojo ponudbo umakne ali jo spremeni;</w:t>
      </w:r>
    </w:p>
    <w:p w14:paraId="79235604"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v določenem roku ne predloži zahtevanih stvarnih dokazil za navedbe v ponudbi;</w:t>
      </w:r>
    </w:p>
    <w:p w14:paraId="5BA7D1CF"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ne soglaša z odpravo računskih napak v ponudbi;</w:t>
      </w:r>
    </w:p>
    <w:p w14:paraId="5028E3DD"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ne sklene pogodbe v določenem roku;</w:t>
      </w:r>
    </w:p>
    <w:p w14:paraId="4BBA842E"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xml:space="preserve">- v roku, navedenem v pogodbi, ne predloži zavarovanja za dobro izvedbo pogodbenih obveznosti. </w:t>
      </w:r>
    </w:p>
    <w:p w14:paraId="4D6DABF5" w14:textId="77777777" w:rsidR="00DF6527" w:rsidRPr="004F1F95" w:rsidRDefault="00DF6527" w:rsidP="00DF6527">
      <w:pPr>
        <w:autoSpaceDE w:val="0"/>
        <w:autoSpaceDN w:val="0"/>
        <w:adjustRightInd w:val="0"/>
        <w:jc w:val="both"/>
        <w:rPr>
          <w:rFonts w:eastAsia="Times New Roman"/>
          <w:bCs/>
          <w:lang w:eastAsia="sl-SI"/>
        </w:rPr>
      </w:pPr>
    </w:p>
    <w:p w14:paraId="036AA847" w14:textId="77777777" w:rsidR="00DF6527" w:rsidRPr="004F1F95" w:rsidRDefault="00DF6527" w:rsidP="00DF6527">
      <w:pPr>
        <w:autoSpaceDE w:val="0"/>
        <w:autoSpaceDN w:val="0"/>
        <w:adjustRightInd w:val="0"/>
        <w:jc w:val="both"/>
        <w:rPr>
          <w:rFonts w:eastAsia="Times New Roman"/>
          <w:bCs/>
          <w:lang w:eastAsia="sl-SI"/>
        </w:rPr>
      </w:pPr>
    </w:p>
    <w:p w14:paraId="2DC67034" w14:textId="77777777" w:rsidR="00DF6527" w:rsidRPr="004F1F95" w:rsidRDefault="00DF6527" w:rsidP="00DF6527">
      <w:pPr>
        <w:widowControl w:val="0"/>
        <w:tabs>
          <w:tab w:val="left" w:pos="90"/>
        </w:tabs>
        <w:autoSpaceDE w:val="0"/>
        <w:autoSpaceDN w:val="0"/>
        <w:adjustRightInd w:val="0"/>
        <w:jc w:val="both"/>
      </w:pPr>
      <w:r w:rsidRPr="004F1F95">
        <w:t>Menica je unovčljiva pri: _________________________________________________________</w:t>
      </w:r>
    </w:p>
    <w:p w14:paraId="30CB4E83" w14:textId="77777777" w:rsidR="00DF6527" w:rsidRPr="004F1F95" w:rsidRDefault="00DF6527" w:rsidP="00DF6527">
      <w:pPr>
        <w:autoSpaceDE w:val="0"/>
        <w:autoSpaceDN w:val="0"/>
        <w:adjustRightInd w:val="0"/>
        <w:ind w:left="2832"/>
        <w:rPr>
          <w:rFonts w:cs="Times-Roman"/>
        </w:rPr>
      </w:pPr>
      <w:r w:rsidRPr="004F1F95">
        <w:rPr>
          <w:i/>
          <w:iCs/>
        </w:rPr>
        <w:t xml:space="preserve">                    </w:t>
      </w:r>
      <w:proofErr w:type="spellStart"/>
      <w:r w:rsidRPr="004F1F95">
        <w:rPr>
          <w:i/>
          <w:iCs/>
        </w:rPr>
        <w:t>domiciliat</w:t>
      </w:r>
      <w:proofErr w:type="spellEnd"/>
      <w:r w:rsidRPr="004F1F95">
        <w:rPr>
          <w:i/>
          <w:iCs/>
        </w:rPr>
        <w:t xml:space="preserve"> (naziv in naslov banke)                                                             </w:t>
      </w:r>
    </w:p>
    <w:p w14:paraId="028FC658" w14:textId="77777777" w:rsidR="00DF6527" w:rsidRPr="004F1F95" w:rsidRDefault="00DF6527" w:rsidP="00DF6527">
      <w:pPr>
        <w:widowControl w:val="0"/>
        <w:tabs>
          <w:tab w:val="left" w:pos="90"/>
        </w:tabs>
        <w:autoSpaceDE w:val="0"/>
        <w:autoSpaceDN w:val="0"/>
        <w:adjustRightInd w:val="0"/>
        <w:jc w:val="both"/>
      </w:pPr>
      <w:r w:rsidRPr="004F1F95">
        <w:t>s transakcijskega računa (TRR): ___________________________________________________</w:t>
      </w:r>
    </w:p>
    <w:p w14:paraId="60B8CDC5" w14:textId="77777777" w:rsidR="00DF6527" w:rsidRPr="004F1F95" w:rsidRDefault="00DF6527" w:rsidP="00DF6527">
      <w:pPr>
        <w:autoSpaceDE w:val="0"/>
        <w:autoSpaceDN w:val="0"/>
        <w:adjustRightInd w:val="0"/>
        <w:ind w:left="2832"/>
        <w:rPr>
          <w:rFonts w:cs="Times-Roman"/>
        </w:rPr>
      </w:pPr>
      <w:r w:rsidRPr="004F1F95">
        <w:rPr>
          <w:i/>
          <w:iCs/>
        </w:rPr>
        <w:t xml:space="preserve">                    (številka transakcijskega računa)                                                           </w:t>
      </w:r>
    </w:p>
    <w:p w14:paraId="2CBAFA6D" w14:textId="77777777" w:rsidR="00DF6527" w:rsidRPr="004F1F95" w:rsidRDefault="00DF6527" w:rsidP="00DF6527">
      <w:pPr>
        <w:widowControl w:val="0"/>
        <w:tabs>
          <w:tab w:val="left" w:pos="90"/>
        </w:tabs>
        <w:autoSpaceDE w:val="0"/>
        <w:autoSpaceDN w:val="0"/>
        <w:adjustRightInd w:val="0"/>
        <w:jc w:val="both"/>
      </w:pPr>
    </w:p>
    <w:p w14:paraId="1C25FBBF" w14:textId="77777777" w:rsidR="00DF6527" w:rsidRPr="004F1F95" w:rsidRDefault="00DF6527" w:rsidP="00DF6527">
      <w:pPr>
        <w:widowControl w:val="0"/>
        <w:tabs>
          <w:tab w:val="left" w:pos="90"/>
        </w:tabs>
        <w:autoSpaceDE w:val="0"/>
        <w:autoSpaceDN w:val="0"/>
        <w:adjustRightInd w:val="0"/>
        <w:jc w:val="both"/>
      </w:pPr>
      <w:r w:rsidRPr="004F1F95">
        <w:t>Menica je neprenosljiva, unovčljiva na prvi poziv, brez protesta in je podpisana s strani pooblaščene osebe:</w:t>
      </w:r>
    </w:p>
    <w:p w14:paraId="7837812F" w14:textId="77777777" w:rsidR="00DF6527" w:rsidRPr="004F1F95" w:rsidRDefault="00DF6527" w:rsidP="00DF6527">
      <w:pPr>
        <w:autoSpaceDE w:val="0"/>
        <w:autoSpaceDN w:val="0"/>
        <w:adjustRightInd w:val="0"/>
        <w:rPr>
          <w:rFonts w:cs="Times-Roman"/>
        </w:rPr>
      </w:pPr>
      <w:r w:rsidRPr="004F1F95">
        <w:t>……………………………………………</w:t>
      </w:r>
      <w:r>
        <w:t>…………...</w:t>
      </w:r>
      <w:r w:rsidRPr="004F1F95">
        <w:t>…….., kot</w:t>
      </w:r>
      <w:r w:rsidRPr="004F1F95">
        <w:rPr>
          <w:rFonts w:cs="Times-Roman"/>
        </w:rPr>
        <w:t xml:space="preserve"> ……………</w:t>
      </w:r>
      <w:r>
        <w:rPr>
          <w:rFonts w:cs="Times-Roman"/>
        </w:rPr>
        <w:t>….</w:t>
      </w:r>
      <w:r w:rsidRPr="004F1F95">
        <w:rPr>
          <w:rFonts w:cs="Times-Roman"/>
        </w:rPr>
        <w:t>…………………                 ……………………</w:t>
      </w:r>
    </w:p>
    <w:p w14:paraId="0463EE20" w14:textId="77777777" w:rsidR="00DF6527" w:rsidRPr="002C2F36" w:rsidRDefault="00DF6527" w:rsidP="00DF6527">
      <w:pPr>
        <w:autoSpaceDE w:val="0"/>
        <w:autoSpaceDN w:val="0"/>
        <w:adjustRightInd w:val="0"/>
        <w:rPr>
          <w:i/>
          <w:iCs/>
        </w:rPr>
      </w:pPr>
      <w:r w:rsidRPr="004F1F95">
        <w:rPr>
          <w:i/>
          <w:iCs/>
        </w:rPr>
        <w:t>(ime in priimek pooblaš</w:t>
      </w:r>
      <w:r w:rsidRPr="004F1F95">
        <w:t>č</w:t>
      </w:r>
      <w:r w:rsidRPr="004F1F95">
        <w:rPr>
          <w:i/>
          <w:iCs/>
        </w:rPr>
        <w:t xml:space="preserve">ene osebe)           </w:t>
      </w:r>
      <w:r>
        <w:rPr>
          <w:i/>
          <w:iCs/>
        </w:rPr>
        <w:tab/>
      </w:r>
      <w:r w:rsidRPr="004F1F95">
        <w:rPr>
          <w:i/>
          <w:iCs/>
        </w:rPr>
        <w:t xml:space="preserve"> (funkcija)                </w:t>
      </w:r>
      <w:r w:rsidRPr="004F1F95">
        <w:rPr>
          <w:i/>
          <w:iCs/>
        </w:rPr>
        <w:tab/>
      </w:r>
      <w:r w:rsidRPr="004F1F95">
        <w:rPr>
          <w:i/>
          <w:iCs/>
        </w:rPr>
        <w:tab/>
      </w:r>
      <w:r>
        <w:rPr>
          <w:i/>
          <w:iCs/>
        </w:rPr>
        <w:t xml:space="preserve">    </w:t>
      </w:r>
      <w:r w:rsidRPr="004F1F95">
        <w:rPr>
          <w:i/>
          <w:iCs/>
        </w:rPr>
        <w:t xml:space="preserve"> (podpis)</w:t>
      </w:r>
    </w:p>
    <w:p w14:paraId="08B2F375" w14:textId="77777777" w:rsidR="00DF6527" w:rsidRPr="004F1F95" w:rsidRDefault="00DF6527" w:rsidP="00DF6527">
      <w:pPr>
        <w:widowControl w:val="0"/>
        <w:tabs>
          <w:tab w:val="left" w:pos="113"/>
        </w:tabs>
        <w:autoSpaceDE w:val="0"/>
        <w:autoSpaceDN w:val="0"/>
        <w:adjustRightInd w:val="0"/>
        <w:rPr>
          <w:rFonts w:cs="Times-Roman"/>
        </w:rPr>
      </w:pPr>
    </w:p>
    <w:p w14:paraId="54327AF6" w14:textId="77777777" w:rsidR="00DF6527" w:rsidRPr="004F1F95" w:rsidRDefault="00DF6527" w:rsidP="00DF6527">
      <w:pPr>
        <w:widowControl w:val="0"/>
        <w:tabs>
          <w:tab w:val="left" w:pos="113"/>
        </w:tabs>
        <w:autoSpaceDE w:val="0"/>
        <w:autoSpaceDN w:val="0"/>
        <w:adjustRightInd w:val="0"/>
        <w:rPr>
          <w:rFonts w:cs="Times-Roman"/>
        </w:rPr>
      </w:pPr>
    </w:p>
    <w:p w14:paraId="2FA416B2" w14:textId="77777777" w:rsidR="00DF6527" w:rsidRPr="004F1F95" w:rsidRDefault="00DF6527" w:rsidP="00DF6527">
      <w:pPr>
        <w:widowControl w:val="0"/>
        <w:tabs>
          <w:tab w:val="left" w:pos="7143"/>
        </w:tabs>
        <w:autoSpaceDE w:val="0"/>
        <w:autoSpaceDN w:val="0"/>
        <w:adjustRightInd w:val="0"/>
      </w:pPr>
      <w:r w:rsidRPr="004F1F95">
        <w:t>Menica naj bo izpolnjena s klavzulo »</w:t>
      </w:r>
      <w:r w:rsidRPr="004F1F95">
        <w:rPr>
          <w:b/>
        </w:rPr>
        <w:t>brez protesta</w:t>
      </w:r>
      <w:r w:rsidRPr="004F1F95">
        <w:t xml:space="preserve">«. </w:t>
      </w:r>
    </w:p>
    <w:p w14:paraId="450770A6" w14:textId="77777777" w:rsidR="00DF6527" w:rsidRPr="004F1F95" w:rsidRDefault="00DF6527" w:rsidP="00DF6527">
      <w:pPr>
        <w:widowControl w:val="0"/>
        <w:tabs>
          <w:tab w:val="left" w:pos="7143"/>
        </w:tabs>
        <w:autoSpaceDE w:val="0"/>
        <w:autoSpaceDN w:val="0"/>
        <w:adjustRightInd w:val="0"/>
      </w:pPr>
    </w:p>
    <w:p w14:paraId="49795CCE" w14:textId="77777777" w:rsidR="00DF6527" w:rsidRPr="004F1F95" w:rsidRDefault="00DF6527" w:rsidP="00DF6527">
      <w:pPr>
        <w:widowControl w:val="0"/>
        <w:tabs>
          <w:tab w:val="left" w:pos="113"/>
        </w:tabs>
        <w:autoSpaceDE w:val="0"/>
        <w:autoSpaceDN w:val="0"/>
        <w:adjustRightInd w:val="0"/>
        <w:jc w:val="both"/>
      </w:pPr>
      <w:r w:rsidRPr="004F1F95">
        <w:t>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w:t>
      </w:r>
    </w:p>
    <w:p w14:paraId="4FEA3622" w14:textId="77777777" w:rsidR="00DF6527" w:rsidRPr="004F1F95" w:rsidRDefault="00DF6527" w:rsidP="00DF6527">
      <w:pPr>
        <w:widowControl w:val="0"/>
        <w:tabs>
          <w:tab w:val="left" w:pos="113"/>
        </w:tabs>
        <w:autoSpaceDE w:val="0"/>
        <w:autoSpaceDN w:val="0"/>
        <w:adjustRightInd w:val="0"/>
        <w:jc w:val="both"/>
      </w:pPr>
      <w:r w:rsidRPr="004F1F95">
        <w:t xml:space="preserve"> </w:t>
      </w:r>
    </w:p>
    <w:p w14:paraId="672B9462" w14:textId="77777777" w:rsidR="00DF6527" w:rsidRPr="004F1F95" w:rsidRDefault="00DF6527" w:rsidP="00DF6527">
      <w:pPr>
        <w:widowControl w:val="0"/>
        <w:tabs>
          <w:tab w:val="left" w:pos="113"/>
        </w:tabs>
        <w:autoSpaceDE w:val="0"/>
        <w:autoSpaceDN w:val="0"/>
        <w:adjustRightInd w:val="0"/>
        <w:jc w:val="both"/>
      </w:pPr>
    </w:p>
    <w:p w14:paraId="0DE8723C" w14:textId="77777777" w:rsidR="00DF6527" w:rsidRPr="004F1F95" w:rsidRDefault="00DF6527" w:rsidP="00DF6527">
      <w:pPr>
        <w:widowControl w:val="0"/>
        <w:tabs>
          <w:tab w:val="left" w:pos="113"/>
        </w:tabs>
        <w:autoSpaceDE w:val="0"/>
        <w:autoSpaceDN w:val="0"/>
        <w:adjustRightInd w:val="0"/>
        <w:jc w:val="both"/>
      </w:pPr>
      <w:r w:rsidRPr="004F1F95">
        <w:t xml:space="preserve">Menico se lahko unovči najkasneje </w:t>
      </w:r>
      <w:r w:rsidRPr="004F1F95">
        <w:rPr>
          <w:b/>
          <w:bCs/>
        </w:rPr>
        <w:t>do ………………………</w:t>
      </w:r>
      <w:r w:rsidRPr="004F1F95">
        <w:t xml:space="preserve"> (</w:t>
      </w:r>
      <w:r w:rsidRPr="004F1F95">
        <w:rPr>
          <w:b/>
          <w:u w:val="single"/>
        </w:rPr>
        <w:t xml:space="preserve">do vključno </w:t>
      </w:r>
      <w:r>
        <w:rPr>
          <w:b/>
          <w:u w:val="single"/>
        </w:rPr>
        <w:t>4</w:t>
      </w:r>
      <w:r w:rsidRPr="004F1F95">
        <w:rPr>
          <w:b/>
          <w:u w:val="single"/>
        </w:rPr>
        <w:t xml:space="preserve"> mesece po roku za oddajo ponudb)</w:t>
      </w:r>
      <w:r w:rsidRPr="004F1F95">
        <w:t xml:space="preserve">. </w:t>
      </w:r>
    </w:p>
    <w:p w14:paraId="29731A3A" w14:textId="77777777" w:rsidR="00DF6527" w:rsidRPr="004F1F95" w:rsidRDefault="00DF6527" w:rsidP="00DF6527">
      <w:pPr>
        <w:widowControl w:val="0"/>
        <w:tabs>
          <w:tab w:val="left" w:pos="113"/>
        </w:tabs>
        <w:autoSpaceDE w:val="0"/>
        <w:autoSpaceDN w:val="0"/>
        <w:adjustRightInd w:val="0"/>
        <w:jc w:val="both"/>
      </w:pPr>
    </w:p>
    <w:p w14:paraId="3FC1DFEA" w14:textId="77777777" w:rsidR="00DF6527" w:rsidRPr="004F1F95" w:rsidRDefault="00DF6527" w:rsidP="00DF6527">
      <w:pPr>
        <w:widowControl w:val="0"/>
        <w:tabs>
          <w:tab w:val="left" w:pos="113"/>
        </w:tabs>
        <w:autoSpaceDE w:val="0"/>
        <w:autoSpaceDN w:val="0"/>
        <w:adjustRightInd w:val="0"/>
        <w:jc w:val="both"/>
      </w:pPr>
      <w:r w:rsidRPr="004F1F95">
        <w:t>V primeru menično pravnega uveljavljanja menic proti nam se vnaprej odrekamo vsem ugovorom proti meničnim plačilnim nalogom.</w:t>
      </w:r>
    </w:p>
    <w:p w14:paraId="0BB7DA5E" w14:textId="77777777" w:rsidR="00DF6527" w:rsidRPr="004F1F95" w:rsidRDefault="00DF6527" w:rsidP="00DF6527">
      <w:pPr>
        <w:widowControl w:val="0"/>
        <w:tabs>
          <w:tab w:val="left" w:pos="113"/>
        </w:tabs>
        <w:autoSpaceDE w:val="0"/>
        <w:autoSpaceDN w:val="0"/>
        <w:adjustRightInd w:val="0"/>
        <w:jc w:val="both"/>
      </w:pPr>
    </w:p>
    <w:p w14:paraId="27411121" w14:textId="77777777" w:rsidR="00DF6527" w:rsidRPr="004F1F95" w:rsidRDefault="00DF6527" w:rsidP="00DF6527">
      <w:pPr>
        <w:widowControl w:val="0"/>
        <w:tabs>
          <w:tab w:val="left" w:pos="113"/>
        </w:tabs>
        <w:autoSpaceDE w:val="0"/>
        <w:autoSpaceDN w:val="0"/>
        <w:adjustRightInd w:val="0"/>
        <w:jc w:val="both"/>
      </w:pPr>
      <w:r w:rsidRPr="004F1F95">
        <w:t>Naročnik je zavezan, da nam vrne menice, ki jih ne bo uporabil v zgoraj navedene namene, po izteku roka.</w:t>
      </w:r>
    </w:p>
    <w:p w14:paraId="063AF5AF" w14:textId="77777777" w:rsidR="00DF6527" w:rsidRPr="004F1F95" w:rsidRDefault="00DF6527" w:rsidP="00DF6527">
      <w:pPr>
        <w:widowControl w:val="0"/>
        <w:tabs>
          <w:tab w:val="left" w:pos="113"/>
        </w:tabs>
        <w:autoSpaceDE w:val="0"/>
        <w:autoSpaceDN w:val="0"/>
        <w:adjustRightInd w:val="0"/>
        <w:jc w:val="both"/>
      </w:pPr>
    </w:p>
    <w:p w14:paraId="1EEFF41F" w14:textId="77777777" w:rsidR="00DF6527" w:rsidRPr="004F1F95" w:rsidRDefault="00DF6527" w:rsidP="00DF6527">
      <w:pPr>
        <w:widowControl w:val="0"/>
        <w:tabs>
          <w:tab w:val="left" w:pos="7143"/>
        </w:tabs>
        <w:autoSpaceDE w:val="0"/>
        <w:autoSpaceDN w:val="0"/>
        <w:adjustRightInd w:val="0"/>
        <w:jc w:val="both"/>
      </w:pPr>
      <w:r w:rsidRPr="004F1F95">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76750FEB" w14:textId="77777777" w:rsidR="00DF6527" w:rsidRPr="004F1F95" w:rsidRDefault="00DF6527" w:rsidP="00DF6527">
      <w:pPr>
        <w:widowControl w:val="0"/>
        <w:tabs>
          <w:tab w:val="left" w:pos="7143"/>
        </w:tabs>
        <w:autoSpaceDE w:val="0"/>
        <w:autoSpaceDN w:val="0"/>
        <w:adjustRightInd w:val="0"/>
        <w:jc w:val="both"/>
      </w:pPr>
    </w:p>
    <w:p w14:paraId="03F08F3B" w14:textId="77777777" w:rsidR="00DF6527" w:rsidRPr="004F1F95" w:rsidRDefault="00DF6527" w:rsidP="00DF6527">
      <w:pPr>
        <w:widowControl w:val="0"/>
        <w:tabs>
          <w:tab w:val="left" w:pos="7143"/>
        </w:tabs>
        <w:autoSpaceDE w:val="0"/>
        <w:autoSpaceDN w:val="0"/>
        <w:adjustRightInd w:val="0"/>
        <w:jc w:val="both"/>
      </w:pPr>
      <w:r w:rsidRPr="004F1F95">
        <w:t>Za obveznosti po zgoraj omenjeni pogodbi in po menici jamči družba z vsem svojim sedanjim in bodočim premoženjem.</w:t>
      </w:r>
    </w:p>
    <w:p w14:paraId="3EB36A6E" w14:textId="77777777" w:rsidR="00DF6527" w:rsidRPr="004F1F95" w:rsidRDefault="00DF6527" w:rsidP="00DF6527">
      <w:pPr>
        <w:widowControl w:val="0"/>
        <w:tabs>
          <w:tab w:val="left" w:pos="7143"/>
        </w:tabs>
        <w:autoSpaceDE w:val="0"/>
        <w:autoSpaceDN w:val="0"/>
        <w:adjustRightInd w:val="0"/>
        <w:jc w:val="both"/>
      </w:pPr>
    </w:p>
    <w:p w14:paraId="0406C6F2" w14:textId="77777777" w:rsidR="00DF6527" w:rsidRPr="004F1F95" w:rsidRDefault="00DF6527" w:rsidP="00DF6527">
      <w:pPr>
        <w:widowControl w:val="0"/>
        <w:tabs>
          <w:tab w:val="left" w:pos="7143"/>
        </w:tabs>
        <w:autoSpaceDE w:val="0"/>
        <w:autoSpaceDN w:val="0"/>
        <w:adjustRightInd w:val="0"/>
        <w:rPr>
          <w:rFonts w:eastAsiaTheme="minorHAnsi" w:cstheme="minorBidi"/>
          <w:kern w:val="2"/>
          <w14:ligatures w14:val="standardContextual"/>
        </w:rPr>
      </w:pPr>
      <w:r w:rsidRPr="004F1F95">
        <w:rPr>
          <w:rFonts w:eastAsiaTheme="minorHAnsi" w:cstheme="minorBidi"/>
          <w:kern w:val="2"/>
          <w14:ligatures w14:val="standardContextual"/>
        </w:rPr>
        <w:t>Kraj:      ________________                                   Izdajatelj menice: __________________</w:t>
      </w:r>
    </w:p>
    <w:p w14:paraId="130AE23F" w14:textId="77777777" w:rsidR="00DF6527" w:rsidRPr="004F1F95" w:rsidRDefault="00DF6527" w:rsidP="00DF6527">
      <w:pPr>
        <w:autoSpaceDE w:val="0"/>
        <w:autoSpaceDN w:val="0"/>
        <w:adjustRightInd w:val="0"/>
        <w:rPr>
          <w:rFonts w:eastAsiaTheme="minorHAnsi" w:cs="Times-Roman"/>
          <w:kern w:val="2"/>
          <w14:ligatures w14:val="standardContextual"/>
        </w:rPr>
      </w:pPr>
      <w:r w:rsidRPr="004F1F95">
        <w:rPr>
          <w:rFonts w:eastAsiaTheme="minorHAnsi" w:cstheme="minorBidi"/>
          <w:kern w:val="2"/>
          <w14:ligatures w14:val="standardContextual"/>
        </w:rPr>
        <w:t xml:space="preserve">Datum:  ________________                                           </w:t>
      </w:r>
      <w:r w:rsidRPr="004F1F95">
        <w:rPr>
          <w:rFonts w:eastAsiaTheme="minorHAnsi" w:cstheme="minorBidi"/>
          <w:i/>
          <w:iCs/>
          <w:kern w:val="2"/>
          <w14:ligatures w14:val="standardContextual"/>
        </w:rPr>
        <w:t xml:space="preserve">                              (ponudnik)                                                             </w:t>
      </w:r>
    </w:p>
    <w:p w14:paraId="2396446F" w14:textId="77777777" w:rsidR="00DF6527" w:rsidRPr="004F1F95" w:rsidRDefault="00DF6527" w:rsidP="00DF6527">
      <w:pPr>
        <w:widowControl w:val="0"/>
        <w:tabs>
          <w:tab w:val="left" w:pos="5812"/>
        </w:tabs>
        <w:autoSpaceDE w:val="0"/>
        <w:autoSpaceDN w:val="0"/>
        <w:adjustRightInd w:val="0"/>
        <w:ind w:left="6372"/>
        <w:rPr>
          <w:rFonts w:eastAsiaTheme="minorHAnsi" w:cstheme="minorBidi"/>
          <w:kern w:val="2"/>
          <w14:ligatures w14:val="standardContextual"/>
        </w:rPr>
      </w:pPr>
      <w:r w:rsidRPr="004F1F95">
        <w:rPr>
          <w:rFonts w:eastAsiaTheme="minorHAnsi" w:cstheme="minorBidi"/>
          <w:kern w:val="2"/>
          <w14:ligatures w14:val="standardContextual"/>
        </w:rPr>
        <w:t xml:space="preserve">                                                                                                         _______________________</w:t>
      </w:r>
    </w:p>
    <w:p w14:paraId="56CC1CFB" w14:textId="77777777" w:rsidR="00DF6527" w:rsidRPr="004F1F95" w:rsidRDefault="00DF6527" w:rsidP="00DF6527">
      <w:pPr>
        <w:autoSpaceDE w:val="0"/>
        <w:autoSpaceDN w:val="0"/>
        <w:adjustRightInd w:val="0"/>
        <w:ind w:left="6372"/>
        <w:rPr>
          <w:rFonts w:eastAsiaTheme="minorHAnsi" w:cstheme="minorBidi"/>
          <w:i/>
          <w:iCs/>
          <w:kern w:val="2"/>
          <w14:ligatures w14:val="standardContextual"/>
        </w:rPr>
      </w:pPr>
      <w:r w:rsidRPr="004F1F95">
        <w:rPr>
          <w:rFonts w:eastAsiaTheme="minorHAnsi" w:cstheme="minorBidi"/>
          <w:i/>
          <w:iCs/>
          <w:kern w:val="2"/>
          <w14:ligatures w14:val="standardContextual"/>
        </w:rPr>
        <w:t xml:space="preserve">(ime in priimek zakonitega zastopnika)                                                                                        </w:t>
      </w:r>
    </w:p>
    <w:p w14:paraId="6F80AE09" w14:textId="77777777" w:rsidR="00DF6527" w:rsidRPr="004F1F95" w:rsidRDefault="00DF6527" w:rsidP="00DF6527">
      <w:pPr>
        <w:autoSpaceDE w:val="0"/>
        <w:autoSpaceDN w:val="0"/>
        <w:adjustRightInd w:val="0"/>
        <w:ind w:left="4995"/>
        <w:rPr>
          <w:rFonts w:eastAsiaTheme="minorHAnsi" w:cstheme="minorBidi"/>
          <w:i/>
          <w:iCs/>
          <w:kern w:val="2"/>
          <w14:ligatures w14:val="standardContextual"/>
        </w:rPr>
      </w:pPr>
      <w:r w:rsidRPr="004F1F95">
        <w:rPr>
          <w:rFonts w:eastAsiaTheme="minorHAnsi" w:cstheme="minorBidi"/>
          <w:i/>
          <w:iCs/>
          <w:kern w:val="2"/>
          <w14:ligatures w14:val="standardContextual"/>
        </w:rPr>
        <w:tab/>
      </w:r>
      <w:r w:rsidRPr="004F1F95">
        <w:rPr>
          <w:rFonts w:eastAsiaTheme="minorHAnsi" w:cstheme="minorBidi"/>
          <w:i/>
          <w:iCs/>
          <w:kern w:val="2"/>
          <w14:ligatures w14:val="standardContextual"/>
        </w:rPr>
        <w:tab/>
        <w:t>_____________________________</w:t>
      </w:r>
    </w:p>
    <w:p w14:paraId="36A17BD7" w14:textId="77777777" w:rsidR="00DF6527" w:rsidRPr="004F1F95" w:rsidRDefault="00DF6527" w:rsidP="00DF6527">
      <w:pPr>
        <w:widowControl w:val="0"/>
        <w:tabs>
          <w:tab w:val="left" w:pos="7143"/>
        </w:tabs>
        <w:autoSpaceDE w:val="0"/>
        <w:autoSpaceDN w:val="0"/>
        <w:adjustRightInd w:val="0"/>
        <w:rPr>
          <w:rFonts w:eastAsiaTheme="minorHAnsi" w:cstheme="minorBidi"/>
          <w:i/>
          <w:iCs/>
          <w:kern w:val="2"/>
          <w14:ligatures w14:val="standardContextual"/>
        </w:rPr>
      </w:pPr>
      <w:r w:rsidRPr="004F1F95">
        <w:rPr>
          <w:rFonts w:eastAsiaTheme="minorHAnsi" w:cstheme="minorBidi"/>
          <w:kern w:val="2"/>
          <w14:ligatures w14:val="standardContextual"/>
        </w:rPr>
        <w:t xml:space="preserve">                                                                                                            </w:t>
      </w:r>
      <w:r w:rsidRPr="004F1F95">
        <w:rPr>
          <w:rFonts w:eastAsiaTheme="minorHAnsi" w:cstheme="minorBidi"/>
          <w:kern w:val="2"/>
          <w14:ligatures w14:val="standardContextual"/>
        </w:rPr>
        <w:tab/>
      </w:r>
      <w:r w:rsidRPr="004F1F95">
        <w:rPr>
          <w:rFonts w:eastAsiaTheme="minorHAnsi" w:cstheme="minorBidi"/>
          <w:i/>
          <w:iCs/>
          <w:kern w:val="2"/>
          <w14:ligatures w14:val="standardContextual"/>
        </w:rPr>
        <w:t xml:space="preserve">(funkcija)                                </w:t>
      </w:r>
    </w:p>
    <w:p w14:paraId="6C18C896" w14:textId="77777777" w:rsidR="00DF6527" w:rsidRPr="004F1F95" w:rsidRDefault="00DF6527" w:rsidP="00DF6527">
      <w:pPr>
        <w:widowControl w:val="0"/>
        <w:tabs>
          <w:tab w:val="left" w:pos="7143"/>
        </w:tabs>
        <w:autoSpaceDE w:val="0"/>
        <w:autoSpaceDN w:val="0"/>
        <w:adjustRightInd w:val="0"/>
        <w:ind w:left="6372"/>
        <w:rPr>
          <w:rFonts w:eastAsiaTheme="minorHAnsi" w:cstheme="minorBidi"/>
          <w:kern w:val="2"/>
          <w14:ligatures w14:val="standardContextual"/>
        </w:rPr>
      </w:pPr>
      <w:r w:rsidRPr="004F1F95">
        <w:rPr>
          <w:rFonts w:eastAsiaTheme="minorHAnsi" w:cstheme="minorBidi"/>
          <w:kern w:val="2"/>
          <w14:ligatures w14:val="standardContextual"/>
        </w:rPr>
        <w:t xml:space="preserve">                                                                                                          ______________________</w:t>
      </w:r>
    </w:p>
    <w:p w14:paraId="0DD40866" w14:textId="77777777" w:rsidR="00DF6527" w:rsidRPr="004F1F95" w:rsidRDefault="00DF6527" w:rsidP="00DF6527">
      <w:pPr>
        <w:widowControl w:val="0"/>
        <w:tabs>
          <w:tab w:val="left" w:pos="9072"/>
        </w:tabs>
        <w:autoSpaceDE w:val="0"/>
        <w:autoSpaceDN w:val="0"/>
        <w:adjustRightInd w:val="0"/>
        <w:jc w:val="both"/>
      </w:pPr>
      <w:r w:rsidRPr="004F1F95">
        <w:rPr>
          <w:rFonts w:eastAsiaTheme="minorHAnsi" w:cstheme="minorBidi"/>
          <w:kern w:val="2"/>
          <w14:ligatures w14:val="standardContextual"/>
        </w:rPr>
        <w:t xml:space="preserve">                                                                                                           </w:t>
      </w:r>
      <w:r w:rsidRPr="004F1F95">
        <w:rPr>
          <w:rFonts w:eastAsiaTheme="minorHAnsi" w:cstheme="minorBidi"/>
          <w:i/>
          <w:iCs/>
          <w:kern w:val="2"/>
          <w14:ligatures w14:val="standardContextual"/>
        </w:rPr>
        <w:t xml:space="preserve">(podpis)                                  </w:t>
      </w:r>
    </w:p>
    <w:p w14:paraId="1A52E5BB" w14:textId="77777777" w:rsidR="00DF6527" w:rsidRPr="004F1F95" w:rsidRDefault="00DF6527" w:rsidP="00DF6527">
      <w:pPr>
        <w:tabs>
          <w:tab w:val="left" w:pos="284"/>
        </w:tabs>
        <w:rPr>
          <w:b/>
          <w:u w:val="single"/>
          <w:shd w:val="clear" w:color="auto" w:fill="D9D9D9"/>
        </w:rPr>
      </w:pPr>
    </w:p>
    <w:p w14:paraId="79440501" w14:textId="77777777" w:rsidR="00DF6527" w:rsidRPr="004F1F95" w:rsidRDefault="00DF6527" w:rsidP="00DF6527">
      <w:pPr>
        <w:tabs>
          <w:tab w:val="left" w:pos="284"/>
        </w:tabs>
        <w:rPr>
          <w:b/>
          <w:u w:val="single"/>
          <w:shd w:val="clear" w:color="auto" w:fill="D9D9D9"/>
        </w:rPr>
      </w:pPr>
    </w:p>
    <w:p w14:paraId="418101E8" w14:textId="7B0F78F7" w:rsidR="00DF6527" w:rsidRPr="004F1F95" w:rsidRDefault="00DF6527" w:rsidP="00DF6527">
      <w:pPr>
        <w:tabs>
          <w:tab w:val="left" w:pos="284"/>
        </w:tabs>
        <w:rPr>
          <w:b/>
          <w:shd w:val="clear" w:color="auto" w:fill="D9D9D9"/>
        </w:rPr>
      </w:pPr>
      <w:r w:rsidRPr="004F1F95">
        <w:rPr>
          <w:b/>
          <w:u w:val="single"/>
          <w:shd w:val="clear" w:color="auto" w:fill="D9D9D9"/>
        </w:rPr>
        <w:t>Opomba</w:t>
      </w:r>
      <w:r w:rsidRPr="004F1F95">
        <w:rPr>
          <w:b/>
          <w:shd w:val="clear" w:color="auto" w:fill="D9D9D9"/>
        </w:rPr>
        <w:t xml:space="preserve">: Menično izjavo je potrebno predložiti v 3 originalnih </w:t>
      </w:r>
      <w:r w:rsidR="00E15C56">
        <w:rPr>
          <w:b/>
          <w:shd w:val="clear" w:color="auto" w:fill="D9D9D9"/>
        </w:rPr>
        <w:t>izvodih</w:t>
      </w:r>
      <w:r w:rsidRPr="004F1F95">
        <w:rPr>
          <w:b/>
          <w:shd w:val="clear" w:color="auto" w:fill="D9D9D9"/>
        </w:rPr>
        <w:t xml:space="preserve"> – skladno s točko 8.1. Razpisne dokumentacije!</w:t>
      </w:r>
    </w:p>
    <w:p w14:paraId="0D32F594" w14:textId="77777777" w:rsidR="00DF6527" w:rsidRPr="004F1F95" w:rsidRDefault="00DF6527" w:rsidP="00DF6527">
      <w:pPr>
        <w:tabs>
          <w:tab w:val="left" w:pos="284"/>
        </w:tabs>
        <w:rPr>
          <w:b/>
          <w:shd w:val="clear" w:color="auto" w:fill="D9D9D9"/>
        </w:rPr>
      </w:pPr>
    </w:p>
    <w:p w14:paraId="7703EF80" w14:textId="1BA0A6E0" w:rsidR="00DF6527" w:rsidRPr="00114090" w:rsidRDefault="00DF6527" w:rsidP="00DF6527">
      <w:pPr>
        <w:tabs>
          <w:tab w:val="left" w:pos="284"/>
        </w:tabs>
        <w:ind w:left="851" w:hanging="851"/>
        <w:rPr>
          <w:bCs/>
          <w:highlight w:val="lightGray"/>
        </w:rPr>
      </w:pPr>
      <w:r w:rsidRPr="004F1F95">
        <w:rPr>
          <w:b/>
          <w:highlight w:val="lightGray"/>
          <w:u w:val="single"/>
          <w:shd w:val="clear" w:color="auto" w:fill="D9D9D9"/>
        </w:rPr>
        <w:t>Priloge</w:t>
      </w:r>
      <w:r w:rsidRPr="004F1F95">
        <w:rPr>
          <w:b/>
          <w:highlight w:val="lightGray"/>
          <w:shd w:val="clear" w:color="auto" w:fill="D9D9D9"/>
        </w:rPr>
        <w:t xml:space="preserve">: - </w:t>
      </w:r>
      <w:r w:rsidRPr="00114090">
        <w:rPr>
          <w:b/>
          <w:highlight w:val="lightGray"/>
        </w:rPr>
        <w:t>3 kom bianko podpisane menice</w:t>
      </w:r>
      <w:r w:rsidR="00114090" w:rsidRPr="00114090">
        <w:rPr>
          <w:b/>
          <w:highlight w:val="lightGray"/>
        </w:rPr>
        <w:t>, na katerih morajo biti navedeni le ime, priimek in funkcija podpisnika menice ter njegov podpis in žig</w:t>
      </w:r>
      <w:r w:rsidRPr="00114090">
        <w:rPr>
          <w:bCs/>
          <w:highlight w:val="lightGray"/>
        </w:rPr>
        <w:t>;</w:t>
      </w:r>
    </w:p>
    <w:p w14:paraId="6D07FF4D" w14:textId="77777777" w:rsidR="00DF6527" w:rsidRPr="004F1F95" w:rsidRDefault="00DF6527" w:rsidP="00DF6527">
      <w:pPr>
        <w:tabs>
          <w:tab w:val="left" w:pos="284"/>
        </w:tabs>
        <w:ind w:left="238" w:hanging="238"/>
        <w:rPr>
          <w:bCs/>
          <w:highlight w:val="lightGray"/>
        </w:rPr>
      </w:pPr>
      <w:r w:rsidRPr="004F1F95">
        <w:rPr>
          <w:b/>
          <w:highlight w:val="lightGray"/>
          <w:shd w:val="clear" w:color="auto" w:fill="D9D9D9"/>
        </w:rPr>
        <w:tab/>
      </w:r>
      <w:r w:rsidRPr="004F1F95">
        <w:rPr>
          <w:b/>
          <w:highlight w:val="lightGray"/>
          <w:shd w:val="clear" w:color="auto" w:fill="D9D9D9"/>
        </w:rPr>
        <w:tab/>
      </w:r>
      <w:r w:rsidRPr="004F1F95">
        <w:rPr>
          <w:b/>
          <w:highlight w:val="lightGray"/>
          <w:shd w:val="clear" w:color="auto" w:fill="D9D9D9"/>
        </w:rPr>
        <w:tab/>
        <w:t xml:space="preserve"> </w:t>
      </w:r>
      <w:r w:rsidRPr="004F1F95">
        <w:rPr>
          <w:bCs/>
          <w:highlight w:val="lightGray"/>
          <w:shd w:val="clear" w:color="auto" w:fill="D9D9D9"/>
        </w:rPr>
        <w:t xml:space="preserve"> </w:t>
      </w:r>
      <w:r w:rsidRPr="004F1F95">
        <w:rPr>
          <w:b/>
          <w:highlight w:val="lightGray"/>
          <w:shd w:val="clear" w:color="auto" w:fill="D9D9D9"/>
        </w:rPr>
        <w:t>-</w:t>
      </w:r>
      <w:r w:rsidRPr="004F1F95">
        <w:rPr>
          <w:b/>
          <w:highlight w:val="lightGray"/>
        </w:rPr>
        <w:t xml:space="preserve"> kopije podpisnih kartonov bank</w:t>
      </w:r>
      <w:r w:rsidRPr="004F1F95">
        <w:rPr>
          <w:bCs/>
          <w:highlight w:val="lightGray"/>
        </w:rPr>
        <w:t>.</w:t>
      </w:r>
    </w:p>
    <w:bookmarkEnd w:id="24"/>
    <w:p w14:paraId="7F84ED26" w14:textId="77777777" w:rsidR="00DF6527" w:rsidRDefault="00DF6527" w:rsidP="006C2FEA">
      <w:pPr>
        <w:jc w:val="both"/>
        <w:rPr>
          <w:bCs/>
        </w:rPr>
      </w:pPr>
    </w:p>
    <w:p w14:paraId="4C6CDF8B" w14:textId="77777777" w:rsidR="00DF6527" w:rsidRDefault="00DF6527" w:rsidP="006C2FEA">
      <w:pPr>
        <w:jc w:val="both"/>
        <w:rPr>
          <w:bCs/>
        </w:rPr>
      </w:pPr>
    </w:p>
    <w:p w14:paraId="6DCB806F" w14:textId="77777777" w:rsidR="00F17169" w:rsidRPr="006C2FEA" w:rsidRDefault="006C2FEA" w:rsidP="00F17169">
      <w:pPr>
        <w:pageBreakBefore/>
        <w:tabs>
          <w:tab w:val="left" w:pos="284"/>
        </w:tabs>
        <w:rPr>
          <w:b/>
          <w:shd w:val="clear" w:color="auto" w:fill="D9D9D9"/>
        </w:rPr>
      </w:pPr>
      <w:bookmarkStart w:id="25" w:name="graphic11"/>
      <w:bookmarkStart w:id="26" w:name="graphic12"/>
      <w:bookmarkEnd w:id="25"/>
      <w:bookmarkEnd w:id="26"/>
      <w:r w:rsidRPr="006C2FEA">
        <w:rPr>
          <w:b/>
          <w:shd w:val="clear" w:color="auto" w:fill="D9D9D9"/>
        </w:rPr>
        <w:lastRenderedPageBreak/>
        <w:t xml:space="preserve">Obr_9  </w:t>
      </w:r>
      <w:r w:rsidRPr="006C2FEA">
        <w:rPr>
          <w:b/>
        </w:rPr>
        <w:t xml:space="preserve">         </w:t>
      </w:r>
      <w:bookmarkStart w:id="27" w:name="_Hlk157689591"/>
    </w:p>
    <w:p w14:paraId="330B25F9" w14:textId="77777777" w:rsidR="00F17169" w:rsidRPr="00183986" w:rsidRDefault="00F17169" w:rsidP="00F1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183986">
        <w:rPr>
          <w:b/>
          <w:bCs/>
        </w:rPr>
        <w:t>MENIČNA IZJAVA</w:t>
      </w:r>
    </w:p>
    <w:p w14:paraId="4DBCA0D7" w14:textId="77777777" w:rsidR="00F17169" w:rsidRPr="00183986" w:rsidRDefault="00F17169" w:rsidP="00F1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183986">
        <w:rPr>
          <w:b/>
          <w:bCs/>
        </w:rPr>
        <w:t>za dobro izvedbo pogodbenih obveznosti s pooblastilom za izpolnitev in unovčenje menice</w:t>
      </w:r>
    </w:p>
    <w:p w14:paraId="58733AB6" w14:textId="77777777" w:rsidR="00F17169" w:rsidRPr="00183986" w:rsidRDefault="00F17169" w:rsidP="00F17169">
      <w:pPr>
        <w:rPr>
          <w:bCs/>
        </w:rPr>
      </w:pPr>
    </w:p>
    <w:p w14:paraId="57A03374" w14:textId="77777777" w:rsidR="00F17169" w:rsidRPr="00183986" w:rsidRDefault="00F17169" w:rsidP="00F17169">
      <w:pPr>
        <w:rPr>
          <w:bCs/>
        </w:rPr>
      </w:pPr>
    </w:p>
    <w:p w14:paraId="37E2D317" w14:textId="77777777" w:rsidR="00F17169" w:rsidRPr="00183986" w:rsidRDefault="00F17169" w:rsidP="00F17169">
      <w:pPr>
        <w:jc w:val="both"/>
        <w:rPr>
          <w:bCs/>
        </w:rPr>
      </w:pPr>
      <w:r w:rsidRPr="00183986">
        <w:rPr>
          <w:bCs/>
        </w:rPr>
        <w:t>Ponudnik:_________________________________________________________________</w:t>
      </w:r>
    </w:p>
    <w:p w14:paraId="13C8ED0E" w14:textId="77777777" w:rsidR="00F17169" w:rsidRPr="00183986" w:rsidRDefault="00F17169" w:rsidP="00F17169">
      <w:pPr>
        <w:jc w:val="center"/>
        <w:rPr>
          <w:i/>
          <w:iCs/>
        </w:rPr>
      </w:pPr>
      <w:r w:rsidRPr="00183986">
        <w:rPr>
          <w:i/>
          <w:iCs/>
        </w:rPr>
        <w:t>(firma in sedež ponudnika)</w:t>
      </w:r>
    </w:p>
    <w:p w14:paraId="1E3AE171" w14:textId="77777777" w:rsidR="00F17169" w:rsidRPr="00183986" w:rsidRDefault="00F17169" w:rsidP="00F17169">
      <w:pPr>
        <w:widowControl w:val="0"/>
        <w:tabs>
          <w:tab w:val="left" w:pos="90"/>
        </w:tabs>
        <w:autoSpaceDE w:val="0"/>
        <w:autoSpaceDN w:val="0"/>
        <w:adjustRightInd w:val="0"/>
        <w:jc w:val="both"/>
      </w:pPr>
    </w:p>
    <w:p w14:paraId="53E77E19" w14:textId="77777777" w:rsidR="00F17169" w:rsidRPr="00183986" w:rsidRDefault="00F17169" w:rsidP="00F17169">
      <w:pPr>
        <w:widowControl w:val="0"/>
        <w:tabs>
          <w:tab w:val="left" w:pos="90"/>
        </w:tabs>
        <w:autoSpaceDE w:val="0"/>
        <w:autoSpaceDN w:val="0"/>
        <w:adjustRightInd w:val="0"/>
        <w:jc w:val="both"/>
      </w:pPr>
      <w:r w:rsidRPr="00183986">
        <w:t xml:space="preserve">naročniku, </w:t>
      </w:r>
      <w:r>
        <w:t>Mestni občini Celje, Trg celjskih knezov 9</w:t>
      </w:r>
      <w:r w:rsidRPr="00183986">
        <w:t xml:space="preserve">, 3000 Celje, kot zavarovanje za dobro izvedbo pogodbenih obveznosti po </w:t>
      </w:r>
      <w:proofErr w:type="spellStart"/>
      <w:r w:rsidRPr="00183986">
        <w:t>pog</w:t>
      </w:r>
      <w:proofErr w:type="spellEnd"/>
      <w:r w:rsidRPr="00183986">
        <w:t>. št. …… z dne ………. za izvedbo projekta</w:t>
      </w:r>
      <w:r w:rsidRPr="00183986">
        <w:rPr>
          <w:bCs/>
        </w:rPr>
        <w:t xml:space="preserve"> </w:t>
      </w:r>
      <w:r w:rsidRPr="00A7194C">
        <w:rPr>
          <w:b/>
          <w:bCs/>
        </w:rPr>
        <w:t>»</w:t>
      </w:r>
      <w:r w:rsidRPr="00750A96">
        <w:rPr>
          <w:rFonts w:cs="Arial"/>
          <w:b/>
          <w:bCs/>
          <w:i/>
          <w:iCs/>
          <w:lang w:eastAsia="sl-SI"/>
        </w:rPr>
        <w:t>v javnem objektu</w:t>
      </w:r>
      <w:r w:rsidRPr="00A7194C">
        <w:rPr>
          <w:b/>
          <w:bCs/>
          <w:caps/>
        </w:rPr>
        <w:t>«</w:t>
      </w:r>
      <w:r w:rsidRPr="00183986">
        <w:t xml:space="preserve">, objava na Portalu javnih naročil </w:t>
      </w:r>
      <w:r w:rsidRPr="00183986">
        <w:rPr>
          <w:rFonts w:eastAsia="Times New Roman"/>
          <w:b/>
          <w:bCs/>
        </w:rPr>
        <w:t>JN00_________/202</w:t>
      </w:r>
      <w:r>
        <w:rPr>
          <w:rFonts w:eastAsia="Times New Roman"/>
          <w:b/>
          <w:bCs/>
        </w:rPr>
        <w:t>6</w:t>
      </w:r>
      <w:r w:rsidRPr="00183986">
        <w:rPr>
          <w:rFonts w:eastAsia="Times New Roman"/>
          <w:b/>
          <w:bCs/>
        </w:rPr>
        <w:t>-</w:t>
      </w:r>
      <w:r>
        <w:rPr>
          <w:rFonts w:eastAsia="Times New Roman"/>
          <w:b/>
          <w:bCs/>
        </w:rPr>
        <w:t>…</w:t>
      </w:r>
      <w:r w:rsidRPr="00183986">
        <w:t>, izročamo bianco menico ter to menično izjavo s pooblastilom za izpolnitev in unovčenje menice.</w:t>
      </w:r>
    </w:p>
    <w:p w14:paraId="72DD5AF2" w14:textId="77777777" w:rsidR="00F17169" w:rsidRPr="00183986" w:rsidRDefault="00F17169" w:rsidP="00F17169">
      <w:pPr>
        <w:widowControl w:val="0"/>
        <w:tabs>
          <w:tab w:val="left" w:pos="90"/>
        </w:tabs>
        <w:autoSpaceDE w:val="0"/>
        <w:autoSpaceDN w:val="0"/>
        <w:adjustRightInd w:val="0"/>
        <w:jc w:val="both"/>
      </w:pPr>
    </w:p>
    <w:p w14:paraId="30F6FC43" w14:textId="77777777" w:rsidR="00F17169" w:rsidRPr="00183986" w:rsidRDefault="00F17169" w:rsidP="00F17169">
      <w:pPr>
        <w:widowControl w:val="0"/>
        <w:tabs>
          <w:tab w:val="left" w:pos="90"/>
        </w:tabs>
        <w:autoSpaceDE w:val="0"/>
        <w:autoSpaceDN w:val="0"/>
        <w:adjustRightInd w:val="0"/>
        <w:jc w:val="both"/>
      </w:pPr>
      <w:r w:rsidRPr="00183986">
        <w:t xml:space="preserve">Naročnika </w:t>
      </w:r>
      <w:r>
        <w:t>Mestno občino Celje, Trg celjskih knezov 9</w:t>
      </w:r>
      <w:r w:rsidRPr="00183986">
        <w:t xml:space="preserve">, 3000 Celje, nepreklicno pooblaščamo, da izpolni priloženo menico z zneskom v višini </w:t>
      </w:r>
      <w:r w:rsidRPr="00183986">
        <w:rPr>
          <w:b/>
          <w:bCs/>
        </w:rPr>
        <w:t>______________</w:t>
      </w:r>
      <w:r w:rsidRPr="00183986">
        <w:rPr>
          <w:b/>
        </w:rPr>
        <w:t xml:space="preserve"> EUR (10 % pogodbene vrednosti z DDV)</w:t>
      </w:r>
    </w:p>
    <w:p w14:paraId="0E38640B" w14:textId="77777777" w:rsidR="00F17169" w:rsidRPr="00183986" w:rsidRDefault="00F17169" w:rsidP="00F17169">
      <w:pPr>
        <w:jc w:val="both"/>
      </w:pPr>
    </w:p>
    <w:p w14:paraId="2462BB56" w14:textId="77777777" w:rsidR="00F17169" w:rsidRPr="00183986" w:rsidRDefault="00F17169" w:rsidP="00F17169">
      <w:pPr>
        <w:jc w:val="both"/>
      </w:pPr>
      <w:r w:rsidRPr="00183986">
        <w:t xml:space="preserve">in z vsemi ostalimi podatki ter jo na naš račun unovči v primeru, če izvajalec svojih obveznosti ni izvršil pravočasno, strokovno in pravilno oziroma jih sploh ni izvajal ali če bo pogodba odpovedana zaradi razlogov na strani izvajalca, kot je to navedeno v pogodbi.  </w:t>
      </w:r>
    </w:p>
    <w:p w14:paraId="7AB994B3" w14:textId="77777777" w:rsidR="00F17169" w:rsidRPr="00183986" w:rsidRDefault="00F17169" w:rsidP="00F17169">
      <w:pPr>
        <w:widowControl w:val="0"/>
        <w:tabs>
          <w:tab w:val="left" w:pos="90"/>
        </w:tabs>
        <w:autoSpaceDE w:val="0"/>
        <w:autoSpaceDN w:val="0"/>
        <w:adjustRightInd w:val="0"/>
        <w:jc w:val="both"/>
        <w:rPr>
          <w:lang w:val="en-US"/>
        </w:rPr>
      </w:pPr>
    </w:p>
    <w:p w14:paraId="3C8A9BA7" w14:textId="77777777" w:rsidR="00F17169" w:rsidRPr="00183986" w:rsidRDefault="00F17169" w:rsidP="00F17169">
      <w:pPr>
        <w:widowControl w:val="0"/>
        <w:tabs>
          <w:tab w:val="left" w:pos="90"/>
        </w:tabs>
        <w:autoSpaceDE w:val="0"/>
        <w:autoSpaceDN w:val="0"/>
        <w:adjustRightInd w:val="0"/>
        <w:jc w:val="both"/>
      </w:pPr>
      <w:r w:rsidRPr="00183986">
        <w:t>Menica je unovčljiva pri: __________________________________________</w:t>
      </w:r>
    </w:p>
    <w:p w14:paraId="2C821CA0" w14:textId="77777777" w:rsidR="00F17169" w:rsidRPr="00183986" w:rsidRDefault="00F17169" w:rsidP="00F17169">
      <w:pPr>
        <w:autoSpaceDE w:val="0"/>
        <w:autoSpaceDN w:val="0"/>
        <w:adjustRightInd w:val="0"/>
        <w:ind w:left="2832"/>
        <w:jc w:val="both"/>
        <w:rPr>
          <w:rFonts w:cs="Times-Roman"/>
        </w:rPr>
      </w:pPr>
      <w:r w:rsidRPr="00183986">
        <w:rPr>
          <w:i/>
          <w:iCs/>
        </w:rPr>
        <w:t xml:space="preserve">                    </w:t>
      </w:r>
      <w:proofErr w:type="spellStart"/>
      <w:r w:rsidRPr="00183986">
        <w:rPr>
          <w:i/>
          <w:iCs/>
        </w:rPr>
        <w:t>domiciliat</w:t>
      </w:r>
      <w:proofErr w:type="spellEnd"/>
      <w:r w:rsidRPr="00183986">
        <w:rPr>
          <w:i/>
          <w:iCs/>
        </w:rPr>
        <w:t xml:space="preserve"> (naziv in naslov banke)                                                             </w:t>
      </w:r>
    </w:p>
    <w:p w14:paraId="1691007E" w14:textId="77777777" w:rsidR="00F17169" w:rsidRPr="00183986" w:rsidRDefault="00F17169" w:rsidP="00F17169">
      <w:pPr>
        <w:widowControl w:val="0"/>
        <w:tabs>
          <w:tab w:val="left" w:pos="90"/>
        </w:tabs>
        <w:autoSpaceDE w:val="0"/>
        <w:autoSpaceDN w:val="0"/>
        <w:adjustRightInd w:val="0"/>
        <w:spacing w:before="91"/>
        <w:jc w:val="both"/>
      </w:pPr>
      <w:r w:rsidRPr="00183986">
        <w:t>s transakcijskega računa (TRR): __________________________________________</w:t>
      </w:r>
    </w:p>
    <w:p w14:paraId="53CC977F" w14:textId="77777777" w:rsidR="00F17169" w:rsidRPr="00183986" w:rsidRDefault="00F17169" w:rsidP="00F17169">
      <w:pPr>
        <w:autoSpaceDE w:val="0"/>
        <w:autoSpaceDN w:val="0"/>
        <w:adjustRightInd w:val="0"/>
        <w:ind w:left="2832"/>
        <w:jc w:val="both"/>
        <w:rPr>
          <w:rFonts w:cs="Times-Roman"/>
        </w:rPr>
      </w:pPr>
      <w:r w:rsidRPr="00183986">
        <w:rPr>
          <w:i/>
          <w:iCs/>
        </w:rPr>
        <w:t xml:space="preserve">                    (številka transakcijskega računa)                                                           </w:t>
      </w:r>
    </w:p>
    <w:p w14:paraId="6ADCC60A" w14:textId="77777777" w:rsidR="00F17169" w:rsidRPr="00183986" w:rsidRDefault="00F17169" w:rsidP="00F17169">
      <w:pPr>
        <w:widowControl w:val="0"/>
        <w:tabs>
          <w:tab w:val="left" w:pos="90"/>
        </w:tabs>
        <w:autoSpaceDE w:val="0"/>
        <w:autoSpaceDN w:val="0"/>
        <w:adjustRightInd w:val="0"/>
        <w:spacing w:before="91"/>
        <w:jc w:val="both"/>
      </w:pPr>
      <w:r w:rsidRPr="00183986">
        <w:t>Menica je neprenosljiva, unovčljiva na prvi poziv, brez protesta in je podpisana s strani pooblaščene osebe:</w:t>
      </w:r>
    </w:p>
    <w:p w14:paraId="32A664D8" w14:textId="77777777" w:rsidR="00F17169" w:rsidRPr="00183986" w:rsidRDefault="00F17169" w:rsidP="00F17169">
      <w:pPr>
        <w:autoSpaceDE w:val="0"/>
        <w:autoSpaceDN w:val="0"/>
        <w:adjustRightInd w:val="0"/>
        <w:jc w:val="both"/>
        <w:rPr>
          <w:rFonts w:cs="Times-Roman"/>
        </w:rPr>
      </w:pPr>
      <w:r w:rsidRPr="00183986">
        <w:t>………………………………………..,    kot</w:t>
      </w:r>
      <w:r w:rsidRPr="00183986">
        <w:rPr>
          <w:rFonts w:cs="Times-Roman"/>
        </w:rPr>
        <w:t xml:space="preserve"> ……………………………                    ……………………………..</w:t>
      </w:r>
    </w:p>
    <w:p w14:paraId="34778C02" w14:textId="77777777" w:rsidR="00F17169" w:rsidRPr="00183986" w:rsidRDefault="00F17169" w:rsidP="00F17169">
      <w:pPr>
        <w:autoSpaceDE w:val="0"/>
        <w:autoSpaceDN w:val="0"/>
        <w:adjustRightInd w:val="0"/>
        <w:jc w:val="both"/>
        <w:rPr>
          <w:rFonts w:cs="Times-Roman"/>
        </w:rPr>
      </w:pPr>
      <w:r w:rsidRPr="00183986">
        <w:rPr>
          <w:i/>
          <w:iCs/>
        </w:rPr>
        <w:t>(ime in priimek pooblaš</w:t>
      </w:r>
      <w:r w:rsidRPr="00183986">
        <w:t>č</w:t>
      </w:r>
      <w:r w:rsidRPr="00183986">
        <w:rPr>
          <w:i/>
          <w:iCs/>
        </w:rPr>
        <w:t>ene osebe)       (funkcija)                         (podpis)</w:t>
      </w:r>
    </w:p>
    <w:p w14:paraId="694304E3" w14:textId="77777777" w:rsidR="00F17169" w:rsidRPr="00183986" w:rsidRDefault="00F17169" w:rsidP="00F17169">
      <w:pPr>
        <w:widowControl w:val="0"/>
        <w:tabs>
          <w:tab w:val="left" w:pos="7143"/>
        </w:tabs>
        <w:autoSpaceDE w:val="0"/>
        <w:autoSpaceDN w:val="0"/>
        <w:adjustRightInd w:val="0"/>
        <w:jc w:val="both"/>
      </w:pPr>
      <w:r w:rsidRPr="00183986">
        <w:t>Menice naj bodo izpolnjene s klavzulo »</w:t>
      </w:r>
      <w:r w:rsidRPr="00183986">
        <w:rPr>
          <w:b/>
        </w:rPr>
        <w:t>brez protesta</w:t>
      </w:r>
      <w:r w:rsidRPr="00183986">
        <w:t xml:space="preserve">«. </w:t>
      </w:r>
    </w:p>
    <w:p w14:paraId="4B1F6257" w14:textId="77777777" w:rsidR="00F17169" w:rsidRPr="00183986" w:rsidRDefault="00F17169" w:rsidP="00F17169">
      <w:pPr>
        <w:widowControl w:val="0"/>
        <w:tabs>
          <w:tab w:val="left" w:pos="113"/>
        </w:tabs>
        <w:autoSpaceDE w:val="0"/>
        <w:autoSpaceDN w:val="0"/>
        <w:adjustRightInd w:val="0"/>
        <w:jc w:val="both"/>
      </w:pPr>
      <w:r w:rsidRPr="00183986">
        <w:t xml:space="preserve">S podpisom te menične izjave pooblaščamo poslovno banko ________________________________________ (vse banke), pri kateri ima naša družba odprt transakcijski račun št. _________________________(vse račune), da naročniku </w:t>
      </w:r>
      <w:r>
        <w:t>Mestni občini Celje</w:t>
      </w:r>
      <w:r w:rsidRPr="00183986">
        <w:t xml:space="preserve"> pri predložitvi menice na unovčenje izplača znesek naveden na menici. </w:t>
      </w:r>
    </w:p>
    <w:p w14:paraId="0E0C7056" w14:textId="77777777" w:rsidR="00F17169" w:rsidRPr="00183986" w:rsidRDefault="00F17169" w:rsidP="00F17169">
      <w:pPr>
        <w:widowControl w:val="0"/>
        <w:tabs>
          <w:tab w:val="left" w:pos="113"/>
        </w:tabs>
        <w:autoSpaceDE w:val="0"/>
        <w:autoSpaceDN w:val="0"/>
        <w:adjustRightInd w:val="0"/>
        <w:jc w:val="both"/>
        <w:rPr>
          <w:b/>
          <w:u w:val="single"/>
        </w:rPr>
      </w:pPr>
      <w:r w:rsidRPr="00183986">
        <w:t xml:space="preserve">Menico se lahko unovči najkasneje </w:t>
      </w:r>
      <w:r>
        <w:rPr>
          <w:b/>
          <w:u w:val="single"/>
        </w:rPr>
        <w:t>6</w:t>
      </w:r>
      <w:r w:rsidRPr="00183986">
        <w:rPr>
          <w:b/>
          <w:u w:val="single"/>
        </w:rPr>
        <w:t>0. dan po izteku pogodbenega roka</w:t>
      </w:r>
      <w:r w:rsidRPr="00183986">
        <w:t xml:space="preserve">. </w:t>
      </w:r>
    </w:p>
    <w:p w14:paraId="0E3E46B9" w14:textId="77777777" w:rsidR="00F17169" w:rsidRPr="00183986" w:rsidRDefault="00F17169" w:rsidP="00F17169">
      <w:pPr>
        <w:widowControl w:val="0"/>
        <w:tabs>
          <w:tab w:val="left" w:pos="113"/>
        </w:tabs>
        <w:autoSpaceDE w:val="0"/>
        <w:autoSpaceDN w:val="0"/>
        <w:adjustRightInd w:val="0"/>
        <w:jc w:val="both"/>
      </w:pPr>
    </w:p>
    <w:p w14:paraId="062BD285" w14:textId="77777777" w:rsidR="00F17169" w:rsidRPr="00183986" w:rsidRDefault="00F17169" w:rsidP="00F17169">
      <w:pPr>
        <w:widowControl w:val="0"/>
        <w:tabs>
          <w:tab w:val="left" w:pos="113"/>
        </w:tabs>
        <w:autoSpaceDE w:val="0"/>
        <w:autoSpaceDN w:val="0"/>
        <w:adjustRightInd w:val="0"/>
        <w:jc w:val="both"/>
      </w:pPr>
      <w:r w:rsidRPr="00183986">
        <w:t>V primeru menično pravnega uveljavljanja menic proti nam se vnaprej odrekamo vsem ugovorom proti meničnim plačilnim nalogom. Naročnik je zavezan, da nam vrne menice, ki jih ne bo uporabil v zgoraj navedene namene, po izteku roka.</w:t>
      </w:r>
    </w:p>
    <w:p w14:paraId="5A37EB57" w14:textId="77777777" w:rsidR="00F17169" w:rsidRPr="00183986" w:rsidRDefault="00F17169" w:rsidP="00F17169">
      <w:pPr>
        <w:widowControl w:val="0"/>
        <w:tabs>
          <w:tab w:val="left" w:pos="7143"/>
        </w:tabs>
        <w:autoSpaceDE w:val="0"/>
        <w:autoSpaceDN w:val="0"/>
        <w:adjustRightInd w:val="0"/>
        <w:jc w:val="both"/>
      </w:pPr>
      <w:r w:rsidRPr="00183986">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2E4C5D32" w14:textId="77777777" w:rsidR="00F17169" w:rsidRPr="00183986" w:rsidRDefault="00F17169" w:rsidP="00F17169">
      <w:pPr>
        <w:widowControl w:val="0"/>
        <w:tabs>
          <w:tab w:val="left" w:pos="7143"/>
        </w:tabs>
        <w:autoSpaceDE w:val="0"/>
        <w:autoSpaceDN w:val="0"/>
        <w:adjustRightInd w:val="0"/>
        <w:jc w:val="both"/>
      </w:pPr>
      <w:r w:rsidRPr="00183986">
        <w:t xml:space="preserve">Za obveznosti po zgoraj omenjeni pogodbi in po menici jamči družba z vsem svojim sedanjim in bodočim premoženjem. </w:t>
      </w:r>
    </w:p>
    <w:p w14:paraId="42A012EB" w14:textId="77777777" w:rsidR="00F17169" w:rsidRPr="00183986" w:rsidRDefault="00F17169" w:rsidP="00F17169">
      <w:pPr>
        <w:widowControl w:val="0"/>
        <w:tabs>
          <w:tab w:val="left" w:pos="7143"/>
        </w:tabs>
        <w:autoSpaceDE w:val="0"/>
        <w:autoSpaceDN w:val="0"/>
        <w:adjustRightInd w:val="0"/>
        <w:jc w:val="both"/>
      </w:pPr>
      <w:r w:rsidRPr="00183986">
        <w:t>Kraj:      ________________             Izdajatelj menice:         __________________________</w:t>
      </w:r>
    </w:p>
    <w:p w14:paraId="12028D5A" w14:textId="77777777" w:rsidR="00F17169" w:rsidRPr="00183986" w:rsidRDefault="00F17169" w:rsidP="00F17169">
      <w:pPr>
        <w:autoSpaceDE w:val="0"/>
        <w:autoSpaceDN w:val="0"/>
        <w:adjustRightInd w:val="0"/>
        <w:jc w:val="both"/>
        <w:rPr>
          <w:rFonts w:cs="Times-Roman"/>
        </w:rPr>
      </w:pPr>
      <w:r w:rsidRPr="00183986">
        <w:t xml:space="preserve">Datum:  </w:t>
      </w:r>
      <w:r w:rsidRPr="00183986">
        <w:rPr>
          <w:vertAlign w:val="superscript"/>
        </w:rPr>
        <w:t xml:space="preserve">________________                                           </w:t>
      </w:r>
      <w:r w:rsidRPr="00183986">
        <w:rPr>
          <w:i/>
          <w:iCs/>
          <w:vertAlign w:val="superscript"/>
        </w:rPr>
        <w:t xml:space="preserve">                  </w:t>
      </w:r>
      <w:r>
        <w:rPr>
          <w:i/>
          <w:iCs/>
          <w:vertAlign w:val="superscript"/>
        </w:rPr>
        <w:tab/>
      </w:r>
      <w:r>
        <w:rPr>
          <w:i/>
          <w:iCs/>
          <w:vertAlign w:val="superscript"/>
        </w:rPr>
        <w:tab/>
      </w:r>
      <w:r>
        <w:rPr>
          <w:i/>
          <w:iCs/>
          <w:vertAlign w:val="superscript"/>
        </w:rPr>
        <w:tab/>
      </w:r>
      <w:r>
        <w:rPr>
          <w:i/>
          <w:iCs/>
          <w:vertAlign w:val="superscript"/>
        </w:rPr>
        <w:tab/>
      </w:r>
      <w:r w:rsidRPr="00183986">
        <w:rPr>
          <w:i/>
          <w:iCs/>
          <w:vertAlign w:val="superscript"/>
        </w:rPr>
        <w:t xml:space="preserve">  (ponudnik)                                                             </w:t>
      </w:r>
    </w:p>
    <w:p w14:paraId="06F57038" w14:textId="77777777" w:rsidR="00F17169" w:rsidRPr="00183986" w:rsidRDefault="00F17169" w:rsidP="00F17169">
      <w:pPr>
        <w:widowControl w:val="0"/>
        <w:tabs>
          <w:tab w:val="left" w:pos="7143"/>
        </w:tabs>
        <w:autoSpaceDE w:val="0"/>
        <w:autoSpaceDN w:val="0"/>
        <w:adjustRightInd w:val="0"/>
        <w:ind w:right="-312"/>
        <w:jc w:val="both"/>
      </w:pPr>
      <w:r w:rsidRPr="00183986">
        <w:t xml:space="preserve">                                                                              _____________________      ______________</w:t>
      </w:r>
    </w:p>
    <w:p w14:paraId="10DEC281" w14:textId="77777777" w:rsidR="00F17169" w:rsidRPr="00183986" w:rsidRDefault="00F17169" w:rsidP="00F17169">
      <w:pPr>
        <w:autoSpaceDE w:val="0"/>
        <w:autoSpaceDN w:val="0"/>
        <w:adjustRightInd w:val="0"/>
        <w:jc w:val="both"/>
        <w:rPr>
          <w:i/>
          <w:iCs/>
          <w:vertAlign w:val="superscript"/>
        </w:rPr>
      </w:pPr>
      <w:r w:rsidRPr="00183986">
        <w:rPr>
          <w:i/>
          <w:iCs/>
          <w:vertAlign w:val="superscript"/>
        </w:rPr>
        <w:t xml:space="preserve">                                                              </w:t>
      </w:r>
      <w:r>
        <w:rPr>
          <w:i/>
          <w:iCs/>
          <w:vertAlign w:val="superscript"/>
        </w:rPr>
        <w:tab/>
      </w:r>
      <w:r>
        <w:rPr>
          <w:i/>
          <w:iCs/>
          <w:vertAlign w:val="superscript"/>
        </w:rPr>
        <w:tab/>
      </w:r>
      <w:r>
        <w:rPr>
          <w:i/>
          <w:iCs/>
          <w:vertAlign w:val="superscript"/>
        </w:rPr>
        <w:tab/>
      </w:r>
      <w:r>
        <w:rPr>
          <w:i/>
          <w:iCs/>
          <w:vertAlign w:val="superscript"/>
        </w:rPr>
        <w:tab/>
      </w:r>
      <w:r>
        <w:rPr>
          <w:i/>
          <w:iCs/>
          <w:vertAlign w:val="superscript"/>
        </w:rPr>
        <w:tab/>
      </w:r>
      <w:r w:rsidRPr="00183986">
        <w:rPr>
          <w:i/>
          <w:iCs/>
          <w:vertAlign w:val="superscript"/>
        </w:rPr>
        <w:t xml:space="preserve">  (ime in priimek zakonitega zastopnika)     (funkcija)                                                     </w:t>
      </w:r>
    </w:p>
    <w:p w14:paraId="4CD87E25" w14:textId="77777777" w:rsidR="00F17169" w:rsidRPr="00183986" w:rsidRDefault="00F17169" w:rsidP="00F17169">
      <w:pPr>
        <w:widowControl w:val="0"/>
        <w:autoSpaceDE w:val="0"/>
        <w:autoSpaceDN w:val="0"/>
        <w:adjustRightInd w:val="0"/>
        <w:ind w:right="-29"/>
        <w:jc w:val="both"/>
      </w:pPr>
      <w:r w:rsidRPr="00183986">
        <w:t xml:space="preserve">                                                                                          ____________________  </w:t>
      </w:r>
    </w:p>
    <w:p w14:paraId="286C1C85" w14:textId="77777777" w:rsidR="00F17169" w:rsidRPr="00183986" w:rsidRDefault="00F17169" w:rsidP="00F17169">
      <w:pPr>
        <w:widowControl w:val="0"/>
        <w:tabs>
          <w:tab w:val="left" w:pos="7143"/>
        </w:tabs>
        <w:autoSpaceDE w:val="0"/>
        <w:autoSpaceDN w:val="0"/>
        <w:adjustRightInd w:val="0"/>
        <w:jc w:val="both"/>
        <w:rPr>
          <w:i/>
          <w:iCs/>
          <w:vertAlign w:val="superscript"/>
        </w:rPr>
      </w:pPr>
      <w:r w:rsidRPr="00183986">
        <w:rPr>
          <w:i/>
          <w:iCs/>
        </w:rPr>
        <w:t xml:space="preserve">                                                                                   </w:t>
      </w:r>
      <w:r>
        <w:rPr>
          <w:i/>
          <w:iCs/>
        </w:rPr>
        <w:tab/>
      </w:r>
      <w:r w:rsidRPr="00183986">
        <w:rPr>
          <w:i/>
          <w:iCs/>
          <w:vertAlign w:val="superscript"/>
        </w:rPr>
        <w:t xml:space="preserve">  (podpis)       </w:t>
      </w:r>
    </w:p>
    <w:p w14:paraId="568EF44E" w14:textId="77777777" w:rsidR="00F17169" w:rsidRDefault="00F17169" w:rsidP="00F17169">
      <w:pPr>
        <w:widowControl w:val="0"/>
        <w:tabs>
          <w:tab w:val="left" w:pos="7143"/>
        </w:tabs>
        <w:autoSpaceDE w:val="0"/>
        <w:autoSpaceDN w:val="0"/>
        <w:adjustRightInd w:val="0"/>
        <w:jc w:val="both"/>
        <w:rPr>
          <w:i/>
          <w:iCs/>
        </w:rPr>
      </w:pPr>
    </w:p>
    <w:p w14:paraId="453F33F2" w14:textId="77777777" w:rsidR="00F17169" w:rsidRDefault="00F17169" w:rsidP="00F17169">
      <w:pPr>
        <w:widowControl w:val="0"/>
        <w:tabs>
          <w:tab w:val="left" w:pos="7143"/>
        </w:tabs>
        <w:autoSpaceDE w:val="0"/>
        <w:autoSpaceDN w:val="0"/>
        <w:adjustRightInd w:val="0"/>
        <w:jc w:val="both"/>
        <w:rPr>
          <w:b/>
          <w:bCs/>
        </w:rPr>
      </w:pPr>
      <w:r w:rsidRPr="00183986">
        <w:rPr>
          <w:rFonts w:cs="Arial"/>
          <w:b/>
          <w:color w:val="000000"/>
          <w:shd w:val="clear" w:color="auto" w:fill="D9D9D9"/>
        </w:rPr>
        <w:t xml:space="preserve">Opomba: Ponudnik mora priložiti 3 originalov meničnih izjav in 3 kom bianco menic, na katerih  </w:t>
      </w:r>
      <w:r w:rsidRPr="00183986">
        <w:rPr>
          <w:b/>
          <w:bCs/>
          <w:highlight w:val="lightGray"/>
        </w:rPr>
        <w:t>morajo biti navedeni le ime, priimek in funkcija podpisnika menice ter njegov podpis in žig ponudnika.</w:t>
      </w:r>
    </w:p>
    <w:p w14:paraId="30A34839" w14:textId="24B89C10" w:rsidR="00114090" w:rsidRPr="00C82EB8" w:rsidRDefault="00114090" w:rsidP="00F17169">
      <w:pPr>
        <w:pageBreakBefore/>
        <w:tabs>
          <w:tab w:val="left" w:pos="284"/>
        </w:tabs>
        <w:rPr>
          <w:rFonts w:cs="Arial"/>
          <w:lang w:eastAsia="ar-SA"/>
        </w:rPr>
      </w:pPr>
      <w:r w:rsidRPr="00C82EB8">
        <w:rPr>
          <w:b/>
          <w:shd w:val="clear" w:color="auto" w:fill="D9D9D9"/>
        </w:rPr>
        <w:lastRenderedPageBreak/>
        <w:t>Obr_10</w:t>
      </w:r>
      <w:r w:rsidRPr="00C82EB8">
        <w:rPr>
          <w:b/>
        </w:rPr>
        <w:t xml:space="preserve">        </w:t>
      </w:r>
      <w:r w:rsidRPr="00C82EB8">
        <w:rPr>
          <w:b/>
          <w:bCs/>
          <w:i/>
        </w:rPr>
        <w:t>(VZOREC)</w:t>
      </w:r>
    </w:p>
    <w:p w14:paraId="03168B94" w14:textId="77777777" w:rsidR="00114090" w:rsidRPr="00C82EB8" w:rsidRDefault="00114090" w:rsidP="00114090">
      <w:pPr>
        <w:jc w:val="center"/>
        <w:rPr>
          <w:b/>
          <w:bCs/>
          <w:lang w:eastAsia="ar-SA"/>
        </w:rPr>
      </w:pPr>
      <w:r>
        <w:rPr>
          <w:b/>
          <w:bCs/>
          <w:lang w:eastAsia="ar-SA"/>
        </w:rPr>
        <w:t xml:space="preserve">FINANČNO ZAVAROVANJE </w:t>
      </w:r>
    </w:p>
    <w:p w14:paraId="12F5589A" w14:textId="77777777" w:rsidR="00114090" w:rsidRPr="00C82EB8" w:rsidRDefault="00114090" w:rsidP="00114090">
      <w:pPr>
        <w:pStyle w:val="Default"/>
        <w:jc w:val="center"/>
        <w:rPr>
          <w:rFonts w:ascii="Trebuchet MS" w:hAnsi="Trebuchet MS"/>
          <w:b/>
          <w:bCs/>
          <w:sz w:val="22"/>
          <w:szCs w:val="22"/>
          <w:lang w:eastAsia="ar-SA"/>
        </w:rPr>
      </w:pPr>
      <w:r w:rsidRPr="00C82EB8">
        <w:rPr>
          <w:rFonts w:ascii="Trebuchet MS" w:hAnsi="Trebuchet MS"/>
          <w:b/>
          <w:bCs/>
          <w:sz w:val="22"/>
          <w:szCs w:val="22"/>
          <w:lang w:eastAsia="ar-SA"/>
        </w:rPr>
        <w:t>ZA ODPRAVO NAPAK V GARANCIJSKEM ROKU</w:t>
      </w:r>
    </w:p>
    <w:p w14:paraId="6954C963" w14:textId="77777777" w:rsidR="00114090" w:rsidRPr="00C82EB8" w:rsidRDefault="00114090" w:rsidP="00114090">
      <w:pPr>
        <w:pStyle w:val="Default"/>
        <w:jc w:val="both"/>
        <w:rPr>
          <w:rFonts w:ascii="Trebuchet MS" w:hAnsi="Trebuchet MS" w:cs="Trebuchet MS"/>
          <w:b/>
          <w:sz w:val="22"/>
          <w:szCs w:val="22"/>
        </w:rPr>
      </w:pPr>
      <w:r w:rsidRPr="00C82EB8">
        <w:rPr>
          <w:rFonts w:ascii="Trebuchet MS" w:hAnsi="Trebuchet MS" w:cs="Arial"/>
          <w:b/>
          <w:bCs/>
          <w:sz w:val="22"/>
          <w:szCs w:val="22"/>
          <w:lang w:eastAsia="ar-SA"/>
        </w:rPr>
        <w:tab/>
      </w:r>
      <w:r w:rsidRPr="00C82EB8">
        <w:rPr>
          <w:rFonts w:ascii="Trebuchet MS" w:hAnsi="Trebuchet MS" w:cs="Arial"/>
          <w:b/>
          <w:bCs/>
          <w:sz w:val="22"/>
          <w:szCs w:val="22"/>
          <w:lang w:eastAsia="ar-SA"/>
        </w:rPr>
        <w:tab/>
      </w:r>
      <w:r w:rsidRPr="00C82EB8">
        <w:rPr>
          <w:rFonts w:ascii="Trebuchet MS" w:hAnsi="Trebuchet MS" w:cs="Arial"/>
          <w:b/>
          <w:bCs/>
          <w:sz w:val="22"/>
          <w:szCs w:val="22"/>
          <w:lang w:eastAsia="ar-SA"/>
        </w:rPr>
        <w:tab/>
      </w:r>
      <w:r w:rsidRPr="00C82EB8">
        <w:rPr>
          <w:rFonts w:ascii="Trebuchet MS" w:hAnsi="Trebuchet MS" w:cs="Arial"/>
          <w:b/>
          <w:bCs/>
          <w:sz w:val="22"/>
          <w:szCs w:val="22"/>
          <w:lang w:eastAsia="ar-SA"/>
        </w:rPr>
        <w:tab/>
      </w:r>
    </w:p>
    <w:p w14:paraId="74BEC9B5" w14:textId="77777777" w:rsidR="00114090" w:rsidRPr="00C82EB8" w:rsidRDefault="00114090" w:rsidP="00114090">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b/>
          <w:bCs/>
        </w:rPr>
      </w:pPr>
    </w:p>
    <w:p w14:paraId="564D106D" w14:textId="77777777" w:rsidR="00114090" w:rsidRPr="00C82EB8" w:rsidRDefault="00114090" w:rsidP="00114090">
      <w:pPr>
        <w:rPr>
          <w:bCs/>
        </w:rPr>
      </w:pPr>
      <w:r w:rsidRPr="00C82EB8">
        <w:rPr>
          <w:bCs/>
        </w:rPr>
        <w:t>Banka/Zavarovalnica:</w:t>
      </w:r>
      <w:r>
        <w:rPr>
          <w:bCs/>
        </w:rPr>
        <w:t xml:space="preserve"> </w:t>
      </w:r>
      <w:r w:rsidRPr="00C82EB8">
        <w:rPr>
          <w:bCs/>
        </w:rPr>
        <w:t>____________________________________________________________</w:t>
      </w:r>
    </w:p>
    <w:p w14:paraId="657C002F" w14:textId="77777777" w:rsidR="00114090" w:rsidRPr="00C82EB8" w:rsidRDefault="00114090" w:rsidP="00114090">
      <w:pPr>
        <w:jc w:val="center"/>
        <w:rPr>
          <w:i/>
          <w:iCs/>
        </w:rPr>
      </w:pPr>
      <w:r w:rsidRPr="00C82EB8">
        <w:rPr>
          <w:i/>
          <w:iCs/>
        </w:rPr>
        <w:t>(firma in sedež banke)</w:t>
      </w:r>
    </w:p>
    <w:p w14:paraId="611FFC10" w14:textId="77777777" w:rsidR="00114090" w:rsidRPr="00C82EB8" w:rsidRDefault="00114090" w:rsidP="00114090">
      <w:pPr>
        <w:jc w:val="center"/>
        <w:rPr>
          <w:i/>
          <w:iCs/>
        </w:rPr>
      </w:pPr>
    </w:p>
    <w:p w14:paraId="2315EEB8" w14:textId="77777777" w:rsidR="00114090" w:rsidRPr="004F1F95" w:rsidRDefault="00114090" w:rsidP="00114090">
      <w:pPr>
        <w:keepLines/>
        <w:autoSpaceDE w:val="0"/>
        <w:ind w:firstLine="20"/>
        <w:jc w:val="both"/>
        <w:rPr>
          <w:rFonts w:eastAsia="Times New Roman"/>
          <w:lang w:eastAsia="sl-SI"/>
        </w:rPr>
      </w:pPr>
      <w:r w:rsidRPr="00C82EB8">
        <w:rPr>
          <w:rFonts w:cs="Arial"/>
        </w:rPr>
        <w:t xml:space="preserve">Upravičenec: </w:t>
      </w:r>
      <w:r w:rsidRPr="004F1F95">
        <w:rPr>
          <w:rFonts w:eastAsia="Times New Roman" w:cs="Arial"/>
          <w:b/>
          <w:lang w:eastAsia="sl-SI"/>
        </w:rPr>
        <w:t>Mestna občina Celje, Trg Celjskih knezov 9, 3000 Celje</w:t>
      </w:r>
    </w:p>
    <w:p w14:paraId="1B73DAD1" w14:textId="77777777" w:rsidR="00114090" w:rsidRPr="00C82EB8" w:rsidRDefault="00114090" w:rsidP="00114090">
      <w:pPr>
        <w:keepLines/>
        <w:autoSpaceDE w:val="0"/>
        <w:ind w:firstLine="9"/>
        <w:jc w:val="both"/>
        <w:rPr>
          <w:rFonts w:cs="Arial"/>
          <w:color w:val="000000"/>
        </w:rPr>
      </w:pPr>
    </w:p>
    <w:p w14:paraId="469E52D3" w14:textId="77777777" w:rsidR="00114090" w:rsidRPr="00C82EB8" w:rsidRDefault="00114090" w:rsidP="00114090">
      <w:pPr>
        <w:keepLines/>
        <w:autoSpaceDE w:val="0"/>
        <w:ind w:firstLine="9"/>
        <w:jc w:val="both"/>
        <w:rPr>
          <w:rFonts w:cs="Arial"/>
          <w:color w:val="000000"/>
        </w:rPr>
      </w:pPr>
      <w:r w:rsidRPr="00C82EB8">
        <w:rPr>
          <w:rFonts w:cs="Arial"/>
          <w:color w:val="000000"/>
        </w:rPr>
        <w:t>Naročnik garancije: _____________________________________ (</w:t>
      </w:r>
      <w:r w:rsidRPr="00C82EB8">
        <w:rPr>
          <w:rFonts w:cs="Arial"/>
          <w:i/>
          <w:iCs/>
          <w:color w:val="000000"/>
        </w:rPr>
        <w:t>izvajalec javnega naročila</w:t>
      </w:r>
      <w:r w:rsidRPr="00C82EB8">
        <w:rPr>
          <w:rFonts w:cs="Arial"/>
          <w:color w:val="000000"/>
        </w:rPr>
        <w:t>)</w:t>
      </w:r>
    </w:p>
    <w:p w14:paraId="42DC4CC2" w14:textId="77777777" w:rsidR="00114090" w:rsidRPr="00C82EB8" w:rsidRDefault="00114090" w:rsidP="00114090">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color w:val="000000"/>
        </w:rPr>
      </w:pPr>
    </w:p>
    <w:p w14:paraId="18797BBB" w14:textId="77777777" w:rsidR="00114090" w:rsidRPr="00C82EB8" w:rsidRDefault="00114090" w:rsidP="00114090">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color w:val="000000"/>
        </w:rPr>
      </w:pPr>
      <w:r w:rsidRPr="00C82EB8">
        <w:rPr>
          <w:rFonts w:cs="Arial"/>
          <w:color w:val="000000"/>
        </w:rPr>
        <w:t>Številka bančne garancije/zavarovanja:</w:t>
      </w:r>
      <w:r w:rsidRPr="00C82EB8">
        <w:rPr>
          <w:rFonts w:cs="Arial"/>
          <w:b/>
          <w:color w:val="000000"/>
        </w:rPr>
        <w:t xml:space="preserve"> </w:t>
      </w:r>
      <w:r w:rsidRPr="00C82EB8">
        <w:rPr>
          <w:rFonts w:cs="Arial"/>
          <w:color w:val="000000"/>
        </w:rPr>
        <w:t>___________________________________</w:t>
      </w:r>
    </w:p>
    <w:p w14:paraId="078C72D4"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21DE3D7" w14:textId="77777777" w:rsidR="00114090" w:rsidRPr="00C82EB8" w:rsidRDefault="00114090" w:rsidP="00114090">
      <w:pPr>
        <w:jc w:val="both"/>
        <w:rPr>
          <w:rFonts w:cs="Arial"/>
          <w:lang w:eastAsia="ar-SA"/>
        </w:rPr>
      </w:pPr>
      <w:r w:rsidRPr="00C82EB8">
        <w:rPr>
          <w:rFonts w:cs="Arial"/>
          <w:lang w:eastAsia="ar-SA"/>
        </w:rPr>
        <w:t>V skladu s pogodbo _______</w:t>
      </w:r>
      <w:r>
        <w:rPr>
          <w:rFonts w:cs="Arial"/>
          <w:lang w:eastAsia="ar-SA"/>
        </w:rPr>
        <w:t>_____</w:t>
      </w:r>
      <w:r w:rsidRPr="00C82EB8">
        <w:rPr>
          <w:rFonts w:cs="Arial"/>
          <w:lang w:eastAsia="ar-SA"/>
        </w:rPr>
        <w:t>_________________________ (</w:t>
      </w:r>
      <w:r w:rsidRPr="00C82EB8">
        <w:rPr>
          <w:rFonts w:cs="Arial"/>
          <w:i/>
          <w:iCs/>
          <w:lang w:eastAsia="ar-SA"/>
        </w:rPr>
        <w:t>naziv pogodbe, številka pogodbe, datum,...</w:t>
      </w:r>
      <w:r w:rsidRPr="00C82EB8">
        <w:rPr>
          <w:rFonts w:cs="Arial"/>
          <w:lang w:eastAsia="ar-SA"/>
        </w:rPr>
        <w:t>), sklenjeno med __</w:t>
      </w:r>
      <w:r>
        <w:rPr>
          <w:rFonts w:cs="Arial"/>
          <w:lang w:eastAsia="ar-SA"/>
        </w:rPr>
        <w:t>________</w:t>
      </w:r>
      <w:r w:rsidRPr="00C82EB8">
        <w:rPr>
          <w:rFonts w:cs="Arial"/>
          <w:lang w:eastAsia="ar-SA"/>
        </w:rPr>
        <w:t>_________________________________ (</w:t>
      </w:r>
      <w:r w:rsidRPr="00C82EB8">
        <w:rPr>
          <w:rFonts w:cs="Arial"/>
          <w:i/>
          <w:iCs/>
          <w:lang w:eastAsia="ar-SA"/>
        </w:rPr>
        <w:t>polno ime in naslov upravičenca</w:t>
      </w:r>
      <w:r w:rsidRPr="00C82EB8">
        <w:rPr>
          <w:rFonts w:cs="Arial"/>
          <w:lang w:eastAsia="ar-SA"/>
        </w:rPr>
        <w:t>), in __________________</w:t>
      </w:r>
      <w:r>
        <w:rPr>
          <w:rFonts w:cs="Arial"/>
          <w:lang w:eastAsia="ar-SA"/>
        </w:rPr>
        <w:t>_</w:t>
      </w:r>
      <w:r w:rsidRPr="00C82EB8">
        <w:rPr>
          <w:rFonts w:cs="Arial"/>
          <w:lang w:eastAsia="ar-SA"/>
        </w:rPr>
        <w:t>__________________________ (</w:t>
      </w:r>
      <w:r w:rsidRPr="00C82EB8">
        <w:rPr>
          <w:rFonts w:cs="Arial"/>
          <w:i/>
          <w:iCs/>
          <w:lang w:eastAsia="ar-SA"/>
        </w:rPr>
        <w:t>naziv izvajalca</w:t>
      </w:r>
      <w:r w:rsidRPr="00C82EB8">
        <w:rPr>
          <w:rFonts w:cs="Arial"/>
          <w:lang w:eastAsia="ar-SA"/>
        </w:rPr>
        <w:t>) za izvedbo __________________________</w:t>
      </w:r>
      <w:r>
        <w:rPr>
          <w:rFonts w:cs="Arial"/>
          <w:lang w:eastAsia="ar-SA"/>
        </w:rPr>
        <w:t>__________</w:t>
      </w:r>
      <w:r w:rsidRPr="00C82EB8">
        <w:rPr>
          <w:rFonts w:cs="Arial"/>
          <w:lang w:eastAsia="ar-SA"/>
        </w:rPr>
        <w:t>________</w:t>
      </w:r>
      <w:r>
        <w:rPr>
          <w:rFonts w:cs="Arial"/>
          <w:lang w:eastAsia="ar-SA"/>
        </w:rPr>
        <w:t xml:space="preserve"> </w:t>
      </w:r>
      <w:r w:rsidRPr="00580913">
        <w:rPr>
          <w:rFonts w:cs="Arial"/>
          <w:i/>
          <w:iCs/>
          <w:lang w:eastAsia="ar-SA"/>
        </w:rPr>
        <w:t>pr</w:t>
      </w:r>
      <w:r w:rsidRPr="00C82EB8">
        <w:rPr>
          <w:rFonts w:cs="Arial"/>
          <w:i/>
          <w:iCs/>
          <w:lang w:eastAsia="ar-SA"/>
        </w:rPr>
        <w:t>edmet pogodbe</w:t>
      </w:r>
      <w:r w:rsidRPr="00C82EB8">
        <w:rPr>
          <w:rFonts w:cs="Arial"/>
          <w:lang w:eastAsia="ar-SA"/>
        </w:rPr>
        <w:t>) v vrednosti _____________</w:t>
      </w:r>
      <w:r>
        <w:rPr>
          <w:rFonts w:cs="Arial"/>
          <w:lang w:eastAsia="ar-SA"/>
        </w:rPr>
        <w:t xml:space="preserve"> </w:t>
      </w:r>
      <w:r w:rsidRPr="00C82EB8">
        <w:rPr>
          <w:rFonts w:cs="Arial"/>
          <w:lang w:eastAsia="ar-SA"/>
        </w:rPr>
        <w:t>EUR z DDV, je izvajalec dolžan po opravljenem prevzemu v garancijskem roku odpraviti vse ugotovljene pomanjkljivosti skladno z določili zgoraj citirane pogodbe.</w:t>
      </w:r>
    </w:p>
    <w:p w14:paraId="3FBA8B1E"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7277D9D5"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C82EB8">
        <w:rPr>
          <w:rFonts w:cs="Arial"/>
          <w:lang w:eastAsia="ar-SA"/>
        </w:rPr>
        <w:t>S to garancijo se nepreklicno in brezpogojno zavezujemo, da bomo v 15 dneh po prejemu vašega prvega pisnega zahtevka in ne glede na kakršen koli ugovor izvajalca plačali znesek do maksimalne višine 5</w:t>
      </w:r>
      <w:r>
        <w:rPr>
          <w:rFonts w:cs="Arial"/>
          <w:lang w:eastAsia="ar-SA"/>
        </w:rPr>
        <w:t xml:space="preserve"> </w:t>
      </w:r>
      <w:r w:rsidRPr="00C82EB8">
        <w:rPr>
          <w:rFonts w:cs="Arial"/>
          <w:lang w:eastAsia="ar-SA"/>
        </w:rPr>
        <w:t xml:space="preserve">% končne  izvedbene vrednosti z DDV, </w:t>
      </w:r>
      <w:proofErr w:type="spellStart"/>
      <w:r w:rsidRPr="00C82EB8">
        <w:rPr>
          <w:rFonts w:cs="Arial"/>
          <w:lang w:eastAsia="ar-SA"/>
        </w:rPr>
        <w:t>t.j</w:t>
      </w:r>
      <w:proofErr w:type="spellEnd"/>
      <w:r w:rsidRPr="00C82EB8">
        <w:rPr>
          <w:rFonts w:cs="Arial"/>
          <w:lang w:eastAsia="ar-SA"/>
        </w:rPr>
        <w:t xml:space="preserve">. </w:t>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t>_____</w:t>
      </w:r>
      <w:r>
        <w:rPr>
          <w:rFonts w:cs="Arial"/>
          <w:lang w:eastAsia="ar-SA"/>
        </w:rPr>
        <w:t>____________</w:t>
      </w:r>
      <w:r w:rsidRPr="00C82EB8">
        <w:rPr>
          <w:rFonts w:cs="Arial"/>
          <w:lang w:eastAsia="ar-SA"/>
        </w:rPr>
        <w:t>__, če izvajalec v garancijskem roku oziroma v roku, ko velja ta garancija, ne bo izpolnil svoje obveznosti, ki izhaja iz naslova garancijske obveznosti.</w:t>
      </w:r>
    </w:p>
    <w:p w14:paraId="7AECBBB5"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6EA0E5B"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Zahtevek za unovčenje garancije mora biti predložen banki in mora vsebovati:</w:t>
      </w:r>
    </w:p>
    <w:p w14:paraId="3C359FC9" w14:textId="77777777" w:rsidR="00114090" w:rsidRPr="00C82EB8" w:rsidRDefault="00114090" w:rsidP="006078BA">
      <w:pPr>
        <w:widowControl w:val="0"/>
        <w:numPr>
          <w:ilvl w:val="0"/>
          <w:numId w:val="23"/>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C82EB8">
        <w:rPr>
          <w:rFonts w:cs="Arial"/>
          <w:lang w:eastAsia="ar-SA"/>
        </w:rPr>
        <w:t xml:space="preserve">originalno pismo za unovčenje garancije v skladu z zgornjim odstavkom in </w:t>
      </w:r>
    </w:p>
    <w:p w14:paraId="703FBCFB" w14:textId="77777777" w:rsidR="00114090" w:rsidRPr="00C82EB8" w:rsidRDefault="00114090" w:rsidP="006078BA">
      <w:pPr>
        <w:widowControl w:val="0"/>
        <w:numPr>
          <w:ilvl w:val="0"/>
          <w:numId w:val="23"/>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C82EB8">
        <w:rPr>
          <w:rFonts w:cs="Arial"/>
          <w:lang w:eastAsia="ar-SA"/>
        </w:rPr>
        <w:t xml:space="preserve">predloženo izjavo Uprave RS za javna plačila, da so zahtevek za unovčenje podpisale osebe, ki so pooblaščene za zastopanje in </w:t>
      </w:r>
    </w:p>
    <w:p w14:paraId="5841D6A7" w14:textId="77777777" w:rsidR="00114090" w:rsidRPr="00C82EB8" w:rsidRDefault="00114090" w:rsidP="006078BA">
      <w:pPr>
        <w:widowControl w:val="0"/>
        <w:numPr>
          <w:ilvl w:val="0"/>
          <w:numId w:val="23"/>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C82EB8">
        <w:rPr>
          <w:rFonts w:cs="Arial"/>
          <w:lang w:eastAsia="ar-SA"/>
        </w:rPr>
        <w:t>original Garancije št. ___________/________.</w:t>
      </w:r>
    </w:p>
    <w:p w14:paraId="70D4AD0A"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9FF59D0"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Ta garancija se znižuje za vsak, po tej garanciji unovčeni znesek.</w:t>
      </w:r>
    </w:p>
    <w:p w14:paraId="442539BC"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324AB79"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C82EB8">
        <w:rPr>
          <w:rFonts w:cs="Arial"/>
          <w:lang w:eastAsia="ar-SA"/>
        </w:rPr>
        <w:t>Ta garancija velja do vključno _______________ (dolžina garancijskega roka + 30 dni). Po poteku tega roka garancija ne velja več in naša obveznost avtomatično ugasne, ne glede na to, ali je garancija vrnjena.</w:t>
      </w:r>
    </w:p>
    <w:p w14:paraId="10D33A6B"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1274DF35"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C82EB8">
        <w:rPr>
          <w:rFonts w:cs="Arial"/>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28A3C0E8"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D2C5727"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Ta garancija ni prenosljiva.</w:t>
      </w:r>
    </w:p>
    <w:p w14:paraId="191848F7"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53B3DE62" w14:textId="77777777" w:rsidR="00114090" w:rsidRPr="00C82EB8" w:rsidRDefault="00114090" w:rsidP="00114090">
      <w:pPr>
        <w:rPr>
          <w:rFonts w:cs="Arial"/>
          <w:lang w:eastAsia="ar-SA"/>
        </w:rPr>
      </w:pPr>
      <w:r w:rsidRPr="00C82EB8">
        <w:rPr>
          <w:rFonts w:cs="Arial"/>
          <w:lang w:eastAsia="ar-SA"/>
        </w:rPr>
        <w:t>Morebitne spore v zvezi s to garancijo rešuje stvarno pristojno sodišče v Celju po slovenskem pravu.</w:t>
      </w:r>
    </w:p>
    <w:p w14:paraId="36672759"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E5D61B1"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4F798D67"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Kraj in datum:</w:t>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t xml:space="preserve">            Garant:</w:t>
      </w:r>
    </w:p>
    <w:p w14:paraId="05329AEA" w14:textId="77777777" w:rsidR="00114090" w:rsidRPr="00C82EB8" w:rsidRDefault="00114090" w:rsidP="00114090">
      <w:pPr>
        <w:tabs>
          <w:tab w:val="left" w:pos="46"/>
        </w:tabs>
        <w:autoSpaceDE w:val="0"/>
        <w:jc w:val="both"/>
        <w:rPr>
          <w:rFonts w:cs="Arial"/>
          <w:lang w:eastAsia="ar-SA"/>
        </w:rPr>
      </w:pPr>
      <w:r w:rsidRPr="00C82EB8">
        <w:rPr>
          <w:rFonts w:cs="Arial"/>
          <w:lang w:eastAsia="ar-SA"/>
        </w:rPr>
        <w:t>_______________________</w:t>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t xml:space="preserve">_______________________          </w:t>
      </w:r>
      <w:r w:rsidRPr="00C82EB8">
        <w:rPr>
          <w:rFonts w:cs="Arial"/>
          <w:lang w:eastAsia="ar-SA"/>
        </w:rPr>
        <w:tab/>
        <w:t xml:space="preserve">  </w:t>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t xml:space="preserve"> </w:t>
      </w:r>
      <w:r w:rsidRPr="00C82EB8">
        <w:rPr>
          <w:rFonts w:cs="Arial"/>
          <w:lang w:eastAsia="ar-SA"/>
        </w:rPr>
        <w:tab/>
      </w:r>
      <w:r w:rsidRPr="00C82EB8">
        <w:rPr>
          <w:rFonts w:cs="Arial"/>
          <w:lang w:eastAsia="ar-SA"/>
        </w:rPr>
        <w:tab/>
      </w:r>
      <w:r w:rsidRPr="00C82EB8">
        <w:rPr>
          <w:rFonts w:cs="Arial"/>
          <w:lang w:eastAsia="ar-SA"/>
        </w:rPr>
        <w:tab/>
        <w:t>(</w:t>
      </w:r>
      <w:r w:rsidRPr="00C82EB8">
        <w:rPr>
          <w:rFonts w:cs="Arial"/>
          <w:i/>
          <w:lang w:eastAsia="ar-SA"/>
        </w:rPr>
        <w:t>žig in podpis)</w:t>
      </w:r>
    </w:p>
    <w:p w14:paraId="016DA51B" w14:textId="77777777" w:rsidR="00114090" w:rsidRPr="006C2FEA" w:rsidRDefault="00114090" w:rsidP="00114090">
      <w:pPr>
        <w:tabs>
          <w:tab w:val="left" w:pos="46"/>
        </w:tabs>
        <w:autoSpaceDE w:val="0"/>
        <w:spacing w:line="252" w:lineRule="auto"/>
        <w:jc w:val="both"/>
        <w:rPr>
          <w:rFonts w:cs="Arial"/>
          <w:lang w:eastAsia="ar-SA"/>
        </w:rPr>
      </w:pPr>
    </w:p>
    <w:bookmarkEnd w:id="27"/>
    <w:p w14:paraId="6663A2B8" w14:textId="77777777" w:rsidR="00114090" w:rsidRPr="006C2FEA" w:rsidRDefault="00114090" w:rsidP="00114090">
      <w:pPr>
        <w:tabs>
          <w:tab w:val="left" w:pos="46"/>
        </w:tabs>
        <w:autoSpaceDE w:val="0"/>
        <w:spacing w:line="252" w:lineRule="auto"/>
        <w:jc w:val="both"/>
        <w:rPr>
          <w:rFonts w:cs="Arial"/>
          <w:lang w:eastAsia="ar-SA"/>
        </w:rPr>
      </w:pPr>
    </w:p>
    <w:p w14:paraId="3143A62C" w14:textId="0B4AA707" w:rsidR="00BE7D79" w:rsidRDefault="00BE7D79" w:rsidP="00771EF3">
      <w:pPr>
        <w:widowControl w:val="0"/>
        <w:tabs>
          <w:tab w:val="left" w:pos="7143"/>
        </w:tabs>
        <w:autoSpaceDE w:val="0"/>
        <w:autoSpaceDN w:val="0"/>
        <w:adjustRightInd w:val="0"/>
        <w:jc w:val="both"/>
        <w:rPr>
          <w:b/>
          <w:bCs/>
        </w:rPr>
      </w:pPr>
    </w:p>
    <w:p w14:paraId="49F65E21" w14:textId="0B8606BC" w:rsidR="00BE7D79" w:rsidRDefault="00BE7D79" w:rsidP="00771EF3">
      <w:pPr>
        <w:widowControl w:val="0"/>
        <w:tabs>
          <w:tab w:val="left" w:pos="7143"/>
        </w:tabs>
        <w:autoSpaceDE w:val="0"/>
        <w:autoSpaceDN w:val="0"/>
        <w:adjustRightInd w:val="0"/>
        <w:jc w:val="both"/>
        <w:rPr>
          <w:b/>
          <w:bCs/>
        </w:rPr>
      </w:pPr>
    </w:p>
    <w:bookmarkEnd w:id="0"/>
    <w:p w14:paraId="7023F7B6" w14:textId="2EE2FC73" w:rsidR="00BE7D79" w:rsidRDefault="00BE7D79" w:rsidP="00353F9C">
      <w:pPr>
        <w:autoSpaceDE w:val="0"/>
        <w:autoSpaceDN w:val="0"/>
        <w:adjustRightInd w:val="0"/>
        <w:jc w:val="both"/>
      </w:pPr>
    </w:p>
    <w:p w14:paraId="21C9D0D2" w14:textId="77777777" w:rsidR="00302456" w:rsidRDefault="00302456" w:rsidP="00353F9C">
      <w:pPr>
        <w:autoSpaceDE w:val="0"/>
        <w:autoSpaceDN w:val="0"/>
        <w:adjustRightInd w:val="0"/>
        <w:jc w:val="both"/>
      </w:pPr>
    </w:p>
    <w:p w14:paraId="54FBA104" w14:textId="545CFD1B" w:rsidR="00BE7D79" w:rsidRDefault="00BE7D79" w:rsidP="00353F9C">
      <w:pPr>
        <w:autoSpaceDE w:val="0"/>
        <w:autoSpaceDN w:val="0"/>
        <w:adjustRightInd w:val="0"/>
        <w:jc w:val="both"/>
      </w:pPr>
    </w:p>
    <w:p w14:paraId="0E66C8CE" w14:textId="18325211" w:rsidR="00BE7D79" w:rsidRDefault="00BE7D79" w:rsidP="00353F9C">
      <w:pPr>
        <w:autoSpaceDE w:val="0"/>
        <w:autoSpaceDN w:val="0"/>
        <w:adjustRightInd w:val="0"/>
        <w:jc w:val="both"/>
      </w:pPr>
    </w:p>
    <w:p w14:paraId="5D8317BD" w14:textId="09328508" w:rsidR="00BE7D79" w:rsidRDefault="00BE7D79" w:rsidP="00353F9C">
      <w:pPr>
        <w:autoSpaceDE w:val="0"/>
        <w:autoSpaceDN w:val="0"/>
        <w:adjustRightInd w:val="0"/>
        <w:jc w:val="both"/>
      </w:pPr>
    </w:p>
    <w:p w14:paraId="72262F70" w14:textId="3DF6C9FB" w:rsidR="00BE7D79" w:rsidRDefault="00BE7D79" w:rsidP="00353F9C">
      <w:pPr>
        <w:autoSpaceDE w:val="0"/>
        <w:autoSpaceDN w:val="0"/>
        <w:adjustRightInd w:val="0"/>
        <w:jc w:val="both"/>
      </w:pPr>
    </w:p>
    <w:p w14:paraId="3FAF8A69" w14:textId="4C5DAB05" w:rsidR="00BE7D79" w:rsidRDefault="00BE7D79" w:rsidP="00353F9C">
      <w:pPr>
        <w:autoSpaceDE w:val="0"/>
        <w:autoSpaceDN w:val="0"/>
        <w:adjustRightInd w:val="0"/>
        <w:jc w:val="both"/>
      </w:pPr>
    </w:p>
    <w:p w14:paraId="4076C698" w14:textId="27AD7EA6" w:rsidR="00BE7D79" w:rsidRDefault="00BE7D79" w:rsidP="00353F9C">
      <w:pPr>
        <w:autoSpaceDE w:val="0"/>
        <w:autoSpaceDN w:val="0"/>
        <w:adjustRightInd w:val="0"/>
        <w:jc w:val="both"/>
      </w:pPr>
    </w:p>
    <w:p w14:paraId="45E08072" w14:textId="50AC5C98" w:rsidR="00BE7D79" w:rsidRDefault="00BE7D79" w:rsidP="00353F9C">
      <w:pPr>
        <w:autoSpaceDE w:val="0"/>
        <w:autoSpaceDN w:val="0"/>
        <w:adjustRightInd w:val="0"/>
        <w:jc w:val="both"/>
      </w:pPr>
    </w:p>
    <w:p w14:paraId="7F69227C" w14:textId="7F5CE521" w:rsidR="00BE7D79" w:rsidRDefault="00BE7D79" w:rsidP="00353F9C">
      <w:pPr>
        <w:autoSpaceDE w:val="0"/>
        <w:autoSpaceDN w:val="0"/>
        <w:adjustRightInd w:val="0"/>
        <w:jc w:val="both"/>
      </w:pPr>
    </w:p>
    <w:p w14:paraId="29CF2D62" w14:textId="0C0CCEF6" w:rsidR="00BE7D79" w:rsidRDefault="00BE7D79" w:rsidP="00353F9C">
      <w:pPr>
        <w:autoSpaceDE w:val="0"/>
        <w:autoSpaceDN w:val="0"/>
        <w:adjustRightInd w:val="0"/>
        <w:jc w:val="both"/>
      </w:pPr>
    </w:p>
    <w:p w14:paraId="626C7C58" w14:textId="76EB3905" w:rsidR="00BE7D79" w:rsidRDefault="00BE7D79" w:rsidP="00353F9C">
      <w:pPr>
        <w:autoSpaceDE w:val="0"/>
        <w:autoSpaceDN w:val="0"/>
        <w:adjustRightInd w:val="0"/>
        <w:jc w:val="both"/>
      </w:pPr>
    </w:p>
    <w:p w14:paraId="38F77B17" w14:textId="0939E804" w:rsidR="00BE7D79" w:rsidRDefault="00BE7D79" w:rsidP="00353F9C">
      <w:pPr>
        <w:autoSpaceDE w:val="0"/>
        <w:autoSpaceDN w:val="0"/>
        <w:adjustRightInd w:val="0"/>
        <w:jc w:val="both"/>
      </w:pPr>
    </w:p>
    <w:p w14:paraId="0D869FF2" w14:textId="00B2CD20" w:rsidR="00BE7D79" w:rsidRDefault="00BE7D79" w:rsidP="00353F9C">
      <w:pPr>
        <w:autoSpaceDE w:val="0"/>
        <w:autoSpaceDN w:val="0"/>
        <w:adjustRightInd w:val="0"/>
        <w:jc w:val="both"/>
      </w:pPr>
    </w:p>
    <w:p w14:paraId="6673FFAB" w14:textId="0B24220F" w:rsidR="00BE7D79" w:rsidRDefault="00BE7D79" w:rsidP="00353F9C">
      <w:pPr>
        <w:autoSpaceDE w:val="0"/>
        <w:autoSpaceDN w:val="0"/>
        <w:adjustRightInd w:val="0"/>
        <w:jc w:val="both"/>
      </w:pPr>
    </w:p>
    <w:p w14:paraId="043B5DB6" w14:textId="7486D4CC" w:rsidR="00BE7D79" w:rsidRDefault="00BE7D79" w:rsidP="00353F9C">
      <w:pPr>
        <w:autoSpaceDE w:val="0"/>
        <w:autoSpaceDN w:val="0"/>
        <w:adjustRightInd w:val="0"/>
        <w:jc w:val="both"/>
      </w:pPr>
    </w:p>
    <w:p w14:paraId="739E9376" w14:textId="258C11BA" w:rsidR="00BE7D79" w:rsidRDefault="00BE7D79" w:rsidP="00353F9C">
      <w:pPr>
        <w:autoSpaceDE w:val="0"/>
        <w:autoSpaceDN w:val="0"/>
        <w:adjustRightInd w:val="0"/>
        <w:jc w:val="both"/>
      </w:pPr>
    </w:p>
    <w:p w14:paraId="0990C9CA" w14:textId="129A0D39" w:rsidR="00BE7D79" w:rsidRDefault="00BE7D79" w:rsidP="00353F9C">
      <w:pPr>
        <w:autoSpaceDE w:val="0"/>
        <w:autoSpaceDN w:val="0"/>
        <w:adjustRightInd w:val="0"/>
        <w:jc w:val="both"/>
      </w:pPr>
    </w:p>
    <w:p w14:paraId="3AF9F815" w14:textId="22AF1632" w:rsidR="00BE7D79" w:rsidRDefault="00BE7D79" w:rsidP="00353F9C">
      <w:pPr>
        <w:autoSpaceDE w:val="0"/>
        <w:autoSpaceDN w:val="0"/>
        <w:adjustRightInd w:val="0"/>
        <w:jc w:val="both"/>
      </w:pPr>
    </w:p>
    <w:p w14:paraId="31F34A77" w14:textId="5D7C89F3" w:rsidR="00BE7D79" w:rsidRDefault="00BE7D79" w:rsidP="00353F9C">
      <w:pPr>
        <w:autoSpaceDE w:val="0"/>
        <w:autoSpaceDN w:val="0"/>
        <w:adjustRightInd w:val="0"/>
        <w:jc w:val="both"/>
      </w:pPr>
    </w:p>
    <w:p w14:paraId="0DC51D80" w14:textId="5E097264" w:rsidR="00BE7D79" w:rsidRDefault="00BE7D79" w:rsidP="00353F9C">
      <w:pPr>
        <w:autoSpaceDE w:val="0"/>
        <w:autoSpaceDN w:val="0"/>
        <w:adjustRightInd w:val="0"/>
        <w:jc w:val="both"/>
      </w:pPr>
    </w:p>
    <w:p w14:paraId="2B765DB1" w14:textId="77777777" w:rsidR="00BE7D79" w:rsidRDefault="00BE7D79" w:rsidP="00353F9C">
      <w:pPr>
        <w:autoSpaceDE w:val="0"/>
        <w:autoSpaceDN w:val="0"/>
        <w:adjustRightInd w:val="0"/>
        <w:jc w:val="both"/>
      </w:pPr>
    </w:p>
    <w:p w14:paraId="789436F6" w14:textId="77777777" w:rsidR="005F03D9" w:rsidRPr="00CE0066" w:rsidRDefault="005F03D9" w:rsidP="00353F9C">
      <w:pPr>
        <w:autoSpaceDE w:val="0"/>
        <w:autoSpaceDN w:val="0"/>
        <w:adjustRightInd w:val="0"/>
        <w:jc w:val="both"/>
      </w:pPr>
    </w:p>
    <w:p w14:paraId="35B81224" w14:textId="77777777" w:rsidR="005F03D9" w:rsidRPr="004C2FAE" w:rsidRDefault="005F03D9"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72CC2E61" w14:textId="0DFA1BE5" w:rsidR="00353F9C" w:rsidRPr="004C2FAE" w:rsidRDefault="00353F9C"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4C2FAE">
        <w:rPr>
          <w:b/>
          <w:bCs/>
          <w:sz w:val="28"/>
          <w:szCs w:val="28"/>
        </w:rPr>
        <w:t xml:space="preserve">IV. VZOREC </w:t>
      </w:r>
      <w:r w:rsidR="004C2FAE">
        <w:rPr>
          <w:b/>
          <w:bCs/>
          <w:sz w:val="28"/>
          <w:szCs w:val="28"/>
        </w:rPr>
        <w:t>POGODBE</w:t>
      </w:r>
    </w:p>
    <w:p w14:paraId="23C3F45A" w14:textId="77777777" w:rsidR="005F03D9" w:rsidRPr="004C2FAE" w:rsidRDefault="005F03D9"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1E1C322E" w14:textId="77777777" w:rsidR="00353F9C" w:rsidRDefault="00353F9C" w:rsidP="00353F9C"/>
    <w:p w14:paraId="3ABDDAC4" w14:textId="3AA70835" w:rsidR="005F03D9" w:rsidRDefault="005F03D9"/>
    <w:p w14:paraId="34F2A2C2" w14:textId="5B5ACD95" w:rsidR="001D3C0E" w:rsidRDefault="001D3C0E"/>
    <w:p w14:paraId="458DB68E" w14:textId="68A12EDD" w:rsidR="001D3C0E" w:rsidRDefault="001D3C0E"/>
    <w:p w14:paraId="0A8FC6DB" w14:textId="48CC689E" w:rsidR="001D3C0E" w:rsidRDefault="001D3C0E"/>
    <w:p w14:paraId="64D663EA" w14:textId="0FC40524" w:rsidR="001D3C0E" w:rsidRDefault="001D3C0E"/>
    <w:p w14:paraId="6E05F697" w14:textId="75D1E7C1" w:rsidR="001D3C0E" w:rsidRDefault="001D3C0E"/>
    <w:p w14:paraId="10B4BC58" w14:textId="00AA3EBC" w:rsidR="001D3C0E" w:rsidRDefault="001D3C0E"/>
    <w:p w14:paraId="1E355FB5" w14:textId="00A55915" w:rsidR="001D3C0E" w:rsidRDefault="001D3C0E"/>
    <w:p w14:paraId="62572DB1" w14:textId="4580C431" w:rsidR="001D3C0E" w:rsidRDefault="001D3C0E"/>
    <w:p w14:paraId="77F3742C" w14:textId="51BCBD29" w:rsidR="001D3C0E" w:rsidRDefault="001D3C0E"/>
    <w:p w14:paraId="50B1AD6D" w14:textId="4B571F24" w:rsidR="001D3C0E" w:rsidRDefault="001D3C0E"/>
    <w:p w14:paraId="68527B2C" w14:textId="3F4C31AF" w:rsidR="001D3C0E" w:rsidRDefault="001D3C0E"/>
    <w:p w14:paraId="691AD339" w14:textId="45262AF1" w:rsidR="001D3C0E" w:rsidRDefault="001D3C0E"/>
    <w:p w14:paraId="644A3557" w14:textId="0DED49FD" w:rsidR="001D3C0E" w:rsidRDefault="001D3C0E"/>
    <w:p w14:paraId="633C1A4B" w14:textId="13C98F9B" w:rsidR="001D3C0E" w:rsidRDefault="001D3C0E"/>
    <w:p w14:paraId="3696F76A" w14:textId="589E69A2" w:rsidR="001D3C0E" w:rsidRDefault="001D3C0E"/>
    <w:p w14:paraId="50475AAB" w14:textId="5C6E44C3" w:rsidR="001D3C0E" w:rsidRDefault="001D3C0E"/>
    <w:p w14:paraId="0D50C33C" w14:textId="6E5E98D4" w:rsidR="001D3C0E" w:rsidRDefault="001D3C0E"/>
    <w:p w14:paraId="3E19FA85" w14:textId="05ACA3C0" w:rsidR="001D3C0E" w:rsidRDefault="001D3C0E"/>
    <w:p w14:paraId="4B12B1A6" w14:textId="27361049" w:rsidR="001D3C0E" w:rsidRDefault="001D3C0E"/>
    <w:p w14:paraId="601B9855" w14:textId="1DAFF097" w:rsidR="001D3C0E" w:rsidRDefault="001D3C0E"/>
    <w:p w14:paraId="01AD8010" w14:textId="7816A9EB" w:rsidR="001D3C0E" w:rsidRDefault="001D3C0E"/>
    <w:p w14:paraId="1881A0D9" w14:textId="400474C8" w:rsidR="001D3C0E" w:rsidRDefault="001D3C0E"/>
    <w:p w14:paraId="0600EF3B" w14:textId="6CE6645A" w:rsidR="001D3C0E" w:rsidRDefault="001D3C0E"/>
    <w:p w14:paraId="5DA4BA31" w14:textId="1387E06A" w:rsidR="001D3C0E" w:rsidRDefault="001D3C0E"/>
    <w:p w14:paraId="5EB90A96" w14:textId="7BD812A7" w:rsidR="001D3C0E" w:rsidRDefault="001D3C0E"/>
    <w:p w14:paraId="2B507BAB" w14:textId="49A51148" w:rsidR="001D3C0E" w:rsidRDefault="001D3C0E"/>
    <w:p w14:paraId="5C94DFE8" w14:textId="565E9E92" w:rsidR="001D3C0E" w:rsidRDefault="001D3C0E"/>
    <w:p w14:paraId="46F70149" w14:textId="77777777" w:rsidR="00302456" w:rsidRPr="00580913" w:rsidRDefault="00302456" w:rsidP="00302456">
      <w:pPr>
        <w:rPr>
          <w:b/>
          <w:bCs/>
        </w:rPr>
      </w:pPr>
      <w:r w:rsidRPr="00580913">
        <w:rPr>
          <w:b/>
          <w:bCs/>
        </w:rPr>
        <w:lastRenderedPageBreak/>
        <w:t>NAROČNIK:</w:t>
      </w:r>
    </w:p>
    <w:p w14:paraId="0CF931DA" w14:textId="77777777" w:rsidR="00302456" w:rsidRPr="00580913" w:rsidRDefault="00302456" w:rsidP="00302456"/>
    <w:p w14:paraId="4EFA4260" w14:textId="77777777" w:rsidR="00302456" w:rsidRPr="004F1F95" w:rsidRDefault="00302456" w:rsidP="00302456">
      <w:r w:rsidRPr="004F1F95">
        <w:rPr>
          <w:b/>
        </w:rPr>
        <w:t>MESTNA OBČINA CELJE, Trg celjskih knezov 9, 3000 Celje</w:t>
      </w:r>
      <w:r w:rsidRPr="004F1F95">
        <w:t xml:space="preserve">, </w:t>
      </w:r>
    </w:p>
    <w:p w14:paraId="71D12FF8" w14:textId="77777777" w:rsidR="00302456" w:rsidRPr="004F1F95" w:rsidRDefault="00302456" w:rsidP="00302456">
      <w:r w:rsidRPr="004F1F95">
        <w:t>ki jo zastopa župan Matija KOVAČ</w:t>
      </w:r>
    </w:p>
    <w:p w14:paraId="012A27CC" w14:textId="77777777" w:rsidR="00302456" w:rsidRPr="004F1F95" w:rsidRDefault="00302456" w:rsidP="00302456">
      <w:r w:rsidRPr="004F1F95">
        <w:t xml:space="preserve">Matična številka: </w:t>
      </w:r>
      <w:r w:rsidRPr="004F1F95">
        <w:tab/>
        <w:t>5880360000</w:t>
      </w:r>
    </w:p>
    <w:p w14:paraId="49456366" w14:textId="77777777" w:rsidR="00302456" w:rsidRPr="004F1F95" w:rsidRDefault="00302456" w:rsidP="00302456">
      <w:r w:rsidRPr="004F1F95">
        <w:t xml:space="preserve">ID za DDV: </w:t>
      </w:r>
      <w:r w:rsidRPr="004F1F95">
        <w:tab/>
      </w:r>
      <w:r w:rsidRPr="004F1F95">
        <w:tab/>
        <w:t>SI56012390</w:t>
      </w:r>
    </w:p>
    <w:p w14:paraId="060312EE" w14:textId="77777777" w:rsidR="00302456" w:rsidRDefault="00302456" w:rsidP="00302456"/>
    <w:p w14:paraId="3EF9EF5B" w14:textId="77777777" w:rsidR="00302456" w:rsidRPr="004F1F95" w:rsidRDefault="00302456" w:rsidP="00302456">
      <w:r w:rsidRPr="004F1F95">
        <w:t>(v nadaljnjem besedilu: naročnik)</w:t>
      </w:r>
    </w:p>
    <w:p w14:paraId="1560470F" w14:textId="77777777" w:rsidR="00302456" w:rsidRPr="00580913" w:rsidRDefault="00302456" w:rsidP="00302456"/>
    <w:p w14:paraId="2992CB7D" w14:textId="77777777" w:rsidR="00302456" w:rsidRPr="00580913" w:rsidRDefault="00302456" w:rsidP="00302456"/>
    <w:p w14:paraId="7F95475C" w14:textId="77777777" w:rsidR="00302456" w:rsidRPr="00580913" w:rsidRDefault="00302456" w:rsidP="00302456">
      <w:r w:rsidRPr="00580913">
        <w:t>in</w:t>
      </w:r>
    </w:p>
    <w:p w14:paraId="1CDF832B" w14:textId="77777777" w:rsidR="00302456" w:rsidRPr="00580913" w:rsidRDefault="00302456" w:rsidP="00302456"/>
    <w:p w14:paraId="45B7CE14" w14:textId="77777777" w:rsidR="00302456" w:rsidRPr="00580913" w:rsidRDefault="00302456" w:rsidP="00302456"/>
    <w:p w14:paraId="3769BDB7" w14:textId="77777777" w:rsidR="00302456" w:rsidRPr="00580913" w:rsidRDefault="00302456" w:rsidP="00302456">
      <w:pPr>
        <w:rPr>
          <w:b/>
          <w:bCs/>
        </w:rPr>
      </w:pPr>
      <w:r w:rsidRPr="00580913">
        <w:rPr>
          <w:b/>
          <w:bCs/>
        </w:rPr>
        <w:t>IZVAJALEC:</w:t>
      </w:r>
    </w:p>
    <w:p w14:paraId="6E9FF742" w14:textId="77777777" w:rsidR="00302456" w:rsidRPr="00580913" w:rsidRDefault="00302456" w:rsidP="00302456"/>
    <w:p w14:paraId="09DDA0C2" w14:textId="77777777" w:rsidR="00302456" w:rsidRPr="00580913" w:rsidRDefault="00302456" w:rsidP="00302456">
      <w:r w:rsidRPr="00580913">
        <w:rPr>
          <w:b/>
          <w:bCs/>
        </w:rPr>
        <w:t>_________________________________________</w:t>
      </w:r>
      <w:r w:rsidRPr="00580913">
        <w:t>,</w:t>
      </w:r>
    </w:p>
    <w:p w14:paraId="166CD6AB" w14:textId="77777777" w:rsidR="00302456" w:rsidRPr="00580913" w:rsidRDefault="00302456" w:rsidP="00302456">
      <w:r w:rsidRPr="00580913">
        <w:t>ki ga zastopa _____________________________</w:t>
      </w:r>
    </w:p>
    <w:p w14:paraId="68742DB1" w14:textId="77777777" w:rsidR="00302456" w:rsidRPr="00580913" w:rsidRDefault="00302456" w:rsidP="00302456">
      <w:r w:rsidRPr="00580913">
        <w:t xml:space="preserve">Matična številka: </w:t>
      </w:r>
      <w:r w:rsidRPr="00580913">
        <w:tab/>
        <w:t>______________</w:t>
      </w:r>
    </w:p>
    <w:p w14:paraId="4C09DBC2" w14:textId="77777777" w:rsidR="00302456" w:rsidRPr="00580913" w:rsidRDefault="00302456" w:rsidP="00302456">
      <w:r w:rsidRPr="00580913">
        <w:t xml:space="preserve">ID za DDV: </w:t>
      </w:r>
      <w:r w:rsidRPr="00580913">
        <w:tab/>
      </w:r>
      <w:r w:rsidRPr="00580913">
        <w:tab/>
        <w:t>______________</w:t>
      </w:r>
    </w:p>
    <w:p w14:paraId="31407001" w14:textId="77777777" w:rsidR="00302456" w:rsidRDefault="00302456" w:rsidP="00302456"/>
    <w:p w14:paraId="101597A1" w14:textId="77777777" w:rsidR="00302456" w:rsidRPr="00580913" w:rsidRDefault="00302456" w:rsidP="00302456">
      <w:r w:rsidRPr="00580913">
        <w:t>(v nadalj</w:t>
      </w:r>
      <w:r>
        <w:t>njem besedilu</w:t>
      </w:r>
      <w:r w:rsidRPr="00580913">
        <w:t>: izvajalec)</w:t>
      </w:r>
    </w:p>
    <w:p w14:paraId="2766B6FC" w14:textId="77777777" w:rsidR="00302456" w:rsidRPr="00580913" w:rsidRDefault="00302456" w:rsidP="00302456"/>
    <w:p w14:paraId="2A869D91" w14:textId="77777777" w:rsidR="00302456" w:rsidRPr="00580913" w:rsidRDefault="00302456" w:rsidP="00302456"/>
    <w:p w14:paraId="09578A1D" w14:textId="77777777" w:rsidR="00302456" w:rsidRPr="004F1F95" w:rsidRDefault="00302456" w:rsidP="00302456">
      <w:r w:rsidRPr="004F1F95">
        <w:t>sporazumno dogovorita in skleneta naslednjo</w:t>
      </w:r>
    </w:p>
    <w:p w14:paraId="48DCDB02" w14:textId="77777777" w:rsidR="00302456" w:rsidRDefault="00302456" w:rsidP="001D3C0E"/>
    <w:p w14:paraId="2B1844DC" w14:textId="77777777" w:rsidR="001D3C0E" w:rsidRPr="00236EB9" w:rsidRDefault="001D3C0E" w:rsidP="001D3C0E"/>
    <w:p w14:paraId="5D167C18" w14:textId="77777777" w:rsidR="001D3C0E" w:rsidRPr="00236EB9" w:rsidRDefault="001D3C0E" w:rsidP="001D3C0E">
      <w:pPr>
        <w:jc w:val="center"/>
        <w:rPr>
          <w:b/>
          <w:bCs/>
        </w:rPr>
      </w:pPr>
      <w:r w:rsidRPr="00236EB9">
        <w:rPr>
          <w:b/>
          <w:bCs/>
        </w:rPr>
        <w:t xml:space="preserve">GRADBENO POGODBO </w:t>
      </w:r>
    </w:p>
    <w:p w14:paraId="7A62C640" w14:textId="46D1C6AE" w:rsidR="001D3C0E" w:rsidRDefault="009D771D" w:rsidP="009D771D">
      <w:pPr>
        <w:jc w:val="center"/>
        <w:rPr>
          <w:b/>
          <w:bCs/>
        </w:rPr>
      </w:pPr>
      <w:r w:rsidRPr="00306738">
        <w:rPr>
          <w:b/>
          <w:bCs/>
        </w:rPr>
        <w:t>»</w:t>
      </w:r>
      <w:r w:rsidR="007752BD">
        <w:rPr>
          <w:rFonts w:eastAsia="Times New Roman" w:cs="Times New Roman"/>
          <w:b/>
          <w:bCs/>
          <w:caps/>
          <w:color w:val="000000"/>
          <w:lang w:eastAsia="sl-SI"/>
        </w:rPr>
        <w:t>PRENOVA PISARNIŠKIH PROSTOROV ULICA XIV. DIVIZIJE 12</w:t>
      </w:r>
      <w:r w:rsidRPr="00306738">
        <w:rPr>
          <w:b/>
          <w:bCs/>
        </w:rPr>
        <w:t>«</w:t>
      </w:r>
    </w:p>
    <w:p w14:paraId="47B433CE" w14:textId="77777777" w:rsidR="009D771D" w:rsidRPr="00236EB9" w:rsidRDefault="009D771D" w:rsidP="009D771D">
      <w:pPr>
        <w:jc w:val="center"/>
      </w:pPr>
    </w:p>
    <w:p w14:paraId="3A5C714C" w14:textId="77777777" w:rsidR="001D3C0E" w:rsidRPr="00236EB9" w:rsidRDefault="001D3C0E" w:rsidP="006078BA">
      <w:pPr>
        <w:keepNext/>
        <w:numPr>
          <w:ilvl w:val="0"/>
          <w:numId w:val="24"/>
        </w:numPr>
        <w:outlineLvl w:val="1"/>
        <w:rPr>
          <w:b/>
          <w:bCs/>
          <w:i/>
          <w:iCs/>
        </w:rPr>
      </w:pPr>
      <w:bookmarkStart w:id="28" w:name="_Toc335915462"/>
      <w:bookmarkStart w:id="29" w:name="_Toc335915536"/>
      <w:bookmarkStart w:id="30" w:name="_Toc335915573"/>
      <w:bookmarkStart w:id="31" w:name="_Toc335915802"/>
      <w:r w:rsidRPr="00236EB9">
        <w:rPr>
          <w:b/>
          <w:bCs/>
          <w:i/>
          <w:iCs/>
        </w:rPr>
        <w:t>UVODNE DOLOČBE</w:t>
      </w:r>
      <w:bookmarkEnd w:id="28"/>
      <w:bookmarkEnd w:id="29"/>
      <w:bookmarkEnd w:id="30"/>
      <w:bookmarkEnd w:id="31"/>
    </w:p>
    <w:p w14:paraId="077347C1" w14:textId="77777777" w:rsidR="001D3C0E" w:rsidRPr="00236EB9" w:rsidRDefault="001D3C0E" w:rsidP="006078BA">
      <w:pPr>
        <w:keepNext/>
        <w:numPr>
          <w:ilvl w:val="0"/>
          <w:numId w:val="25"/>
        </w:numPr>
        <w:ind w:left="714" w:hanging="357"/>
        <w:jc w:val="center"/>
        <w:outlineLvl w:val="1"/>
        <w:rPr>
          <w:iCs/>
        </w:rPr>
      </w:pPr>
      <w:bookmarkStart w:id="32" w:name="_Toc335915463"/>
      <w:bookmarkStart w:id="33" w:name="_Toc335915537"/>
      <w:bookmarkStart w:id="34" w:name="_Toc335915574"/>
      <w:bookmarkStart w:id="35" w:name="_Toc335915803"/>
      <w:r w:rsidRPr="00236EB9">
        <w:rPr>
          <w:iCs/>
        </w:rPr>
        <w:t>člen</w:t>
      </w:r>
      <w:bookmarkEnd w:id="32"/>
      <w:bookmarkEnd w:id="33"/>
      <w:bookmarkEnd w:id="34"/>
      <w:bookmarkEnd w:id="35"/>
    </w:p>
    <w:p w14:paraId="6C94741A" w14:textId="77777777" w:rsidR="001D3C0E" w:rsidRPr="00236EB9" w:rsidRDefault="001D3C0E" w:rsidP="001D3C0E"/>
    <w:p w14:paraId="1637041B" w14:textId="06A8CE39" w:rsidR="001D3C0E" w:rsidRPr="00236EB9" w:rsidRDefault="001D3C0E" w:rsidP="001D3C0E">
      <w:pPr>
        <w:jc w:val="both"/>
      </w:pPr>
      <w:r w:rsidRPr="00236EB9">
        <w:t>Pogodben</w:t>
      </w:r>
      <w:r w:rsidR="007313C2">
        <w:t>i</w:t>
      </w:r>
      <w:r w:rsidRPr="00236EB9">
        <w:t xml:space="preserve"> strank</w:t>
      </w:r>
      <w:r w:rsidR="007313C2">
        <w:t>i</w:t>
      </w:r>
      <w:r w:rsidRPr="00236EB9">
        <w:t xml:space="preserve"> uvodoma ugotavlja</w:t>
      </w:r>
      <w:r w:rsidR="007313C2">
        <w:t>ta</w:t>
      </w:r>
      <w:r w:rsidRPr="00236EB9">
        <w:t>:</w:t>
      </w:r>
    </w:p>
    <w:p w14:paraId="57A5409F" w14:textId="52454307" w:rsidR="001D3C0E" w:rsidRPr="00236EB9" w:rsidRDefault="001D3C0E" w:rsidP="001D3C0E">
      <w:pPr>
        <w:autoSpaceDE w:val="0"/>
        <w:autoSpaceDN w:val="0"/>
        <w:adjustRightInd w:val="0"/>
        <w:jc w:val="both"/>
        <w:rPr>
          <w:rFonts w:eastAsia="Times New Roman"/>
          <w:lang w:eastAsia="sl-SI"/>
        </w:rPr>
      </w:pPr>
      <w:r w:rsidRPr="00236EB9">
        <w:rPr>
          <w:rFonts w:eastAsia="Times New Roman"/>
          <w:b/>
          <w:bCs/>
          <w:color w:val="000000"/>
          <w:lang w:eastAsia="sl-SI"/>
        </w:rPr>
        <w:t xml:space="preserve">- </w:t>
      </w:r>
      <w:r w:rsidRPr="00236EB9">
        <w:rPr>
          <w:rFonts w:eastAsia="Times New Roman"/>
          <w:color w:val="000000"/>
          <w:lang w:eastAsia="sl-SI"/>
        </w:rPr>
        <w:t xml:space="preserve">da je Mestna občina Celje </w:t>
      </w:r>
      <w:r w:rsidR="00494510">
        <w:rPr>
          <w:rFonts w:eastAsia="Times New Roman"/>
          <w:color w:val="000000"/>
          <w:lang w:eastAsia="sl-SI"/>
        </w:rPr>
        <w:t xml:space="preserve">v svojem imenu in za svoj račun </w:t>
      </w:r>
      <w:r w:rsidRPr="00236EB9">
        <w:rPr>
          <w:rFonts w:eastAsia="Times New Roman"/>
          <w:color w:val="000000"/>
          <w:lang w:eastAsia="sl-SI"/>
        </w:rPr>
        <w:t xml:space="preserve">izvedla javno naročilo </w:t>
      </w:r>
      <w:r w:rsidR="009D771D" w:rsidRPr="00306738">
        <w:rPr>
          <w:b/>
          <w:bCs/>
        </w:rPr>
        <w:t>»</w:t>
      </w:r>
      <w:r w:rsidR="007752BD">
        <w:rPr>
          <w:rFonts w:eastAsia="Times New Roman" w:cs="Times New Roman"/>
          <w:b/>
          <w:bCs/>
          <w:caps/>
          <w:color w:val="000000"/>
          <w:lang w:eastAsia="sl-SI"/>
        </w:rPr>
        <w:t>PRENOVA PISARNIŠKIH PROSTOROV ULICA XIV. DIVIZIJE 12</w:t>
      </w:r>
      <w:r w:rsidR="009D771D" w:rsidRPr="00306738">
        <w:rPr>
          <w:b/>
          <w:bCs/>
        </w:rPr>
        <w:t>«</w:t>
      </w:r>
      <w:r w:rsidR="009D771D" w:rsidRPr="004F72B9">
        <w:rPr>
          <w:b/>
          <w:bCs/>
        </w:rPr>
        <w:t xml:space="preserve"> </w:t>
      </w:r>
      <w:r w:rsidRPr="007313C2">
        <w:rPr>
          <w:rFonts w:eastAsia="Times New Roman"/>
          <w:b/>
          <w:bCs/>
          <w:lang w:eastAsia="sl-SI"/>
        </w:rPr>
        <w:t>(</w:t>
      </w:r>
      <w:r w:rsidR="004B0075" w:rsidRPr="004B0075">
        <w:rPr>
          <w:rFonts w:eastAsia="Times New Roman"/>
          <w:b/>
          <w:bCs/>
        </w:rPr>
        <w:t>JN00</w:t>
      </w:r>
      <w:r w:rsidR="000C6029">
        <w:rPr>
          <w:rFonts w:eastAsia="Times New Roman"/>
          <w:b/>
          <w:bCs/>
        </w:rPr>
        <w:t>______</w:t>
      </w:r>
      <w:r w:rsidR="004B0075" w:rsidRPr="004B0075">
        <w:rPr>
          <w:rFonts w:eastAsia="Times New Roman"/>
          <w:b/>
          <w:bCs/>
        </w:rPr>
        <w:t>/202</w:t>
      </w:r>
      <w:r w:rsidR="009D771D">
        <w:rPr>
          <w:rFonts w:eastAsia="Times New Roman"/>
          <w:b/>
          <w:bCs/>
        </w:rPr>
        <w:t>6</w:t>
      </w:r>
      <w:r w:rsidR="004B0075" w:rsidRPr="004B0075">
        <w:rPr>
          <w:rFonts w:eastAsia="Times New Roman"/>
          <w:b/>
          <w:bCs/>
        </w:rPr>
        <w:t>-</w:t>
      </w:r>
      <w:r w:rsidR="00004A30">
        <w:rPr>
          <w:rFonts w:eastAsia="Times New Roman"/>
          <w:b/>
          <w:bCs/>
        </w:rPr>
        <w:t>___</w:t>
      </w:r>
      <w:r w:rsidRPr="00236EB9">
        <w:rPr>
          <w:rFonts w:eastAsia="Times New Roman" w:cs="Arial"/>
        </w:rPr>
        <w:t xml:space="preserve">) </w:t>
      </w:r>
      <w:r w:rsidRPr="00236EB9">
        <w:rPr>
          <w:rFonts w:eastAsia="Times New Roman"/>
          <w:color w:val="000000"/>
          <w:lang w:eastAsia="sl-SI"/>
        </w:rPr>
        <w:t>po</w:t>
      </w:r>
      <w:r>
        <w:rPr>
          <w:rFonts w:eastAsia="Times New Roman"/>
          <w:color w:val="000000"/>
          <w:lang w:eastAsia="sl-SI"/>
        </w:rPr>
        <w:t xml:space="preserve"> </w:t>
      </w:r>
      <w:r w:rsidR="000C6029">
        <w:rPr>
          <w:rFonts w:eastAsia="Times New Roman"/>
          <w:color w:val="000000"/>
          <w:lang w:eastAsia="sl-SI"/>
        </w:rPr>
        <w:t>p</w:t>
      </w:r>
      <w:r>
        <w:rPr>
          <w:rFonts w:eastAsia="Times New Roman"/>
          <w:color w:val="000000"/>
          <w:lang w:eastAsia="sl-SI"/>
        </w:rPr>
        <w:t>ostopku</w:t>
      </w:r>
      <w:r w:rsidR="000C6029">
        <w:rPr>
          <w:rFonts w:eastAsia="Times New Roman"/>
          <w:color w:val="000000"/>
          <w:lang w:eastAsia="sl-SI"/>
        </w:rPr>
        <w:t xml:space="preserve"> naročila male vrednosti</w:t>
      </w:r>
      <w:r>
        <w:rPr>
          <w:rFonts w:eastAsia="Times New Roman"/>
          <w:color w:val="000000"/>
          <w:lang w:eastAsia="sl-SI"/>
        </w:rPr>
        <w:t xml:space="preserve"> </w:t>
      </w:r>
      <w:r w:rsidRPr="00236EB9">
        <w:rPr>
          <w:rFonts w:eastAsia="Times New Roman"/>
          <w:color w:val="000000"/>
          <w:lang w:eastAsia="sl-SI"/>
        </w:rPr>
        <w:t xml:space="preserve">v </w:t>
      </w:r>
      <w:r w:rsidRPr="00236EB9">
        <w:rPr>
          <w:rFonts w:eastAsia="Times New Roman"/>
          <w:lang w:eastAsia="sl-SI"/>
        </w:rPr>
        <w:t>skladu s 4</w:t>
      </w:r>
      <w:r w:rsidR="000C6029">
        <w:rPr>
          <w:rFonts w:eastAsia="Times New Roman"/>
          <w:lang w:eastAsia="sl-SI"/>
        </w:rPr>
        <w:t>7</w:t>
      </w:r>
      <w:r w:rsidRPr="00236EB9">
        <w:rPr>
          <w:rFonts w:eastAsia="Times New Roman"/>
          <w:lang w:eastAsia="sl-SI"/>
        </w:rPr>
        <w:t>. členom ZJN-3 (</w:t>
      </w:r>
      <w:r w:rsidR="00F07A7E" w:rsidRPr="00670473">
        <w:rPr>
          <w:rFonts w:cs="Arial"/>
          <w:shd w:val="clear" w:color="auto" w:fill="FFFFFF"/>
        </w:rPr>
        <w:t xml:space="preserve">Uradni list RS, št. </w:t>
      </w:r>
      <w:hyperlink r:id="rId32" w:tgtFrame="_blank" w:tooltip="Zakon o javnem naročanju (ZJN-3)" w:history="1">
        <w:r w:rsidR="00B43E8F" w:rsidRPr="00B43E8F">
          <w:rPr>
            <w:rStyle w:val="Hiperpovezava"/>
            <w:rFonts w:cs="Arial"/>
            <w:shd w:val="clear" w:color="auto" w:fill="FFFFFF"/>
          </w:rPr>
          <w:t>91/15</w:t>
        </w:r>
      </w:hyperlink>
      <w:r w:rsidR="00B43E8F" w:rsidRPr="00B43E8F">
        <w:rPr>
          <w:rFonts w:cs="Arial"/>
          <w:shd w:val="clear" w:color="auto" w:fill="FFFFFF"/>
        </w:rPr>
        <w:t>, </w:t>
      </w:r>
      <w:hyperlink r:id="rId33" w:tgtFrame="_blank" w:tooltip="Zakon o spremembah in dopolnitvah Zakona o javnem naročanju (ZJN-3A)" w:history="1">
        <w:r w:rsidR="00B43E8F" w:rsidRPr="00B43E8F">
          <w:rPr>
            <w:rStyle w:val="Hiperpovezava"/>
            <w:rFonts w:cs="Arial"/>
            <w:shd w:val="clear" w:color="auto" w:fill="FFFFFF"/>
          </w:rPr>
          <w:t>14/18</w:t>
        </w:r>
      </w:hyperlink>
      <w:r w:rsidR="00B43E8F" w:rsidRPr="00B43E8F">
        <w:rPr>
          <w:rFonts w:cs="Arial"/>
          <w:shd w:val="clear" w:color="auto" w:fill="FFFFFF"/>
        </w:rPr>
        <w:t>, </w:t>
      </w:r>
      <w:hyperlink r:id="rId34" w:tgtFrame="_blank" w:tooltip="Zakon o spremembah in dopolnitvah Zakona o javnem naročanju (ZJN-3B)" w:history="1">
        <w:r w:rsidR="00B43E8F" w:rsidRPr="00B43E8F">
          <w:rPr>
            <w:rStyle w:val="Hiperpovezava"/>
            <w:rFonts w:cs="Arial"/>
            <w:shd w:val="clear" w:color="auto" w:fill="FFFFFF"/>
          </w:rPr>
          <w:t>121/21</w:t>
        </w:r>
      </w:hyperlink>
      <w:r w:rsidR="00B43E8F" w:rsidRPr="00B43E8F">
        <w:rPr>
          <w:rFonts w:cs="Arial"/>
          <w:shd w:val="clear" w:color="auto" w:fill="FFFFFF"/>
        </w:rPr>
        <w:t>, </w:t>
      </w:r>
      <w:hyperlink r:id="rId35" w:tgtFrame="_blank" w:tooltip="Zakon o spremembah in dopolnitvah Zakona o javnem naročanju (ZJN-3C)" w:history="1">
        <w:r w:rsidR="00B43E8F" w:rsidRPr="00B43E8F">
          <w:rPr>
            <w:rStyle w:val="Hiperpovezava"/>
            <w:rFonts w:cs="Arial"/>
            <w:shd w:val="clear" w:color="auto" w:fill="FFFFFF"/>
          </w:rPr>
          <w:t>10/22</w:t>
        </w:r>
      </w:hyperlink>
      <w:r w:rsidR="00B43E8F" w:rsidRPr="00B43E8F">
        <w:rPr>
          <w:rFonts w:cs="Arial"/>
          <w:shd w:val="clear" w:color="auto" w:fill="FFFFFF"/>
        </w:rPr>
        <w:t>, </w:t>
      </w:r>
      <w:hyperlink r:id="rId36" w:tgtFrame="_blank" w:tooltip="Odločba o ugotovitvi, da je točka b) četrtega odstavka 75. člena in točka c) drugega odstavka v zvezi s petim odstavkom 67.a člena Zakona o javnem naročanju v neskladju z Ustavo" w:history="1">
        <w:r w:rsidR="00B43E8F" w:rsidRPr="00B43E8F">
          <w:rPr>
            <w:rStyle w:val="Hiperpovezava"/>
            <w:rFonts w:cs="Arial"/>
            <w:shd w:val="clear" w:color="auto" w:fill="FFFFFF"/>
          </w:rPr>
          <w:t>74/22</w:t>
        </w:r>
      </w:hyperlink>
      <w:r w:rsidR="00B43E8F" w:rsidRPr="00B43E8F">
        <w:rPr>
          <w:rFonts w:cs="Arial"/>
          <w:shd w:val="clear" w:color="auto" w:fill="FFFFFF"/>
        </w:rPr>
        <w:t xml:space="preserve"> – </w:t>
      </w:r>
      <w:proofErr w:type="spellStart"/>
      <w:r w:rsidR="00B43E8F" w:rsidRPr="00B43E8F">
        <w:rPr>
          <w:rFonts w:cs="Arial"/>
          <w:shd w:val="clear" w:color="auto" w:fill="FFFFFF"/>
        </w:rPr>
        <w:t>odl</w:t>
      </w:r>
      <w:proofErr w:type="spellEnd"/>
      <w:r w:rsidR="00B43E8F" w:rsidRPr="00B43E8F">
        <w:rPr>
          <w:rFonts w:cs="Arial"/>
          <w:shd w:val="clear" w:color="auto" w:fill="FFFFFF"/>
        </w:rPr>
        <w:t>. US, </w:t>
      </w:r>
      <w:hyperlink r:id="rId37" w:tgtFrame="_blank" w:tooltip="Zakon o nujnih ukrepih za zagotovitev stabilnosti zdravstvenega sistema (ZNUZSZS)" w:history="1">
        <w:r w:rsidR="00B43E8F" w:rsidRPr="00B43E8F">
          <w:rPr>
            <w:rStyle w:val="Hiperpovezava"/>
            <w:rFonts w:cs="Arial"/>
            <w:shd w:val="clear" w:color="auto" w:fill="FFFFFF"/>
          </w:rPr>
          <w:t>100/22</w:t>
        </w:r>
      </w:hyperlink>
      <w:r w:rsidR="00B43E8F" w:rsidRPr="00B43E8F">
        <w:rPr>
          <w:rFonts w:cs="Arial"/>
          <w:shd w:val="clear" w:color="auto" w:fill="FFFFFF"/>
        </w:rPr>
        <w:t> – ZNUZSZS, </w:t>
      </w:r>
      <w:hyperlink r:id="rId38" w:tgtFrame="_blank" w:tooltip="Zakon o spremembah in dopolnitvah Zakona o javnem naročanju (ZJN-3D)" w:history="1">
        <w:r w:rsidR="00B43E8F" w:rsidRPr="00B43E8F">
          <w:rPr>
            <w:rStyle w:val="Hiperpovezava"/>
            <w:rFonts w:cs="Arial"/>
            <w:shd w:val="clear" w:color="auto" w:fill="FFFFFF"/>
          </w:rPr>
          <w:t>28/23</w:t>
        </w:r>
      </w:hyperlink>
      <w:r w:rsidR="00B43E8F" w:rsidRPr="00B43E8F">
        <w:rPr>
          <w:rFonts w:cs="Arial"/>
          <w:shd w:val="clear" w:color="auto" w:fill="FFFFFF"/>
        </w:rPr>
        <w:t>, </w:t>
      </w:r>
      <w:hyperlink r:id="rId39" w:tgtFrame="_blank" w:tooltip="Zakon o spremembah in dopolnitvah Zakona o odpravi posledic naravnih nesreč (ZOPNN-F)" w:history="1">
        <w:r w:rsidR="00B43E8F" w:rsidRPr="00B43E8F">
          <w:rPr>
            <w:rStyle w:val="Hiperpovezava"/>
            <w:rFonts w:cs="Arial"/>
            <w:shd w:val="clear" w:color="auto" w:fill="FFFFFF"/>
          </w:rPr>
          <w:t>88/23</w:t>
        </w:r>
      </w:hyperlink>
      <w:r w:rsidR="00B43E8F" w:rsidRPr="00B43E8F">
        <w:rPr>
          <w:rFonts w:cs="Arial"/>
          <w:shd w:val="clear" w:color="auto" w:fill="FFFFFF"/>
        </w:rPr>
        <w:t> – ZOPNN-F in </w:t>
      </w:r>
      <w:hyperlink r:id="rId40" w:tgtFrame="_blank" w:tooltip="Zakon o objavljanju v Uradnem listu Republike Slovenije (ZOUL)" w:history="1">
        <w:r w:rsidR="00B43E8F" w:rsidRPr="00B43E8F">
          <w:rPr>
            <w:rStyle w:val="Hiperpovezava"/>
            <w:rFonts w:cs="Arial"/>
            <w:shd w:val="clear" w:color="auto" w:fill="FFFFFF"/>
          </w:rPr>
          <w:t>83/25</w:t>
        </w:r>
      </w:hyperlink>
      <w:r w:rsidR="00B43E8F" w:rsidRPr="00B43E8F">
        <w:rPr>
          <w:rFonts w:cs="Arial"/>
          <w:shd w:val="clear" w:color="auto" w:fill="FFFFFF"/>
        </w:rPr>
        <w:t> – ZOUL</w:t>
      </w:r>
      <w:r w:rsidR="009932CB">
        <w:rPr>
          <w:rFonts w:cs="Arial"/>
          <w:shd w:val="clear" w:color="auto" w:fill="FFFFFF"/>
        </w:rPr>
        <w:t>;</w:t>
      </w:r>
      <w:r w:rsidRPr="00236EB9">
        <w:rPr>
          <w:rFonts w:eastAsia="Times New Roman"/>
          <w:lang w:eastAsia="sl-SI"/>
        </w:rPr>
        <w:t xml:space="preserve"> v nadalj</w:t>
      </w:r>
      <w:r w:rsidR="007313C2">
        <w:rPr>
          <w:rFonts w:eastAsia="Times New Roman"/>
          <w:lang w:eastAsia="sl-SI"/>
        </w:rPr>
        <w:t>njem besedilu:</w:t>
      </w:r>
      <w:r w:rsidRPr="00236EB9">
        <w:rPr>
          <w:rFonts w:eastAsia="Times New Roman"/>
          <w:lang w:eastAsia="sl-SI"/>
        </w:rPr>
        <w:t xml:space="preserve"> ZJN-3);</w:t>
      </w:r>
    </w:p>
    <w:p w14:paraId="7AD356BA" w14:textId="0050545A" w:rsidR="001D3C0E" w:rsidRPr="00236EB9" w:rsidRDefault="001D3C0E" w:rsidP="001D3C0E">
      <w:pPr>
        <w:jc w:val="both"/>
      </w:pPr>
      <w:r w:rsidRPr="00236EB9">
        <w:t>- da je izvajalec predložil najugodnejšo ponudbo  št</w:t>
      </w:r>
      <w:r w:rsidR="007313C2">
        <w:t>. ________ z dne __________________</w:t>
      </w:r>
      <w:r w:rsidRPr="00236EB9">
        <w:t>,</w:t>
      </w:r>
      <w:r w:rsidR="00ED0551">
        <w:t xml:space="preserve"> </w:t>
      </w:r>
      <w:r w:rsidRPr="00236EB9">
        <w:t xml:space="preserve">zaradi česar je bil na podlagi odločitve o oddaji javnega naročila št. </w:t>
      </w:r>
      <w:r>
        <w:t>430</w:t>
      </w:r>
      <w:r w:rsidR="00B43E8F">
        <w:t>3</w:t>
      </w:r>
      <w:r>
        <w:t>-</w:t>
      </w:r>
      <w:r w:rsidR="009D771D">
        <w:t>1</w:t>
      </w:r>
      <w:r w:rsidR="00B43E8F">
        <w:t>9</w:t>
      </w:r>
      <w:r>
        <w:t>/202</w:t>
      </w:r>
      <w:r w:rsidR="009D771D">
        <w:t>6</w:t>
      </w:r>
      <w:r w:rsidR="007313C2">
        <w:t xml:space="preserve"> z dne _________</w:t>
      </w:r>
      <w:r>
        <w:t>, objavljene</w:t>
      </w:r>
      <w:r w:rsidR="007313C2">
        <w:t xml:space="preserve"> na Portalu javnih naročil</w:t>
      </w:r>
      <w:r>
        <w:t xml:space="preserve"> dne</w:t>
      </w:r>
      <w:r w:rsidR="007313C2">
        <w:t xml:space="preserve"> _________</w:t>
      </w:r>
      <w:r>
        <w:t xml:space="preserve">, </w:t>
      </w:r>
      <w:r w:rsidR="007313C2">
        <w:t>i</w:t>
      </w:r>
      <w:r w:rsidRPr="00236EB9">
        <w:t>zbran za izvedbo predmetnega javnega naročila</w:t>
      </w:r>
      <w:r w:rsidR="00E15C56">
        <w:t>.</w:t>
      </w:r>
    </w:p>
    <w:p w14:paraId="18B30832" w14:textId="77777777" w:rsidR="001D3C0E" w:rsidRDefault="001D3C0E" w:rsidP="001D3C0E"/>
    <w:p w14:paraId="4048D1BC" w14:textId="77777777" w:rsidR="007313C2" w:rsidRPr="00236EB9" w:rsidRDefault="007313C2" w:rsidP="001D3C0E"/>
    <w:p w14:paraId="76D7D985" w14:textId="7F531AB6" w:rsidR="00BE7D79" w:rsidRPr="007313C2" w:rsidRDefault="00BE7D79" w:rsidP="006078BA">
      <w:pPr>
        <w:numPr>
          <w:ilvl w:val="0"/>
          <w:numId w:val="24"/>
        </w:numPr>
        <w:rPr>
          <w:b/>
          <w:i/>
        </w:rPr>
      </w:pPr>
      <w:r w:rsidRPr="00236EB9">
        <w:rPr>
          <w:b/>
          <w:i/>
        </w:rPr>
        <w:t>PREDMET POGODBE</w:t>
      </w:r>
    </w:p>
    <w:p w14:paraId="51C0AB2B" w14:textId="77777777" w:rsidR="00BE7D79" w:rsidRPr="00236EB9" w:rsidRDefault="00BE7D79" w:rsidP="006078BA">
      <w:pPr>
        <w:numPr>
          <w:ilvl w:val="0"/>
          <w:numId w:val="25"/>
        </w:numPr>
        <w:jc w:val="center"/>
      </w:pPr>
      <w:r w:rsidRPr="00236EB9">
        <w:t>člen</w:t>
      </w:r>
    </w:p>
    <w:p w14:paraId="6773612B" w14:textId="77777777" w:rsidR="00BE7D79" w:rsidRPr="00236EB9" w:rsidRDefault="00BE7D79" w:rsidP="00BE7D79">
      <w:pPr>
        <w:ind w:left="720"/>
      </w:pPr>
    </w:p>
    <w:p w14:paraId="50639293" w14:textId="7BD61159" w:rsidR="00BE7D79" w:rsidRPr="00236EB9" w:rsidRDefault="00BE7D79" w:rsidP="00BE7D79">
      <w:pPr>
        <w:jc w:val="both"/>
      </w:pPr>
      <w:r w:rsidRPr="00236EB9">
        <w:t xml:space="preserve">Naročnik s to pogodbo naroča, izvajalec pa prevzema izvedbo vseh gradbenih del za izvedbo gradnje: </w:t>
      </w:r>
      <w:r w:rsidR="009D771D" w:rsidRPr="00306738">
        <w:rPr>
          <w:b/>
          <w:bCs/>
        </w:rPr>
        <w:t>»</w:t>
      </w:r>
      <w:r w:rsidR="00B43E8F">
        <w:rPr>
          <w:rFonts w:eastAsia="Times New Roman" w:cs="Times New Roman"/>
          <w:b/>
          <w:bCs/>
          <w:caps/>
          <w:color w:val="000000"/>
          <w:lang w:eastAsia="sl-SI"/>
        </w:rPr>
        <w:t>PRENOVA PISARNIŠKIH PROSTOROV ULICA XIV. DIVIZIJE 12</w:t>
      </w:r>
      <w:r w:rsidR="009D771D" w:rsidRPr="00306738">
        <w:rPr>
          <w:b/>
          <w:bCs/>
        </w:rPr>
        <w:t>«</w:t>
      </w:r>
      <w:r w:rsidR="009D771D" w:rsidRPr="004F72B9">
        <w:rPr>
          <w:b/>
          <w:bCs/>
        </w:rPr>
        <w:t xml:space="preserve"> </w:t>
      </w:r>
      <w:r w:rsidR="00E15C56" w:rsidRPr="00236EB9">
        <w:t xml:space="preserve"> </w:t>
      </w:r>
      <w:r w:rsidRPr="00236EB9">
        <w:t xml:space="preserve">po ponudbi izvajalca št. </w:t>
      </w:r>
      <w:r w:rsidR="007313C2">
        <w:t>_____________</w:t>
      </w:r>
      <w:r>
        <w:t xml:space="preserve"> </w:t>
      </w:r>
      <w:r w:rsidRPr="00236EB9">
        <w:t xml:space="preserve">z dne </w:t>
      </w:r>
      <w:r w:rsidR="007313C2">
        <w:t>_____________</w:t>
      </w:r>
      <w:r w:rsidRPr="00236EB9">
        <w:t xml:space="preserve">, ki je sestavni del te pogodbe. </w:t>
      </w:r>
    </w:p>
    <w:p w14:paraId="16FAF715" w14:textId="77777777" w:rsidR="00BE7D79" w:rsidRPr="00236EB9" w:rsidRDefault="00BE7D79" w:rsidP="00BE7D79">
      <w:pPr>
        <w:jc w:val="both"/>
      </w:pPr>
    </w:p>
    <w:p w14:paraId="2E66788B" w14:textId="77777777" w:rsidR="00B43E8F" w:rsidRDefault="00BE7D79" w:rsidP="00E15C56">
      <w:pPr>
        <w:jc w:val="both"/>
      </w:pPr>
      <w:r w:rsidRPr="00236EB9">
        <w:t xml:space="preserve">Gradnja obsega vsa dela, potrebna za </w:t>
      </w:r>
      <w:r>
        <w:t>izvedbo predmetnega naročila</w:t>
      </w:r>
      <w:bookmarkStart w:id="36" w:name="_Hlk517849040"/>
      <w:bookmarkStart w:id="37" w:name="_Hlk517848685"/>
      <w:r>
        <w:t xml:space="preserve">, </w:t>
      </w:r>
      <w:r w:rsidRPr="00236EB9">
        <w:t>skladno  s projektno dokumentacijo</w:t>
      </w:r>
      <w:r w:rsidR="00B43E8F">
        <w:t xml:space="preserve">: </w:t>
      </w:r>
    </w:p>
    <w:p w14:paraId="10E5FD8F" w14:textId="77777777" w:rsidR="00B43E8F" w:rsidRDefault="00B43E8F" w:rsidP="00E15C56">
      <w:pPr>
        <w:jc w:val="both"/>
      </w:pPr>
    </w:p>
    <w:bookmarkEnd w:id="36"/>
    <w:bookmarkEnd w:id="37"/>
    <w:p w14:paraId="498C9014" w14:textId="77777777" w:rsidR="00B43E8F" w:rsidRDefault="00B43E8F" w:rsidP="00B43E8F">
      <w:pPr>
        <w:numPr>
          <w:ilvl w:val="1"/>
          <w:numId w:val="19"/>
        </w:numPr>
        <w:jc w:val="both"/>
      </w:pPr>
      <w:r>
        <w:t xml:space="preserve">IDZ s področja arhitekture, junij 2026,  Arhitekturno projektiranje Vita Vajdič s.p. </w:t>
      </w:r>
    </w:p>
    <w:p w14:paraId="30802BCE" w14:textId="77777777" w:rsidR="00B43E8F" w:rsidRDefault="00B43E8F" w:rsidP="00B43E8F">
      <w:pPr>
        <w:numPr>
          <w:ilvl w:val="1"/>
          <w:numId w:val="19"/>
        </w:numPr>
        <w:jc w:val="both"/>
      </w:pPr>
      <w:r>
        <w:t xml:space="preserve">PZI s področja elektrotehnike št. 1314/26, junij 2026, EL – Projekt d.o.o. </w:t>
      </w:r>
    </w:p>
    <w:p w14:paraId="401D3DD3" w14:textId="77777777" w:rsidR="00B43E8F" w:rsidRDefault="00B43E8F" w:rsidP="00B43E8F">
      <w:pPr>
        <w:numPr>
          <w:ilvl w:val="1"/>
          <w:numId w:val="19"/>
        </w:numPr>
        <w:jc w:val="both"/>
      </w:pPr>
      <w:r>
        <w:t xml:space="preserve">PZI s področja strojnih inštalacij, št. 881/2026, junij 2026, </w:t>
      </w:r>
      <w:proofErr w:type="spellStart"/>
      <w:r>
        <w:t>Klimal</w:t>
      </w:r>
      <w:proofErr w:type="spellEnd"/>
      <w:r>
        <w:t xml:space="preserve"> d.o.o. </w:t>
      </w:r>
    </w:p>
    <w:p w14:paraId="6B26CADC" w14:textId="77777777" w:rsidR="00B77B7E" w:rsidRDefault="00B77B7E" w:rsidP="00BE7D79">
      <w:pPr>
        <w:tabs>
          <w:tab w:val="left" w:pos="7655"/>
        </w:tabs>
        <w:jc w:val="both"/>
      </w:pPr>
    </w:p>
    <w:p w14:paraId="45D93A9E" w14:textId="32A7744A" w:rsidR="00BE7D79" w:rsidRPr="00236EB9" w:rsidRDefault="00BE7D79" w:rsidP="00BE7D79">
      <w:pPr>
        <w:tabs>
          <w:tab w:val="left" w:pos="7655"/>
        </w:tabs>
        <w:jc w:val="both"/>
      </w:pPr>
      <w:r w:rsidRPr="00236EB9">
        <w:t>Naročnik si pridržuje pravico, da glede na razpoložljiva sredstva iz proračuna obseg/količino del skrči oz</w:t>
      </w:r>
      <w:r w:rsidR="00B77B7E">
        <w:t>iroma</w:t>
      </w:r>
      <w:r w:rsidRPr="00236EB9">
        <w:t xml:space="preserve"> ne izvede vseh del iz popis</w:t>
      </w:r>
      <w:r w:rsidR="00B77B7E">
        <w:t>ov</w:t>
      </w:r>
      <w:r w:rsidRPr="00236EB9">
        <w:t>, zaradi česar se sorazmerno zmanjša tudi pogodbena vrednost.</w:t>
      </w:r>
    </w:p>
    <w:p w14:paraId="39AA909F" w14:textId="77777777" w:rsidR="00BE7D79" w:rsidRPr="00236EB9" w:rsidRDefault="00BE7D79" w:rsidP="00BE7D79">
      <w:pPr>
        <w:jc w:val="both"/>
        <w:rPr>
          <w:rFonts w:cs="Arial"/>
          <w:bCs/>
        </w:rPr>
      </w:pPr>
    </w:p>
    <w:p w14:paraId="5F7AF9B4" w14:textId="5D250C8E" w:rsidR="00BE7D79" w:rsidRPr="00236EB9" w:rsidRDefault="00BE7D79" w:rsidP="00BE7D79">
      <w:pPr>
        <w:jc w:val="both"/>
        <w:rPr>
          <w:rFonts w:cs="Arial"/>
          <w:bCs/>
        </w:rPr>
      </w:pPr>
      <w:r w:rsidRPr="00236EB9">
        <w:rPr>
          <w:rFonts w:cs="Arial"/>
          <w:bCs/>
        </w:rPr>
        <w:t xml:space="preserve">Izvajalec je v tem primeru dolžan ustrezno zmanjšati ponudbeno vrednost ter soglaša, da v tem primeru ne bo zahteval nikakršnega nadomestila ali odškodnine za </w:t>
      </w:r>
      <w:proofErr w:type="spellStart"/>
      <w:r w:rsidRPr="00236EB9">
        <w:rPr>
          <w:rFonts w:cs="Arial"/>
          <w:bCs/>
        </w:rPr>
        <w:t>neizvedbo</w:t>
      </w:r>
      <w:proofErr w:type="spellEnd"/>
      <w:r w:rsidRPr="00236EB9">
        <w:rPr>
          <w:rFonts w:cs="Arial"/>
          <w:bCs/>
        </w:rPr>
        <w:t xml:space="preserve"> del.</w:t>
      </w:r>
    </w:p>
    <w:p w14:paraId="0BCA5558" w14:textId="77777777" w:rsidR="00BE7D79" w:rsidRPr="00236EB9" w:rsidRDefault="00BE7D79" w:rsidP="00BE7D79">
      <w:pPr>
        <w:jc w:val="both"/>
        <w:rPr>
          <w:rFonts w:cs="Arial"/>
          <w:bCs/>
        </w:rPr>
      </w:pPr>
    </w:p>
    <w:p w14:paraId="6C38DA79" w14:textId="73A53C18" w:rsidR="00BE7D79" w:rsidRDefault="00BE7D79" w:rsidP="00BE7D79">
      <w:pPr>
        <w:tabs>
          <w:tab w:val="left" w:pos="7655"/>
        </w:tabs>
        <w:jc w:val="both"/>
      </w:pPr>
      <w:r w:rsidRPr="00236EB9">
        <w:t>Izvajalec izjavlja, da bo vsa dela izvedel kot dober strokovnjak.</w:t>
      </w:r>
    </w:p>
    <w:p w14:paraId="24FF57F6" w14:textId="72DE39ED" w:rsidR="00697504" w:rsidRDefault="00697504" w:rsidP="00BE7D79">
      <w:pPr>
        <w:tabs>
          <w:tab w:val="left" w:pos="7655"/>
        </w:tabs>
        <w:jc w:val="both"/>
      </w:pPr>
    </w:p>
    <w:p w14:paraId="275A903D" w14:textId="77777777" w:rsidR="00BE7D79" w:rsidRPr="00236EB9" w:rsidRDefault="00BE7D79" w:rsidP="00BE7D79">
      <w:pPr>
        <w:jc w:val="both"/>
      </w:pPr>
    </w:p>
    <w:p w14:paraId="585C3D70" w14:textId="77777777" w:rsidR="00BE7D79" w:rsidRPr="00236EB9" w:rsidRDefault="00BE7D79" w:rsidP="006078BA">
      <w:pPr>
        <w:numPr>
          <w:ilvl w:val="0"/>
          <w:numId w:val="24"/>
        </w:numPr>
        <w:jc w:val="both"/>
        <w:rPr>
          <w:b/>
          <w:bCs/>
          <w:i/>
          <w:iCs/>
        </w:rPr>
      </w:pPr>
      <w:r w:rsidRPr="00236EB9">
        <w:rPr>
          <w:b/>
          <w:bCs/>
          <w:i/>
          <w:iCs/>
        </w:rPr>
        <w:t>POGODBENA VREDNOST IN PLAČILO</w:t>
      </w:r>
    </w:p>
    <w:p w14:paraId="65ADE440" w14:textId="77777777" w:rsidR="00BE7D79" w:rsidRPr="00236EB9" w:rsidRDefault="00BE7D79" w:rsidP="00BE7D79">
      <w:pPr>
        <w:ind w:left="849"/>
        <w:jc w:val="both"/>
      </w:pPr>
    </w:p>
    <w:p w14:paraId="5B1A6109" w14:textId="77777777" w:rsidR="00BE7D79" w:rsidRPr="00236EB9" w:rsidRDefault="00BE7D79" w:rsidP="006078BA">
      <w:pPr>
        <w:numPr>
          <w:ilvl w:val="0"/>
          <w:numId w:val="25"/>
        </w:numPr>
        <w:jc w:val="center"/>
      </w:pPr>
      <w:r w:rsidRPr="00236EB9">
        <w:t>člen</w:t>
      </w:r>
    </w:p>
    <w:p w14:paraId="1E0984CB" w14:textId="77777777" w:rsidR="00BE7D79" w:rsidRPr="00236EB9" w:rsidRDefault="00BE7D79" w:rsidP="00BE7D79">
      <w:pPr>
        <w:jc w:val="both"/>
        <w:rPr>
          <w:b/>
          <w:bCs/>
        </w:rPr>
      </w:pPr>
    </w:p>
    <w:p w14:paraId="65E5B074" w14:textId="77777777" w:rsidR="00B77B7E" w:rsidRPr="00580913" w:rsidRDefault="00B77B7E" w:rsidP="00B77B7E">
      <w:pPr>
        <w:jc w:val="both"/>
      </w:pPr>
      <w:r w:rsidRPr="00580913">
        <w:t>Pogodbena vrednost del je določena na osnovi izvajalčeve ponudbe št. ___________ z dne _____________ in v potrjeni vrednosti znaša:</w:t>
      </w:r>
    </w:p>
    <w:p w14:paraId="566ACB87" w14:textId="77777777" w:rsidR="00B77B7E" w:rsidRDefault="00B77B7E" w:rsidP="00B77B7E">
      <w:pPr>
        <w:jc w:val="both"/>
      </w:pPr>
    </w:p>
    <w:p w14:paraId="3125BC30" w14:textId="77777777" w:rsidR="00B77B7E" w:rsidRPr="00580913" w:rsidRDefault="00B77B7E" w:rsidP="00B77B7E">
      <w:pPr>
        <w:jc w:val="both"/>
      </w:pPr>
    </w:p>
    <w:tbl>
      <w:tblPr>
        <w:tblW w:w="0" w:type="auto"/>
        <w:tblLook w:val="01E0" w:firstRow="1" w:lastRow="1" w:firstColumn="1" w:lastColumn="1" w:noHBand="0" w:noVBand="0"/>
      </w:tblPr>
      <w:tblGrid>
        <w:gridCol w:w="4368"/>
        <w:gridCol w:w="4368"/>
      </w:tblGrid>
      <w:tr w:rsidR="00B77B7E" w:rsidRPr="00580913" w14:paraId="459EB4B1" w14:textId="77777777" w:rsidTr="00342B3C">
        <w:tc>
          <w:tcPr>
            <w:tcW w:w="4368" w:type="dxa"/>
          </w:tcPr>
          <w:p w14:paraId="5A0ED5FB" w14:textId="77777777" w:rsidR="00B77B7E" w:rsidRPr="00580913" w:rsidRDefault="00B77B7E" w:rsidP="00342B3C">
            <w:pPr>
              <w:jc w:val="both"/>
            </w:pPr>
            <w:r w:rsidRPr="00580913">
              <w:t>Vrednost del brez DDV</w:t>
            </w:r>
          </w:p>
        </w:tc>
        <w:tc>
          <w:tcPr>
            <w:tcW w:w="4368" w:type="dxa"/>
          </w:tcPr>
          <w:p w14:paraId="0633D328" w14:textId="77777777" w:rsidR="00B77B7E" w:rsidRPr="00580913" w:rsidRDefault="00B77B7E" w:rsidP="00342B3C">
            <w:pPr>
              <w:jc w:val="both"/>
            </w:pPr>
            <w:r w:rsidRPr="00580913">
              <w:t>_____________________________EUR</w:t>
            </w:r>
          </w:p>
          <w:p w14:paraId="0D385843" w14:textId="77777777" w:rsidR="00B77B7E" w:rsidRPr="00580913" w:rsidRDefault="00B77B7E" w:rsidP="00342B3C">
            <w:pPr>
              <w:jc w:val="both"/>
            </w:pPr>
          </w:p>
        </w:tc>
      </w:tr>
      <w:tr w:rsidR="00B77B7E" w:rsidRPr="00580913" w14:paraId="2946F69C" w14:textId="77777777" w:rsidTr="00342B3C">
        <w:tc>
          <w:tcPr>
            <w:tcW w:w="4368" w:type="dxa"/>
            <w:tcBorders>
              <w:bottom w:val="single" w:sz="4" w:space="0" w:color="auto"/>
            </w:tcBorders>
          </w:tcPr>
          <w:p w14:paraId="7486C689" w14:textId="77777777" w:rsidR="00B77B7E" w:rsidRPr="00580913" w:rsidRDefault="00B77B7E" w:rsidP="00342B3C">
            <w:pPr>
              <w:jc w:val="both"/>
            </w:pPr>
            <w:r w:rsidRPr="00580913">
              <w:t>Vrednost DDV</w:t>
            </w:r>
          </w:p>
        </w:tc>
        <w:tc>
          <w:tcPr>
            <w:tcW w:w="4368" w:type="dxa"/>
            <w:tcBorders>
              <w:bottom w:val="single" w:sz="4" w:space="0" w:color="auto"/>
            </w:tcBorders>
          </w:tcPr>
          <w:p w14:paraId="717B669C" w14:textId="77777777" w:rsidR="00B77B7E" w:rsidRPr="00580913" w:rsidRDefault="00B77B7E" w:rsidP="00342B3C">
            <w:pPr>
              <w:jc w:val="both"/>
            </w:pPr>
            <w:r w:rsidRPr="00580913">
              <w:t>_____________________________EUR</w:t>
            </w:r>
          </w:p>
          <w:p w14:paraId="261C5DCB" w14:textId="77777777" w:rsidR="00B77B7E" w:rsidRPr="00580913" w:rsidRDefault="00B77B7E" w:rsidP="00342B3C">
            <w:pPr>
              <w:jc w:val="both"/>
            </w:pPr>
          </w:p>
        </w:tc>
      </w:tr>
      <w:tr w:rsidR="00B77B7E" w:rsidRPr="00580913" w14:paraId="42FAFBD0" w14:textId="77777777" w:rsidTr="00342B3C">
        <w:tc>
          <w:tcPr>
            <w:tcW w:w="4368" w:type="dxa"/>
            <w:tcBorders>
              <w:top w:val="single" w:sz="4" w:space="0" w:color="auto"/>
            </w:tcBorders>
          </w:tcPr>
          <w:p w14:paraId="226F8B8D" w14:textId="77777777" w:rsidR="00B77B7E" w:rsidRPr="00580913" w:rsidRDefault="00B77B7E" w:rsidP="00342B3C">
            <w:pPr>
              <w:jc w:val="both"/>
              <w:rPr>
                <w:b/>
              </w:rPr>
            </w:pPr>
          </w:p>
          <w:p w14:paraId="2C4961A3" w14:textId="77777777" w:rsidR="00B77B7E" w:rsidRPr="00580913" w:rsidRDefault="00B77B7E" w:rsidP="00342B3C">
            <w:pPr>
              <w:jc w:val="both"/>
              <w:rPr>
                <w:b/>
              </w:rPr>
            </w:pPr>
            <w:r w:rsidRPr="00580913">
              <w:rPr>
                <w:b/>
              </w:rPr>
              <w:t>Skupna pogodbena vrednost  z DDV</w:t>
            </w:r>
          </w:p>
        </w:tc>
        <w:tc>
          <w:tcPr>
            <w:tcW w:w="4368" w:type="dxa"/>
            <w:tcBorders>
              <w:top w:val="single" w:sz="4" w:space="0" w:color="auto"/>
            </w:tcBorders>
          </w:tcPr>
          <w:p w14:paraId="163373A6" w14:textId="77777777" w:rsidR="00B77B7E" w:rsidRPr="00580913" w:rsidRDefault="00B77B7E" w:rsidP="00342B3C">
            <w:pPr>
              <w:jc w:val="both"/>
              <w:rPr>
                <w:b/>
              </w:rPr>
            </w:pPr>
          </w:p>
          <w:p w14:paraId="4EE85B14" w14:textId="77777777" w:rsidR="00B77B7E" w:rsidRPr="00580913" w:rsidRDefault="00B77B7E" w:rsidP="00342B3C">
            <w:pPr>
              <w:jc w:val="both"/>
              <w:rPr>
                <w:b/>
              </w:rPr>
            </w:pPr>
            <w:r w:rsidRPr="00580913">
              <w:rPr>
                <w:b/>
              </w:rPr>
              <w:t>_____________________________EUR</w:t>
            </w:r>
          </w:p>
        </w:tc>
      </w:tr>
    </w:tbl>
    <w:p w14:paraId="319B2378" w14:textId="77777777" w:rsidR="00B77B7E" w:rsidRPr="00580913" w:rsidRDefault="00B77B7E" w:rsidP="00B77B7E">
      <w:pPr>
        <w:jc w:val="both"/>
      </w:pPr>
    </w:p>
    <w:p w14:paraId="27AC8252" w14:textId="77777777" w:rsidR="00B77B7E" w:rsidRPr="00580913" w:rsidRDefault="00B77B7E" w:rsidP="00B77B7E">
      <w:pPr>
        <w:jc w:val="center"/>
      </w:pPr>
      <w:r w:rsidRPr="00580913">
        <w:t>(z besedo: ________________________________ evrov ___/100),</w:t>
      </w:r>
    </w:p>
    <w:p w14:paraId="20104175" w14:textId="77777777" w:rsidR="00B77B7E" w:rsidRPr="00580913" w:rsidRDefault="00B77B7E" w:rsidP="00B77B7E">
      <w:pPr>
        <w:jc w:val="both"/>
      </w:pPr>
    </w:p>
    <w:p w14:paraId="1B22C842" w14:textId="77777777" w:rsidR="00BE7D79" w:rsidRPr="00236EB9" w:rsidRDefault="00BE7D79" w:rsidP="00BE7D79">
      <w:pPr>
        <w:jc w:val="both"/>
      </w:pPr>
    </w:p>
    <w:p w14:paraId="2069406E" w14:textId="77777777" w:rsidR="00BE7D79" w:rsidRPr="00236EB9" w:rsidRDefault="00BE7D79" w:rsidP="00BE7D79">
      <w:pPr>
        <w:jc w:val="both"/>
      </w:pPr>
      <w:r w:rsidRPr="00236EB9">
        <w:t xml:space="preserve">Enotne cene iz ponudbe so fiksne do konca izvedbe del po tej pogodbi. </w:t>
      </w:r>
    </w:p>
    <w:p w14:paraId="00D97523" w14:textId="77777777" w:rsidR="00BE7D79" w:rsidRPr="00236EB9" w:rsidRDefault="00BE7D79" w:rsidP="00BE7D79">
      <w:pPr>
        <w:jc w:val="both"/>
        <w:rPr>
          <w:b/>
          <w:bCs/>
        </w:rPr>
      </w:pPr>
    </w:p>
    <w:p w14:paraId="316F6388" w14:textId="0FB1497E" w:rsidR="00BE7D79" w:rsidRPr="00236EB9" w:rsidRDefault="00BE7D79" w:rsidP="00BE7D79">
      <w:pPr>
        <w:jc w:val="both"/>
      </w:pPr>
      <w:r w:rsidRPr="00236EB9">
        <w:t xml:space="preserve">V enotnih cenah posameznih postavk so vključena vsa pripravljalna in pomožna dela, potrebna za izvedbo pogodbenih del, stroški za izdelavo potrebne delavniške dokumentacije, obratovalni stroški gradbišča, stroški za označitev gradbišča s tablo, stroški načrta organizacije gradbišča, stroški sprotne in končne ureditve gradbišča, stroški vrnitve zemljišča v prejšnje stanje, stroški začasnih priključkov za elektriko, vodo, internet, telefon ter njihovo porabo, stroški delovnih odrov za delo na višini, material, transport, pomožni material, orodja, priklopi, demontaža, dobava, postavitev in montaža dobavljene opreme, odvoz odpadkov na trajno deponijo, stroški meritev, preiskav in atestov, zavarovanj, zakoličenj, stroški varnosti pri delu, stroški finančnih zavarovanj, stroški zavarovanja del, stroški zavarovanja dokazov o stanju sosednjih objektov in vsa druga dela, potrebna, da se pogodbena dela izvedejo. </w:t>
      </w:r>
    </w:p>
    <w:p w14:paraId="194A2B81" w14:textId="77777777" w:rsidR="00BE7D79" w:rsidRPr="00236EB9" w:rsidRDefault="00BE7D79" w:rsidP="00BE7D79">
      <w:pPr>
        <w:jc w:val="both"/>
      </w:pPr>
    </w:p>
    <w:p w14:paraId="4D73C3B3" w14:textId="77777777" w:rsidR="00BE7D79" w:rsidRPr="00236EB9" w:rsidRDefault="00BE7D79" w:rsidP="00BE7D79">
      <w:pPr>
        <w:jc w:val="both"/>
      </w:pPr>
      <w:r w:rsidRPr="00236EB9">
        <w:t>Obračun opravljenih del se vrši po fiksnih cenah na enoto iz ponudbe in dejansko vgrajenih količinah.</w:t>
      </w:r>
    </w:p>
    <w:p w14:paraId="6D278553" w14:textId="77777777" w:rsidR="00BE7D79" w:rsidRPr="00236EB9" w:rsidRDefault="00BE7D79" w:rsidP="00BE7D79">
      <w:pPr>
        <w:jc w:val="both"/>
      </w:pPr>
    </w:p>
    <w:p w14:paraId="2032BAD7" w14:textId="77777777" w:rsidR="00BE7D79" w:rsidRPr="00236EB9" w:rsidRDefault="00BE7D79" w:rsidP="00BE7D79">
      <w:pPr>
        <w:jc w:val="both"/>
      </w:pPr>
      <w:r w:rsidRPr="00236EB9">
        <w:t xml:space="preserve">Morebitna dodatna oziroma več dela, za katera mora izvajalec pred začetkom izvedbe le-teh naročniku predložiti v potrditev ustrezen predračun, se upoštevajo kalkulacijske osnove in normativi iz pogodbenega predračuna. </w:t>
      </w:r>
    </w:p>
    <w:p w14:paraId="26658FD6" w14:textId="77777777" w:rsidR="00BE7D79" w:rsidRPr="00236EB9" w:rsidRDefault="00BE7D79" w:rsidP="00BE7D79">
      <w:pPr>
        <w:jc w:val="both"/>
      </w:pPr>
    </w:p>
    <w:p w14:paraId="214BD8BD" w14:textId="77777777" w:rsidR="00BE7D79" w:rsidRPr="00236EB9" w:rsidRDefault="00BE7D79" w:rsidP="006078BA">
      <w:pPr>
        <w:numPr>
          <w:ilvl w:val="0"/>
          <w:numId w:val="25"/>
        </w:numPr>
        <w:jc w:val="center"/>
      </w:pPr>
      <w:r w:rsidRPr="00236EB9">
        <w:t>člen</w:t>
      </w:r>
    </w:p>
    <w:p w14:paraId="5E710D64" w14:textId="77777777" w:rsidR="00BE7D79" w:rsidRPr="00236EB9" w:rsidRDefault="00BE7D79" w:rsidP="00BE7D79"/>
    <w:p w14:paraId="321B8CC5" w14:textId="77777777" w:rsidR="00BE7D79" w:rsidRDefault="00BE7D79" w:rsidP="00BE7D79">
      <w:pPr>
        <w:jc w:val="both"/>
      </w:pPr>
      <w:r w:rsidRPr="00236EB9">
        <w:t xml:space="preserve">Račun se sestavi po podatkih s strani nadzornika potrjenega gradbenega dnevnika in gradbene knjige na podlagi dejansko izvedenih del, vgrajene opreme in materialov. </w:t>
      </w:r>
    </w:p>
    <w:p w14:paraId="2B30CFB2" w14:textId="77777777" w:rsidR="00B77B7E" w:rsidRDefault="00B77B7E" w:rsidP="00B77B7E">
      <w:pPr>
        <w:jc w:val="both"/>
      </w:pPr>
    </w:p>
    <w:p w14:paraId="400721C2" w14:textId="5FFA94F1" w:rsidR="00B77B7E" w:rsidRPr="0089166E" w:rsidRDefault="00B77B7E" w:rsidP="00B77B7E">
      <w:pPr>
        <w:jc w:val="both"/>
      </w:pPr>
      <w:r w:rsidRPr="0089166E">
        <w:t>Pogodbeno vrednost bo naročnik plačal na podlagi mesečnih situacij.</w:t>
      </w:r>
    </w:p>
    <w:p w14:paraId="6CA6F574" w14:textId="77777777" w:rsidR="00B77B7E" w:rsidRPr="0089166E" w:rsidRDefault="00B77B7E" w:rsidP="00B77B7E">
      <w:pPr>
        <w:jc w:val="both"/>
      </w:pPr>
    </w:p>
    <w:p w14:paraId="5C234525" w14:textId="77777777" w:rsidR="00B77B7E" w:rsidRPr="0089166E" w:rsidRDefault="00B77B7E" w:rsidP="00B77B7E">
      <w:pPr>
        <w:jc w:val="both"/>
      </w:pPr>
      <w:r w:rsidRPr="0089166E">
        <w:lastRenderedPageBreak/>
        <w:t xml:space="preserve">Izvajalec obračuna 100 % vseh izvedenih pogodbenih del v posameznem mesecu. </w:t>
      </w:r>
    </w:p>
    <w:p w14:paraId="50208CC2" w14:textId="77777777" w:rsidR="00B77B7E" w:rsidRPr="0089166E" w:rsidRDefault="00B77B7E" w:rsidP="00B77B7E">
      <w:pPr>
        <w:jc w:val="both"/>
      </w:pPr>
    </w:p>
    <w:p w14:paraId="6A98ED2E" w14:textId="77777777" w:rsidR="00BE7D79" w:rsidRPr="009434C0" w:rsidRDefault="00BE7D79" w:rsidP="00BE7D79">
      <w:pPr>
        <w:tabs>
          <w:tab w:val="left" w:pos="4395"/>
        </w:tabs>
        <w:jc w:val="both"/>
        <w:rPr>
          <w:rFonts w:cstheme="minorHAnsi"/>
        </w:rPr>
      </w:pPr>
      <w:r w:rsidRPr="009434C0">
        <w:rPr>
          <w:rFonts w:cstheme="minorHAnsi"/>
        </w:rPr>
        <w:t>Vsakokratni delni obračun mora biti prikazan v posebni prilogi, ki mora vsebovati naslednje podatke:</w:t>
      </w:r>
    </w:p>
    <w:p w14:paraId="07CFDFF2" w14:textId="1F5D2843" w:rsidR="00BE7D79" w:rsidRPr="009434C0" w:rsidRDefault="00BE7D79" w:rsidP="006078BA">
      <w:pPr>
        <w:pStyle w:val="Odstavekseznama"/>
        <w:numPr>
          <w:ilvl w:val="0"/>
          <w:numId w:val="31"/>
        </w:numPr>
        <w:jc w:val="both"/>
        <w:rPr>
          <w:rFonts w:ascii="Trebuchet MS" w:hAnsi="Trebuchet MS" w:cstheme="minorHAnsi"/>
          <w:sz w:val="22"/>
          <w:szCs w:val="22"/>
        </w:rPr>
      </w:pPr>
      <w:r w:rsidRPr="009434C0">
        <w:rPr>
          <w:rFonts w:ascii="Trebuchet MS" w:hAnsi="Trebuchet MS" w:cstheme="minorHAnsi"/>
          <w:sz w:val="22"/>
          <w:szCs w:val="22"/>
        </w:rPr>
        <w:t>Količino opravljenega dela</w:t>
      </w:r>
    </w:p>
    <w:p w14:paraId="4CCEFF69" w14:textId="77777777" w:rsidR="00BE7D79" w:rsidRPr="009434C0" w:rsidRDefault="00BE7D79" w:rsidP="006078BA">
      <w:pPr>
        <w:pStyle w:val="Odstavekseznama"/>
        <w:numPr>
          <w:ilvl w:val="0"/>
          <w:numId w:val="31"/>
        </w:numPr>
        <w:jc w:val="both"/>
        <w:rPr>
          <w:rFonts w:ascii="Trebuchet MS" w:hAnsi="Trebuchet MS" w:cstheme="minorHAnsi"/>
          <w:sz w:val="22"/>
          <w:szCs w:val="22"/>
        </w:rPr>
      </w:pPr>
      <w:r w:rsidRPr="009434C0">
        <w:rPr>
          <w:rFonts w:ascii="Trebuchet MS" w:hAnsi="Trebuchet MS" w:cstheme="minorHAnsi"/>
          <w:sz w:val="22"/>
          <w:szCs w:val="22"/>
        </w:rPr>
        <w:t>Vrednost opravljenega dela</w:t>
      </w:r>
    </w:p>
    <w:p w14:paraId="3C293756" w14:textId="77777777" w:rsidR="00BE7D79" w:rsidRPr="009434C0" w:rsidRDefault="00BE7D79" w:rsidP="006078BA">
      <w:pPr>
        <w:pStyle w:val="Odstavekseznama"/>
        <w:numPr>
          <w:ilvl w:val="0"/>
          <w:numId w:val="31"/>
        </w:numPr>
        <w:tabs>
          <w:tab w:val="left" w:pos="709"/>
        </w:tabs>
        <w:jc w:val="both"/>
        <w:rPr>
          <w:rFonts w:ascii="Trebuchet MS" w:hAnsi="Trebuchet MS" w:cstheme="minorHAnsi"/>
          <w:sz w:val="22"/>
          <w:szCs w:val="22"/>
        </w:rPr>
      </w:pPr>
      <w:r w:rsidRPr="009434C0">
        <w:rPr>
          <w:rFonts w:ascii="Trebuchet MS" w:hAnsi="Trebuchet MS" w:cstheme="minorHAnsi"/>
          <w:sz w:val="22"/>
          <w:szCs w:val="22"/>
        </w:rPr>
        <w:t>Davek na dodano vrednost</w:t>
      </w:r>
    </w:p>
    <w:p w14:paraId="143CB011" w14:textId="77777777" w:rsidR="00BE7D79" w:rsidRPr="009434C0" w:rsidRDefault="00BE7D79" w:rsidP="006078BA">
      <w:pPr>
        <w:pStyle w:val="Odstavekseznama"/>
        <w:numPr>
          <w:ilvl w:val="0"/>
          <w:numId w:val="31"/>
        </w:numPr>
        <w:tabs>
          <w:tab w:val="left" w:pos="709"/>
        </w:tabs>
        <w:jc w:val="both"/>
        <w:rPr>
          <w:rFonts w:ascii="Trebuchet MS" w:hAnsi="Trebuchet MS" w:cstheme="minorHAnsi"/>
          <w:sz w:val="22"/>
          <w:szCs w:val="22"/>
        </w:rPr>
      </w:pPr>
      <w:r w:rsidRPr="009434C0">
        <w:rPr>
          <w:rFonts w:ascii="Trebuchet MS" w:hAnsi="Trebuchet MS" w:cstheme="minorHAnsi"/>
          <w:sz w:val="22"/>
          <w:szCs w:val="22"/>
        </w:rPr>
        <w:t>Na mesečnih obračunih je potrebno prikazati vsa do sedaj že obračunana pogodbena dela</w:t>
      </w:r>
    </w:p>
    <w:p w14:paraId="7F96B676" w14:textId="77777777" w:rsidR="00BE7D79" w:rsidRPr="00236EB9" w:rsidRDefault="00BE7D79" w:rsidP="00BE7D79">
      <w:pPr>
        <w:jc w:val="both"/>
      </w:pPr>
    </w:p>
    <w:p w14:paraId="53E2C61A" w14:textId="77777777" w:rsidR="00BE7D79" w:rsidRDefault="00BE7D79" w:rsidP="00BE7D79">
      <w:pPr>
        <w:jc w:val="both"/>
      </w:pPr>
      <w:r w:rsidRPr="00236EB9">
        <w:t>V situacijah se upoštevajo le izvedena dela, oprema in material, ki so vključeni v ponudbi izvajalca.</w:t>
      </w:r>
    </w:p>
    <w:p w14:paraId="3DD6A963" w14:textId="77777777" w:rsidR="00BE7D79" w:rsidRPr="00236EB9" w:rsidRDefault="00BE7D79" w:rsidP="00BE7D79">
      <w:pPr>
        <w:jc w:val="both"/>
      </w:pPr>
    </w:p>
    <w:p w14:paraId="6F2D21EA" w14:textId="77777777" w:rsidR="00BE7D79" w:rsidRPr="00236EB9" w:rsidRDefault="00BE7D79" w:rsidP="00BE7D79">
      <w:pPr>
        <w:jc w:val="both"/>
      </w:pPr>
      <w:r w:rsidRPr="00236EB9">
        <w:t>Naročnik zavrne ali potrdi situacijo v nesporni višini, če ne soglaša z njeno višino ali s posameznimi postavkami.</w:t>
      </w:r>
    </w:p>
    <w:p w14:paraId="317AFDE1" w14:textId="77777777" w:rsidR="00BE7D79" w:rsidRPr="00236EB9" w:rsidRDefault="00BE7D79" w:rsidP="00BE7D79">
      <w:pPr>
        <w:jc w:val="both"/>
      </w:pPr>
    </w:p>
    <w:p w14:paraId="566A5B8E" w14:textId="77777777" w:rsidR="00BE7D79" w:rsidRPr="00236EB9" w:rsidRDefault="00BE7D79" w:rsidP="00BE7D79">
      <w:pPr>
        <w:jc w:val="both"/>
      </w:pPr>
      <w:r w:rsidRPr="00236EB9">
        <w:t>Naročnik si pridržuje pravico do korekture končne situacije tudi v delu, ki je z začasnimi situacijami že obračunan, potrjen in plačan.</w:t>
      </w:r>
    </w:p>
    <w:p w14:paraId="494746FA" w14:textId="77777777" w:rsidR="00BE7D79" w:rsidRPr="00236EB9" w:rsidRDefault="00BE7D79" w:rsidP="00BE7D79">
      <w:pPr>
        <w:jc w:val="both"/>
      </w:pPr>
    </w:p>
    <w:p w14:paraId="4E7AD058" w14:textId="7943610A" w:rsidR="00BE7D79" w:rsidRPr="00236EB9" w:rsidRDefault="00BE7D79" w:rsidP="00BE7D79">
      <w:pPr>
        <w:jc w:val="both"/>
      </w:pPr>
      <w:r w:rsidRPr="00236EB9">
        <w:t>Naročnik potrjen znesek nakaže na transakcijski račun izvajalca št.</w:t>
      </w:r>
      <w:r w:rsidR="00B77B7E">
        <w:t xml:space="preserve"> __________________________</w:t>
      </w:r>
      <w:r w:rsidRPr="00236EB9">
        <w:t xml:space="preserve">, odprt pri </w:t>
      </w:r>
      <w:r w:rsidR="00B77B7E">
        <w:t>__________________________</w:t>
      </w:r>
      <w:r>
        <w:t xml:space="preserve">, </w:t>
      </w:r>
      <w:r w:rsidRPr="00236EB9">
        <w:t xml:space="preserve"> 30. dan od dneva uradnega prejema računa oziroma potrjene situacije. Račun se izstavi v elektronski obliki preko </w:t>
      </w:r>
      <w:proofErr w:type="spellStart"/>
      <w:r w:rsidRPr="00236EB9">
        <w:t>UPJnet</w:t>
      </w:r>
      <w:proofErr w:type="spellEnd"/>
      <w:r>
        <w:t xml:space="preserve">. </w:t>
      </w:r>
    </w:p>
    <w:p w14:paraId="58978C8B" w14:textId="77777777" w:rsidR="00BE7D79" w:rsidRPr="00236EB9" w:rsidRDefault="00BE7D79" w:rsidP="00BE7D79">
      <w:pPr>
        <w:jc w:val="both"/>
      </w:pPr>
    </w:p>
    <w:p w14:paraId="48F7A2C3" w14:textId="05A8ADC6" w:rsidR="00BE7D79" w:rsidRPr="00236EB9" w:rsidRDefault="00BE7D79" w:rsidP="00BE7D79">
      <w:pPr>
        <w:jc w:val="both"/>
      </w:pPr>
      <w:r w:rsidRPr="00236EB9">
        <w:t>Končno situacijo izvajalec predložil najkasneje v 1</w:t>
      </w:r>
      <w:r w:rsidR="00B77B7E">
        <w:t>0</w:t>
      </w:r>
      <w:r w:rsidRPr="00236EB9">
        <w:t>-ih (</w:t>
      </w:r>
      <w:r w:rsidR="00B77B7E">
        <w:t>desetih</w:t>
      </w:r>
      <w:r w:rsidRPr="00236EB9">
        <w:t xml:space="preserve">) dneh po uspešno opravljenem prevzemu objekta in odpravi morebitnih napak, opredeljenih v zapisniku </w:t>
      </w:r>
      <w:r w:rsidR="00B77B7E">
        <w:t xml:space="preserve">kvalitetnega oziroma </w:t>
      </w:r>
      <w:r w:rsidR="00B77B7E" w:rsidRPr="00417D21">
        <w:t>komisijskega pregleda</w:t>
      </w:r>
      <w:r w:rsidRPr="00236EB9">
        <w:t>. Pogoj za izplačilo končne situacije je predložitev</w:t>
      </w:r>
      <w:r>
        <w:t xml:space="preserve"> finančnega</w:t>
      </w:r>
      <w:r w:rsidRPr="00236EB9">
        <w:t xml:space="preserve"> </w:t>
      </w:r>
      <w:r>
        <w:t>zavarovanja</w:t>
      </w:r>
      <w:r w:rsidRPr="00236EB9">
        <w:t xml:space="preserve"> za odpravo napak v garancijski dobi.</w:t>
      </w:r>
    </w:p>
    <w:p w14:paraId="5F2BECC1" w14:textId="77777777" w:rsidR="00BE7D79" w:rsidRDefault="00BE7D79" w:rsidP="00BE7D79">
      <w:pPr>
        <w:jc w:val="both"/>
      </w:pPr>
    </w:p>
    <w:p w14:paraId="4D8D78EE" w14:textId="77777777" w:rsidR="00B77B7E" w:rsidRPr="00236EB9" w:rsidRDefault="00B77B7E" w:rsidP="00BE7D79">
      <w:pPr>
        <w:jc w:val="both"/>
      </w:pPr>
    </w:p>
    <w:p w14:paraId="67264161" w14:textId="2436D061" w:rsidR="00BE7D79" w:rsidRPr="002E02B1" w:rsidRDefault="00BE7D79" w:rsidP="006078BA">
      <w:pPr>
        <w:numPr>
          <w:ilvl w:val="0"/>
          <w:numId w:val="24"/>
        </w:numPr>
        <w:ind w:left="1080"/>
        <w:rPr>
          <w:b/>
          <w:i/>
        </w:rPr>
      </w:pPr>
      <w:r w:rsidRPr="00236EB9">
        <w:rPr>
          <w:b/>
          <w:i/>
        </w:rPr>
        <w:t>POGODBENI ROK</w:t>
      </w:r>
    </w:p>
    <w:p w14:paraId="41A71B34" w14:textId="77777777" w:rsidR="00BE7D79" w:rsidRPr="00D46C1F" w:rsidRDefault="00BE7D79" w:rsidP="006078BA">
      <w:pPr>
        <w:pStyle w:val="Odstavekseznama"/>
        <w:numPr>
          <w:ilvl w:val="0"/>
          <w:numId w:val="25"/>
        </w:numPr>
        <w:jc w:val="center"/>
        <w:rPr>
          <w:rFonts w:ascii="Trebuchet MS" w:hAnsi="Trebuchet MS"/>
          <w:bCs/>
          <w:iCs/>
          <w:sz w:val="22"/>
          <w:szCs w:val="22"/>
        </w:rPr>
      </w:pPr>
      <w:r w:rsidRPr="00D46C1F">
        <w:rPr>
          <w:rFonts w:ascii="Trebuchet MS" w:hAnsi="Trebuchet MS"/>
          <w:bCs/>
          <w:iCs/>
          <w:sz w:val="22"/>
          <w:szCs w:val="22"/>
        </w:rPr>
        <w:t xml:space="preserve">člen </w:t>
      </w:r>
    </w:p>
    <w:p w14:paraId="42CB621F" w14:textId="77777777" w:rsidR="00BE7D79" w:rsidRPr="00236EB9" w:rsidRDefault="00BE7D79" w:rsidP="00BE7D79">
      <w:pPr>
        <w:rPr>
          <w:b/>
          <w:i/>
        </w:rPr>
      </w:pPr>
    </w:p>
    <w:p w14:paraId="017E0B55" w14:textId="49308C11" w:rsidR="00E15C56" w:rsidRDefault="009932CB" w:rsidP="00E15C56">
      <w:pPr>
        <w:keepNext/>
        <w:jc w:val="both"/>
        <w:outlineLvl w:val="1"/>
        <w:rPr>
          <w:rFonts w:eastAsia="Times New Roman"/>
        </w:rPr>
      </w:pPr>
      <w:r w:rsidRPr="00BF3B00">
        <w:t>Izvajalec se zavezuje začeti z deli naslednji dan po uvedbi v delo, ki sledi takoj po podpisu pogodbe, in jih predvidoma dokončati najkasneje v roku</w:t>
      </w:r>
      <w:r w:rsidR="00E15C56">
        <w:t xml:space="preserve"> </w:t>
      </w:r>
      <w:r w:rsidR="00B43E8F">
        <w:rPr>
          <w:b/>
          <w:bCs/>
        </w:rPr>
        <w:t>2</w:t>
      </w:r>
      <w:r w:rsidR="00F6307F">
        <w:rPr>
          <w:b/>
          <w:bCs/>
        </w:rPr>
        <w:t xml:space="preserve"> zaporednih koledarskih</w:t>
      </w:r>
      <w:r w:rsidR="00E15C56" w:rsidRPr="00E15C56">
        <w:rPr>
          <w:b/>
          <w:bCs/>
        </w:rPr>
        <w:t xml:space="preserve"> mesec</w:t>
      </w:r>
      <w:r w:rsidR="00F6307F">
        <w:rPr>
          <w:b/>
          <w:bCs/>
        </w:rPr>
        <w:t>ev</w:t>
      </w:r>
      <w:r w:rsidR="00E15C56" w:rsidRPr="00E15C56">
        <w:rPr>
          <w:b/>
          <w:bCs/>
        </w:rPr>
        <w:t xml:space="preserve"> </w:t>
      </w:r>
      <w:r w:rsidR="00B35897" w:rsidRPr="00E15C56">
        <w:rPr>
          <w:b/>
          <w:bCs/>
        </w:rPr>
        <w:t xml:space="preserve"> po uvedbi v del</w:t>
      </w:r>
      <w:r w:rsidR="00E15C56">
        <w:rPr>
          <w:b/>
          <w:bCs/>
        </w:rPr>
        <w:t xml:space="preserve">o. </w:t>
      </w:r>
    </w:p>
    <w:p w14:paraId="5F6B7A29" w14:textId="56213D33" w:rsidR="009932CB" w:rsidRPr="00444A02" w:rsidRDefault="009932CB" w:rsidP="009932CB">
      <w:pPr>
        <w:keepNext/>
        <w:jc w:val="both"/>
        <w:outlineLvl w:val="1"/>
        <w:rPr>
          <w:rFonts w:eastAsia="Times New Roman"/>
        </w:rPr>
      </w:pPr>
    </w:p>
    <w:p w14:paraId="40E54564" w14:textId="77777777" w:rsidR="00BE7D79" w:rsidRDefault="00BE7D79" w:rsidP="00BE7D79">
      <w:pPr>
        <w:jc w:val="both"/>
      </w:pPr>
    </w:p>
    <w:p w14:paraId="5EC5DAC8" w14:textId="77777777" w:rsidR="00B77B7E" w:rsidRPr="00E43CB7" w:rsidRDefault="00B77B7E" w:rsidP="00B77B7E">
      <w:pPr>
        <w:jc w:val="both"/>
      </w:pPr>
      <w:r w:rsidRPr="00E43CB7">
        <w:t xml:space="preserve">Terminski plan izvajalec preda ob uvedbi v delu, pri čemer le-tega uskladi oziroma prilagodi potrebam in zahtevam naročnika. </w:t>
      </w:r>
    </w:p>
    <w:p w14:paraId="19FF9183" w14:textId="77777777" w:rsidR="00B77B7E" w:rsidRDefault="00B77B7E" w:rsidP="00B77B7E">
      <w:pPr>
        <w:jc w:val="both"/>
      </w:pPr>
    </w:p>
    <w:p w14:paraId="7C1D95A1" w14:textId="22B1CC83" w:rsidR="00B77B7E" w:rsidRPr="00E43CB7" w:rsidRDefault="00B77B7E" w:rsidP="00B77B7E">
      <w:pPr>
        <w:jc w:val="both"/>
      </w:pPr>
      <w:r w:rsidRPr="00E43CB7">
        <w:t>Izvajalec mora dela organizirati tako, da zaradi njih ne bodo ogroženi varnost objekta, življenja in zdravja ljudi, promet, sosednji objekti in okolje. Izvajalec je odgovoren za vsakršno škodo, ki bi nastala naročniku ali tretjim osebam iz njegovih dejanj ali iz naslova opustitve teh dejanj.</w:t>
      </w:r>
    </w:p>
    <w:p w14:paraId="755BD34B" w14:textId="77777777" w:rsidR="00B77B7E" w:rsidRPr="00236EB9" w:rsidRDefault="00B77B7E" w:rsidP="00BE7D79">
      <w:pPr>
        <w:jc w:val="both"/>
      </w:pPr>
    </w:p>
    <w:p w14:paraId="4AEE021D" w14:textId="27D5755B" w:rsidR="00BE7D79" w:rsidRPr="00236EB9" w:rsidRDefault="00BE7D79" w:rsidP="00BE7D79">
      <w:pPr>
        <w:jc w:val="both"/>
      </w:pPr>
      <w:r w:rsidRPr="00236EB9">
        <w:t xml:space="preserve">Izvajalec in nadzornik sta dolžna investitorja takoj pisno obvestiti o zaključku del, ter ga pozvati k sodelovanju na kvalitetnem </w:t>
      </w:r>
      <w:r w:rsidR="00B77B7E">
        <w:t xml:space="preserve">oziroma komisijskem </w:t>
      </w:r>
      <w:r w:rsidRPr="00236EB9">
        <w:t>pregledu izvedenih del.</w:t>
      </w:r>
      <w:r w:rsidR="00B77B7E">
        <w:t xml:space="preserve"> </w:t>
      </w:r>
      <w:r w:rsidRPr="00236EB9">
        <w:t xml:space="preserve">O kvalitativnem </w:t>
      </w:r>
      <w:r w:rsidR="00B77B7E">
        <w:t xml:space="preserve">oziroma komisijskem </w:t>
      </w:r>
      <w:r w:rsidRPr="00236EB9">
        <w:t>pregledu se vodi zapisnik. Rok za odpravo napak, ugotovljenih v zapisniku o kvalitetnem</w:t>
      </w:r>
      <w:r w:rsidR="00B77B7E">
        <w:t xml:space="preserve"> oziroma komisijskem</w:t>
      </w:r>
      <w:r w:rsidRPr="00236EB9">
        <w:t xml:space="preserve"> pregledu, za uspešnost katerega je pogoj predaja vse dokumentacije s strani izvajalca</w:t>
      </w:r>
      <w:r w:rsidR="00B77B7E">
        <w:t>,</w:t>
      </w:r>
      <w:r w:rsidRPr="00236EB9">
        <w:t xml:space="preserve"> je </w:t>
      </w:r>
      <w:r>
        <w:t>največ</w:t>
      </w:r>
      <w:r w:rsidRPr="00236EB9">
        <w:rPr>
          <w:bCs/>
        </w:rPr>
        <w:t xml:space="preserve"> 15 zaporednih koledarskih dneh od </w:t>
      </w:r>
      <w:r w:rsidR="00B77B7E">
        <w:rPr>
          <w:bCs/>
        </w:rPr>
        <w:t>ugotovitve</w:t>
      </w:r>
      <w:r w:rsidRPr="00236EB9">
        <w:rPr>
          <w:bCs/>
        </w:rPr>
        <w:t xml:space="preserve"> nepravilnosti. </w:t>
      </w:r>
    </w:p>
    <w:p w14:paraId="27D3E136" w14:textId="77777777" w:rsidR="00BE7D79" w:rsidRPr="00236EB9" w:rsidRDefault="00BE7D79" w:rsidP="00BE7D79">
      <w:pPr>
        <w:jc w:val="both"/>
        <w:rPr>
          <w:bCs/>
        </w:rPr>
      </w:pPr>
    </w:p>
    <w:p w14:paraId="43DF58D2" w14:textId="77777777" w:rsidR="00BE7D79" w:rsidRPr="00236EB9" w:rsidRDefault="00BE7D79" w:rsidP="00BE7D79">
      <w:pPr>
        <w:jc w:val="both"/>
      </w:pPr>
      <w:r w:rsidRPr="00236EB9">
        <w:t>Izvajalec se zavezuje, da bo dela po potrebi izvajal tudi izven delovnega časa, ne da bi za to zahteval posebna denarna nadomestila.</w:t>
      </w:r>
    </w:p>
    <w:p w14:paraId="6A5F469B" w14:textId="77777777" w:rsidR="00BE7D79" w:rsidRPr="00236EB9" w:rsidRDefault="00BE7D79" w:rsidP="00BE7D79">
      <w:pPr>
        <w:jc w:val="both"/>
      </w:pPr>
    </w:p>
    <w:p w14:paraId="64248BBD" w14:textId="5F3E3F38" w:rsidR="00BE7D79" w:rsidRPr="00236EB9" w:rsidRDefault="00BE7D79" w:rsidP="00BE7D79">
      <w:pPr>
        <w:jc w:val="both"/>
      </w:pPr>
      <w:r w:rsidRPr="00236EB9">
        <w:t xml:space="preserve">Brez posledic za izvajalca se lahko pogodbeni rok podaljša za toliko dni, kolikor je naročnik v zamudi z izpolnitvijo obvez, ki so navedene v </w:t>
      </w:r>
      <w:r w:rsidR="0079033E">
        <w:t>13</w:t>
      </w:r>
      <w:r w:rsidRPr="00236EB9">
        <w:t>. členu te pogodbe.</w:t>
      </w:r>
    </w:p>
    <w:p w14:paraId="6911ACEC" w14:textId="77777777" w:rsidR="00BE7D79" w:rsidRPr="00236EB9" w:rsidRDefault="00BE7D79" w:rsidP="00BE7D79">
      <w:pPr>
        <w:jc w:val="both"/>
      </w:pPr>
    </w:p>
    <w:p w14:paraId="6623BCB6" w14:textId="77777777" w:rsidR="00BE7D79" w:rsidRPr="00236EB9" w:rsidRDefault="00BE7D79" w:rsidP="00BE7D79">
      <w:pPr>
        <w:jc w:val="both"/>
      </w:pPr>
      <w:r w:rsidRPr="00236EB9">
        <w:t>Pogodbeno dogovorjeni rok se lahko spremeni samo sporazumno v pisni obliki, in sicer:</w:t>
      </w:r>
    </w:p>
    <w:p w14:paraId="040B904D" w14:textId="77777777" w:rsidR="00BE7D79" w:rsidRPr="00236EB9" w:rsidRDefault="00BE7D79" w:rsidP="00BE7D79">
      <w:pPr>
        <w:numPr>
          <w:ilvl w:val="0"/>
          <w:numId w:val="14"/>
        </w:numPr>
        <w:jc w:val="both"/>
      </w:pPr>
      <w:r w:rsidRPr="00236EB9">
        <w:lastRenderedPageBreak/>
        <w:t>zaradi višje sile, to so pogoji, ki onemogočajo delo v normalnih pogojih  in pogodbeni stranki nanje ne morejo vplivati</w:t>
      </w:r>
      <w:r>
        <w:t xml:space="preserve"> (kot npr. glede na letni čas nepričakovano poslabšanje vremena)</w:t>
      </w:r>
      <w:r w:rsidRPr="00236EB9">
        <w:t>;</w:t>
      </w:r>
    </w:p>
    <w:p w14:paraId="4AAB88F4" w14:textId="77777777" w:rsidR="00BE7D79" w:rsidRPr="00236EB9" w:rsidRDefault="00BE7D79" w:rsidP="00BE7D79">
      <w:pPr>
        <w:numPr>
          <w:ilvl w:val="0"/>
          <w:numId w:val="14"/>
        </w:numPr>
        <w:jc w:val="both"/>
      </w:pPr>
      <w:r w:rsidRPr="00236EB9">
        <w:t>zaradi izrednih dogodkov, ki vplivajo na izvedbo del in jih ni bilo mogoče predvideti ob določitvi obsega del, oziroma jih ni povzročil izvajalec;</w:t>
      </w:r>
    </w:p>
    <w:p w14:paraId="31B1CE36" w14:textId="178150BD" w:rsidR="00BE7D79" w:rsidRDefault="00BE7D79" w:rsidP="00BE7D79">
      <w:pPr>
        <w:numPr>
          <w:ilvl w:val="0"/>
          <w:numId w:val="14"/>
        </w:numPr>
        <w:jc w:val="both"/>
      </w:pPr>
      <w:r w:rsidRPr="00236EB9">
        <w:t>če naročnik spremeni vsebino projekta med izvedbo del.</w:t>
      </w:r>
    </w:p>
    <w:p w14:paraId="0D40B1BB" w14:textId="77777777" w:rsidR="00BE7D79" w:rsidRPr="00236EB9" w:rsidRDefault="00BE7D79" w:rsidP="00BE7D79">
      <w:pPr>
        <w:jc w:val="both"/>
      </w:pPr>
    </w:p>
    <w:p w14:paraId="05EF0AAF" w14:textId="77777777" w:rsidR="00BE7D79" w:rsidRPr="00236EB9" w:rsidRDefault="00BE7D79" w:rsidP="00BE7D79">
      <w:pPr>
        <w:jc w:val="both"/>
      </w:pPr>
      <w:r w:rsidRPr="00236EB9">
        <w:t>O spremembi rokov gradnje zaradi razlogov iz prejšnjega odstavka se pogodbeni stranki dogovorita z aneksom k tej pogodbi.</w:t>
      </w:r>
    </w:p>
    <w:p w14:paraId="3E799472" w14:textId="77777777" w:rsidR="00BE7D79" w:rsidRDefault="00BE7D79" w:rsidP="00BE7D79">
      <w:pPr>
        <w:ind w:left="360"/>
        <w:rPr>
          <w:b/>
          <w:i/>
        </w:rPr>
      </w:pPr>
    </w:p>
    <w:p w14:paraId="58280550" w14:textId="77777777" w:rsidR="0079033E" w:rsidRPr="00236EB9" w:rsidRDefault="0079033E" w:rsidP="00BE7D79">
      <w:pPr>
        <w:ind w:left="360"/>
        <w:rPr>
          <w:b/>
          <w:i/>
        </w:rPr>
      </w:pPr>
    </w:p>
    <w:p w14:paraId="21633F36" w14:textId="27581F0B" w:rsidR="00BE7D79" w:rsidRPr="0079033E" w:rsidRDefault="00BE7D79" w:rsidP="006078BA">
      <w:pPr>
        <w:numPr>
          <w:ilvl w:val="0"/>
          <w:numId w:val="24"/>
        </w:numPr>
        <w:ind w:left="1080"/>
        <w:rPr>
          <w:b/>
          <w:i/>
        </w:rPr>
      </w:pPr>
      <w:r w:rsidRPr="00236EB9">
        <w:rPr>
          <w:b/>
          <w:i/>
        </w:rPr>
        <w:t>POGODBENA KAZEN</w:t>
      </w:r>
    </w:p>
    <w:p w14:paraId="777CBD73" w14:textId="77777777" w:rsidR="00BE7D79" w:rsidRPr="00236EB9" w:rsidRDefault="00BE7D79" w:rsidP="006078BA">
      <w:pPr>
        <w:numPr>
          <w:ilvl w:val="0"/>
          <w:numId w:val="25"/>
        </w:numPr>
        <w:jc w:val="center"/>
      </w:pPr>
      <w:r w:rsidRPr="00236EB9">
        <w:t>člen</w:t>
      </w:r>
    </w:p>
    <w:p w14:paraId="077CE5E2" w14:textId="77777777" w:rsidR="00BE7D79" w:rsidRPr="00236EB9" w:rsidRDefault="00BE7D79" w:rsidP="00BE7D79">
      <w:pPr>
        <w:jc w:val="both"/>
      </w:pPr>
    </w:p>
    <w:p w14:paraId="5D8BC161" w14:textId="673BC12A" w:rsidR="00BE7D79" w:rsidRPr="00236EB9" w:rsidRDefault="00BE7D79" w:rsidP="00BE7D79">
      <w:pPr>
        <w:jc w:val="both"/>
      </w:pPr>
      <w:r w:rsidRPr="00236EB9">
        <w:t>Če izvajalec prevzetih del po svoji krivdi ne dokonča v pogodbeno določenem roku, je dolžan za vsak dan zamude plačati pogodbeno kazen v višini v višini 0,5</w:t>
      </w:r>
      <w:r w:rsidR="0079033E">
        <w:t xml:space="preserve"> </w:t>
      </w:r>
      <w:r w:rsidRPr="00236EB9">
        <w:t>% od pogodbene vrednosti, vendar skupaj ne več kot 15</w:t>
      </w:r>
      <w:r w:rsidR="0079033E">
        <w:t xml:space="preserve"> </w:t>
      </w:r>
      <w:r w:rsidRPr="00236EB9">
        <w:t>% pogodbene vrednosti. Izvajalec pogodbeno kazen plača, čeprav je dela po zamudi končnega roka izvedel do konca.</w:t>
      </w:r>
    </w:p>
    <w:p w14:paraId="55867B81" w14:textId="77777777" w:rsidR="00BE7D79" w:rsidRPr="00236EB9" w:rsidRDefault="00BE7D79" w:rsidP="00BE7D79">
      <w:pPr>
        <w:jc w:val="both"/>
      </w:pPr>
    </w:p>
    <w:p w14:paraId="233CF8D4" w14:textId="77777777" w:rsidR="00BE7D79" w:rsidRPr="00236EB9" w:rsidRDefault="00BE7D79" w:rsidP="00BE7D79">
      <w:pPr>
        <w:jc w:val="both"/>
      </w:pPr>
      <w:r w:rsidRPr="00236EB9">
        <w:t>Pogodbena kazen se obračuna z izstavljenim računom. Naročnik in izvajalec soglašata, da naročnikova pravica zaračunati pogodbeno kazen ni pogojena z nastankom škode naročniku.</w:t>
      </w:r>
    </w:p>
    <w:p w14:paraId="7522A53E" w14:textId="77777777" w:rsidR="00BE7D79" w:rsidRPr="00236EB9" w:rsidRDefault="00BE7D79" w:rsidP="00BE7D79">
      <w:pPr>
        <w:jc w:val="both"/>
      </w:pPr>
    </w:p>
    <w:p w14:paraId="4D2A3F9F" w14:textId="77777777" w:rsidR="00BE7D79" w:rsidRPr="00236EB9" w:rsidRDefault="00BE7D79" w:rsidP="00BE7D79">
      <w:pPr>
        <w:jc w:val="both"/>
      </w:pPr>
      <w:r w:rsidRPr="00236EB9">
        <w:t>Plačilo pogodbene kazni ne izključuje ali znižuje odgovornosti za morebitno škodo.</w:t>
      </w:r>
    </w:p>
    <w:p w14:paraId="68D79997" w14:textId="77777777" w:rsidR="00BE7D79" w:rsidRPr="00236EB9" w:rsidRDefault="00BE7D79" w:rsidP="00BE7D79">
      <w:pPr>
        <w:jc w:val="both"/>
      </w:pPr>
    </w:p>
    <w:p w14:paraId="322C2619" w14:textId="77777777" w:rsidR="00BE7D79" w:rsidRPr="00236EB9" w:rsidRDefault="00BE7D79" w:rsidP="00BE7D79">
      <w:pPr>
        <w:jc w:val="both"/>
      </w:pPr>
      <w:r w:rsidRPr="00236EB9">
        <w:t>Če ima naročnik zaradi zamude izvajalca stroške in škodo, ki presega pogodbeno kazen, je izvajalec poleg pogodbene kazni dolžan plačati tudi vse nastale stroške in povrniti škodo zaradi zamude v višini, ki jo bo naročnik zaračunal po prevzemu del.</w:t>
      </w:r>
    </w:p>
    <w:p w14:paraId="62BE6AAA" w14:textId="77777777" w:rsidR="00BE7D79" w:rsidRPr="00236EB9" w:rsidRDefault="00BE7D79" w:rsidP="00BE7D79">
      <w:pPr>
        <w:jc w:val="both"/>
      </w:pPr>
    </w:p>
    <w:p w14:paraId="3E0EF6F1" w14:textId="77777777" w:rsidR="00BE7D79" w:rsidRPr="00236EB9" w:rsidRDefault="00BE7D79" w:rsidP="00BE7D79">
      <w:pPr>
        <w:jc w:val="both"/>
      </w:pPr>
      <w:r w:rsidRPr="00236EB9">
        <w:t>Za poplačilo nastalih stroškov in škode lahko naročnik unovči finančno zavarovanje za dobro izvedbo pogodbenih obveznosti, če le-ta ne zadostuje, mora izvajalec plačati razliko do polne višini nastalih stroškov in škode v 30 dneh od datuma prejema pisnega zahtevka naročnika.</w:t>
      </w:r>
    </w:p>
    <w:p w14:paraId="5F2446B4" w14:textId="77777777" w:rsidR="00BE7D79" w:rsidRPr="00236EB9" w:rsidRDefault="00BE7D79" w:rsidP="00BE7D79">
      <w:pPr>
        <w:jc w:val="both"/>
      </w:pPr>
    </w:p>
    <w:p w14:paraId="0DB9485A" w14:textId="77777777" w:rsidR="00BE7D79" w:rsidRPr="00236EB9" w:rsidRDefault="00BE7D79" w:rsidP="00BE7D79">
      <w:pPr>
        <w:spacing w:line="276" w:lineRule="auto"/>
        <w:jc w:val="both"/>
      </w:pPr>
      <w:r w:rsidRPr="00236EB9">
        <w:t xml:space="preserve">V primeru iz prvega odstavka se roki, ki so določeni v tej pogodbi, ne podaljšajo. </w:t>
      </w:r>
    </w:p>
    <w:p w14:paraId="1F979ED0" w14:textId="77777777" w:rsidR="00BE7D79" w:rsidRPr="00236EB9" w:rsidRDefault="00BE7D79" w:rsidP="00BE7D79">
      <w:pPr>
        <w:spacing w:line="276" w:lineRule="auto"/>
        <w:jc w:val="both"/>
      </w:pPr>
    </w:p>
    <w:p w14:paraId="16B45D05" w14:textId="77777777" w:rsidR="00BE7D79" w:rsidRPr="00236EB9" w:rsidRDefault="00BE7D79" w:rsidP="00BE7D79">
      <w:pPr>
        <w:jc w:val="both"/>
      </w:pPr>
    </w:p>
    <w:p w14:paraId="4CD180BD" w14:textId="1CFCDFAA" w:rsidR="00BE7D79" w:rsidRPr="0079033E" w:rsidRDefault="00BE7D79" w:rsidP="006078BA">
      <w:pPr>
        <w:numPr>
          <w:ilvl w:val="0"/>
          <w:numId w:val="24"/>
        </w:numPr>
        <w:rPr>
          <w:b/>
          <w:i/>
        </w:rPr>
      </w:pPr>
      <w:r w:rsidRPr="00236EB9">
        <w:rPr>
          <w:b/>
          <w:i/>
        </w:rPr>
        <w:t>PODIZVAJALCI</w:t>
      </w:r>
    </w:p>
    <w:p w14:paraId="1C44A5AF" w14:textId="77777777" w:rsidR="00BE7D79" w:rsidRPr="00236EB9" w:rsidRDefault="00BE7D79" w:rsidP="006078BA">
      <w:pPr>
        <w:numPr>
          <w:ilvl w:val="0"/>
          <w:numId w:val="25"/>
        </w:numPr>
        <w:jc w:val="center"/>
      </w:pPr>
      <w:r w:rsidRPr="00236EB9">
        <w:t>člen</w:t>
      </w:r>
    </w:p>
    <w:p w14:paraId="1094E7F2" w14:textId="77777777" w:rsidR="00BE7D79" w:rsidRPr="00236EB9" w:rsidRDefault="00BE7D79" w:rsidP="00BE7D79">
      <w:pPr>
        <w:spacing w:line="276" w:lineRule="auto"/>
        <w:jc w:val="both"/>
      </w:pPr>
    </w:p>
    <w:p w14:paraId="3B92D953" w14:textId="77777777" w:rsidR="00BE7D79" w:rsidRPr="00236EB9" w:rsidRDefault="00BE7D79" w:rsidP="00BE7D79">
      <w:pPr>
        <w:jc w:val="both"/>
      </w:pPr>
      <w:r w:rsidRPr="00236EB9">
        <w:t>Izvajalec sme za izvedbo posameznih del v zvezi z gradnjo predmeta pogodbe in dobavami opreme izbirati le kvalitetne podizvajalce in dobavitelje.</w:t>
      </w:r>
    </w:p>
    <w:p w14:paraId="0BA817A7" w14:textId="77777777" w:rsidR="00BE7D79" w:rsidRPr="00236EB9" w:rsidRDefault="00BE7D79" w:rsidP="00BE7D79">
      <w:pPr>
        <w:jc w:val="both"/>
      </w:pPr>
      <w:r w:rsidRPr="00236EB9">
        <w:t xml:space="preserve"> </w:t>
      </w:r>
    </w:p>
    <w:p w14:paraId="4AA0149E" w14:textId="77777777" w:rsidR="00BE7D79" w:rsidRPr="00236EB9" w:rsidRDefault="00BE7D79" w:rsidP="00BE7D79">
      <w:pPr>
        <w:jc w:val="both"/>
      </w:pPr>
      <w:r w:rsidRPr="00236EB9">
        <w:t>Izbrani podizvajalci morajo zagotoviti, da bodo objekti, ki so predmet te pogodbe ob rednem investicijskem vzdrževanju dosegli pričakovano tehnično življenjsko dobo.</w:t>
      </w:r>
    </w:p>
    <w:p w14:paraId="7A43DF04" w14:textId="77777777" w:rsidR="00BE7D79" w:rsidRPr="00236EB9" w:rsidRDefault="00BE7D79" w:rsidP="00BE7D79">
      <w:pPr>
        <w:jc w:val="both"/>
      </w:pPr>
    </w:p>
    <w:p w14:paraId="18CF92B1" w14:textId="77777777" w:rsidR="00BE7D79" w:rsidRPr="00236EB9" w:rsidRDefault="00BE7D79" w:rsidP="00BE7D79">
      <w:pPr>
        <w:jc w:val="both"/>
      </w:pPr>
      <w:r w:rsidRPr="00236EB9">
        <w:t xml:space="preserve">Izvajalec mora v pogodbah s podizvajalci del doseči, da bo za vse zgrajene objekte zagotovljena garancija za kvalitetno izvedbo del. </w:t>
      </w:r>
    </w:p>
    <w:p w14:paraId="6E3B5C0D" w14:textId="77777777" w:rsidR="00BE7D79" w:rsidRPr="00236EB9" w:rsidRDefault="00BE7D79" w:rsidP="00BE7D79">
      <w:pPr>
        <w:jc w:val="both"/>
      </w:pPr>
    </w:p>
    <w:p w14:paraId="7647510F" w14:textId="77777777" w:rsidR="00BE7D79" w:rsidRPr="00236EB9" w:rsidRDefault="00BE7D79" w:rsidP="00BE7D79">
      <w:pPr>
        <w:jc w:val="both"/>
      </w:pPr>
      <w:r w:rsidRPr="00236EB9">
        <w:t>Izvajalec mora v pogodbah z dobavitelji doseči, da bo za vso vgrajeno opremo zagotovljeno servisiranje, vključno z možnostjo dobave rezervnih in nadomestnih delov za čas, ki ustreza njihovi pričakovani življenjski dobi.</w:t>
      </w:r>
    </w:p>
    <w:p w14:paraId="28FDB3D9" w14:textId="77777777" w:rsidR="00BE7D79" w:rsidRPr="00236EB9" w:rsidRDefault="00BE7D79" w:rsidP="00BE7D79">
      <w:pPr>
        <w:jc w:val="both"/>
      </w:pPr>
    </w:p>
    <w:p w14:paraId="27E94800" w14:textId="77777777" w:rsidR="00BE7D79" w:rsidRPr="00236EB9" w:rsidRDefault="00BE7D79" w:rsidP="00BE7D79">
      <w:pPr>
        <w:jc w:val="both"/>
      </w:pPr>
      <w:r w:rsidRPr="00236EB9">
        <w:t>Odstop del podizvajalcu ne vpliva na pravna razmerja med naročnikom in izvajalcem in njune medsebojne pravice in obveznosti po tej pogodbi.</w:t>
      </w:r>
    </w:p>
    <w:p w14:paraId="087B5E00" w14:textId="77777777" w:rsidR="00BE7D79" w:rsidRPr="00D46C1F" w:rsidRDefault="00BE7D79" w:rsidP="00BE7D79">
      <w:pPr>
        <w:rPr>
          <w:b/>
          <w:i/>
        </w:rPr>
      </w:pPr>
    </w:p>
    <w:p w14:paraId="7FD1E649" w14:textId="01A2CB2A" w:rsidR="00BE7D79" w:rsidRPr="00D46C1F" w:rsidRDefault="00F43948" w:rsidP="006078BA">
      <w:pPr>
        <w:pStyle w:val="Odstavekseznama"/>
        <w:numPr>
          <w:ilvl w:val="0"/>
          <w:numId w:val="28"/>
        </w:numPr>
        <w:jc w:val="center"/>
        <w:rPr>
          <w:rFonts w:ascii="Trebuchet MS" w:hAnsi="Trebuchet MS"/>
          <w:sz w:val="22"/>
          <w:szCs w:val="22"/>
        </w:rPr>
      </w:pPr>
      <w:r>
        <w:rPr>
          <w:rFonts w:ascii="Trebuchet MS" w:hAnsi="Trebuchet MS"/>
          <w:sz w:val="22"/>
          <w:szCs w:val="22"/>
        </w:rPr>
        <w:t>8</w:t>
      </w:r>
      <w:r w:rsidR="00BE7D79" w:rsidRPr="00D46C1F">
        <w:rPr>
          <w:rFonts w:ascii="Trebuchet MS" w:hAnsi="Trebuchet MS"/>
          <w:sz w:val="22"/>
          <w:szCs w:val="22"/>
        </w:rPr>
        <w:t>.  člen</w:t>
      </w:r>
    </w:p>
    <w:p w14:paraId="327C78E1" w14:textId="77777777" w:rsidR="00BE7D79" w:rsidRPr="00E757B9" w:rsidRDefault="00BE7D79" w:rsidP="00BE7D79">
      <w:pPr>
        <w:ind w:left="720"/>
        <w:jc w:val="center"/>
        <w:rPr>
          <w:b/>
          <w:i/>
        </w:rPr>
      </w:pPr>
      <w:r w:rsidRPr="00E757B9">
        <w:lastRenderedPageBreak/>
        <w:t>(Ta določba za podizvajalce bo vključena v pogodbo samo, če bo izvajalec opravljal dela brez podizvajalcev)</w:t>
      </w:r>
    </w:p>
    <w:p w14:paraId="6C361B0A" w14:textId="77777777" w:rsidR="00BE7D79" w:rsidRPr="00E757B9" w:rsidRDefault="00BE7D79" w:rsidP="00BE7D79"/>
    <w:p w14:paraId="72B83D86" w14:textId="77777777" w:rsidR="00BE7D79" w:rsidRPr="00E757B9" w:rsidRDefault="00BE7D79" w:rsidP="00BE7D79">
      <w:pPr>
        <w:jc w:val="both"/>
        <w:rPr>
          <w:iCs/>
        </w:rPr>
      </w:pPr>
      <w:r w:rsidRPr="00E757B9">
        <w:t xml:space="preserve">Izvajalec izjavlja, da dela, ki so predmet te pogodbe ne bo izvajal s podizvajalci, pri čemer se zaveda, da bo naročnik v primeru </w:t>
      </w:r>
      <w:r w:rsidRPr="00E757B9">
        <w:rPr>
          <w:iCs/>
        </w:rPr>
        <w:t xml:space="preserve">predložitve neresničnih izjave ali dokazil  podal Državni revizijski komisiji predlog za uvedbo postopka o prekršku iz 112. člena ZJN-3. </w:t>
      </w:r>
    </w:p>
    <w:p w14:paraId="211D374A" w14:textId="77777777" w:rsidR="00BE7D79" w:rsidRPr="00E757B9" w:rsidRDefault="00BE7D79" w:rsidP="00BE7D79">
      <w:pPr>
        <w:jc w:val="both"/>
        <w:rPr>
          <w:iCs/>
        </w:rPr>
      </w:pPr>
    </w:p>
    <w:p w14:paraId="78DEE43A" w14:textId="77777777" w:rsidR="00BE7D79" w:rsidRPr="00E757B9" w:rsidRDefault="00BE7D79" w:rsidP="00BE7D79">
      <w:pPr>
        <w:jc w:val="both"/>
      </w:pPr>
      <w:r w:rsidRPr="00E757B9">
        <w:t>Če bo izvajalec po sklenitvi pogodbe dela izvajal s podizvajalci mora o tem pisno obvestiti naročnika v petih (5) dneh po spremembi in mu predložiti:</w:t>
      </w:r>
    </w:p>
    <w:p w14:paraId="19E676D0" w14:textId="77777777" w:rsidR="00BE7D79" w:rsidRPr="00E757B9" w:rsidRDefault="00BE7D79" w:rsidP="00BE7D79">
      <w:pPr>
        <w:jc w:val="both"/>
      </w:pPr>
      <w:r w:rsidRPr="00E757B9">
        <w:t>- sklenjene pogodbe s podizvajalci;</w:t>
      </w:r>
    </w:p>
    <w:p w14:paraId="3968D936" w14:textId="77777777" w:rsidR="00BE7D79" w:rsidRPr="00E757B9" w:rsidRDefault="00BE7D79" w:rsidP="00BE7D79">
      <w:pPr>
        <w:jc w:val="both"/>
      </w:pPr>
      <w:r w:rsidRPr="00E757B9">
        <w:t>- pooblastilo za plačilo opravljenih in prevzetih del neposredno podizvajalcu;</w:t>
      </w:r>
    </w:p>
    <w:p w14:paraId="0661C9AF" w14:textId="77777777" w:rsidR="00BE7D79" w:rsidRPr="00E757B9" w:rsidRDefault="00BE7D79" w:rsidP="00BE7D79">
      <w:pPr>
        <w:jc w:val="both"/>
      </w:pPr>
      <w:r w:rsidRPr="00E757B9">
        <w:t>- soglasje podizvajalca za neposredno plačilo in</w:t>
      </w:r>
    </w:p>
    <w:p w14:paraId="7082E29D" w14:textId="77777777" w:rsidR="00BE7D79" w:rsidRPr="00E757B9" w:rsidRDefault="00BE7D79" w:rsidP="00BE7D79">
      <w:pPr>
        <w:jc w:val="both"/>
      </w:pPr>
      <w:r w:rsidRPr="00E757B9">
        <w:t>- vso ostalo dokumentacijo, ki jo je naročnik zahteval za podizvajalce v razpisni dokumentaciji za predmetno javno naročilo.</w:t>
      </w:r>
    </w:p>
    <w:p w14:paraId="7561FC9A" w14:textId="77777777" w:rsidR="00BE7D79" w:rsidRPr="00E757B9" w:rsidRDefault="00BE7D79" w:rsidP="00BE7D79">
      <w:pPr>
        <w:rPr>
          <w:b/>
          <w:i/>
        </w:rPr>
      </w:pPr>
    </w:p>
    <w:p w14:paraId="4B249415" w14:textId="2E46000F" w:rsidR="00BE7D79" w:rsidRPr="00E757B9" w:rsidRDefault="00BE7D79" w:rsidP="00BE7D79">
      <w:pPr>
        <w:ind w:left="720"/>
        <w:jc w:val="center"/>
      </w:pPr>
      <w:r>
        <w:t xml:space="preserve">B) </w:t>
      </w:r>
      <w:r w:rsidR="00F43948">
        <w:t>8</w:t>
      </w:r>
      <w:r w:rsidRPr="00E757B9">
        <w:t>.  člen</w:t>
      </w:r>
    </w:p>
    <w:p w14:paraId="5551D872" w14:textId="77777777" w:rsidR="00BE7D79" w:rsidRPr="00E757B9" w:rsidRDefault="00BE7D79" w:rsidP="00BE7D79">
      <w:pPr>
        <w:ind w:left="720"/>
        <w:jc w:val="center"/>
        <w:rPr>
          <w:b/>
          <w:i/>
        </w:rPr>
      </w:pPr>
      <w:r w:rsidRPr="00E757B9">
        <w:t>(Ta določba za podizvajalce bo vključena v pogodbo samo, če bo izvajalec opravljal dela skupaj s podizvajalci)</w:t>
      </w:r>
    </w:p>
    <w:p w14:paraId="3FE9800E" w14:textId="77777777" w:rsidR="00BE7D79" w:rsidRPr="00E757B9" w:rsidRDefault="00BE7D79" w:rsidP="00BE7D79">
      <w:pPr>
        <w:jc w:val="both"/>
      </w:pPr>
    </w:p>
    <w:p w14:paraId="7BE26F7A" w14:textId="2C1D3A20" w:rsidR="00BE7D79" w:rsidRPr="00E757B9" w:rsidRDefault="00BE7D79" w:rsidP="00BE7D79">
      <w:pPr>
        <w:jc w:val="both"/>
      </w:pPr>
      <w:r w:rsidRPr="00E757B9">
        <w:t>Izvajalec bo dela po tej pogodbi opravljal s podizvajalci, navedenimi v ponudbi. Podatki o podizvajalcu, o vrsti in obsegu del ter soglasje podizvajalca/</w:t>
      </w:r>
      <w:r w:rsidR="0079033E">
        <w:t>-</w:t>
      </w:r>
      <w:proofErr w:type="spellStart"/>
      <w:r w:rsidRPr="00E757B9">
        <w:t>ev</w:t>
      </w:r>
      <w:proofErr w:type="spellEnd"/>
      <w:r w:rsidRPr="00E757B9">
        <w:t xml:space="preserve"> za neposredno plačilo, so sestavni del te pogodbe.</w:t>
      </w:r>
    </w:p>
    <w:p w14:paraId="38DB85B8" w14:textId="77777777" w:rsidR="00BE7D79" w:rsidRPr="00E757B9" w:rsidRDefault="00BE7D79" w:rsidP="00BE7D79">
      <w:pPr>
        <w:jc w:val="both"/>
      </w:pPr>
    </w:p>
    <w:p w14:paraId="58A5BAFC" w14:textId="77777777" w:rsidR="00BE7D79" w:rsidRPr="00E757B9" w:rsidRDefault="00BE7D79" w:rsidP="00BE7D79">
      <w:pPr>
        <w:jc w:val="both"/>
        <w:rPr>
          <w:iCs/>
        </w:rPr>
      </w:pPr>
      <w:r w:rsidRPr="00E757B9">
        <w:t xml:space="preserve">Izvajalec se zavezuje, da dela, ki so predmet te pogodbe ne bo izvajal s podizvajalci, ki jih je naročnik zavrnil in se zaveda, da bo v nasprotnem primeru naročnik </w:t>
      </w:r>
      <w:r w:rsidRPr="00E757B9">
        <w:rPr>
          <w:iCs/>
        </w:rPr>
        <w:t xml:space="preserve">podal Državni revizijski komisiji predlog za uvedbo postopka o prekršku iz 112.a člena ZJN-3. </w:t>
      </w:r>
    </w:p>
    <w:p w14:paraId="3BAACA36" w14:textId="77777777" w:rsidR="00BE7D79" w:rsidRPr="00E757B9" w:rsidRDefault="00BE7D79" w:rsidP="00BE7D79">
      <w:pPr>
        <w:jc w:val="both"/>
      </w:pPr>
    </w:p>
    <w:tbl>
      <w:tblPr>
        <w:tblW w:w="9781" w:type="dxa"/>
        <w:tblInd w:w="-5" w:type="dxa"/>
        <w:tblLayout w:type="fixed"/>
        <w:tblLook w:val="0000" w:firstRow="0" w:lastRow="0" w:firstColumn="0" w:lastColumn="0" w:noHBand="0" w:noVBand="0"/>
      </w:tblPr>
      <w:tblGrid>
        <w:gridCol w:w="2793"/>
        <w:gridCol w:w="1557"/>
        <w:gridCol w:w="1523"/>
        <w:gridCol w:w="2774"/>
        <w:gridCol w:w="1134"/>
      </w:tblGrid>
      <w:tr w:rsidR="00BE7D79" w:rsidRPr="00E757B9" w14:paraId="3C1966C3" w14:textId="77777777" w:rsidTr="0079033E">
        <w:tc>
          <w:tcPr>
            <w:tcW w:w="2793" w:type="dxa"/>
            <w:tcBorders>
              <w:top w:val="single" w:sz="4" w:space="0" w:color="000000"/>
              <w:left w:val="single" w:sz="4" w:space="0" w:color="000000"/>
              <w:bottom w:val="single" w:sz="4" w:space="0" w:color="000000"/>
            </w:tcBorders>
            <w:shd w:val="clear" w:color="auto" w:fill="D9D9D9"/>
            <w:vAlign w:val="center"/>
          </w:tcPr>
          <w:p w14:paraId="221C60B8" w14:textId="77777777" w:rsidR="00BE7D79" w:rsidRPr="00E757B9" w:rsidRDefault="00BE7D79" w:rsidP="00AB4D82">
            <w:pPr>
              <w:snapToGrid w:val="0"/>
              <w:spacing w:before="60" w:after="40"/>
              <w:jc w:val="center"/>
              <w:rPr>
                <w:b/>
              </w:rPr>
            </w:pPr>
            <w:r w:rsidRPr="00E757B9">
              <w:rPr>
                <w:b/>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35B74A49" w14:textId="77777777" w:rsidR="00BE7D79" w:rsidRPr="00E757B9" w:rsidRDefault="00BE7D79" w:rsidP="00AB4D82">
            <w:pPr>
              <w:snapToGrid w:val="0"/>
              <w:spacing w:before="60" w:after="40"/>
              <w:jc w:val="center"/>
              <w:rPr>
                <w:b/>
              </w:rPr>
            </w:pPr>
            <w:r w:rsidRPr="00E757B9">
              <w:rPr>
                <w:b/>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53A9AB62" w14:textId="38ED0279" w:rsidR="00BE7D79" w:rsidRPr="00E757B9" w:rsidRDefault="0079033E" w:rsidP="00AB4D82">
            <w:pPr>
              <w:snapToGrid w:val="0"/>
              <w:spacing w:before="60" w:after="40"/>
              <w:jc w:val="center"/>
              <w:rPr>
                <w:b/>
              </w:rPr>
            </w:pPr>
            <w:r>
              <w:rPr>
                <w:b/>
              </w:rPr>
              <w:t>v</w:t>
            </w:r>
            <w:r w:rsidR="00BE7D79" w:rsidRPr="00E757B9">
              <w:rPr>
                <w:b/>
              </w:rPr>
              <w:t>rednost del in delež podizvajalca (v % od celotnega naročila)</w:t>
            </w:r>
          </w:p>
        </w:tc>
        <w:tc>
          <w:tcPr>
            <w:tcW w:w="277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0B8C7" w14:textId="77777777" w:rsidR="00BE7D79" w:rsidRPr="00E757B9" w:rsidRDefault="00BE7D79" w:rsidP="00AB4D82">
            <w:pPr>
              <w:snapToGrid w:val="0"/>
              <w:spacing w:before="60" w:after="40"/>
              <w:jc w:val="center"/>
              <w:rPr>
                <w:b/>
              </w:rPr>
            </w:pPr>
            <w:r w:rsidRPr="00E757B9">
              <w:rPr>
                <w:b/>
              </w:rPr>
              <w:t>opis del, ki jih bo izvedel podizvajalec</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155D6C88" w14:textId="77777777" w:rsidR="00BE7D79" w:rsidRPr="00E757B9" w:rsidRDefault="00BE7D79" w:rsidP="00AB4D82">
            <w:pPr>
              <w:snapToGrid w:val="0"/>
              <w:spacing w:before="60" w:after="40"/>
              <w:jc w:val="center"/>
              <w:rPr>
                <w:b/>
              </w:rPr>
            </w:pPr>
            <w:r>
              <w:rPr>
                <w:b/>
              </w:rPr>
              <w:t>neposredno plačilo (da/ne)</w:t>
            </w:r>
          </w:p>
        </w:tc>
      </w:tr>
      <w:tr w:rsidR="00BE7D79" w:rsidRPr="00E757B9" w14:paraId="5CBD6F86" w14:textId="77777777" w:rsidTr="0079033E">
        <w:tc>
          <w:tcPr>
            <w:tcW w:w="2793" w:type="dxa"/>
            <w:tcBorders>
              <w:top w:val="single" w:sz="4" w:space="0" w:color="000000"/>
              <w:left w:val="single" w:sz="4" w:space="0" w:color="000000"/>
              <w:bottom w:val="single" w:sz="4" w:space="0" w:color="000000"/>
            </w:tcBorders>
            <w:vAlign w:val="center"/>
          </w:tcPr>
          <w:p w14:paraId="35881A03" w14:textId="77777777" w:rsidR="00BE7D79" w:rsidRPr="00E757B9" w:rsidRDefault="00BE7D79" w:rsidP="00AB4D82">
            <w:pPr>
              <w:snapToGrid w:val="0"/>
              <w:spacing w:before="60" w:after="40"/>
              <w:rPr>
                <w:rFonts w:cs="Arial"/>
                <w:sz w:val="18"/>
                <w:szCs w:val="18"/>
              </w:rPr>
            </w:pPr>
          </w:p>
          <w:p w14:paraId="415AB065" w14:textId="77777777" w:rsidR="00BE7D79" w:rsidRPr="00E757B9" w:rsidRDefault="00BE7D79" w:rsidP="00AB4D82">
            <w:pPr>
              <w:snapToGrid w:val="0"/>
              <w:spacing w:before="60" w:after="40"/>
              <w:rPr>
                <w:rFonts w:cs="Arial"/>
                <w:sz w:val="18"/>
                <w:szCs w:val="18"/>
              </w:rPr>
            </w:pPr>
          </w:p>
          <w:p w14:paraId="4F2DDB39"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2D3FECF4"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08721EEA" w14:textId="77777777" w:rsidR="00BE7D79" w:rsidRPr="00E757B9" w:rsidRDefault="00BE7D79" w:rsidP="00AB4D82">
            <w:pPr>
              <w:snapToGrid w:val="0"/>
              <w:spacing w:before="60" w:after="40"/>
              <w:rPr>
                <w:sz w:val="18"/>
                <w:szCs w:val="18"/>
              </w:rPr>
            </w:pPr>
          </w:p>
        </w:tc>
        <w:tc>
          <w:tcPr>
            <w:tcW w:w="2774" w:type="dxa"/>
            <w:tcBorders>
              <w:top w:val="single" w:sz="4" w:space="0" w:color="000000"/>
              <w:left w:val="single" w:sz="4" w:space="0" w:color="000000"/>
              <w:bottom w:val="single" w:sz="4" w:space="0" w:color="000000"/>
              <w:right w:val="single" w:sz="4" w:space="0" w:color="000000"/>
            </w:tcBorders>
            <w:vAlign w:val="center"/>
          </w:tcPr>
          <w:p w14:paraId="1D18BB6B" w14:textId="77777777" w:rsidR="00BE7D79" w:rsidRPr="00E757B9" w:rsidRDefault="00BE7D79" w:rsidP="00AB4D82">
            <w:pPr>
              <w:snapToGrid w:val="0"/>
              <w:spacing w:before="60" w:after="4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58DACB7D" w14:textId="77777777" w:rsidR="00BE7D79" w:rsidRPr="00E757B9" w:rsidRDefault="00BE7D79" w:rsidP="00AB4D82">
            <w:pPr>
              <w:snapToGrid w:val="0"/>
              <w:spacing w:before="60" w:after="40"/>
              <w:rPr>
                <w:sz w:val="18"/>
                <w:szCs w:val="18"/>
              </w:rPr>
            </w:pPr>
          </w:p>
        </w:tc>
      </w:tr>
      <w:tr w:rsidR="00BE7D79" w:rsidRPr="00E757B9" w14:paraId="2E897F16" w14:textId="77777777" w:rsidTr="0079033E">
        <w:tc>
          <w:tcPr>
            <w:tcW w:w="2793" w:type="dxa"/>
            <w:tcBorders>
              <w:top w:val="single" w:sz="4" w:space="0" w:color="000000"/>
              <w:left w:val="single" w:sz="4" w:space="0" w:color="000000"/>
              <w:bottom w:val="single" w:sz="4" w:space="0" w:color="000000"/>
            </w:tcBorders>
            <w:vAlign w:val="center"/>
          </w:tcPr>
          <w:p w14:paraId="6A6C3DD8" w14:textId="77777777" w:rsidR="00BE7D79" w:rsidRPr="00E757B9" w:rsidRDefault="00BE7D79" w:rsidP="00AB4D82">
            <w:pPr>
              <w:snapToGrid w:val="0"/>
              <w:spacing w:before="60" w:after="40"/>
              <w:rPr>
                <w:rFonts w:cs="Arial"/>
                <w:sz w:val="18"/>
                <w:szCs w:val="18"/>
              </w:rPr>
            </w:pPr>
          </w:p>
          <w:p w14:paraId="558D8353" w14:textId="77777777" w:rsidR="00BE7D79" w:rsidRPr="00E757B9" w:rsidRDefault="00BE7D79" w:rsidP="00AB4D82">
            <w:pPr>
              <w:snapToGrid w:val="0"/>
              <w:spacing w:before="60" w:after="40"/>
              <w:rPr>
                <w:rFonts w:cs="Arial"/>
                <w:sz w:val="18"/>
                <w:szCs w:val="18"/>
              </w:rPr>
            </w:pPr>
          </w:p>
          <w:p w14:paraId="30F3EAA9"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187E1144"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37691633" w14:textId="77777777" w:rsidR="00BE7D79" w:rsidRPr="00E757B9" w:rsidRDefault="00BE7D79" w:rsidP="00AB4D82">
            <w:pPr>
              <w:snapToGrid w:val="0"/>
              <w:spacing w:before="60" w:after="40"/>
              <w:rPr>
                <w:sz w:val="18"/>
                <w:szCs w:val="18"/>
              </w:rPr>
            </w:pPr>
          </w:p>
        </w:tc>
        <w:tc>
          <w:tcPr>
            <w:tcW w:w="2774" w:type="dxa"/>
            <w:tcBorders>
              <w:top w:val="single" w:sz="4" w:space="0" w:color="000000"/>
              <w:left w:val="single" w:sz="4" w:space="0" w:color="000000"/>
              <w:bottom w:val="single" w:sz="4" w:space="0" w:color="000000"/>
              <w:right w:val="single" w:sz="4" w:space="0" w:color="000000"/>
            </w:tcBorders>
            <w:vAlign w:val="center"/>
          </w:tcPr>
          <w:p w14:paraId="55857AB8" w14:textId="77777777" w:rsidR="00BE7D79" w:rsidRPr="00E757B9" w:rsidRDefault="00BE7D79" w:rsidP="00AB4D82">
            <w:pPr>
              <w:snapToGrid w:val="0"/>
              <w:spacing w:before="60" w:after="4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7CC1B6A9" w14:textId="77777777" w:rsidR="00BE7D79" w:rsidRPr="00E757B9" w:rsidRDefault="00BE7D79" w:rsidP="00AB4D82">
            <w:pPr>
              <w:snapToGrid w:val="0"/>
              <w:spacing w:before="60" w:after="40"/>
              <w:rPr>
                <w:sz w:val="18"/>
                <w:szCs w:val="18"/>
              </w:rPr>
            </w:pPr>
          </w:p>
        </w:tc>
      </w:tr>
      <w:tr w:rsidR="00BE7D79" w:rsidRPr="00E757B9" w14:paraId="32239AE1" w14:textId="77777777" w:rsidTr="0079033E">
        <w:tc>
          <w:tcPr>
            <w:tcW w:w="2793" w:type="dxa"/>
            <w:tcBorders>
              <w:top w:val="single" w:sz="4" w:space="0" w:color="000000"/>
              <w:left w:val="single" w:sz="4" w:space="0" w:color="000000"/>
              <w:bottom w:val="single" w:sz="4" w:space="0" w:color="000000"/>
            </w:tcBorders>
            <w:vAlign w:val="center"/>
          </w:tcPr>
          <w:p w14:paraId="6BDD350C" w14:textId="77777777" w:rsidR="00BE7D79" w:rsidRPr="00E757B9" w:rsidRDefault="00BE7D79" w:rsidP="00AB4D82">
            <w:pPr>
              <w:snapToGrid w:val="0"/>
              <w:spacing w:before="60" w:after="40"/>
              <w:rPr>
                <w:rFonts w:cs="Arial"/>
                <w:sz w:val="18"/>
                <w:szCs w:val="18"/>
              </w:rPr>
            </w:pPr>
          </w:p>
          <w:p w14:paraId="20490732"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2CA5CA21"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6F4819F8" w14:textId="77777777" w:rsidR="00BE7D79" w:rsidRPr="00E757B9" w:rsidRDefault="00BE7D79" w:rsidP="00AB4D82">
            <w:pPr>
              <w:snapToGrid w:val="0"/>
              <w:spacing w:before="60" w:after="40"/>
              <w:rPr>
                <w:sz w:val="18"/>
                <w:szCs w:val="18"/>
              </w:rPr>
            </w:pPr>
          </w:p>
        </w:tc>
        <w:tc>
          <w:tcPr>
            <w:tcW w:w="2774" w:type="dxa"/>
            <w:tcBorders>
              <w:top w:val="single" w:sz="4" w:space="0" w:color="000000"/>
              <w:left w:val="single" w:sz="4" w:space="0" w:color="000000"/>
              <w:bottom w:val="single" w:sz="4" w:space="0" w:color="000000"/>
              <w:right w:val="single" w:sz="4" w:space="0" w:color="000000"/>
            </w:tcBorders>
            <w:vAlign w:val="center"/>
          </w:tcPr>
          <w:p w14:paraId="3A057BDC" w14:textId="77777777" w:rsidR="00BE7D79" w:rsidRDefault="00BE7D79" w:rsidP="00AB4D82">
            <w:pPr>
              <w:snapToGrid w:val="0"/>
              <w:spacing w:before="60" w:after="40"/>
              <w:rPr>
                <w:sz w:val="18"/>
                <w:szCs w:val="18"/>
              </w:rPr>
            </w:pPr>
          </w:p>
          <w:p w14:paraId="2484A673" w14:textId="77777777" w:rsidR="0079033E" w:rsidRDefault="0079033E" w:rsidP="00AB4D82">
            <w:pPr>
              <w:snapToGrid w:val="0"/>
              <w:spacing w:before="60" w:after="40"/>
              <w:rPr>
                <w:sz w:val="18"/>
                <w:szCs w:val="18"/>
              </w:rPr>
            </w:pPr>
          </w:p>
          <w:p w14:paraId="3C1931F6" w14:textId="77777777" w:rsidR="0079033E" w:rsidRPr="00E757B9" w:rsidRDefault="0079033E" w:rsidP="00AB4D82">
            <w:pPr>
              <w:snapToGrid w:val="0"/>
              <w:spacing w:before="60" w:after="4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2D9E6F61" w14:textId="77777777" w:rsidR="00BE7D79" w:rsidRPr="00E757B9" w:rsidRDefault="00BE7D79" w:rsidP="00AB4D82">
            <w:pPr>
              <w:snapToGrid w:val="0"/>
              <w:spacing w:before="60" w:after="40"/>
              <w:rPr>
                <w:sz w:val="18"/>
                <w:szCs w:val="18"/>
              </w:rPr>
            </w:pPr>
          </w:p>
        </w:tc>
      </w:tr>
    </w:tbl>
    <w:p w14:paraId="1AF97DE3" w14:textId="77777777" w:rsidR="00BE7D79" w:rsidRPr="00E757B9" w:rsidRDefault="00BE7D79" w:rsidP="00BE7D79">
      <w:pPr>
        <w:jc w:val="both"/>
      </w:pPr>
    </w:p>
    <w:p w14:paraId="705F2043" w14:textId="77777777" w:rsidR="00BE7D79" w:rsidRPr="00E757B9" w:rsidRDefault="00BE7D79" w:rsidP="00BE7D79">
      <w:pPr>
        <w:jc w:val="both"/>
      </w:pPr>
      <w:r w:rsidRPr="00E757B9">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0C65B064" w14:textId="77777777" w:rsidR="00BE7D79" w:rsidRPr="00E757B9" w:rsidRDefault="00BE7D79" w:rsidP="00BE7D79">
      <w:pPr>
        <w:autoSpaceDE w:val="0"/>
        <w:autoSpaceDN w:val="0"/>
        <w:adjustRightInd w:val="0"/>
        <w:jc w:val="both"/>
        <w:rPr>
          <w:rFonts w:eastAsia="Times New Roman"/>
          <w:lang w:eastAsia="sl-SI"/>
        </w:rPr>
      </w:pPr>
    </w:p>
    <w:p w14:paraId="342C9E28" w14:textId="77777777" w:rsidR="00BE7D79" w:rsidRPr="00E757B9" w:rsidRDefault="00BE7D79" w:rsidP="00BE7D79">
      <w:pPr>
        <w:autoSpaceDE w:val="0"/>
        <w:autoSpaceDN w:val="0"/>
        <w:adjustRightInd w:val="0"/>
        <w:jc w:val="both"/>
        <w:rPr>
          <w:rFonts w:eastAsia="Times New Roman"/>
          <w:lang w:eastAsia="sl-SI"/>
        </w:rPr>
      </w:pPr>
      <w:r w:rsidRPr="00E757B9">
        <w:rPr>
          <w:rFonts w:eastAsia="Times New Roman"/>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w:t>
      </w:r>
      <w:r>
        <w:rPr>
          <w:rFonts w:eastAsia="Times New Roman"/>
          <w:lang w:eastAsia="sl-SI"/>
        </w:rPr>
        <w:t xml:space="preserve"> </w:t>
      </w:r>
      <w:r w:rsidRPr="00E757B9">
        <w:rPr>
          <w:rFonts w:eastAsia="Times New Roman"/>
          <w:lang w:eastAsia="sl-SI"/>
        </w:rPr>
        <w:t>izvedel.</w:t>
      </w:r>
    </w:p>
    <w:p w14:paraId="2EBC365B" w14:textId="77777777" w:rsidR="00BE7D79" w:rsidRPr="00E757B9" w:rsidRDefault="00BE7D79" w:rsidP="00BE7D79">
      <w:pPr>
        <w:jc w:val="both"/>
      </w:pPr>
    </w:p>
    <w:p w14:paraId="057E0206" w14:textId="77777777" w:rsidR="00BE7D79" w:rsidRPr="00E757B9" w:rsidRDefault="00BE7D79" w:rsidP="00BE7D79">
      <w:pPr>
        <w:jc w:val="both"/>
      </w:pPr>
      <w:r w:rsidRPr="00E757B9">
        <w:t>Izvajalec, mora računu oziroma situaciji obvezno priložiti predhodno potrjene račune oziroma situacije podizvajalca/</w:t>
      </w:r>
      <w:proofErr w:type="spellStart"/>
      <w:r w:rsidRPr="00E757B9">
        <w:t>ev</w:t>
      </w:r>
      <w:proofErr w:type="spellEnd"/>
      <w:r w:rsidRPr="00E757B9">
        <w:t>, ki so opravljali dela po tej pogodbi.</w:t>
      </w:r>
    </w:p>
    <w:p w14:paraId="4E20662A" w14:textId="77777777" w:rsidR="00BE7D79" w:rsidRPr="00E757B9" w:rsidRDefault="00BE7D79" w:rsidP="00BE7D79">
      <w:pPr>
        <w:jc w:val="both"/>
      </w:pPr>
    </w:p>
    <w:p w14:paraId="4BFC25C2" w14:textId="77777777" w:rsidR="00BE7D79" w:rsidRPr="00E757B9" w:rsidRDefault="00BE7D79" w:rsidP="00BE7D79">
      <w:pPr>
        <w:jc w:val="both"/>
      </w:pPr>
      <w:r w:rsidRPr="00E757B9">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w:t>
      </w:r>
    </w:p>
    <w:p w14:paraId="23416EC7" w14:textId="77777777" w:rsidR="00BE7D79" w:rsidRPr="00E757B9" w:rsidRDefault="00BE7D79" w:rsidP="00BE7D79">
      <w:pPr>
        <w:jc w:val="both"/>
      </w:pPr>
    </w:p>
    <w:p w14:paraId="20437FF8" w14:textId="77777777" w:rsidR="00BE7D79" w:rsidRPr="00E757B9" w:rsidRDefault="00BE7D79" w:rsidP="00BE7D79">
      <w:pPr>
        <w:jc w:val="both"/>
      </w:pPr>
      <w:r w:rsidRPr="00E757B9">
        <w:t>Izvajalec mora imeti ob sklenitvi te pogodbe na dan začetka izvajanje te pogodbe in v času njenega izvajanja, sklenjene pogodbe s podizvajalci.</w:t>
      </w:r>
    </w:p>
    <w:p w14:paraId="5890FEFF" w14:textId="77777777" w:rsidR="00BE7D79" w:rsidRPr="00E757B9" w:rsidRDefault="00BE7D79" w:rsidP="00BE7D79">
      <w:pPr>
        <w:jc w:val="both"/>
      </w:pPr>
    </w:p>
    <w:p w14:paraId="4D93556D" w14:textId="0FF244C0" w:rsidR="00BE7D79" w:rsidRPr="00E757B9" w:rsidRDefault="00BE7D79" w:rsidP="00BE7D79">
      <w:pPr>
        <w:jc w:val="both"/>
      </w:pPr>
      <w:r w:rsidRPr="00E757B9">
        <w:t>Ob morebitni zamenjavi podizvajalcev mora izvajalec o tem pisno obvestiti naročnika v petih dneh po spremembi in mu predložiti:</w:t>
      </w:r>
    </w:p>
    <w:p w14:paraId="284119CE" w14:textId="77777777" w:rsidR="00BE7D79" w:rsidRPr="00E757B9" w:rsidRDefault="00BE7D79" w:rsidP="00BE7D79">
      <w:pPr>
        <w:jc w:val="both"/>
      </w:pPr>
      <w:r w:rsidRPr="00E757B9">
        <w:t>- sklenjene pogodbe z novimi podizvajalci</w:t>
      </w:r>
    </w:p>
    <w:p w14:paraId="6487BA31" w14:textId="77777777" w:rsidR="00BE7D79" w:rsidRPr="00E757B9" w:rsidRDefault="00BE7D79" w:rsidP="00BE7D79">
      <w:pPr>
        <w:jc w:val="both"/>
      </w:pPr>
      <w:r w:rsidRPr="00E757B9">
        <w:t>- svojo izjavo, da je poravnal vse nesporne obveznosti prvotnemu podizvajalcu,</w:t>
      </w:r>
    </w:p>
    <w:p w14:paraId="45FED925" w14:textId="77777777" w:rsidR="00BE7D79" w:rsidRPr="00E757B9" w:rsidRDefault="00BE7D79" w:rsidP="00BE7D79">
      <w:pPr>
        <w:jc w:val="both"/>
      </w:pPr>
      <w:r w:rsidRPr="00E757B9">
        <w:t xml:space="preserve">- pooblastilo za plačilo opravljenih in prevzetih del neposredno novemu podizvajalcu, </w:t>
      </w:r>
    </w:p>
    <w:p w14:paraId="5CDD3722" w14:textId="77777777" w:rsidR="00BE7D79" w:rsidRPr="00E757B9" w:rsidRDefault="00BE7D79" w:rsidP="00BE7D79">
      <w:pPr>
        <w:jc w:val="both"/>
      </w:pPr>
      <w:r w:rsidRPr="00E757B9">
        <w:t>- soglasje novega podizvajalca za neposredno plačilo in</w:t>
      </w:r>
    </w:p>
    <w:p w14:paraId="2D98F343" w14:textId="77777777" w:rsidR="00BE7D79" w:rsidRPr="00E757B9" w:rsidRDefault="00BE7D79" w:rsidP="00BE7D79">
      <w:pPr>
        <w:jc w:val="both"/>
      </w:pPr>
      <w:r w:rsidRPr="00E757B9">
        <w:t>- vso ostalo dokumentacijo, ki jo je naročnik zahteval za podizvajalce v razpisni dokumentaciji za predmetno javno naročilo.</w:t>
      </w:r>
    </w:p>
    <w:p w14:paraId="5FB917FF" w14:textId="77777777" w:rsidR="00BE7D79" w:rsidRPr="00E757B9" w:rsidRDefault="00BE7D79" w:rsidP="00BE7D79">
      <w:pPr>
        <w:jc w:val="both"/>
      </w:pPr>
    </w:p>
    <w:p w14:paraId="5ADA767D" w14:textId="77777777" w:rsidR="00BE7D79" w:rsidRPr="00E757B9" w:rsidRDefault="00BE7D79" w:rsidP="00BE7D79">
      <w:pPr>
        <w:jc w:val="both"/>
      </w:pPr>
      <w:r w:rsidRPr="00E757B9">
        <w:t>Izvajalec v celoti odgovarja naročniku za izvedbo vseh del, ki so predmet te pogodbe.</w:t>
      </w:r>
    </w:p>
    <w:p w14:paraId="0A0085FC" w14:textId="77777777" w:rsidR="00BE7D79" w:rsidRPr="00E757B9" w:rsidRDefault="00BE7D79" w:rsidP="00BE7D79">
      <w:pPr>
        <w:jc w:val="both"/>
      </w:pPr>
    </w:p>
    <w:p w14:paraId="5120CF97" w14:textId="77777777" w:rsidR="00BE7D79" w:rsidRPr="00236EB9" w:rsidRDefault="00BE7D79" w:rsidP="00BE7D79">
      <w:pPr>
        <w:jc w:val="both"/>
      </w:pPr>
      <w:r w:rsidRPr="00E757B9">
        <w:t xml:space="preserve">Če naročnik ugotovi, da dela izvaja podizvajalec, ki ni naveden v ponudbi oziroma ni dogovorjen s to pogodbo, oziroma izvajalec ni zamenjal podizvajalca na način določen v tej pogodbi, ima </w:t>
      </w:r>
      <w:r>
        <w:t xml:space="preserve"> </w:t>
      </w:r>
      <w:r w:rsidRPr="00E757B9">
        <w:t>pravico odpovedati to pogodbo. Naročnik si pridržuje pravico, da lahko na kraju kjer se izvajajo dela, kadarkoli preveri delavce kateregakoli od podizvajalcev. Vsi delavci so naročniku dolžni dati verodostojne podatke.</w:t>
      </w:r>
    </w:p>
    <w:p w14:paraId="72C8B2C9" w14:textId="77777777" w:rsidR="00BE7D79" w:rsidRDefault="00BE7D79" w:rsidP="00BE7D79">
      <w:pPr>
        <w:jc w:val="both"/>
      </w:pPr>
    </w:p>
    <w:p w14:paraId="3E3FFEFA" w14:textId="77777777" w:rsidR="0079033E" w:rsidRPr="00236EB9" w:rsidRDefault="0079033E" w:rsidP="00BE7D79">
      <w:pPr>
        <w:jc w:val="both"/>
      </w:pPr>
    </w:p>
    <w:p w14:paraId="187FCE8B" w14:textId="77777777" w:rsidR="00BE7D79" w:rsidRPr="00236EB9" w:rsidRDefault="00BE7D79" w:rsidP="006078BA">
      <w:pPr>
        <w:numPr>
          <w:ilvl w:val="0"/>
          <w:numId w:val="24"/>
        </w:numPr>
        <w:rPr>
          <w:b/>
          <w:i/>
        </w:rPr>
      </w:pPr>
      <w:r w:rsidRPr="00236EB9">
        <w:rPr>
          <w:b/>
          <w:i/>
        </w:rPr>
        <w:t>OBVEZNOSTI POGODBENIH STRANK</w:t>
      </w:r>
    </w:p>
    <w:p w14:paraId="7A237858" w14:textId="77777777" w:rsidR="00BE7D79" w:rsidRPr="00236EB9" w:rsidRDefault="00BE7D79" w:rsidP="00BE7D79"/>
    <w:p w14:paraId="3DCCBD9B" w14:textId="30FAD526" w:rsidR="00BE7D79" w:rsidRPr="00236EB9" w:rsidRDefault="00F43948" w:rsidP="00BE7D79">
      <w:pPr>
        <w:ind w:left="360"/>
        <w:jc w:val="center"/>
      </w:pPr>
      <w:r>
        <w:t>9</w:t>
      </w:r>
      <w:r w:rsidR="00BE7D79" w:rsidRPr="00236EB9">
        <w:t>. člen</w:t>
      </w:r>
    </w:p>
    <w:p w14:paraId="7292C40A" w14:textId="77777777" w:rsidR="00BE7D79" w:rsidRPr="00236EB9" w:rsidRDefault="00BE7D79" w:rsidP="00BE7D79">
      <w:pPr>
        <w:ind w:left="720"/>
      </w:pPr>
    </w:p>
    <w:p w14:paraId="0377A095" w14:textId="77777777" w:rsidR="00BE7D79" w:rsidRPr="00236EB9" w:rsidRDefault="00BE7D79" w:rsidP="00BE7D79">
      <w:pPr>
        <w:jc w:val="both"/>
      </w:pPr>
      <w:r w:rsidRPr="00236EB9">
        <w:t>Izvajalec s podpisom te pogodbe potrjuje:</w:t>
      </w:r>
    </w:p>
    <w:p w14:paraId="1F582BCE" w14:textId="77777777" w:rsidR="00BE7D79" w:rsidRPr="00236EB9" w:rsidRDefault="00BE7D79" w:rsidP="006078BA">
      <w:pPr>
        <w:numPr>
          <w:ilvl w:val="0"/>
          <w:numId w:val="26"/>
        </w:numPr>
        <w:jc w:val="both"/>
      </w:pPr>
      <w:r w:rsidRPr="00236EB9">
        <w:t>da je v celoti seznanjen z obsegom in zahtevnostjo pogodbenih del in z lokacijo objekta, kjer se bodo dela izvajala;</w:t>
      </w:r>
    </w:p>
    <w:p w14:paraId="14952FBE" w14:textId="77777777" w:rsidR="00BE7D79" w:rsidRPr="00236EB9" w:rsidRDefault="00BE7D79" w:rsidP="006078BA">
      <w:pPr>
        <w:numPr>
          <w:ilvl w:val="0"/>
          <w:numId w:val="26"/>
        </w:numPr>
        <w:jc w:val="both"/>
      </w:pPr>
      <w:r w:rsidRPr="00236EB9">
        <w:t xml:space="preserve">da je pred oddajo ponudbe podrobno in strokovno preučil vso gradbeno dokumentacijo, zlasti popis del ter na tej podlagi podal ponudbo za sklenitev te pogodbe in v njej na podlagi svoje strokovnosti in izkušenj upošteval vsa predvidena dela, kot tudi nepredvidena dela za popolno dokončanje predmeta pogodbe in predajo del v skladu s to pogodbo.  </w:t>
      </w:r>
    </w:p>
    <w:p w14:paraId="3A553E73" w14:textId="77777777" w:rsidR="00BE7D79" w:rsidRPr="00236EB9" w:rsidRDefault="00BE7D79" w:rsidP="00BE7D79">
      <w:pPr>
        <w:jc w:val="both"/>
      </w:pPr>
    </w:p>
    <w:p w14:paraId="7349A4FB" w14:textId="77777777" w:rsidR="00BE7D79" w:rsidRPr="00236EB9" w:rsidRDefault="00BE7D79" w:rsidP="00BE7D79">
      <w:pPr>
        <w:jc w:val="both"/>
      </w:pPr>
      <w:r w:rsidRPr="00236EB9">
        <w:t xml:space="preserve">Izvajalec je dolžan pred pričetkom del pregledati in podrobno proučiti okoliški teren ter naročnika opozoriti na morebitne pomanjkljivosti, ki bi lahko vplivale na izvedbo gradnje po tej pogodbi, ter v zvezi s tem od naročnika zahtevati pisna navodila.  </w:t>
      </w:r>
    </w:p>
    <w:p w14:paraId="6B4B1DE7" w14:textId="77777777" w:rsidR="00BE7D79" w:rsidRPr="00236EB9" w:rsidRDefault="00BE7D79" w:rsidP="00BE7D79">
      <w:pPr>
        <w:jc w:val="both"/>
      </w:pPr>
    </w:p>
    <w:p w14:paraId="3BC71656" w14:textId="0F4E206F" w:rsidR="00BE7D79" w:rsidRPr="00236EB9" w:rsidRDefault="00BE7D79" w:rsidP="00BE7D79">
      <w:pPr>
        <w:jc w:val="both"/>
      </w:pPr>
      <w:r w:rsidRPr="00236EB9">
        <w:t>Izvajalec mora imeti najkasneje ob uvedbi v delo zavarovano odgovornost za dejavnost, ki je predmet javnega naročila, skladno s 1</w:t>
      </w:r>
      <w:r w:rsidR="0079033E">
        <w:t>6</w:t>
      </w:r>
      <w:r w:rsidRPr="00236EB9">
        <w:t>. členom Gradbenega zakona</w:t>
      </w:r>
      <w:r w:rsidR="0079033E">
        <w:t>, ter mora naročniku najkasneje ob uvedbi v delo izročiti kopijo veljavne zavarovalne police</w:t>
      </w:r>
      <w:r w:rsidRPr="00236EB9">
        <w:t>.</w:t>
      </w:r>
    </w:p>
    <w:p w14:paraId="5FB0BEFA" w14:textId="77777777" w:rsidR="00BE7D79" w:rsidRPr="00236EB9" w:rsidRDefault="00BE7D79" w:rsidP="00BE7D79">
      <w:pPr>
        <w:jc w:val="both"/>
      </w:pPr>
    </w:p>
    <w:p w14:paraId="1A9B5F94" w14:textId="77777777" w:rsidR="00BE7D79" w:rsidRPr="00236EB9" w:rsidRDefault="00BE7D79" w:rsidP="00BE7D79">
      <w:pPr>
        <w:jc w:val="both"/>
      </w:pPr>
      <w:r w:rsidRPr="00236EB9">
        <w:t xml:space="preserve">Izvajalec zagotavlja, da bo pogodbena dela izvedel pravilno in kvalitetno po pravilih stroke, v skladu z Zakonom o graditvi objektov in v skladu z veljavnimi predpisi in normativi ter po navodilih nadzora. </w:t>
      </w:r>
    </w:p>
    <w:p w14:paraId="55AE73AD" w14:textId="77777777" w:rsidR="00BE7D79" w:rsidRPr="00236EB9" w:rsidRDefault="00BE7D79" w:rsidP="00BE7D79">
      <w:pPr>
        <w:jc w:val="both"/>
      </w:pPr>
    </w:p>
    <w:p w14:paraId="2098958E" w14:textId="77777777" w:rsidR="00BE7D79" w:rsidRPr="00236EB9" w:rsidRDefault="00BE7D79" w:rsidP="00BE7D79">
      <w:pPr>
        <w:jc w:val="both"/>
      </w:pPr>
      <w:r w:rsidRPr="00236EB9">
        <w:t xml:space="preserve">Izvajalec izvrši dela, ki so predmet te pogodbe, ne glede na količine, vendar v skladu z  vrsto del, materialov in opreme, ki jih predvideva tehnična dokumentacija, tako da izvede vsa dela do popolnega zaključka del za dogovorjeno gradbeno fazo na objektu in pripadajočem zemljišču, pri čemer morajo biti dela izvedena tako, da bo mogoče objekt po zaključku gradnje uporabljati. </w:t>
      </w:r>
    </w:p>
    <w:p w14:paraId="18AE3D08" w14:textId="77777777" w:rsidR="00BE7D79" w:rsidRPr="00236EB9" w:rsidRDefault="00BE7D79" w:rsidP="00BE7D79">
      <w:pPr>
        <w:jc w:val="both"/>
      </w:pPr>
    </w:p>
    <w:p w14:paraId="6F682A94" w14:textId="77777777" w:rsidR="00BE7D79" w:rsidRPr="00236EB9" w:rsidRDefault="00BE7D79" w:rsidP="00BE7D79">
      <w:pPr>
        <w:jc w:val="both"/>
      </w:pPr>
      <w:r w:rsidRPr="00236EB9">
        <w:t>Izvajalec bo pogodbena dela izvajal s strokovno usposobljenimi delavci.</w:t>
      </w:r>
    </w:p>
    <w:p w14:paraId="0A366555" w14:textId="77777777" w:rsidR="00BE7D79" w:rsidRPr="00236EB9" w:rsidRDefault="00BE7D79" w:rsidP="00BE7D79">
      <w:pPr>
        <w:jc w:val="both"/>
      </w:pPr>
    </w:p>
    <w:p w14:paraId="63DA2134" w14:textId="77777777" w:rsidR="00BE7D79" w:rsidRPr="00236EB9" w:rsidRDefault="00BE7D79" w:rsidP="00BE7D79">
      <w:pPr>
        <w:jc w:val="both"/>
      </w:pPr>
      <w:r w:rsidRPr="00236EB9">
        <w:t>Izvajalec je dolžan od pričetka izvajanja del in do njihove primopredaje, primerno varovati izvršena dela in materiale ter opremo pred poškodbami, propadanjem in uničenjem. Odgovornost za naključne poškodbe, okvare in uničenja, ki bi se pojavila na delih izvajalca in materialih ter opremi nosi do končne primopredaje teh del izvajalec.</w:t>
      </w:r>
    </w:p>
    <w:p w14:paraId="1411188B" w14:textId="77777777" w:rsidR="00BE7D79" w:rsidRPr="00236EB9" w:rsidRDefault="00BE7D79" w:rsidP="00BE7D79">
      <w:pPr>
        <w:jc w:val="both"/>
      </w:pPr>
    </w:p>
    <w:p w14:paraId="6EE759F8" w14:textId="3A2F6503" w:rsidR="00BE7D79" w:rsidRPr="002E02B1" w:rsidRDefault="00BE7D79" w:rsidP="006078BA">
      <w:pPr>
        <w:pStyle w:val="Odstavekseznama"/>
        <w:numPr>
          <w:ilvl w:val="0"/>
          <w:numId w:val="37"/>
        </w:numPr>
        <w:jc w:val="center"/>
        <w:rPr>
          <w:rFonts w:ascii="Trebuchet MS" w:hAnsi="Trebuchet MS"/>
          <w:sz w:val="22"/>
          <w:szCs w:val="22"/>
        </w:rPr>
      </w:pPr>
      <w:r w:rsidRPr="002E02B1">
        <w:rPr>
          <w:rFonts w:ascii="Trebuchet MS" w:hAnsi="Trebuchet MS"/>
          <w:sz w:val="22"/>
          <w:szCs w:val="22"/>
        </w:rPr>
        <w:t>člen</w:t>
      </w:r>
    </w:p>
    <w:p w14:paraId="3C737841" w14:textId="77777777" w:rsidR="00BE7D79" w:rsidRPr="00236EB9" w:rsidRDefault="00BE7D79" w:rsidP="00BE7D79">
      <w:pPr>
        <w:jc w:val="both"/>
      </w:pPr>
    </w:p>
    <w:p w14:paraId="34D92484" w14:textId="77777777" w:rsidR="00BE7D79" w:rsidRPr="00236EB9" w:rsidRDefault="00BE7D79" w:rsidP="00BE7D79">
      <w:pPr>
        <w:jc w:val="both"/>
      </w:pPr>
      <w:r w:rsidRPr="00236EB9">
        <w:t>Izvajalec se zavezuje za vsak odmik od gradbenega načrta oziroma od pogodbenih del pisno seznaniti naročnika in pridobiti njegovo pisno soglasje. Za dela, ki jih je opravil brez takega naročnikovega soglasja, izvajalec ne more zahtevati povečanja dogovorjene cene.</w:t>
      </w:r>
    </w:p>
    <w:p w14:paraId="095A99B3" w14:textId="77777777" w:rsidR="00BE7D79" w:rsidRPr="00236EB9" w:rsidRDefault="00BE7D79" w:rsidP="00BE7D79"/>
    <w:p w14:paraId="73C70EEA" w14:textId="77777777" w:rsidR="00BE7D79" w:rsidRPr="00236EB9" w:rsidRDefault="00BE7D79" w:rsidP="00BE7D79">
      <w:pPr>
        <w:jc w:val="both"/>
      </w:pPr>
      <w:r w:rsidRPr="00236EB9">
        <w:t>Izvajalec lahko izvede nepredvidena dela tudi brez poprejšnjega soglasja naročnika, če si ga zaradi njihove nujnosti ni mogel preskrbeti. Nepredvidena dela so tista, ki jih je bilo treba nujno opraviti, da bi bila zagotovljena stabilnost objekta ali da ne bi nastala škoda, povzročila pa jih je nepričakovana težja narava zemljišča, nepričakovana voda ali kakšen drug izreden in nepričakovan dogodek. Izvajalec mora o teh pojavih in storjenih ukrepih nemudoma obvestiti naročnika. Izvajalec ima pravico do pravičnega plačila za nepredvidena dela, ki jih je bilo treba opraviti. Naročnik lahko odstopi od pogodbe, če bi morala biti zaradi teh del dogovorjena cena precej višja; o tem pa mora nemudoma obvestiti izvajalca. V primeru odstopa od pogodbe, mora naročnik plačati izvajalcu ustrezen del cene za že opravljena dela, pa tudi pravično povračilo za nujne stroške.</w:t>
      </w:r>
    </w:p>
    <w:p w14:paraId="6880E4AD" w14:textId="77777777" w:rsidR="00BE7D79" w:rsidRPr="00236EB9" w:rsidRDefault="00BE7D79" w:rsidP="00BE7D79">
      <w:pPr>
        <w:jc w:val="both"/>
      </w:pPr>
    </w:p>
    <w:p w14:paraId="33D1AACC" w14:textId="42462760" w:rsidR="00BE7D79" w:rsidRPr="00F43948" w:rsidRDefault="00BE7D79" w:rsidP="002E02B1">
      <w:pPr>
        <w:pStyle w:val="Odstavekseznama"/>
        <w:numPr>
          <w:ilvl w:val="0"/>
          <w:numId w:val="13"/>
        </w:numPr>
        <w:jc w:val="center"/>
        <w:rPr>
          <w:rFonts w:ascii="Trebuchet MS" w:hAnsi="Trebuchet MS"/>
          <w:sz w:val="22"/>
          <w:szCs w:val="22"/>
        </w:rPr>
      </w:pPr>
      <w:r w:rsidRPr="00F43948">
        <w:rPr>
          <w:rFonts w:ascii="Trebuchet MS" w:hAnsi="Trebuchet MS"/>
          <w:sz w:val="22"/>
          <w:szCs w:val="22"/>
        </w:rPr>
        <w:t>člen</w:t>
      </w:r>
    </w:p>
    <w:p w14:paraId="0D9227CF" w14:textId="77777777" w:rsidR="00BE7D79" w:rsidRPr="00236EB9" w:rsidRDefault="00BE7D79" w:rsidP="00BE7D79"/>
    <w:p w14:paraId="3B0DDF8E" w14:textId="77777777" w:rsidR="00BE7D79" w:rsidRPr="00236EB9" w:rsidRDefault="00BE7D79" w:rsidP="00BE7D79">
      <w:pPr>
        <w:jc w:val="both"/>
      </w:pPr>
      <w:r w:rsidRPr="00236EB9">
        <w:t>Izvajalec se zavezuje:</w:t>
      </w:r>
    </w:p>
    <w:p w14:paraId="1E461CA3"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zagotoviti naročniku vpogled v izvajanje del ter upoštevati njegova navodila;</w:t>
      </w:r>
    </w:p>
    <w:p w14:paraId="02C548B9"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vse poškodovane površine spraviti v prejšnje stanje,</w:t>
      </w:r>
    </w:p>
    <w:p w14:paraId="65839AD3"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da bo na prvi poziv naročnika na svoje stroške odpravil morebitne poškodbe na objektih in napravah, nastale po njegovi krivdi,</w:t>
      </w:r>
    </w:p>
    <w:p w14:paraId="04D784A6"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da bo poskrbel za varnost pri delu v skladu z veljavnimi predpisi,</w:t>
      </w:r>
    </w:p>
    <w:p w14:paraId="5B087F50"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da bo v zavarovanje zagotovil garancijska jamstva v skladu s to pogodbo,</w:t>
      </w:r>
    </w:p>
    <w:p w14:paraId="700903F0" w14:textId="422404AF"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da bo napake oz</w:t>
      </w:r>
      <w:r w:rsidR="0079033E">
        <w:rPr>
          <w:rFonts w:ascii="Trebuchet MS" w:hAnsi="Trebuchet MS"/>
          <w:sz w:val="22"/>
          <w:szCs w:val="22"/>
        </w:rPr>
        <w:t>iroma</w:t>
      </w:r>
      <w:r w:rsidRPr="00236EB9">
        <w:rPr>
          <w:rFonts w:ascii="Trebuchet MS" w:hAnsi="Trebuchet MS"/>
          <w:sz w:val="22"/>
          <w:szCs w:val="22"/>
        </w:rPr>
        <w:t xml:space="preserve"> pomanjkljivosti izvedbe, ki jih naročnik zapisniško ugotovi med izvajanjem ali pri pregledu del oziroma v garancijskem roku, odpravil na svoje stroške v roku, ki ga določi naročnik. V nasprotnem primeru je napake upravičen odpraviti naročnik na stroške izvajalca s pribitkom vseh stroškov oziroma škode, ki jih je utrpel naročnik.</w:t>
      </w:r>
    </w:p>
    <w:p w14:paraId="24E91343"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pravočasno opozoriti na morebitne ovire pri izvajanju del,</w:t>
      </w:r>
    </w:p>
    <w:p w14:paraId="1C94BB99"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ščititi interese naročnika,</w:t>
      </w:r>
    </w:p>
    <w:p w14:paraId="10ED9049"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v dvojniku voditi gradbeni dnevnik in knjigo obračunskih izmer v skladu z veljavnimi predpisi ter omogočiti sprotno preverjanje in podpisovanje s strani vodje del in naročnikovega nadzornika.</w:t>
      </w:r>
    </w:p>
    <w:p w14:paraId="04C500BD" w14:textId="77777777" w:rsidR="00BE7D79" w:rsidRPr="00236EB9" w:rsidRDefault="00BE7D79" w:rsidP="00BE7D79"/>
    <w:p w14:paraId="14B9F953" w14:textId="0D959B8E" w:rsidR="00BE7D79" w:rsidRPr="00F43948" w:rsidRDefault="00BE7D79" w:rsidP="002E02B1">
      <w:pPr>
        <w:pStyle w:val="Odstavekseznama"/>
        <w:numPr>
          <w:ilvl w:val="0"/>
          <w:numId w:val="13"/>
        </w:numPr>
        <w:jc w:val="center"/>
        <w:rPr>
          <w:rFonts w:ascii="Trebuchet MS" w:hAnsi="Trebuchet MS"/>
          <w:sz w:val="22"/>
          <w:szCs w:val="22"/>
        </w:rPr>
      </w:pPr>
      <w:r w:rsidRPr="00F43948">
        <w:rPr>
          <w:rFonts w:ascii="Trebuchet MS" w:hAnsi="Trebuchet MS"/>
          <w:sz w:val="22"/>
          <w:szCs w:val="22"/>
        </w:rPr>
        <w:t>člen</w:t>
      </w:r>
    </w:p>
    <w:p w14:paraId="3D9EB480" w14:textId="77777777" w:rsidR="00BE7D79" w:rsidRPr="00236EB9" w:rsidRDefault="00BE7D79" w:rsidP="00BE7D79"/>
    <w:p w14:paraId="0C7F7A0E" w14:textId="77777777" w:rsidR="00BE7D79" w:rsidRPr="00236EB9" w:rsidRDefault="00BE7D79" w:rsidP="00BE7D79">
      <w:pPr>
        <w:jc w:val="both"/>
      </w:pPr>
      <w:r w:rsidRPr="00236EB9">
        <w:t xml:space="preserve">Če se po sklenitvi te pogodbe in pred začetkom gradnje bistveno spremenijo okoliščine, ki določajo pogoje gradnje, lahko vsaka pogodbena stranka zahteva, da se pravice in obveznosti strank v zvezi z izvajanjem gradnje spremenijo z aneksom k tej pogodbi. </w:t>
      </w:r>
    </w:p>
    <w:p w14:paraId="117A1F9D" w14:textId="77777777" w:rsidR="00BE7D79" w:rsidRPr="00236EB9" w:rsidRDefault="00BE7D79" w:rsidP="00BE7D79">
      <w:pPr>
        <w:tabs>
          <w:tab w:val="left" w:pos="5400"/>
        </w:tabs>
        <w:jc w:val="both"/>
      </w:pPr>
      <w:r w:rsidRPr="00236EB9">
        <w:t>Kot spremenjene okoliščine gradnje se štejejo zlasti spremembe tehničnih predpisov in standardov.</w:t>
      </w:r>
    </w:p>
    <w:p w14:paraId="151B8A2D" w14:textId="77777777" w:rsidR="00BE7D79" w:rsidRPr="00236EB9" w:rsidRDefault="00BE7D79" w:rsidP="00BE7D79">
      <w:pPr>
        <w:jc w:val="both"/>
      </w:pPr>
    </w:p>
    <w:p w14:paraId="5C90A667" w14:textId="77777777" w:rsidR="00BE7D79" w:rsidRPr="00236EB9" w:rsidRDefault="00BE7D79" w:rsidP="00BE7D79">
      <w:pPr>
        <w:jc w:val="both"/>
      </w:pPr>
      <w:r w:rsidRPr="00236EB9">
        <w:t xml:space="preserve">Stroški, ki nastanejo zaradi spremenjenih okoliščin iz prejšnjega odstavka, bremenijo v celoti izvajalca. </w:t>
      </w:r>
    </w:p>
    <w:p w14:paraId="344CB741" w14:textId="77777777" w:rsidR="00BE7D79" w:rsidRPr="00236EB9" w:rsidRDefault="00BE7D79" w:rsidP="00BE7D79"/>
    <w:p w14:paraId="7E1EF96C" w14:textId="77777777" w:rsidR="00BE7D79" w:rsidRPr="00811489" w:rsidRDefault="00BE7D79" w:rsidP="002E02B1">
      <w:pPr>
        <w:pStyle w:val="Odstavekseznama"/>
        <w:numPr>
          <w:ilvl w:val="0"/>
          <w:numId w:val="13"/>
        </w:numPr>
        <w:jc w:val="center"/>
        <w:rPr>
          <w:rFonts w:ascii="Trebuchet MS" w:hAnsi="Trebuchet MS"/>
          <w:sz w:val="22"/>
          <w:szCs w:val="22"/>
        </w:rPr>
      </w:pPr>
      <w:r w:rsidRPr="00811489">
        <w:rPr>
          <w:rFonts w:ascii="Trebuchet MS" w:hAnsi="Trebuchet MS"/>
          <w:sz w:val="22"/>
          <w:szCs w:val="22"/>
        </w:rPr>
        <w:t>člen</w:t>
      </w:r>
    </w:p>
    <w:p w14:paraId="0553A903" w14:textId="77777777" w:rsidR="00BE7D79" w:rsidRPr="00236EB9" w:rsidRDefault="00BE7D79" w:rsidP="00BE7D79">
      <w:pPr>
        <w:jc w:val="center"/>
        <w:rPr>
          <w:color w:val="FF0000"/>
        </w:rPr>
      </w:pPr>
    </w:p>
    <w:p w14:paraId="75878678" w14:textId="77777777" w:rsidR="00BE7D79" w:rsidRPr="00236EB9" w:rsidRDefault="00BE7D79" w:rsidP="00BE7D79">
      <w:r w:rsidRPr="00236EB9">
        <w:t xml:space="preserve">Naročnik se s to pogodbo zavezuje: </w:t>
      </w:r>
    </w:p>
    <w:p w14:paraId="6B3E9424" w14:textId="7E2D1DB7" w:rsidR="00BE7D79" w:rsidRPr="00236EB9" w:rsidRDefault="00BE7D79" w:rsidP="00BE7D79">
      <w:pPr>
        <w:numPr>
          <w:ilvl w:val="0"/>
          <w:numId w:val="14"/>
        </w:numPr>
        <w:jc w:val="both"/>
      </w:pPr>
      <w:r w:rsidRPr="00236EB9">
        <w:t>izvajalcu pravočasno predati vse razpoložljive podatke in potrebno dokumentacijo</w:t>
      </w:r>
      <w:r w:rsidR="0079033E">
        <w:t>,</w:t>
      </w:r>
    </w:p>
    <w:p w14:paraId="5AC60E4E" w14:textId="77777777" w:rsidR="00BE7D79" w:rsidRPr="00236EB9" w:rsidRDefault="00BE7D79" w:rsidP="00BE7D79">
      <w:pPr>
        <w:numPr>
          <w:ilvl w:val="0"/>
          <w:numId w:val="14"/>
        </w:numPr>
        <w:tabs>
          <w:tab w:val="left" w:pos="283"/>
        </w:tabs>
        <w:jc w:val="both"/>
      </w:pPr>
      <w:r w:rsidRPr="00236EB9">
        <w:lastRenderedPageBreak/>
        <w:t>da bo zagotovil nadzor z izbranim nadzornikom, ter o osebi, ki bo delo nadzorovala, pravočasno obvestiti izvajalca,</w:t>
      </w:r>
    </w:p>
    <w:p w14:paraId="7B1FAF75" w14:textId="77777777" w:rsidR="00BE7D79" w:rsidRPr="00236EB9" w:rsidRDefault="00BE7D79" w:rsidP="00BE7D79">
      <w:pPr>
        <w:numPr>
          <w:ilvl w:val="0"/>
          <w:numId w:val="14"/>
        </w:numPr>
        <w:tabs>
          <w:tab w:val="left" w:pos="283"/>
        </w:tabs>
        <w:jc w:val="both"/>
      </w:pPr>
      <w:r w:rsidRPr="00236EB9">
        <w:t>da bo sodeloval z lastniki sosednjih zemljišč pri pridobitvi pisnih soglasij za posege na sosednja zemljišča, če bo to potrebno,</w:t>
      </w:r>
    </w:p>
    <w:p w14:paraId="099B15A4" w14:textId="7AD47D72" w:rsidR="00BE7D79" w:rsidRPr="00236EB9" w:rsidRDefault="00BE7D79" w:rsidP="00BE7D79">
      <w:pPr>
        <w:numPr>
          <w:ilvl w:val="0"/>
          <w:numId w:val="14"/>
        </w:numPr>
        <w:tabs>
          <w:tab w:val="left" w:pos="283"/>
        </w:tabs>
        <w:jc w:val="both"/>
      </w:pPr>
      <w:r w:rsidRPr="00236EB9">
        <w:t>da bo preko nadzornika sodeloval pri potrjevanju gradbenega dnevnika in brez zavlačevanja potrjeval izstavljene situacije</w:t>
      </w:r>
      <w:r w:rsidR="0079033E">
        <w:t>,</w:t>
      </w:r>
    </w:p>
    <w:p w14:paraId="1D99EB0E" w14:textId="77777777" w:rsidR="00BE7D79" w:rsidRPr="00236EB9" w:rsidRDefault="00BE7D79" w:rsidP="00BE7D79">
      <w:pPr>
        <w:numPr>
          <w:ilvl w:val="0"/>
          <w:numId w:val="14"/>
        </w:numPr>
        <w:jc w:val="both"/>
      </w:pPr>
      <w:r w:rsidRPr="00236EB9">
        <w:t>takoj ko je mogoče, najkasneje pa v 5 dneh odločiti o vprašanjih in predlogih izvajalca, ki so odločilni za pravilno in pravočasno izvedbo pogodbenih del.</w:t>
      </w:r>
    </w:p>
    <w:p w14:paraId="5770A17E" w14:textId="77777777" w:rsidR="00BE7D79" w:rsidRPr="00236EB9" w:rsidRDefault="00BE7D79" w:rsidP="00BE7D79">
      <w:pPr>
        <w:ind w:left="1080"/>
        <w:rPr>
          <w:color w:val="FF0000"/>
        </w:rPr>
      </w:pPr>
    </w:p>
    <w:p w14:paraId="16F03BFD" w14:textId="77777777" w:rsidR="00BE7D79" w:rsidRPr="00236EB9" w:rsidRDefault="00BE7D79" w:rsidP="002E02B1">
      <w:pPr>
        <w:numPr>
          <w:ilvl w:val="0"/>
          <w:numId w:val="13"/>
        </w:numPr>
        <w:jc w:val="center"/>
      </w:pPr>
      <w:r w:rsidRPr="00236EB9">
        <w:t>člen</w:t>
      </w:r>
    </w:p>
    <w:p w14:paraId="193A0AE4" w14:textId="77777777" w:rsidR="00BE7D79" w:rsidRPr="00236EB9" w:rsidRDefault="00BE7D79" w:rsidP="00BE7D79">
      <w:pPr>
        <w:rPr>
          <w:color w:val="FF0000"/>
        </w:rPr>
      </w:pPr>
    </w:p>
    <w:p w14:paraId="62C08639" w14:textId="77777777" w:rsidR="00BE7D79" w:rsidRPr="00236EB9" w:rsidRDefault="00BE7D79" w:rsidP="00BE7D79">
      <w:pPr>
        <w:spacing w:line="276" w:lineRule="auto"/>
        <w:jc w:val="both"/>
        <w:outlineLvl w:val="0"/>
      </w:pPr>
      <w:bookmarkStart w:id="38" w:name="_Toc335915464"/>
      <w:bookmarkStart w:id="39" w:name="_Toc335915538"/>
      <w:bookmarkStart w:id="40" w:name="_Toc335915575"/>
      <w:bookmarkStart w:id="41" w:name="_Toc335915804"/>
      <w:r w:rsidRPr="00236EB9">
        <w:t>Izvajalec mora o poteku gradnje dnevno obveščati naročnikovega nadzornika ter tedensko s pisnimi poročili.</w:t>
      </w:r>
    </w:p>
    <w:p w14:paraId="0EEA17CB" w14:textId="77777777" w:rsidR="00BE7D79" w:rsidRPr="00236EB9" w:rsidRDefault="00BE7D79" w:rsidP="00BE7D79">
      <w:pPr>
        <w:spacing w:line="276" w:lineRule="auto"/>
        <w:jc w:val="both"/>
        <w:outlineLvl w:val="0"/>
      </w:pPr>
    </w:p>
    <w:p w14:paraId="459F8D7A" w14:textId="77777777" w:rsidR="00BE7D79" w:rsidRPr="00236EB9" w:rsidRDefault="00BE7D79" w:rsidP="00BE7D79">
      <w:pPr>
        <w:spacing w:line="276" w:lineRule="auto"/>
        <w:jc w:val="both"/>
        <w:outlineLvl w:val="0"/>
      </w:pPr>
      <w:r w:rsidRPr="00236EB9">
        <w:t>Obveznost poročanja izvršuje izvajalec s poročili o gradnji in faznimi poročili o gradnji.</w:t>
      </w:r>
      <w:bookmarkEnd w:id="38"/>
      <w:bookmarkEnd w:id="39"/>
      <w:bookmarkEnd w:id="40"/>
      <w:bookmarkEnd w:id="41"/>
    </w:p>
    <w:p w14:paraId="15036D25" w14:textId="77777777" w:rsidR="00BE7D79" w:rsidRPr="00236EB9" w:rsidRDefault="00BE7D79" w:rsidP="00BE7D79">
      <w:pPr>
        <w:jc w:val="both"/>
      </w:pPr>
    </w:p>
    <w:p w14:paraId="3F7EE687" w14:textId="77777777" w:rsidR="00BE7D79" w:rsidRPr="00236EB9" w:rsidRDefault="00BE7D79" w:rsidP="00BE7D79">
      <w:pPr>
        <w:jc w:val="both"/>
      </w:pPr>
      <w:r w:rsidRPr="00236EB9">
        <w:t>Na zahtevo naročnika mu mora izvajalec nemudoma posredovati kopije gradbenih dnevnikov, atestov, dokazila o pregledih in meritvah ustreznosti izvedbe del ter drugo gradbeno oziroma tehnično dokumentacijo.</w:t>
      </w:r>
    </w:p>
    <w:p w14:paraId="025EAAD4" w14:textId="77777777" w:rsidR="00BE7D79" w:rsidRPr="00236EB9" w:rsidRDefault="00BE7D79" w:rsidP="00BE7D79">
      <w:pPr>
        <w:jc w:val="both"/>
      </w:pPr>
    </w:p>
    <w:p w14:paraId="04CC3C12" w14:textId="77777777" w:rsidR="00BE7D79" w:rsidRPr="00236EB9" w:rsidRDefault="00BE7D79" w:rsidP="00BE7D79">
      <w:pPr>
        <w:jc w:val="both"/>
      </w:pPr>
      <w:r w:rsidRPr="00236EB9">
        <w:t>Izvajalec mora naročnika takoj obvestiti o vsakem dogodku, ki vpliva ali bi lahko vplival na dokončanje objekta v roku, določenem s to pogodbo, oziroma o dogodkih, ki vplivajo na odstopanje od projekta gradnje.</w:t>
      </w:r>
    </w:p>
    <w:p w14:paraId="2A2922BC" w14:textId="77777777" w:rsidR="00BE7D79" w:rsidRPr="00236EB9" w:rsidRDefault="00BE7D79" w:rsidP="00BE7D79">
      <w:pPr>
        <w:rPr>
          <w:color w:val="FF0000"/>
        </w:rPr>
      </w:pPr>
    </w:p>
    <w:p w14:paraId="07264681" w14:textId="77777777" w:rsidR="00BE7D79" w:rsidRPr="00236EB9" w:rsidRDefault="00BE7D79" w:rsidP="002E02B1">
      <w:pPr>
        <w:numPr>
          <w:ilvl w:val="0"/>
          <w:numId w:val="13"/>
        </w:numPr>
        <w:jc w:val="center"/>
      </w:pPr>
      <w:r w:rsidRPr="00236EB9">
        <w:t>člen</w:t>
      </w:r>
    </w:p>
    <w:p w14:paraId="626B80A4" w14:textId="77777777" w:rsidR="00BE7D79" w:rsidRPr="00236EB9" w:rsidRDefault="00BE7D79" w:rsidP="00BE7D79">
      <w:pPr>
        <w:rPr>
          <w:color w:val="FF0000"/>
        </w:rPr>
      </w:pPr>
    </w:p>
    <w:p w14:paraId="5132F77F" w14:textId="56A89160" w:rsidR="00BE7D79" w:rsidRPr="00236EB9" w:rsidRDefault="00BE7D79" w:rsidP="00BE7D79">
      <w:pPr>
        <w:jc w:val="both"/>
      </w:pPr>
      <w:r w:rsidRPr="00236EB9">
        <w:t>Izvajalec je dolžan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Naročnik v skladu s 6. členom Uredbe o ravnanju z odpadki, ki nastanejo pri gradbenih delih, Ur</w:t>
      </w:r>
      <w:r w:rsidR="0079033E">
        <w:t xml:space="preserve">adni list RS, št. </w:t>
      </w:r>
      <w:r w:rsidRPr="00236EB9">
        <w:t>34/08) pooblašča izvajalca za oddajo gradbenih odpadkov zbiralcu le-teh, pri čemer mora izvajalec ob predaji vsake pošiljke odpadkov izpolniti evidenčni list, določen s predpisom, ki ureja ravnanje z odpadki.</w:t>
      </w:r>
    </w:p>
    <w:p w14:paraId="2B4D921D" w14:textId="77777777" w:rsidR="00BE7D79" w:rsidRPr="00236EB9" w:rsidRDefault="00BE7D79" w:rsidP="00BE7D79">
      <w:pPr>
        <w:jc w:val="both"/>
        <w:rPr>
          <w:b/>
        </w:rPr>
      </w:pPr>
    </w:p>
    <w:p w14:paraId="59EB273E" w14:textId="77777777" w:rsidR="00BE7D79" w:rsidRPr="00236EB9" w:rsidRDefault="00BE7D79" w:rsidP="00BE7D79">
      <w:pPr>
        <w:jc w:val="both"/>
      </w:pPr>
      <w:r w:rsidRPr="00236EB9">
        <w:t>Izvajalec mora zagotoviti naročilo za prevzem gradbenih odpadkov ali njihov prevoz v predelavo ali odstranjevanje ter njihovo predelavo ali odstranjevanje, preden se začno izvajati gradbena dela po tej pogodbi ter dokazilo o naročilu predati naročniku najkasneje ob uvedbi v delo.</w:t>
      </w:r>
    </w:p>
    <w:p w14:paraId="2D4D6505" w14:textId="77777777" w:rsidR="00BE7D79" w:rsidRPr="00236EB9" w:rsidRDefault="00BE7D79" w:rsidP="00BE7D79">
      <w:pPr>
        <w:tabs>
          <w:tab w:val="left" w:pos="283"/>
        </w:tabs>
        <w:jc w:val="both"/>
      </w:pPr>
    </w:p>
    <w:p w14:paraId="0D292F16" w14:textId="77777777" w:rsidR="00BE7D79" w:rsidRPr="00236EB9" w:rsidRDefault="00BE7D79" w:rsidP="00BE7D79">
      <w:pPr>
        <w:tabs>
          <w:tab w:val="left" w:pos="283"/>
        </w:tabs>
        <w:jc w:val="both"/>
      </w:pPr>
      <w:r w:rsidRPr="00236EB9">
        <w:t>Izvajalec mora voditi evidenco o vrsti in količini gradbenih odpadkov ter načinu njihovega deponiranja, ki jo bo naročniku dostavljal mesečno skupaj z začasnimi situacijami.</w:t>
      </w:r>
    </w:p>
    <w:p w14:paraId="0000104D" w14:textId="77777777" w:rsidR="00BE7D79" w:rsidRPr="00236EB9" w:rsidRDefault="00BE7D79" w:rsidP="00BE7D79">
      <w:pPr>
        <w:jc w:val="both"/>
      </w:pPr>
    </w:p>
    <w:p w14:paraId="1D7DFB05" w14:textId="77777777" w:rsidR="00BE7D79" w:rsidRPr="00236EB9" w:rsidRDefault="00BE7D79" w:rsidP="002E02B1">
      <w:pPr>
        <w:numPr>
          <w:ilvl w:val="0"/>
          <w:numId w:val="13"/>
        </w:numPr>
        <w:jc w:val="center"/>
      </w:pPr>
      <w:r w:rsidRPr="00236EB9">
        <w:t>člen</w:t>
      </w:r>
    </w:p>
    <w:p w14:paraId="0513A645" w14:textId="77777777" w:rsidR="00BE7D79" w:rsidRPr="00236EB9" w:rsidRDefault="00BE7D79" w:rsidP="00BE7D79">
      <w:pPr>
        <w:rPr>
          <w:color w:val="FF0000"/>
        </w:rPr>
      </w:pPr>
    </w:p>
    <w:p w14:paraId="5DDE4FD9" w14:textId="77777777" w:rsidR="00BE7D79" w:rsidRPr="00236EB9" w:rsidRDefault="00BE7D79" w:rsidP="00BE7D79">
      <w:pPr>
        <w:jc w:val="both"/>
      </w:pPr>
      <w:r w:rsidRPr="00236EB9">
        <w:t>Izvajalec je dolžan na svoje stroške zavarovati delovišče v skladu s predpisi o varstvu pri delu v gradbeništvu, skleniti zavarovanje za eventualno nastalo škodo na objektu in izvedenih delih ter za odgovornost za škodo, ki bi utegnila nastati naročniku in tretjim osebam v zvezi z opravljanjem dejavnosti izvajalca. Kopijo zavarovalne police mora izvajalec izročiti naročniku pred začetkom del na gradbišču.</w:t>
      </w:r>
    </w:p>
    <w:p w14:paraId="34AA2D2C" w14:textId="77777777" w:rsidR="00BE7D79" w:rsidRPr="00236EB9" w:rsidRDefault="00BE7D79" w:rsidP="00BE7D79">
      <w:pPr>
        <w:jc w:val="both"/>
      </w:pPr>
    </w:p>
    <w:p w14:paraId="7F93B5B1" w14:textId="77777777" w:rsidR="00BE7D79" w:rsidRPr="00E8059E" w:rsidRDefault="00BE7D79" w:rsidP="00BE7D79">
      <w:pPr>
        <w:jc w:val="both"/>
      </w:pPr>
      <w:r w:rsidRPr="00E8059E">
        <w:t>V primeru, da bodo dela na gradbišču izvajali podizvajalci, bo moral izvajalec v skladu s predpisi iz zgornjega odstavka imenovati osebo za izvajane skupnih varnostnih ukrepov za varnost in zdravje pri delu in pred začetkom del na gradbišču zagotoviti izdelavo pisnega sporazuma izvajane skupnih varnostnih ukrepov za varnost in zdravje pri delu skladno s 39. členom Zakona o varnosti in zdravju pri delu (ZVZD-1).</w:t>
      </w:r>
    </w:p>
    <w:p w14:paraId="7D4A8BE6" w14:textId="77777777" w:rsidR="00BE7D79" w:rsidRPr="00236EB9" w:rsidRDefault="00BE7D79" w:rsidP="00BE7D79">
      <w:pPr>
        <w:rPr>
          <w:color w:val="FF0000"/>
        </w:rPr>
      </w:pPr>
    </w:p>
    <w:p w14:paraId="2FE5FABB" w14:textId="77777777" w:rsidR="00BE7D79" w:rsidRPr="00236EB9" w:rsidRDefault="00BE7D79" w:rsidP="002E02B1">
      <w:pPr>
        <w:numPr>
          <w:ilvl w:val="0"/>
          <w:numId w:val="13"/>
        </w:numPr>
        <w:jc w:val="center"/>
      </w:pPr>
      <w:r w:rsidRPr="00236EB9">
        <w:t>člen</w:t>
      </w:r>
    </w:p>
    <w:p w14:paraId="24D09B4C" w14:textId="77777777" w:rsidR="00BE7D79" w:rsidRPr="00236EB9" w:rsidRDefault="00BE7D79" w:rsidP="00BE7D79">
      <w:pPr>
        <w:rPr>
          <w:color w:val="FF0000"/>
        </w:rPr>
      </w:pPr>
    </w:p>
    <w:p w14:paraId="71E27166" w14:textId="77777777" w:rsidR="00BE7D79" w:rsidRPr="00236EB9" w:rsidRDefault="00BE7D79" w:rsidP="00BE7D79">
      <w:pPr>
        <w:jc w:val="both"/>
        <w:rPr>
          <w:i/>
        </w:rPr>
      </w:pPr>
      <w:r w:rsidRPr="00236EB9">
        <w:t>Po končani gradnji mora izvajalec zapustiti delovišče urejeno, nepoškodovano in očiščeno.</w:t>
      </w:r>
    </w:p>
    <w:p w14:paraId="17253823" w14:textId="77777777" w:rsidR="00BE7D79" w:rsidRPr="00236EB9" w:rsidRDefault="00BE7D79" w:rsidP="00BE7D79">
      <w:pPr>
        <w:jc w:val="both"/>
      </w:pPr>
    </w:p>
    <w:p w14:paraId="09E767B7" w14:textId="77777777" w:rsidR="00BE7D79" w:rsidRPr="00236EB9" w:rsidRDefault="00BE7D79" w:rsidP="00BE7D79">
      <w:pPr>
        <w:jc w:val="both"/>
      </w:pPr>
      <w:r w:rsidRPr="00236EB9">
        <w:t xml:space="preserve">Izvajalec je dolžan takoj po zaključku vsakokratnih del oziroma na poziv naročnika odstraniti z gradbene parcele ves </w:t>
      </w:r>
      <w:proofErr w:type="spellStart"/>
      <w:r w:rsidRPr="00236EB9">
        <w:t>nevgrajen</w:t>
      </w:r>
      <w:proofErr w:type="spellEnd"/>
      <w:r w:rsidRPr="00236EB9">
        <w:t xml:space="preserve">, neuporaben ali odpadni material ter zapustiti gradbišče popolnoma očiščeno. Če tega nemudoma ne stori, sme to opraviti naročnik na račun izvajalca.   </w:t>
      </w:r>
    </w:p>
    <w:p w14:paraId="0D829886" w14:textId="77777777" w:rsidR="00BE7D79" w:rsidRPr="00236EB9" w:rsidRDefault="00BE7D79" w:rsidP="00BE7D79">
      <w:pPr>
        <w:rPr>
          <w:color w:val="FF0000"/>
        </w:rPr>
      </w:pPr>
    </w:p>
    <w:p w14:paraId="6621F344" w14:textId="77777777" w:rsidR="00BE7D79" w:rsidRPr="00236EB9" w:rsidRDefault="00BE7D79" w:rsidP="002E02B1">
      <w:pPr>
        <w:numPr>
          <w:ilvl w:val="0"/>
          <w:numId w:val="13"/>
        </w:numPr>
        <w:jc w:val="center"/>
      </w:pPr>
      <w:r w:rsidRPr="00236EB9">
        <w:t>člen</w:t>
      </w:r>
    </w:p>
    <w:p w14:paraId="3F7E6673" w14:textId="77777777" w:rsidR="00BE7D79" w:rsidRPr="00236EB9" w:rsidRDefault="00BE7D79" w:rsidP="00BE7D79">
      <w:pPr>
        <w:rPr>
          <w:color w:val="FF0000"/>
        </w:rPr>
      </w:pPr>
    </w:p>
    <w:p w14:paraId="6F2D0F15" w14:textId="77777777" w:rsidR="00BE7D79" w:rsidRPr="00236EB9" w:rsidRDefault="00BE7D79" w:rsidP="00BE7D79">
      <w:pPr>
        <w:jc w:val="both"/>
      </w:pPr>
      <w:r w:rsidRPr="00236EB9">
        <w:t xml:space="preserve">Naročnik ima pravico opravljati strokovno nadzorstvo nad deli izvajalca in njegovih podizvajalcev, da preverja in zagotavlja njihovo pravilno izvajanje, zlasti glede vrste, količine in kakovosti. </w:t>
      </w:r>
    </w:p>
    <w:p w14:paraId="2EA89982" w14:textId="77777777" w:rsidR="00BE7D79" w:rsidRPr="00236EB9" w:rsidRDefault="00BE7D79" w:rsidP="00BE7D79">
      <w:pPr>
        <w:jc w:val="both"/>
      </w:pPr>
      <w:r w:rsidRPr="00236EB9">
        <w:br/>
        <w:t>Da bi mogel opravljati strokovno nadzorstvo, ima naročnik pravico dostopa na gradbišče, v delavnice, obrate in kraje za uskladiščenje materiala.</w:t>
      </w:r>
    </w:p>
    <w:p w14:paraId="1515D3E4" w14:textId="77777777" w:rsidR="00BE7D79" w:rsidRPr="00236EB9" w:rsidRDefault="00BE7D79" w:rsidP="00BE7D79">
      <w:pPr>
        <w:jc w:val="both"/>
      </w:pPr>
    </w:p>
    <w:p w14:paraId="016E8622" w14:textId="77777777" w:rsidR="00BE7D79" w:rsidRPr="00236EB9" w:rsidRDefault="00BE7D79" w:rsidP="00BE7D79">
      <w:pPr>
        <w:jc w:val="both"/>
        <w:rPr>
          <w:b/>
        </w:rPr>
      </w:pPr>
      <w:r w:rsidRPr="00236EB9">
        <w:t xml:space="preserve">Naročnik bo sporočil izvajalcu podatke o osebi, ki opravlja strokovno nadzorstvo ter po potrebi koordinatorju za varstvo in zdravje pri delu ob uvedbi v delo. Naročnik je dolžan pismeno sporočiti izvajalcu spremembo osebe, ki opravlja strokovno nadzorstvo. </w:t>
      </w:r>
    </w:p>
    <w:p w14:paraId="081C7197" w14:textId="77777777" w:rsidR="00BE7D79" w:rsidRPr="00236EB9" w:rsidRDefault="00BE7D79" w:rsidP="00BE7D79">
      <w:pPr>
        <w:jc w:val="both"/>
        <w:rPr>
          <w:b/>
        </w:rPr>
      </w:pPr>
    </w:p>
    <w:p w14:paraId="463E59EA" w14:textId="77777777" w:rsidR="00BE7D79" w:rsidRPr="00236EB9" w:rsidRDefault="00BE7D79" w:rsidP="00BE7D79">
      <w:pPr>
        <w:jc w:val="both"/>
      </w:pPr>
      <w:r w:rsidRPr="00236EB9">
        <w:t>Pripombe glede načina izvajanja del, uporabljenega materiala ali poteka izvajanja del je naročnik dolžan brez odlašanja sporočiti izvajalcu. Vse pripombe in ugotovitve naročnika se sporočajo pismeno ali vpisujejo v gradbeni dnevnik.</w:t>
      </w:r>
    </w:p>
    <w:p w14:paraId="610C43DB" w14:textId="77777777" w:rsidR="00BE7D79" w:rsidRPr="00236EB9" w:rsidRDefault="00BE7D79" w:rsidP="00BE7D79">
      <w:pPr>
        <w:rPr>
          <w:color w:val="FF0000"/>
        </w:rPr>
      </w:pPr>
    </w:p>
    <w:p w14:paraId="2E9402A0" w14:textId="77777777" w:rsidR="00BE7D79" w:rsidRPr="00236EB9" w:rsidRDefault="00BE7D79" w:rsidP="002E02B1">
      <w:pPr>
        <w:numPr>
          <w:ilvl w:val="0"/>
          <w:numId w:val="13"/>
        </w:numPr>
        <w:jc w:val="center"/>
      </w:pPr>
      <w:r w:rsidRPr="00236EB9">
        <w:t>člen</w:t>
      </w:r>
    </w:p>
    <w:p w14:paraId="7F357456" w14:textId="77777777" w:rsidR="00BE7D79" w:rsidRPr="00236EB9" w:rsidRDefault="00BE7D79" w:rsidP="00BE7D79">
      <w:pPr>
        <w:tabs>
          <w:tab w:val="left" w:pos="283"/>
        </w:tabs>
        <w:jc w:val="both"/>
      </w:pPr>
    </w:p>
    <w:p w14:paraId="40BCFAA2" w14:textId="77777777" w:rsidR="00BE7D79" w:rsidRPr="00236EB9" w:rsidRDefault="00BE7D79" w:rsidP="00BE7D79">
      <w:pPr>
        <w:tabs>
          <w:tab w:val="left" w:pos="283"/>
        </w:tabs>
        <w:jc w:val="both"/>
      </w:pPr>
      <w:r w:rsidRPr="00236EB9">
        <w:t xml:space="preserve">Izvajalec se zavezuje, da bo vgrajeval samo prvovrstne materiale v kvaliteti predvideni s tehnično dokumentacijo, ki ustrezajo tehnični dokumentaciji ter predpisom, normativom in standardom (Zakon o gradbenih proizvodih, SIST EN standardi, veljavni pravilniki) v nasprotnem primeru pa takoj odstranil z gradbišča neustrezen material in /ali saniral neustrezno izvedeno delo na način, ki bo zadovoljil pravila stroke. </w:t>
      </w:r>
    </w:p>
    <w:p w14:paraId="2CE7E834" w14:textId="77777777" w:rsidR="00BE7D79" w:rsidRPr="00236EB9" w:rsidRDefault="00BE7D79" w:rsidP="00BE7D79">
      <w:pPr>
        <w:jc w:val="both"/>
      </w:pPr>
    </w:p>
    <w:p w14:paraId="57C3D414" w14:textId="77777777" w:rsidR="00BE7D79" w:rsidRPr="00236EB9" w:rsidRDefault="00BE7D79" w:rsidP="00BE7D79">
      <w:pPr>
        <w:jc w:val="both"/>
      </w:pPr>
      <w:r w:rsidRPr="00236EB9">
        <w:t xml:space="preserve">Izvajalec je dolžan za vgrajene gradbene proizvode, materiale in konstrukcije pred njihovo vgradnjo pridobiti, naročnik pa potrditi, ustrezne vzorce skupaj z veljavno </w:t>
      </w:r>
      <w:proofErr w:type="spellStart"/>
      <w:r w:rsidRPr="00236EB9">
        <w:t>atestno</w:t>
      </w:r>
      <w:proofErr w:type="spellEnd"/>
      <w:r w:rsidRPr="00236EB9">
        <w:t xml:space="preserve"> dokumentacijo (seznam vzorcev naročnik in Izvajalec predhodno uskladita). </w:t>
      </w:r>
    </w:p>
    <w:p w14:paraId="0EABDE28" w14:textId="77777777" w:rsidR="00BE7D79" w:rsidRPr="00236EB9" w:rsidRDefault="00BE7D79" w:rsidP="00BE7D79"/>
    <w:p w14:paraId="727664AB" w14:textId="77777777" w:rsidR="00BE7D79" w:rsidRPr="00236EB9" w:rsidRDefault="00BE7D79" w:rsidP="002E02B1">
      <w:pPr>
        <w:numPr>
          <w:ilvl w:val="0"/>
          <w:numId w:val="13"/>
        </w:numPr>
        <w:jc w:val="center"/>
      </w:pPr>
      <w:r w:rsidRPr="00236EB9">
        <w:t>člen</w:t>
      </w:r>
    </w:p>
    <w:p w14:paraId="4300E08B" w14:textId="77777777" w:rsidR="00BE7D79" w:rsidRPr="00236EB9" w:rsidRDefault="00BE7D79" w:rsidP="00BE7D79">
      <w:pPr>
        <w:rPr>
          <w:color w:val="FF0000"/>
        </w:rPr>
      </w:pPr>
    </w:p>
    <w:p w14:paraId="13B3080B" w14:textId="77777777" w:rsidR="00BE7D79" w:rsidRPr="00236EB9" w:rsidRDefault="00BE7D79" w:rsidP="00BE7D79">
      <w:pPr>
        <w:jc w:val="both"/>
      </w:pPr>
      <w:r w:rsidRPr="00236EB9">
        <w:t>Napake oziroma pomanjkljivosti izvedbe, ki jih naročnik zapisniško ugotovi med izvajanjem ali pri pregledu del oziroma v garancijskem roku, mora izvajalec odpraviti takoj po prejemu zapisnika in zahteve s strani naročnika oziroma v razumnem roku, ki ga določi naročnik.</w:t>
      </w:r>
      <w:r w:rsidRPr="00236EB9">
        <w:rPr>
          <w:color w:val="FF0000"/>
        </w:rPr>
        <w:t xml:space="preserve"> </w:t>
      </w:r>
      <w:r w:rsidRPr="00236EB9">
        <w:t>V kolikor tega ne opravi, sme naročnik napake odstraniti na račun izvajalca s pribitkom vseh stroškov, ki jih je utrpel naročnik.</w:t>
      </w:r>
    </w:p>
    <w:p w14:paraId="564855C7" w14:textId="77777777" w:rsidR="00BE7D79" w:rsidRPr="00236EB9" w:rsidRDefault="00BE7D79" w:rsidP="00BE7D79">
      <w:pPr>
        <w:spacing w:line="276" w:lineRule="auto"/>
        <w:jc w:val="both"/>
      </w:pPr>
    </w:p>
    <w:p w14:paraId="300F8D95" w14:textId="77777777" w:rsidR="00BE7D79" w:rsidRPr="00236EB9" w:rsidRDefault="00BE7D79" w:rsidP="002E02B1">
      <w:pPr>
        <w:numPr>
          <w:ilvl w:val="0"/>
          <w:numId w:val="13"/>
        </w:numPr>
        <w:jc w:val="center"/>
      </w:pPr>
      <w:r w:rsidRPr="00236EB9">
        <w:t>člen</w:t>
      </w:r>
    </w:p>
    <w:p w14:paraId="5FB7623F" w14:textId="77777777" w:rsidR="00BE7D79" w:rsidRPr="00236EB9" w:rsidRDefault="00BE7D79" w:rsidP="00BE7D79">
      <w:pPr>
        <w:jc w:val="both"/>
      </w:pPr>
    </w:p>
    <w:p w14:paraId="1940F1EA" w14:textId="145CA531" w:rsidR="00BE7D79" w:rsidRPr="00236EB9" w:rsidRDefault="00BE7D79" w:rsidP="00BE7D79">
      <w:pPr>
        <w:jc w:val="both"/>
      </w:pPr>
      <w:r w:rsidRPr="00236EB9">
        <w:t xml:space="preserve">Izvajalec mora takoj po dokončanju del pisno obvestiti naročnika, da so dela po pogodbi končana. Pred prevzemom se opravi </w:t>
      </w:r>
      <w:r w:rsidR="0079033E">
        <w:t xml:space="preserve">kvalitetni oziroma </w:t>
      </w:r>
      <w:r w:rsidRPr="00236EB9">
        <w:t xml:space="preserve">komisijski pregled objekta, opravi se predaja vse potrebne dokumentacije (PID, izvirnik gradbenega dnevnika, knjige obračunskih izmer, </w:t>
      </w:r>
      <w:proofErr w:type="spellStart"/>
      <w:r w:rsidRPr="00236EB9">
        <w:t>atestna</w:t>
      </w:r>
      <w:proofErr w:type="spellEnd"/>
      <w:r w:rsidRPr="00236EB9">
        <w:t xml:space="preserve"> dokumentacija, meritve, ipd.), kot tudi vso drugo predpisano dokumentacijo. O pregledu se pripravi zapisnik o </w:t>
      </w:r>
      <w:r w:rsidR="0079033E">
        <w:t xml:space="preserve">kvalitetnem oziroma </w:t>
      </w:r>
      <w:r w:rsidRPr="00236EB9">
        <w:t xml:space="preserve">komisijskem pregledu. Naročnik prevzame od izvajalca pogodbena dela pod pogojem, da so le-ta kvalitetno izvedena in služijo svojemu namenu in po odpravi vseh morebitnih pomanjkljivosti, ugotovljenih in zapisanih v zapisniku o </w:t>
      </w:r>
      <w:r w:rsidR="0079033E">
        <w:t xml:space="preserve">kvalitetnem oziroma </w:t>
      </w:r>
      <w:r w:rsidRPr="00236EB9">
        <w:t xml:space="preserve">komisijskem pregledu. </w:t>
      </w:r>
    </w:p>
    <w:p w14:paraId="6B8D6E7A" w14:textId="77777777" w:rsidR="00BE7D79" w:rsidRPr="00236EB9" w:rsidRDefault="00BE7D79" w:rsidP="00BE7D79">
      <w:pPr>
        <w:jc w:val="both"/>
      </w:pPr>
    </w:p>
    <w:p w14:paraId="2BD441AC" w14:textId="67149289" w:rsidR="00BE7D79" w:rsidRPr="00236EB9" w:rsidRDefault="00BE7D79" w:rsidP="00BE7D79">
      <w:pPr>
        <w:jc w:val="both"/>
      </w:pPr>
      <w:r w:rsidRPr="00236EB9">
        <w:lastRenderedPageBreak/>
        <w:t xml:space="preserve">Izvajalec predloži s strani nadzornega organa potrjen končni obračun naročniku najkasneje v roku </w:t>
      </w:r>
      <w:r>
        <w:t>1</w:t>
      </w:r>
      <w:r w:rsidR="0079033E">
        <w:t>0</w:t>
      </w:r>
      <w:r w:rsidRPr="00236EB9">
        <w:t xml:space="preserve"> dni po uspešnem prevzemu del.</w:t>
      </w:r>
    </w:p>
    <w:p w14:paraId="08E82700" w14:textId="77777777" w:rsidR="00BE7D79" w:rsidRPr="00236EB9" w:rsidRDefault="00BE7D79" w:rsidP="00BE7D79">
      <w:pPr>
        <w:jc w:val="both"/>
      </w:pPr>
    </w:p>
    <w:p w14:paraId="4D2CD15D" w14:textId="77777777" w:rsidR="00BE7D79" w:rsidRPr="00236EB9" w:rsidRDefault="00BE7D79" w:rsidP="002E02B1">
      <w:pPr>
        <w:numPr>
          <w:ilvl w:val="0"/>
          <w:numId w:val="13"/>
        </w:numPr>
        <w:jc w:val="center"/>
      </w:pPr>
      <w:r w:rsidRPr="00236EB9">
        <w:t>člen</w:t>
      </w:r>
    </w:p>
    <w:p w14:paraId="4B68B6A0" w14:textId="77777777" w:rsidR="00BE7D79" w:rsidRPr="00236EB9" w:rsidRDefault="00BE7D79" w:rsidP="00BE7D79"/>
    <w:p w14:paraId="0B32E9CD" w14:textId="77777777" w:rsidR="00BE7D79" w:rsidRPr="00236EB9" w:rsidRDefault="00BE7D79" w:rsidP="00BE7D79">
      <w:pPr>
        <w:jc w:val="both"/>
      </w:pPr>
      <w:r w:rsidRPr="00236EB9">
        <w:t xml:space="preserve">Če ni v tej pogodbi drugače določeno, se uporabljajo glede odgovornosti za napake gradnje ustrezne določbe iz poglavja Obligacijskega zakonika o </w:t>
      </w:r>
      <w:proofErr w:type="spellStart"/>
      <w:r w:rsidRPr="00236EB9">
        <w:t>podjemni</w:t>
      </w:r>
      <w:proofErr w:type="spellEnd"/>
      <w:r w:rsidRPr="00236EB9">
        <w:t xml:space="preserve"> pogodbi. </w:t>
      </w:r>
    </w:p>
    <w:p w14:paraId="3B401080" w14:textId="77777777" w:rsidR="00BE7D79" w:rsidRPr="00236EB9" w:rsidRDefault="00BE7D79" w:rsidP="00BE7D79"/>
    <w:p w14:paraId="23C5CCBA" w14:textId="77777777" w:rsidR="00BE7D79" w:rsidRPr="00236EB9" w:rsidRDefault="00BE7D79" w:rsidP="002E02B1">
      <w:pPr>
        <w:numPr>
          <w:ilvl w:val="0"/>
          <w:numId w:val="13"/>
        </w:numPr>
        <w:jc w:val="center"/>
      </w:pPr>
      <w:r w:rsidRPr="00236EB9">
        <w:t>člen</w:t>
      </w:r>
    </w:p>
    <w:p w14:paraId="764BC752" w14:textId="77777777" w:rsidR="00BE7D79" w:rsidRPr="00236EB9" w:rsidRDefault="00BE7D79" w:rsidP="00BE7D79">
      <w:pPr>
        <w:jc w:val="both"/>
      </w:pPr>
    </w:p>
    <w:p w14:paraId="542A8721" w14:textId="77777777" w:rsidR="00BE7D79" w:rsidRPr="00236EB9" w:rsidRDefault="00BE7D79" w:rsidP="00BE7D79">
      <w:pPr>
        <w:jc w:val="both"/>
      </w:pPr>
      <w:r w:rsidRPr="00236EB9">
        <w:t>Vsaka stranka je dolžna takoj obvestiti drugo stranko o morebitnem zahtevku tretje osebe, ki se tiče izvrševanja pravic in obveznosti po tej pogodbi.</w:t>
      </w:r>
    </w:p>
    <w:p w14:paraId="7E8EDE04" w14:textId="77777777" w:rsidR="00BE7D79" w:rsidRPr="00236EB9" w:rsidRDefault="00BE7D79" w:rsidP="00BE7D79">
      <w:pPr>
        <w:jc w:val="both"/>
      </w:pPr>
    </w:p>
    <w:p w14:paraId="49E84846" w14:textId="77777777" w:rsidR="00BE7D79" w:rsidRPr="00236EB9" w:rsidRDefault="00BE7D79" w:rsidP="00BE7D79">
      <w:pPr>
        <w:jc w:val="both"/>
        <w:rPr>
          <w:rFonts w:eastAsia="Times New Roman" w:cs="Consolas"/>
        </w:rPr>
      </w:pPr>
      <w:r w:rsidRPr="00236EB9">
        <w:rPr>
          <w:rFonts w:eastAsia="Times New Roman" w:cs="Consolas"/>
        </w:rPr>
        <w:t>Izvajalec je v skladu z zakonom odgovoren za škodo, ki jo pri opravljanju ali v zvezi z izvrševanjem pravic in obveznosti po tej pogodbi povzročijo pri njem zaposleni ljudje ali pogodbeni izvajalci naročniku ali tretjim osebam.</w:t>
      </w:r>
    </w:p>
    <w:p w14:paraId="6F2972FA" w14:textId="77777777" w:rsidR="00BE7D79" w:rsidRPr="00236EB9" w:rsidRDefault="00BE7D79" w:rsidP="00BE7D79">
      <w:pPr>
        <w:jc w:val="both"/>
        <w:rPr>
          <w:rFonts w:eastAsia="Times New Roman" w:cs="Consolas"/>
        </w:rPr>
      </w:pPr>
    </w:p>
    <w:p w14:paraId="242CE0F3" w14:textId="77777777" w:rsidR="00BE7D79" w:rsidRPr="00236EB9" w:rsidRDefault="00BE7D79" w:rsidP="00BE7D79">
      <w:pPr>
        <w:jc w:val="both"/>
      </w:pPr>
    </w:p>
    <w:p w14:paraId="68BE9521" w14:textId="77777777" w:rsidR="00BE7D79" w:rsidRPr="00236EB9" w:rsidRDefault="00BE7D79" w:rsidP="006078BA">
      <w:pPr>
        <w:numPr>
          <w:ilvl w:val="0"/>
          <w:numId w:val="24"/>
        </w:numPr>
        <w:ind w:left="1080"/>
        <w:rPr>
          <w:b/>
          <w:i/>
        </w:rPr>
      </w:pPr>
      <w:r w:rsidRPr="00236EB9">
        <w:rPr>
          <w:b/>
          <w:i/>
        </w:rPr>
        <w:t>JAMSTVA</w:t>
      </w:r>
    </w:p>
    <w:p w14:paraId="726BFE6F" w14:textId="77777777" w:rsidR="00BE7D79" w:rsidRPr="00236EB9" w:rsidRDefault="00BE7D79" w:rsidP="002E02B1">
      <w:pPr>
        <w:numPr>
          <w:ilvl w:val="0"/>
          <w:numId w:val="13"/>
        </w:numPr>
        <w:jc w:val="center"/>
      </w:pPr>
      <w:r w:rsidRPr="00236EB9">
        <w:t>člen</w:t>
      </w:r>
    </w:p>
    <w:p w14:paraId="6B3937B5" w14:textId="77777777" w:rsidR="00BE7D79" w:rsidRPr="00236EB9" w:rsidRDefault="00BE7D79" w:rsidP="00BE7D79">
      <w:pPr>
        <w:jc w:val="both"/>
      </w:pPr>
    </w:p>
    <w:p w14:paraId="0D1AFB44" w14:textId="7FD62728" w:rsidR="00BE7D79" w:rsidRPr="00236EB9" w:rsidRDefault="00BE7D79" w:rsidP="00BE7D79">
      <w:pPr>
        <w:jc w:val="both"/>
      </w:pPr>
      <w:r w:rsidRPr="00236EB9">
        <w:t xml:space="preserve">Splošni garancijski rok za vsa izvedena dela je pet let. Garancijski roki začnejo teči z dnem, ko bo uspešno opravljen končni prevzem vseh izvedenih del.  </w:t>
      </w:r>
    </w:p>
    <w:p w14:paraId="5F261161" w14:textId="77777777" w:rsidR="00BE7D79" w:rsidRPr="00236EB9" w:rsidRDefault="00BE7D79" w:rsidP="00BE7D79">
      <w:pPr>
        <w:jc w:val="both"/>
      </w:pPr>
    </w:p>
    <w:p w14:paraId="5275A07C" w14:textId="77777777" w:rsidR="00BE7D79" w:rsidRPr="00236EB9" w:rsidRDefault="00BE7D79" w:rsidP="00BE7D79">
      <w:pPr>
        <w:jc w:val="both"/>
      </w:pPr>
      <w:r w:rsidRPr="00236EB9">
        <w:t xml:space="preserve">Če bo v garancijskem roku zaradi odprave reklamirane pomanjkljivosti izvedeno določeno popravilo ali zamenjan določen material ali del opreme, začne teči garancijski rok znova za celoten sklop, v okvir katerega sodi to popravilo, in sicer od dneva zapisniškega prevzema reklamiranih del dalje. </w:t>
      </w:r>
    </w:p>
    <w:p w14:paraId="059AA49E" w14:textId="77777777" w:rsidR="00BE7D79" w:rsidRPr="00236EB9" w:rsidRDefault="00BE7D79" w:rsidP="00BE7D79">
      <w:pPr>
        <w:jc w:val="both"/>
      </w:pPr>
    </w:p>
    <w:p w14:paraId="18AA06A3" w14:textId="77777777" w:rsidR="00BE7D79" w:rsidRPr="00236EB9" w:rsidRDefault="00BE7D79" w:rsidP="00BE7D79">
      <w:pPr>
        <w:jc w:val="both"/>
      </w:pPr>
      <w:r w:rsidRPr="00236EB9">
        <w:t>Če dobavitelji oz. proizvajalci naprav, opreme in materialov jamčijo za daljšo  dobo, ta jamstva vežejo tudi izvajalca, ki je dolžan odpraviti napake del, naprav, opreme in materialov v rokih, ki se nanašajo na posamezno napako.</w:t>
      </w:r>
    </w:p>
    <w:p w14:paraId="4DCD4865" w14:textId="77777777" w:rsidR="00BE7D79" w:rsidRPr="00236EB9" w:rsidRDefault="00BE7D79" w:rsidP="00BE7D79">
      <w:pPr>
        <w:jc w:val="both"/>
      </w:pPr>
    </w:p>
    <w:p w14:paraId="575F38D6" w14:textId="553D086C" w:rsidR="00BE7D79" w:rsidRPr="00236EB9" w:rsidRDefault="00BE7D79" w:rsidP="00BE7D79">
      <w:pPr>
        <w:jc w:val="both"/>
      </w:pPr>
      <w:r w:rsidRPr="00236EB9">
        <w:t>Izvajalec zagotavlja za solidnost gradnje garancijski rok v skladi z določbami Obligacijskega zakonika (Uradni list RS, št. 67</w:t>
      </w:r>
      <w:r w:rsidR="0079033E">
        <w:t>/</w:t>
      </w:r>
      <w:r w:rsidRPr="00236EB9">
        <w:t xml:space="preserve">07 – uradno prečiščeno besedilo), to je 10 let od uspešno opravljenega končnega prevzema vseh izvedenih del. Izvajalec odgovarja tudi za morebitne pomanjkljivosti zemljišča, na katerem je zgrajena gradba, ki se pokažejo v desetih letih od izročitve in prevzema del, razen če je specializirana organizacija dala strokovno mnenje, da je zemljišče primerno za gradnjo, in se med gradnjo niso pojavile okoliščine, ki bi bile vzbujale dvom o utemeljenosti strokovnega mnenja. </w:t>
      </w:r>
    </w:p>
    <w:p w14:paraId="7B144407" w14:textId="77777777" w:rsidR="00BE7D79" w:rsidRPr="00236EB9" w:rsidRDefault="00BE7D79" w:rsidP="00BE7D79">
      <w:pPr>
        <w:jc w:val="both"/>
      </w:pPr>
    </w:p>
    <w:p w14:paraId="5382BC06" w14:textId="77777777" w:rsidR="00BE7D79" w:rsidRPr="00236EB9" w:rsidRDefault="00BE7D79" w:rsidP="00BE7D79">
      <w:pPr>
        <w:jc w:val="both"/>
      </w:pPr>
      <w:r w:rsidRPr="00236EB9">
        <w:t>Izvajalec je dolžan na svoje stroške odpraviti vse pomanjkljivosti, za katere jamči in se pokažejo med garancijskim rokom. Izvajalec po navedenih pogojih jamči za vsa dela, naprave, opremo in materiale, ne glede na to, ali jih je izvajal sam ali s podizvajalci.</w:t>
      </w:r>
    </w:p>
    <w:p w14:paraId="59741934" w14:textId="77777777" w:rsidR="00BE7D79" w:rsidRPr="00236EB9" w:rsidRDefault="00BE7D79" w:rsidP="00BE7D79">
      <w:pPr>
        <w:jc w:val="both"/>
      </w:pPr>
    </w:p>
    <w:p w14:paraId="55F7D6BA" w14:textId="77777777" w:rsidR="00BE7D79" w:rsidRPr="00236EB9" w:rsidRDefault="00BE7D79" w:rsidP="00BE7D79">
      <w:pPr>
        <w:jc w:val="both"/>
      </w:pPr>
      <w:r w:rsidRPr="00236EB9">
        <w:t xml:space="preserve">Če izvajalec na poziv naročnika ne odpravi napak, ki jih je dolžan odpraviti, lahko naročnik odpravo teh napak poveri drugemu izvajalcu ter unovči </w:t>
      </w:r>
      <w:r>
        <w:t>finančno zavarovanje</w:t>
      </w:r>
      <w:r w:rsidRPr="00236EB9">
        <w:t xml:space="preserve"> za odpravo napak v garancijski dobi.</w:t>
      </w:r>
    </w:p>
    <w:p w14:paraId="1FF57A8F" w14:textId="77777777" w:rsidR="00BE7D79" w:rsidRPr="00236EB9" w:rsidRDefault="00BE7D79" w:rsidP="00BE7D79">
      <w:pPr>
        <w:jc w:val="both"/>
      </w:pPr>
    </w:p>
    <w:p w14:paraId="276B8363" w14:textId="77777777" w:rsidR="00BE7D79" w:rsidRPr="00236EB9" w:rsidRDefault="00BE7D79" w:rsidP="00BE7D79">
      <w:pPr>
        <w:rPr>
          <w:b/>
        </w:rPr>
      </w:pPr>
    </w:p>
    <w:p w14:paraId="629C32B9" w14:textId="77777777" w:rsidR="00BE7D79" w:rsidRPr="00730D28" w:rsidRDefault="00BE7D79" w:rsidP="006078BA">
      <w:pPr>
        <w:numPr>
          <w:ilvl w:val="0"/>
          <w:numId w:val="24"/>
        </w:numPr>
        <w:ind w:left="1080"/>
        <w:rPr>
          <w:b/>
          <w:i/>
          <w:iCs/>
        </w:rPr>
      </w:pPr>
      <w:r w:rsidRPr="00730D28">
        <w:rPr>
          <w:b/>
          <w:i/>
          <w:iCs/>
        </w:rPr>
        <w:t>FINANČNA ZAVAROVANJA</w:t>
      </w:r>
    </w:p>
    <w:p w14:paraId="1D52C12B" w14:textId="77777777" w:rsidR="00BE7D79" w:rsidRPr="00236EB9" w:rsidRDefault="00BE7D79" w:rsidP="002E02B1">
      <w:pPr>
        <w:numPr>
          <w:ilvl w:val="0"/>
          <w:numId w:val="13"/>
        </w:numPr>
        <w:jc w:val="center"/>
      </w:pPr>
      <w:r w:rsidRPr="00236EB9">
        <w:t>člen</w:t>
      </w:r>
    </w:p>
    <w:p w14:paraId="0AC95FEC" w14:textId="77777777" w:rsidR="00BE7D79" w:rsidRPr="00236EB9" w:rsidRDefault="00BE7D79" w:rsidP="00BE7D79"/>
    <w:p w14:paraId="6A719748" w14:textId="2178E7B6" w:rsidR="00BE7D79" w:rsidRPr="00236EB9" w:rsidRDefault="00BE7D79" w:rsidP="00BE7D79">
      <w:pPr>
        <w:autoSpaceDE w:val="0"/>
        <w:autoSpaceDN w:val="0"/>
        <w:adjustRightInd w:val="0"/>
        <w:jc w:val="both"/>
        <w:rPr>
          <w:rFonts w:eastAsia="Times New Roman"/>
          <w:b/>
          <w:bCs/>
          <w:lang w:eastAsia="sl-SI"/>
        </w:rPr>
      </w:pPr>
      <w:r w:rsidRPr="00236EB9">
        <w:t>Izvajalec ob sklenitvi te pogodbe kot pogoj za veljavnost te pogodbe predloži naročniku zahtevano finančno zavarovanje za dobro izvedbo pogodbenih obveznosti</w:t>
      </w:r>
      <w:r w:rsidRPr="00236EB9">
        <w:rPr>
          <w:rFonts w:eastAsia="Times New Roman"/>
          <w:lang w:eastAsia="sl-SI"/>
        </w:rPr>
        <w:t>. Zahtevana višina finančnega zavarovanja je</w:t>
      </w:r>
      <w:r w:rsidRPr="00236EB9">
        <w:rPr>
          <w:rFonts w:eastAsia="Times New Roman"/>
          <w:b/>
          <w:bCs/>
          <w:lang w:eastAsia="sl-SI"/>
        </w:rPr>
        <w:t xml:space="preserve"> 10</w:t>
      </w:r>
      <w:r w:rsidR="0079033E">
        <w:rPr>
          <w:rFonts w:eastAsia="Times New Roman"/>
          <w:b/>
          <w:bCs/>
          <w:lang w:eastAsia="sl-SI"/>
        </w:rPr>
        <w:t xml:space="preserve"> </w:t>
      </w:r>
      <w:r w:rsidRPr="00236EB9">
        <w:rPr>
          <w:rFonts w:eastAsia="Times New Roman"/>
          <w:b/>
          <w:bCs/>
          <w:lang w:eastAsia="sl-SI"/>
        </w:rPr>
        <w:t>% pogodbene vrednosti z DDV.</w:t>
      </w:r>
    </w:p>
    <w:p w14:paraId="6272F0BB" w14:textId="77777777" w:rsidR="0079033E" w:rsidRDefault="0079033E" w:rsidP="0079033E">
      <w:pPr>
        <w:jc w:val="both"/>
        <w:rPr>
          <w:rFonts w:eastAsia="Times New Roman"/>
          <w:lang w:eastAsia="sl-SI"/>
        </w:rPr>
      </w:pPr>
    </w:p>
    <w:p w14:paraId="6EBD6CC6" w14:textId="70D97BE5" w:rsidR="0079033E" w:rsidRPr="00A62621" w:rsidRDefault="0079033E" w:rsidP="0079033E">
      <w:pPr>
        <w:jc w:val="both"/>
        <w:rPr>
          <w:rFonts w:eastAsia="Times New Roman"/>
          <w:bCs/>
          <w:lang w:eastAsia="sl-SI"/>
        </w:rPr>
      </w:pPr>
      <w:r w:rsidRPr="00A62621">
        <w:rPr>
          <w:rFonts w:eastAsia="Times New Roman"/>
          <w:lang w:eastAsia="sl-SI"/>
        </w:rPr>
        <w:lastRenderedPageBreak/>
        <w:t xml:space="preserve">Garancija mora biti </w:t>
      </w:r>
      <w:bookmarkStart w:id="42" w:name="_Hlk157692650"/>
      <w:r w:rsidRPr="00A62621">
        <w:rPr>
          <w:rFonts w:eastAsia="Times New Roman"/>
          <w:bCs/>
          <w:lang w:eastAsia="sl-SI"/>
        </w:rPr>
        <w:t xml:space="preserve">veljavna in izterljiva še do vključno </w:t>
      </w:r>
      <w:r w:rsidRPr="00A62621">
        <w:rPr>
          <w:rFonts w:eastAsia="Times New Roman"/>
          <w:lang w:eastAsia="sl-SI"/>
        </w:rPr>
        <w:t>60 (šestdeset) dni po izteku pogodbe</w:t>
      </w:r>
      <w:bookmarkEnd w:id="42"/>
      <w:r>
        <w:rPr>
          <w:rFonts w:eastAsia="Times New Roman"/>
          <w:lang w:eastAsia="sl-SI"/>
        </w:rPr>
        <w:t>nega roka</w:t>
      </w:r>
      <w:r w:rsidRPr="00A62621">
        <w:rPr>
          <w:rFonts w:eastAsia="Times New Roman"/>
          <w:bCs/>
          <w:lang w:eastAsia="sl-SI"/>
        </w:rPr>
        <w:t>.</w:t>
      </w:r>
    </w:p>
    <w:p w14:paraId="679B69B9" w14:textId="77777777" w:rsidR="0079033E" w:rsidRDefault="0079033E" w:rsidP="0079033E">
      <w:pPr>
        <w:jc w:val="both"/>
      </w:pPr>
    </w:p>
    <w:p w14:paraId="54669B16" w14:textId="5C669CD4" w:rsidR="0079033E" w:rsidRPr="00A62621" w:rsidRDefault="0079033E" w:rsidP="0079033E">
      <w:pPr>
        <w:jc w:val="both"/>
      </w:pPr>
      <w:r w:rsidRPr="00A62621">
        <w:t>Besedilo finančnega zavarovanja za dobro izvedbo pogodbenih obveznosti je navedeno v razpisni dokumentaciji in jo mora izvajalec predložiti na predloženem obrazcu (Obr_9) ali vsebinsko enakem obrazcu.</w:t>
      </w:r>
    </w:p>
    <w:p w14:paraId="5DEA28F7" w14:textId="77777777" w:rsidR="00BE7D79" w:rsidRPr="00236EB9" w:rsidRDefault="00BE7D79" w:rsidP="00BE7D79">
      <w:pPr>
        <w:autoSpaceDE w:val="0"/>
        <w:autoSpaceDN w:val="0"/>
        <w:adjustRightInd w:val="0"/>
        <w:jc w:val="both"/>
        <w:rPr>
          <w:rFonts w:eastAsia="Times New Roman"/>
          <w:lang w:eastAsia="sl-SI"/>
        </w:rPr>
      </w:pPr>
    </w:p>
    <w:p w14:paraId="7B3286E9" w14:textId="4ACBC16F" w:rsidR="00BE7D79" w:rsidRPr="00811489" w:rsidRDefault="00BE7D79" w:rsidP="00BE7D79">
      <w:pPr>
        <w:jc w:val="both"/>
      </w:pPr>
      <w:r w:rsidRPr="00236EB9">
        <w:t xml:space="preserve">V roku predloženo finančno zavarovanje za dobro izvedbo pogodbene obveznosti je pogoj za veljavno sklenitev te gradbene pogodbe. V kolikor izvajalec v določenem roku ne bo predložil </w:t>
      </w:r>
      <w:r w:rsidR="006347E0">
        <w:t>ustreznega finančnega zavarovanja za dobro izvedbo pogodbenih obveznosti</w:t>
      </w:r>
      <w:r w:rsidRPr="00236EB9">
        <w:t>, bo naročnik unovčil finančno zavarovanje za resnost ponudbe.</w:t>
      </w:r>
    </w:p>
    <w:p w14:paraId="5C6E8A29" w14:textId="77777777" w:rsidR="00BE7D79" w:rsidRPr="00236EB9" w:rsidRDefault="00BE7D79" w:rsidP="00BE7D79">
      <w:pPr>
        <w:jc w:val="both"/>
      </w:pPr>
    </w:p>
    <w:p w14:paraId="17B727EE" w14:textId="77777777" w:rsidR="00BE7D79" w:rsidRPr="00236EB9" w:rsidRDefault="00BE7D79" w:rsidP="00BE7D79">
      <w:pPr>
        <w:widowControl w:val="0"/>
        <w:tabs>
          <w:tab w:val="left" w:pos="90"/>
        </w:tabs>
        <w:autoSpaceDE w:val="0"/>
        <w:autoSpaceDN w:val="0"/>
        <w:adjustRightInd w:val="0"/>
        <w:jc w:val="both"/>
      </w:pPr>
      <w:r w:rsidRPr="00236EB9">
        <w:t>Naročnik unovči finančno zavarovanje za dobro izvedbo pogodbenih obveznosti v primeru, če izvajalec svojih obveznosti ne bo izvršil pravočasno, strokovno in pravilno oziroma jih sploh ne bo izvajal, če ne bo predložil zavarovanja za odpravo napak v garancijski dobi ali če bo pogodba odpovedana zaradi razlogov na strani izvajalca, kot je to navedeno v pogodbi ali če ne bo pravočasno predložil ustreznega finančnega zavarovanja za odpravo napak v garancijski dobi.</w:t>
      </w:r>
    </w:p>
    <w:p w14:paraId="6883918D" w14:textId="77777777" w:rsidR="00BE7D79" w:rsidRPr="00236EB9" w:rsidRDefault="00BE7D79" w:rsidP="00BE7D79">
      <w:pPr>
        <w:jc w:val="both"/>
      </w:pPr>
    </w:p>
    <w:p w14:paraId="1A73C1FD" w14:textId="77777777" w:rsidR="00BE7D79" w:rsidRPr="00236EB9" w:rsidRDefault="00BE7D79" w:rsidP="002E02B1">
      <w:pPr>
        <w:numPr>
          <w:ilvl w:val="0"/>
          <w:numId w:val="13"/>
        </w:numPr>
        <w:jc w:val="center"/>
      </w:pPr>
      <w:r w:rsidRPr="00236EB9">
        <w:t>člen</w:t>
      </w:r>
    </w:p>
    <w:p w14:paraId="65E5D2BC" w14:textId="77777777" w:rsidR="00BE7D79" w:rsidRPr="00236EB9" w:rsidRDefault="00BE7D79" w:rsidP="00BE7D79">
      <w:pPr>
        <w:jc w:val="both"/>
        <w:rPr>
          <w:b/>
        </w:rPr>
      </w:pPr>
    </w:p>
    <w:p w14:paraId="3CD26F9B" w14:textId="6E8A2F8A" w:rsidR="00BE7D79" w:rsidRPr="00236EB9" w:rsidRDefault="00BE7D79" w:rsidP="00BE7D79">
      <w:pPr>
        <w:jc w:val="both"/>
      </w:pPr>
      <w:r w:rsidRPr="00236EB9">
        <w:t>Izvajalec mora naročniku najkasneje v 1</w:t>
      </w:r>
      <w:r>
        <w:t>5</w:t>
      </w:r>
      <w:r w:rsidRPr="00236EB9">
        <w:t xml:space="preserve"> dneh po uspešnem končnem prevzemu del izročiti </w:t>
      </w:r>
      <w:r>
        <w:t>finančno zavarovanje</w:t>
      </w:r>
      <w:r w:rsidRPr="00236EB9">
        <w:t xml:space="preserve"> za odpravo napak v garancijski dobi v višini  5</w:t>
      </w:r>
      <w:r w:rsidR="0079033E">
        <w:t xml:space="preserve"> </w:t>
      </w:r>
      <w:r w:rsidRPr="00236EB9">
        <w:t xml:space="preserve">% končne pogodbene vrednosti z DDV z veljavnostjo do vključno 30. dan po preteku garancijskega (jamčevalnega) roka. </w:t>
      </w:r>
    </w:p>
    <w:p w14:paraId="70106A11" w14:textId="77777777" w:rsidR="00BE7D79" w:rsidRPr="00236EB9" w:rsidRDefault="00BE7D79" w:rsidP="00BE7D79">
      <w:pPr>
        <w:jc w:val="both"/>
      </w:pPr>
    </w:p>
    <w:p w14:paraId="40C2096F" w14:textId="77777777" w:rsidR="00BE7D79" w:rsidRPr="00236EB9" w:rsidRDefault="00BE7D79" w:rsidP="00BE7D79">
      <w:pPr>
        <w:jc w:val="both"/>
      </w:pPr>
      <w:r w:rsidRPr="00236EB9">
        <w:t>Garancija služi naročniku kot jamstvo za vestno izpolnjevanje izvajalčevih obveznosti do naročnika v času garancijskega roka. Če se garancijski rok podaljša, se mora hkrati za enak čas podaljšati tudi rok trajanja garancije.</w:t>
      </w:r>
    </w:p>
    <w:p w14:paraId="6EF0B985" w14:textId="77777777" w:rsidR="00BE7D79" w:rsidRPr="00236EB9" w:rsidRDefault="00BE7D79" w:rsidP="00BE7D79">
      <w:pPr>
        <w:jc w:val="both"/>
      </w:pPr>
    </w:p>
    <w:p w14:paraId="240A071F" w14:textId="77777777" w:rsidR="00BE7D79" w:rsidRPr="00236EB9" w:rsidRDefault="00BE7D79" w:rsidP="00BE7D79">
      <w:pPr>
        <w:jc w:val="both"/>
      </w:pPr>
      <w:r w:rsidRPr="00236EB9">
        <w:t xml:space="preserve">Besedilo </w:t>
      </w:r>
      <w:r>
        <w:t>finančnega zavarovanja</w:t>
      </w:r>
      <w:r w:rsidRPr="00236EB9">
        <w:t xml:space="preserve"> je navedeno v razpisni dokumentaciji. Izvajalec mora garancijo za odpravo napak v garancijskem roku  predložiti na priloženem obrazcu  (Obr_10) ali vsebinsko enakem obrazcu.</w:t>
      </w:r>
    </w:p>
    <w:p w14:paraId="2FC00801" w14:textId="77777777" w:rsidR="00BE7D79" w:rsidRPr="00236EB9" w:rsidRDefault="00BE7D79" w:rsidP="00BE7D79">
      <w:pPr>
        <w:jc w:val="both"/>
      </w:pPr>
    </w:p>
    <w:p w14:paraId="74FFDCBC" w14:textId="77777777" w:rsidR="00BE7D79" w:rsidRPr="00236EB9" w:rsidRDefault="00BE7D79" w:rsidP="00BE7D79">
      <w:pPr>
        <w:jc w:val="both"/>
      </w:pPr>
      <w:r w:rsidRPr="00236EB9">
        <w:t xml:space="preserve">Šteje se, da dokončen prevzem opravljenih del s strani naročnika ni opravljen, če izvajalec ne izroči naročniku </w:t>
      </w:r>
      <w:r>
        <w:t>ustreznega finančnega zavarovanja</w:t>
      </w:r>
      <w:r w:rsidRPr="00236EB9">
        <w:t xml:space="preserve"> za odpravo napak v garancijskem roku. Do predložitve</w:t>
      </w:r>
      <w:r>
        <w:t xml:space="preserve"> ustreznega</w:t>
      </w:r>
      <w:r w:rsidRPr="00236EB9">
        <w:t xml:space="preserve"> </w:t>
      </w:r>
      <w:r>
        <w:t>finančnega zavarovanja</w:t>
      </w:r>
      <w:r w:rsidRPr="00236EB9">
        <w:t xml:space="preserve"> za odpravo napak v garancijskem roku ne začne teči 30-dnevni rok za plačilo računa odpravljenih del.</w:t>
      </w:r>
    </w:p>
    <w:p w14:paraId="7BE6F881" w14:textId="77777777" w:rsidR="00BE7D79" w:rsidRPr="00236EB9" w:rsidRDefault="00BE7D79" w:rsidP="00BE7D79">
      <w:pPr>
        <w:jc w:val="both"/>
        <w:rPr>
          <w:highlight w:val="green"/>
        </w:rPr>
      </w:pPr>
    </w:p>
    <w:p w14:paraId="66D85576" w14:textId="77777777" w:rsidR="00BE7D79" w:rsidRPr="00236EB9" w:rsidRDefault="00BE7D79" w:rsidP="00BE7D79">
      <w:pPr>
        <w:jc w:val="both"/>
      </w:pPr>
      <w:r w:rsidRPr="00236EB9">
        <w:t xml:space="preserve">      </w:t>
      </w:r>
    </w:p>
    <w:p w14:paraId="14537F97" w14:textId="77777777" w:rsidR="00BE7D79" w:rsidRPr="00236EB9" w:rsidRDefault="00BE7D79" w:rsidP="006078BA">
      <w:pPr>
        <w:numPr>
          <w:ilvl w:val="0"/>
          <w:numId w:val="24"/>
        </w:numPr>
        <w:ind w:left="1080"/>
        <w:rPr>
          <w:rFonts w:eastAsia="Times New Roman"/>
          <w:b/>
          <w:i/>
          <w:lang w:eastAsia="sl-SI"/>
        </w:rPr>
      </w:pPr>
      <w:r w:rsidRPr="00236EB9">
        <w:rPr>
          <w:rFonts w:eastAsia="Times New Roman"/>
          <w:b/>
          <w:i/>
          <w:lang w:eastAsia="sl-SI"/>
        </w:rPr>
        <w:t>PREDSTAVNIKI POGODBENIH STRANK</w:t>
      </w:r>
    </w:p>
    <w:p w14:paraId="625270A9" w14:textId="77777777" w:rsidR="00BE7D79" w:rsidRPr="00236EB9" w:rsidRDefault="00BE7D79" w:rsidP="00BE7D79"/>
    <w:p w14:paraId="0FB8F510" w14:textId="77777777" w:rsidR="00BE7D79" w:rsidRPr="00236EB9" w:rsidRDefault="00BE7D79" w:rsidP="002E02B1">
      <w:pPr>
        <w:numPr>
          <w:ilvl w:val="0"/>
          <w:numId w:val="13"/>
        </w:numPr>
        <w:jc w:val="center"/>
      </w:pPr>
      <w:r w:rsidRPr="00236EB9">
        <w:t xml:space="preserve"> člen</w:t>
      </w:r>
    </w:p>
    <w:p w14:paraId="459E2F58" w14:textId="77777777" w:rsidR="00BE7D79" w:rsidRPr="00236EB9" w:rsidRDefault="00BE7D79" w:rsidP="00BE7D79">
      <w:pPr>
        <w:ind w:left="720"/>
      </w:pPr>
    </w:p>
    <w:p w14:paraId="608B1636" w14:textId="0093FB4A" w:rsidR="00BE7D79" w:rsidRPr="00236EB9" w:rsidRDefault="00BE7D79" w:rsidP="00BE7D79">
      <w:pPr>
        <w:jc w:val="both"/>
      </w:pPr>
      <w:r w:rsidRPr="00236EB9">
        <w:t xml:space="preserve">Odgovorna oseba na strani naročnika v po tej pogodbi je </w:t>
      </w:r>
      <w:r w:rsidR="0079033E">
        <w:t>___________________________</w:t>
      </w:r>
      <w:r w:rsidRPr="00236EB9">
        <w:t>, ki je pooblaščen</w:t>
      </w:r>
      <w:r w:rsidR="0079033E">
        <w:t>/-a</w:t>
      </w:r>
      <w:r w:rsidRPr="00236EB9">
        <w:t>, da ga zastopa glede vseh vprašanj, ki so povezana s predmetom te pogodbe</w:t>
      </w:r>
      <w:r w:rsidR="0079033E">
        <w:t>, ter s</w:t>
      </w:r>
      <w:r w:rsidRPr="00236EB9">
        <w:t>krbi za pravilno in celovito realizacijo te pogodbe.</w:t>
      </w:r>
    </w:p>
    <w:p w14:paraId="52E00E40" w14:textId="77777777" w:rsidR="00BE7D79" w:rsidRPr="00236EB9" w:rsidRDefault="00BE7D79" w:rsidP="00BE7D79">
      <w:pPr>
        <w:jc w:val="both"/>
      </w:pPr>
    </w:p>
    <w:p w14:paraId="049E382A" w14:textId="77777777" w:rsidR="0079033E" w:rsidRPr="00236EB9" w:rsidRDefault="00BE7D79" w:rsidP="0079033E">
      <w:pPr>
        <w:jc w:val="both"/>
      </w:pPr>
      <w:r w:rsidRPr="00236EB9">
        <w:t xml:space="preserve">Odgovorna oseba izvajalca po tej pogodbi je </w:t>
      </w:r>
      <w:r w:rsidR="0079033E">
        <w:t>________________________</w:t>
      </w:r>
      <w:r w:rsidRPr="00236EB9">
        <w:t>, ki je pooblaščen/</w:t>
      </w:r>
      <w:r w:rsidR="0079033E">
        <w:t>-</w:t>
      </w:r>
      <w:r w:rsidRPr="00236EB9">
        <w:t>a, da ga zastopa glede vseh vprašanj, ki so povezana s predmetom te pogodbe</w:t>
      </w:r>
      <w:r w:rsidR="0079033E">
        <w:t>, ter s</w:t>
      </w:r>
      <w:r w:rsidR="0079033E" w:rsidRPr="00236EB9">
        <w:t>krbi za pravilno in celovito realizacijo te pogodbe.</w:t>
      </w:r>
    </w:p>
    <w:p w14:paraId="37C7F1CD" w14:textId="77777777" w:rsidR="00BE7D79" w:rsidRPr="00236EB9" w:rsidRDefault="00BE7D79" w:rsidP="00BE7D79">
      <w:pPr>
        <w:jc w:val="both"/>
      </w:pPr>
    </w:p>
    <w:p w14:paraId="0C94143A" w14:textId="77777777" w:rsidR="00BE7D79" w:rsidRPr="00236EB9" w:rsidRDefault="00BE7D79" w:rsidP="00BE7D79">
      <w:pPr>
        <w:jc w:val="both"/>
      </w:pPr>
      <w:r w:rsidRPr="00236EB9">
        <w:t>V primeru, da pride do spremembe predstavnikov, sta si pogodbeni stranki to dolžni sporočiti najkasneje tri dni pred spremembo.</w:t>
      </w:r>
    </w:p>
    <w:p w14:paraId="3D39FADE" w14:textId="77777777" w:rsidR="00BE7D79" w:rsidRPr="00236EB9" w:rsidRDefault="00BE7D79" w:rsidP="00BE7D79">
      <w:pPr>
        <w:jc w:val="both"/>
      </w:pPr>
    </w:p>
    <w:p w14:paraId="7459FA26" w14:textId="77777777" w:rsidR="00BE7D79" w:rsidRPr="00236EB9" w:rsidRDefault="00BE7D79" w:rsidP="00BE7D79">
      <w:pPr>
        <w:jc w:val="both"/>
      </w:pPr>
    </w:p>
    <w:p w14:paraId="3ADE8C66" w14:textId="77777777" w:rsidR="00BE7D79" w:rsidRPr="00236EB9" w:rsidRDefault="00BE7D79" w:rsidP="006078BA">
      <w:pPr>
        <w:numPr>
          <w:ilvl w:val="0"/>
          <w:numId w:val="24"/>
        </w:numPr>
        <w:ind w:left="1080"/>
        <w:rPr>
          <w:b/>
          <w:i/>
        </w:rPr>
      </w:pPr>
      <w:r w:rsidRPr="00236EB9">
        <w:rPr>
          <w:b/>
          <w:i/>
        </w:rPr>
        <w:t>PROTIKORUPCIJSKA KLAVZULA</w:t>
      </w:r>
    </w:p>
    <w:p w14:paraId="06BD03FE" w14:textId="77777777" w:rsidR="00BE7D79" w:rsidRPr="00236EB9" w:rsidRDefault="00BE7D79" w:rsidP="00BE7D79">
      <w:pPr>
        <w:ind w:left="1080"/>
        <w:rPr>
          <w:b/>
          <w:i/>
        </w:rPr>
      </w:pPr>
    </w:p>
    <w:p w14:paraId="1C4EE012" w14:textId="77777777" w:rsidR="00BE7D79" w:rsidRPr="00236EB9" w:rsidRDefault="00BE7D79" w:rsidP="002E02B1">
      <w:pPr>
        <w:numPr>
          <w:ilvl w:val="0"/>
          <w:numId w:val="13"/>
        </w:numPr>
        <w:jc w:val="center"/>
      </w:pPr>
      <w:bookmarkStart w:id="43" w:name="_Hlk167433795"/>
      <w:r w:rsidRPr="00236EB9">
        <w:t>člen</w:t>
      </w:r>
    </w:p>
    <w:bookmarkEnd w:id="43"/>
    <w:p w14:paraId="18F6E03E" w14:textId="77777777" w:rsidR="00BE7D79" w:rsidRPr="00236EB9" w:rsidRDefault="00BE7D79" w:rsidP="00BE7D79">
      <w:pPr>
        <w:jc w:val="both"/>
      </w:pPr>
    </w:p>
    <w:p w14:paraId="52056BDC" w14:textId="77777777" w:rsidR="00BE7D79" w:rsidRPr="00236EB9" w:rsidRDefault="00BE7D79" w:rsidP="00BE7D79">
      <w:pPr>
        <w:jc w:val="both"/>
      </w:pPr>
      <w:r w:rsidRPr="00236EB9">
        <w:t>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w:t>
      </w:r>
    </w:p>
    <w:p w14:paraId="3507BFBF" w14:textId="77777777" w:rsidR="00BE7D79" w:rsidRPr="00236EB9" w:rsidRDefault="00BE7D79" w:rsidP="00BE7D79">
      <w:pPr>
        <w:numPr>
          <w:ilvl w:val="0"/>
          <w:numId w:val="14"/>
        </w:numPr>
        <w:jc w:val="both"/>
      </w:pPr>
      <w:r w:rsidRPr="00236EB9">
        <w:t>pridobitev posla ali</w:t>
      </w:r>
    </w:p>
    <w:p w14:paraId="0553E0A7" w14:textId="77777777" w:rsidR="00BE7D79" w:rsidRPr="00236EB9" w:rsidRDefault="00BE7D79" w:rsidP="00BE7D79">
      <w:pPr>
        <w:numPr>
          <w:ilvl w:val="0"/>
          <w:numId w:val="14"/>
        </w:numPr>
        <w:jc w:val="both"/>
      </w:pPr>
      <w:r w:rsidRPr="00236EB9">
        <w:t xml:space="preserve"> za sklenitev posla pod ugodnejšimi pogoji ali</w:t>
      </w:r>
    </w:p>
    <w:p w14:paraId="7DDE071C" w14:textId="77777777" w:rsidR="00BE7D79" w:rsidRPr="00236EB9" w:rsidRDefault="00BE7D79" w:rsidP="00BE7D79">
      <w:pPr>
        <w:numPr>
          <w:ilvl w:val="0"/>
          <w:numId w:val="14"/>
        </w:numPr>
        <w:jc w:val="both"/>
      </w:pPr>
      <w:r w:rsidRPr="00236EB9">
        <w:t xml:space="preserve"> za opustitev dolžnega nadzora nad izvajanjem pogodbenih obveznosti ali</w:t>
      </w:r>
    </w:p>
    <w:p w14:paraId="49C3AFF6" w14:textId="77777777" w:rsidR="00BE7D79" w:rsidRPr="00236EB9" w:rsidRDefault="00BE7D79" w:rsidP="00BE7D79">
      <w:pPr>
        <w:numPr>
          <w:ilvl w:val="0"/>
          <w:numId w:val="14"/>
        </w:numPr>
        <w:jc w:val="both"/>
      </w:pPr>
      <w:r w:rsidRPr="00236EB9">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734254B2" w14:textId="77777777" w:rsidR="00BE7D79" w:rsidRPr="00236EB9" w:rsidRDefault="00BE7D79" w:rsidP="00BE7D79">
      <w:pPr>
        <w:jc w:val="both"/>
      </w:pPr>
    </w:p>
    <w:p w14:paraId="52B812D2" w14:textId="77777777" w:rsidR="00BE7D79" w:rsidRPr="00236EB9" w:rsidRDefault="00BE7D79" w:rsidP="00BE7D79">
      <w:pPr>
        <w:jc w:val="both"/>
      </w:pPr>
      <w:r w:rsidRPr="00236EB9">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0077801D" w14:textId="77777777" w:rsidR="0079033E" w:rsidRDefault="0079033E" w:rsidP="0079033E">
      <w:pPr>
        <w:jc w:val="both"/>
      </w:pPr>
    </w:p>
    <w:p w14:paraId="037A808D" w14:textId="77777777" w:rsidR="0079033E" w:rsidRPr="00580913" w:rsidRDefault="0079033E" w:rsidP="0079033E">
      <w:pPr>
        <w:jc w:val="both"/>
      </w:pPr>
    </w:p>
    <w:p w14:paraId="0DA2548E" w14:textId="7466B178" w:rsidR="0079033E" w:rsidRDefault="0079033E" w:rsidP="006078BA">
      <w:pPr>
        <w:pStyle w:val="Odstavekseznama"/>
        <w:numPr>
          <w:ilvl w:val="0"/>
          <w:numId w:val="24"/>
        </w:numPr>
        <w:rPr>
          <w:rFonts w:ascii="Trebuchet MS" w:hAnsi="Trebuchet MS"/>
          <w:b/>
          <w:i/>
          <w:sz w:val="22"/>
          <w:szCs w:val="22"/>
        </w:rPr>
      </w:pPr>
      <w:r w:rsidRPr="002E02B1">
        <w:rPr>
          <w:rFonts w:ascii="Trebuchet MS" w:hAnsi="Trebuchet MS"/>
          <w:b/>
          <w:i/>
          <w:sz w:val="22"/>
          <w:szCs w:val="22"/>
        </w:rPr>
        <w:t>POSLOVNA SKRIVNOST</w:t>
      </w:r>
    </w:p>
    <w:p w14:paraId="27927475" w14:textId="6B5C5579" w:rsidR="0079033E" w:rsidRPr="002E02B1" w:rsidRDefault="0079033E" w:rsidP="002E02B1">
      <w:pPr>
        <w:pStyle w:val="Odstavekseznama"/>
        <w:numPr>
          <w:ilvl w:val="0"/>
          <w:numId w:val="13"/>
        </w:numPr>
        <w:jc w:val="center"/>
        <w:rPr>
          <w:rFonts w:ascii="Trebuchet MS" w:hAnsi="Trebuchet MS"/>
          <w:sz w:val="22"/>
          <w:szCs w:val="22"/>
        </w:rPr>
      </w:pPr>
      <w:r w:rsidRPr="002E02B1">
        <w:rPr>
          <w:rFonts w:ascii="Trebuchet MS" w:hAnsi="Trebuchet MS"/>
          <w:sz w:val="22"/>
          <w:szCs w:val="22"/>
        </w:rPr>
        <w:t>člen</w:t>
      </w:r>
    </w:p>
    <w:p w14:paraId="388A6ECC" w14:textId="77777777" w:rsidR="0079033E" w:rsidRDefault="0079033E" w:rsidP="0079033E"/>
    <w:p w14:paraId="31C9604D" w14:textId="77777777" w:rsidR="0079033E" w:rsidRDefault="0079033E" w:rsidP="0079033E">
      <w:r>
        <w:t xml:space="preserve">Pogodbeni stranki sta sporazumni, da predstavljajo vsi podatki, do katerih pridejo z izvedbo ali na podlagi te pogodbe, poslovno skrivnost in se zavezujeta, da bosta vse podatke skrbno varovali in jih uporabljali izključno v zvezi z izvedbo te pogodbe. </w:t>
      </w:r>
    </w:p>
    <w:p w14:paraId="15803BCC" w14:textId="77777777" w:rsidR="0079033E" w:rsidRDefault="0079033E" w:rsidP="0079033E"/>
    <w:p w14:paraId="7382C212" w14:textId="77777777" w:rsidR="0079033E" w:rsidRDefault="0079033E" w:rsidP="0079033E">
      <w:r>
        <w:t xml:space="preserve">Izvajalec je dolžan obvestiti svoje delavce, da lahko pri svojem delu pridejo v stik z zaupnimi ali osebnimi podatki, pri delu z njimi pa morajo ti ravnati z največjo mero skrbnosti. </w:t>
      </w:r>
    </w:p>
    <w:p w14:paraId="7A5C18E2" w14:textId="77777777" w:rsidR="0079033E" w:rsidRDefault="0079033E" w:rsidP="0079033E"/>
    <w:p w14:paraId="3A33891E" w14:textId="77777777" w:rsidR="0079033E" w:rsidRDefault="0079033E" w:rsidP="0079033E">
      <w:pPr>
        <w:jc w:val="both"/>
      </w:pPr>
      <w:r>
        <w:t xml:space="preserve">Obveznost varovanja podatkov se nanaša tako na čas izvrševanja pogodbe, kot tudi na čas po tem. V primeru kršitve določb o varovanju poslovne skrivnosti, so izvajalci naročniku odškodninsko odgovorni za vso posredno in neposredno škodo. </w:t>
      </w:r>
    </w:p>
    <w:p w14:paraId="662016D8" w14:textId="77777777" w:rsidR="0079033E" w:rsidRDefault="0079033E" w:rsidP="0079033E">
      <w:pPr>
        <w:jc w:val="both"/>
      </w:pPr>
    </w:p>
    <w:p w14:paraId="7819393A" w14:textId="77777777" w:rsidR="0079033E" w:rsidRPr="00580913" w:rsidRDefault="0079033E" w:rsidP="0079033E">
      <w:pPr>
        <w:jc w:val="both"/>
      </w:pPr>
    </w:p>
    <w:p w14:paraId="7AB56153" w14:textId="36BD245C" w:rsidR="0079033E" w:rsidRDefault="0079033E" w:rsidP="006078BA">
      <w:pPr>
        <w:pStyle w:val="Odstavekseznama"/>
        <w:numPr>
          <w:ilvl w:val="0"/>
          <w:numId w:val="24"/>
        </w:numPr>
        <w:rPr>
          <w:rFonts w:ascii="Trebuchet MS" w:hAnsi="Trebuchet MS"/>
          <w:b/>
          <w:i/>
          <w:sz w:val="22"/>
          <w:szCs w:val="22"/>
        </w:rPr>
      </w:pPr>
      <w:r w:rsidRPr="002E02B1">
        <w:rPr>
          <w:rFonts w:ascii="Trebuchet MS" w:hAnsi="Trebuchet MS"/>
          <w:b/>
          <w:i/>
          <w:sz w:val="22"/>
          <w:szCs w:val="22"/>
        </w:rPr>
        <w:t>VAROVANJE OSEBNIH PODATKOV</w:t>
      </w:r>
    </w:p>
    <w:p w14:paraId="0E4A6E75" w14:textId="77777777" w:rsidR="002E02B1" w:rsidRPr="002E02B1" w:rsidRDefault="002E02B1" w:rsidP="002E02B1">
      <w:pPr>
        <w:ind w:left="568"/>
        <w:rPr>
          <w:b/>
          <w:i/>
        </w:rPr>
      </w:pPr>
    </w:p>
    <w:p w14:paraId="1B63A5B7" w14:textId="77777777" w:rsidR="0079033E" w:rsidRPr="00580913" w:rsidRDefault="0079033E" w:rsidP="002E02B1">
      <w:pPr>
        <w:numPr>
          <w:ilvl w:val="0"/>
          <w:numId w:val="13"/>
        </w:numPr>
        <w:jc w:val="center"/>
      </w:pPr>
      <w:r w:rsidRPr="00580913">
        <w:t>člen</w:t>
      </w:r>
    </w:p>
    <w:p w14:paraId="58D91AFF" w14:textId="77777777" w:rsidR="0079033E" w:rsidRDefault="0079033E" w:rsidP="0079033E">
      <w:pPr>
        <w:jc w:val="both"/>
      </w:pPr>
    </w:p>
    <w:p w14:paraId="1BED8759" w14:textId="77777777" w:rsidR="0079033E" w:rsidRDefault="0079033E" w:rsidP="0079033E">
      <w:pPr>
        <w:jc w:val="both"/>
      </w:pPr>
      <w:r>
        <w:t xml:space="preserve">Izvajalec se zavezuje, da bo vse osebne podatke, ki mu bodo posredovani s strani naročnika v zvezi z izvedbo predmetne pogodbe, obravnaval in varoval v skladu z zakonodajo, ki ureja varstvo osebnih podatkov, kot zaupne ter da teh osebnih podatkov ne bo na kakršen koli način izkoristil oziroma uporabil za namen, ki ni v celoti in izključno povezan s predmetno pogodbo. Prav tako se izvajalec zavezuje, da teh osebnih podatkov ne bo posredoval oziroma jih ne bo z nepravilno hrambo naredil dostopne drugim nepooblaščenim osebam. </w:t>
      </w:r>
    </w:p>
    <w:p w14:paraId="53E2B2C3" w14:textId="77777777" w:rsidR="00BE7D79" w:rsidRPr="00236EB9" w:rsidRDefault="00BE7D79" w:rsidP="00BE7D79"/>
    <w:p w14:paraId="3AF0D28F" w14:textId="77777777" w:rsidR="00BE7D79" w:rsidRPr="00236EB9" w:rsidRDefault="00BE7D79" w:rsidP="006078BA">
      <w:pPr>
        <w:numPr>
          <w:ilvl w:val="0"/>
          <w:numId w:val="24"/>
        </w:numPr>
        <w:ind w:left="1080"/>
        <w:rPr>
          <w:b/>
          <w:i/>
        </w:rPr>
      </w:pPr>
      <w:r w:rsidRPr="00236EB9">
        <w:rPr>
          <w:b/>
          <w:i/>
        </w:rPr>
        <w:t>KRŠITVE POGODBE</w:t>
      </w:r>
    </w:p>
    <w:p w14:paraId="43CA8B1F" w14:textId="77777777" w:rsidR="00BE7D79" w:rsidRPr="00236EB9" w:rsidRDefault="00BE7D79" w:rsidP="00BE7D79">
      <w:pPr>
        <w:jc w:val="both"/>
        <w:rPr>
          <w:b/>
          <w:i/>
        </w:rPr>
      </w:pPr>
    </w:p>
    <w:p w14:paraId="4C47EF90" w14:textId="77777777" w:rsidR="00BE7D79" w:rsidRPr="00236EB9" w:rsidRDefault="00BE7D79" w:rsidP="002E02B1">
      <w:pPr>
        <w:keepNext/>
        <w:numPr>
          <w:ilvl w:val="0"/>
          <w:numId w:val="13"/>
        </w:numPr>
        <w:jc w:val="center"/>
      </w:pPr>
      <w:r w:rsidRPr="00236EB9">
        <w:t>člen</w:t>
      </w:r>
    </w:p>
    <w:p w14:paraId="7EBE5634" w14:textId="77777777" w:rsidR="00BE7D79" w:rsidRPr="00236EB9" w:rsidRDefault="00BE7D79" w:rsidP="00BE7D79">
      <w:pPr>
        <w:keepNext/>
        <w:jc w:val="both"/>
      </w:pPr>
    </w:p>
    <w:p w14:paraId="66FE027F" w14:textId="77777777" w:rsidR="00BE7D79" w:rsidRPr="00236EB9" w:rsidRDefault="00BE7D79" w:rsidP="00BE7D79">
      <w:pPr>
        <w:keepNext/>
        <w:jc w:val="both"/>
      </w:pPr>
      <w:r w:rsidRPr="00236EB9">
        <w:t xml:space="preserve">Za kršitev te pogodbe se šteje tako opustitev izvrševanja, nepravilno izvrševanje kot tudi nepravočasno izvrševanje obveznosti po tej pogodbi. </w:t>
      </w:r>
    </w:p>
    <w:p w14:paraId="39B2BAD9" w14:textId="77777777" w:rsidR="00BE7D79" w:rsidRPr="00236EB9" w:rsidRDefault="00BE7D79" w:rsidP="00BE7D79">
      <w:pPr>
        <w:jc w:val="both"/>
      </w:pPr>
    </w:p>
    <w:p w14:paraId="18B6E236" w14:textId="77777777" w:rsidR="00BE7D79" w:rsidRPr="00236EB9" w:rsidRDefault="00BE7D79" w:rsidP="00BE7D79">
      <w:pPr>
        <w:jc w:val="both"/>
      </w:pPr>
      <w:r w:rsidRPr="00236EB9">
        <w:t>Za kršitev te pogodbe se šteje tudi vsako ravnanje, ki je v nasprotju s pravili, ki so za tovrstne pogodbe oziroma naravo razmerij iz gradbenih pogodb predpisana ali običajna.</w:t>
      </w:r>
    </w:p>
    <w:p w14:paraId="3B11011E" w14:textId="77777777" w:rsidR="00BE7D79" w:rsidRPr="00236EB9" w:rsidRDefault="00BE7D79" w:rsidP="00BE7D79">
      <w:pPr>
        <w:jc w:val="both"/>
      </w:pPr>
    </w:p>
    <w:p w14:paraId="1664AB07" w14:textId="77777777" w:rsidR="00BE7D79" w:rsidRPr="00236EB9" w:rsidRDefault="00BE7D79" w:rsidP="002E02B1">
      <w:pPr>
        <w:numPr>
          <w:ilvl w:val="0"/>
          <w:numId w:val="13"/>
        </w:numPr>
        <w:jc w:val="center"/>
      </w:pPr>
      <w:r w:rsidRPr="00236EB9">
        <w:t>člen</w:t>
      </w:r>
    </w:p>
    <w:p w14:paraId="2F01D7D4" w14:textId="77777777" w:rsidR="00BE7D79" w:rsidRPr="00236EB9" w:rsidRDefault="00BE7D79" w:rsidP="00BE7D79">
      <w:pPr>
        <w:jc w:val="both"/>
      </w:pPr>
    </w:p>
    <w:p w14:paraId="74C1A0E7" w14:textId="77777777" w:rsidR="00BE7D79" w:rsidRPr="00236EB9" w:rsidRDefault="00BE7D79" w:rsidP="00BE7D79">
      <w:pPr>
        <w:jc w:val="both"/>
      </w:pPr>
      <w:r w:rsidRPr="00236EB9">
        <w:lastRenderedPageBreak/>
        <w:t xml:space="preserve">Zaradi kršitve ima vsaka pogodbena stranka pravico: </w:t>
      </w:r>
    </w:p>
    <w:p w14:paraId="4346A34C" w14:textId="77777777" w:rsidR="00BE7D79" w:rsidRPr="00236EB9" w:rsidRDefault="00BE7D79" w:rsidP="00BE7D79">
      <w:pPr>
        <w:numPr>
          <w:ilvl w:val="0"/>
          <w:numId w:val="18"/>
        </w:numPr>
        <w:jc w:val="both"/>
      </w:pPr>
      <w:r w:rsidRPr="00236EB9">
        <w:t>zahtevati izvršitev obveznosti,</w:t>
      </w:r>
    </w:p>
    <w:p w14:paraId="07F36B50" w14:textId="77777777" w:rsidR="00BE7D79" w:rsidRPr="00236EB9" w:rsidRDefault="00BE7D79" w:rsidP="00BE7D79">
      <w:pPr>
        <w:numPr>
          <w:ilvl w:val="0"/>
          <w:numId w:val="18"/>
        </w:numPr>
        <w:jc w:val="both"/>
      </w:pPr>
      <w:r w:rsidRPr="00236EB9">
        <w:t>sama  izvršiti obveznost druge stranke na njene stroške,</w:t>
      </w:r>
    </w:p>
    <w:p w14:paraId="2068813B" w14:textId="77777777" w:rsidR="00BE7D79" w:rsidRPr="00236EB9" w:rsidRDefault="00BE7D79" w:rsidP="00BE7D79">
      <w:pPr>
        <w:numPr>
          <w:ilvl w:val="0"/>
          <w:numId w:val="18"/>
        </w:numPr>
        <w:jc w:val="both"/>
      </w:pPr>
      <w:r w:rsidRPr="00236EB9">
        <w:t>zahtevati odškodnino,</w:t>
      </w:r>
    </w:p>
    <w:p w14:paraId="64326B81" w14:textId="77777777" w:rsidR="00BE7D79" w:rsidRPr="00236EB9" w:rsidRDefault="00BE7D79" w:rsidP="00BE7D79">
      <w:pPr>
        <w:numPr>
          <w:ilvl w:val="0"/>
          <w:numId w:val="18"/>
        </w:numPr>
        <w:jc w:val="both"/>
      </w:pPr>
      <w:r w:rsidRPr="00236EB9">
        <w:t>odstopiti od pogodbe,</w:t>
      </w:r>
    </w:p>
    <w:p w14:paraId="7D53211B" w14:textId="77777777" w:rsidR="00BE7D79" w:rsidRPr="00236EB9" w:rsidRDefault="00BE7D79" w:rsidP="00BE7D79">
      <w:pPr>
        <w:numPr>
          <w:ilvl w:val="0"/>
          <w:numId w:val="18"/>
        </w:numPr>
        <w:jc w:val="both"/>
      </w:pPr>
      <w:r w:rsidRPr="00236EB9">
        <w:t xml:space="preserve">uveljavljati druge zahtevke, ki jih določajo ta pogodba ali predpisi. </w:t>
      </w:r>
    </w:p>
    <w:p w14:paraId="792A0290" w14:textId="77777777" w:rsidR="00BE7D79" w:rsidRPr="00236EB9" w:rsidRDefault="00BE7D79" w:rsidP="00BE7D79">
      <w:pPr>
        <w:jc w:val="both"/>
      </w:pPr>
    </w:p>
    <w:p w14:paraId="5BB154F5" w14:textId="77777777" w:rsidR="00BE7D79" w:rsidRPr="00236EB9" w:rsidRDefault="00BE7D79" w:rsidP="00BE7D79">
      <w:pPr>
        <w:jc w:val="both"/>
      </w:pPr>
      <w:r w:rsidRPr="00236EB9">
        <w:t>Pravice iz prejšnjega odstavka se uveljavljajo v skladu z določili in namenom te pogodbe.</w:t>
      </w:r>
    </w:p>
    <w:p w14:paraId="3D152494" w14:textId="77777777" w:rsidR="00BE7D79" w:rsidRPr="00236EB9" w:rsidRDefault="00BE7D79" w:rsidP="00BE7D79">
      <w:pPr>
        <w:jc w:val="both"/>
      </w:pPr>
    </w:p>
    <w:p w14:paraId="6F2918FB" w14:textId="77777777" w:rsidR="00BE7D79" w:rsidRPr="00236EB9" w:rsidRDefault="00BE7D79" w:rsidP="00BE7D79">
      <w:pPr>
        <w:jc w:val="both"/>
      </w:pPr>
    </w:p>
    <w:p w14:paraId="16B03F82" w14:textId="77777777" w:rsidR="00BE7D79" w:rsidRPr="00236EB9" w:rsidRDefault="00BE7D79" w:rsidP="002E02B1">
      <w:pPr>
        <w:numPr>
          <w:ilvl w:val="0"/>
          <w:numId w:val="13"/>
        </w:numPr>
        <w:jc w:val="center"/>
      </w:pPr>
      <w:r w:rsidRPr="00236EB9">
        <w:t>člen</w:t>
      </w:r>
    </w:p>
    <w:p w14:paraId="02812E7B" w14:textId="77777777" w:rsidR="00BE7D79" w:rsidRPr="00236EB9" w:rsidRDefault="00BE7D79" w:rsidP="00BE7D79">
      <w:pPr>
        <w:jc w:val="both"/>
      </w:pPr>
    </w:p>
    <w:p w14:paraId="30E0C667" w14:textId="77777777" w:rsidR="00BE7D79" w:rsidRPr="00236EB9" w:rsidRDefault="00BE7D79" w:rsidP="00BE7D79">
      <w:pPr>
        <w:keepNext/>
        <w:jc w:val="both"/>
      </w:pPr>
      <w:r w:rsidRPr="00236EB9">
        <w:t xml:space="preserve">Na obstoj kršitve mora naročnik pismeno opozoriti izvajalca takoj po tem, ko jo je opazil in od izvajalca zahtevati izvršitev obveznosti, odpravo kršitev oziroma posledic kršitve. </w:t>
      </w:r>
    </w:p>
    <w:p w14:paraId="3A282D38" w14:textId="77777777" w:rsidR="00BE7D79" w:rsidRPr="00236EB9" w:rsidRDefault="00BE7D79" w:rsidP="00BE7D79">
      <w:pPr>
        <w:jc w:val="both"/>
      </w:pPr>
    </w:p>
    <w:p w14:paraId="325B98FB" w14:textId="77777777" w:rsidR="00BE7D79" w:rsidRPr="00236EB9" w:rsidRDefault="00BE7D79" w:rsidP="00BE7D79">
      <w:pPr>
        <w:jc w:val="both"/>
      </w:pPr>
      <w:r w:rsidRPr="00236EB9">
        <w:t xml:space="preserve">Glede pravice naročnika, da sam izvrši obveznost izvajalca na njegove stroške se smiselno uporabljajo zakonska določila o odgovornosti za napake v okviru </w:t>
      </w:r>
      <w:proofErr w:type="spellStart"/>
      <w:r w:rsidRPr="00236EB9">
        <w:t>podjemne</w:t>
      </w:r>
      <w:proofErr w:type="spellEnd"/>
      <w:r w:rsidRPr="00236EB9">
        <w:t xml:space="preserve"> pogodbe. Pred  izvršitvijo obveznosti na stroške izvajalca mora naročnik izvajalca o tem pisno obvestiti in mu dati okoliščinam primeren rok, da obveznost sam izvrši.</w:t>
      </w:r>
    </w:p>
    <w:p w14:paraId="7F08B4A4" w14:textId="77777777" w:rsidR="00BE7D79" w:rsidRPr="00236EB9" w:rsidRDefault="00BE7D79" w:rsidP="00BE7D79">
      <w:pPr>
        <w:jc w:val="both"/>
      </w:pPr>
    </w:p>
    <w:p w14:paraId="0C06E128" w14:textId="77777777" w:rsidR="00BE7D79" w:rsidRPr="00236EB9" w:rsidRDefault="00BE7D79" w:rsidP="00BE7D79">
      <w:pPr>
        <w:jc w:val="both"/>
      </w:pPr>
      <w:r w:rsidRPr="00236EB9">
        <w:t>Izvajalec mora naročniku povrniti škodo, ki jo je ta utrpel zaradi kršitve pogodbe.</w:t>
      </w:r>
    </w:p>
    <w:p w14:paraId="7EF86C75" w14:textId="77777777" w:rsidR="00BE7D79" w:rsidRPr="00236EB9" w:rsidRDefault="00BE7D79" w:rsidP="00BE7D79">
      <w:pPr>
        <w:jc w:val="both"/>
      </w:pPr>
    </w:p>
    <w:p w14:paraId="1B65B5CC" w14:textId="77777777" w:rsidR="00BE7D79" w:rsidRPr="00236EB9" w:rsidRDefault="00BE7D79" w:rsidP="00BE7D79">
      <w:pPr>
        <w:jc w:val="both"/>
      </w:pPr>
      <w:r w:rsidRPr="00236EB9">
        <w:t>Naročnik ima zaradi kršitev iz prvega odstavka pravico od izvajalca zahtevati povračilo škode, ki bi jo bil izvajalec lahko pričakoval ob sklenitvi pogodbe, razen če je škodo povzročil naklepno ali iz hude malomarnosti.</w:t>
      </w:r>
    </w:p>
    <w:p w14:paraId="27FC1F2A" w14:textId="77777777" w:rsidR="00BE7D79" w:rsidRPr="00236EB9" w:rsidRDefault="00BE7D79" w:rsidP="00BE7D79">
      <w:pPr>
        <w:jc w:val="both"/>
        <w:rPr>
          <w:i/>
        </w:rPr>
      </w:pPr>
    </w:p>
    <w:p w14:paraId="0E444FC0" w14:textId="77777777" w:rsidR="00BE7D79" w:rsidRPr="00236EB9" w:rsidRDefault="00BE7D79" w:rsidP="00BE7D79">
      <w:pPr>
        <w:jc w:val="both"/>
      </w:pPr>
      <w:r w:rsidRPr="00236EB9">
        <w:t xml:space="preserve">Naročnik lahko odstopi od pogodbe, če izvajalec kršitve ne odpravi v razumnem roku po prejetem obvestilu o kršitvi, ki vsebuje tudi grožnjo o odstopu od pogodbe v primeru, da izvajalec zatrjevane kršitve ne odpravi, ali če kršitve objektivno ni mogoče odpraviti. Pogodba se razdre s takojšnjim pisnim obvestilom. </w:t>
      </w:r>
    </w:p>
    <w:p w14:paraId="6DB422C8" w14:textId="77777777" w:rsidR="00BE7D79" w:rsidRPr="00236EB9" w:rsidRDefault="00BE7D79" w:rsidP="00BE7D79">
      <w:pPr>
        <w:tabs>
          <w:tab w:val="center" w:pos="4536"/>
          <w:tab w:val="right" w:pos="9072"/>
        </w:tabs>
        <w:jc w:val="both"/>
      </w:pPr>
    </w:p>
    <w:p w14:paraId="32A74F0A" w14:textId="77777777" w:rsidR="00BE7D79" w:rsidRPr="00236EB9" w:rsidRDefault="00BE7D79" w:rsidP="00BE7D79">
      <w:pPr>
        <w:jc w:val="both"/>
      </w:pPr>
      <w:r w:rsidRPr="00236EB9">
        <w:t>Odstop od pogodbe je  mogoč le, če je kršitev bistvena.</w:t>
      </w:r>
    </w:p>
    <w:p w14:paraId="578FFA30" w14:textId="77777777" w:rsidR="00BE7D79" w:rsidRPr="00236EB9" w:rsidRDefault="00BE7D79" w:rsidP="00BE7D79">
      <w:pPr>
        <w:jc w:val="both"/>
      </w:pPr>
    </w:p>
    <w:p w14:paraId="497DEF2F" w14:textId="77777777" w:rsidR="00BE7D79" w:rsidRPr="00236EB9" w:rsidRDefault="00BE7D79" w:rsidP="00BE7D79">
      <w:pPr>
        <w:jc w:val="both"/>
      </w:pPr>
      <w:r w:rsidRPr="00236EB9">
        <w:t>Za bistveno kršitev se šteje tista kršitev, ki je kot taka opredeljena v tej pogodbi, ali tista, ki resno ogrozi izvršitev namena pogodbe.</w:t>
      </w:r>
    </w:p>
    <w:p w14:paraId="7F4DBF8D" w14:textId="77777777" w:rsidR="00BE7D79" w:rsidRPr="00236EB9" w:rsidRDefault="00BE7D79" w:rsidP="00BE7D79">
      <w:pPr>
        <w:jc w:val="both"/>
      </w:pPr>
    </w:p>
    <w:p w14:paraId="64BA907D" w14:textId="77777777" w:rsidR="00BE7D79" w:rsidRPr="00236EB9" w:rsidRDefault="00BE7D79" w:rsidP="00BE7D79">
      <w:pPr>
        <w:jc w:val="both"/>
        <w:rPr>
          <w:rFonts w:eastAsia="Times New Roman" w:cs="Consolas"/>
        </w:rPr>
      </w:pPr>
      <w:r w:rsidRPr="00236EB9">
        <w:rPr>
          <w:rFonts w:eastAsia="Times New Roman" w:cs="Consolas"/>
        </w:rPr>
        <w:t>Enostranski odstop od te pogodbe ni dopusten v primeru, če je do okoliščin, ki bi takšno prenehanje utemeljevale, prišlo zaradi višje sile ali drugih nepredvidljivih in nepremagljivih okoliščin.</w:t>
      </w:r>
    </w:p>
    <w:p w14:paraId="6445E672" w14:textId="77777777" w:rsidR="00BE7D79" w:rsidRPr="00236EB9" w:rsidRDefault="00BE7D79" w:rsidP="00BE7D79">
      <w:pPr>
        <w:autoSpaceDE w:val="0"/>
        <w:autoSpaceDN w:val="0"/>
        <w:adjustRightInd w:val="0"/>
        <w:jc w:val="both"/>
      </w:pPr>
    </w:p>
    <w:p w14:paraId="68A697DA" w14:textId="77777777" w:rsidR="00BE7D79" w:rsidRPr="00236EB9" w:rsidRDefault="00BE7D79" w:rsidP="00BE7D79">
      <w:pPr>
        <w:autoSpaceDE w:val="0"/>
        <w:autoSpaceDN w:val="0"/>
        <w:adjustRightInd w:val="0"/>
        <w:jc w:val="both"/>
      </w:pPr>
      <w:r w:rsidRPr="00236EB9">
        <w:t>V primeru odstopa od pogodbe ima izvajalec pravico do plačila za dotlej kvalitetno opravljeno delo, naročniku pa je dolžan povrniti vso škodo, ki jo je zaradi tega utrpel, tudi razliko do morebitne višje cene, ki jo bo za dokončanje del določil nov izvajalec.</w:t>
      </w:r>
    </w:p>
    <w:p w14:paraId="5A1C6A60" w14:textId="77777777" w:rsidR="00BE7D79" w:rsidRPr="00236EB9" w:rsidRDefault="00BE7D79" w:rsidP="00BE7D79">
      <w:pPr>
        <w:autoSpaceDE w:val="0"/>
        <w:autoSpaceDN w:val="0"/>
        <w:adjustRightInd w:val="0"/>
        <w:jc w:val="both"/>
      </w:pPr>
    </w:p>
    <w:p w14:paraId="0F29B919" w14:textId="77777777" w:rsidR="00BE7D79" w:rsidRPr="00236EB9" w:rsidRDefault="00BE7D79" w:rsidP="00BE7D79">
      <w:pPr>
        <w:autoSpaceDE w:val="0"/>
        <w:autoSpaceDN w:val="0"/>
        <w:adjustRightInd w:val="0"/>
        <w:jc w:val="both"/>
      </w:pPr>
      <w:r w:rsidRPr="00236EB9">
        <w:t xml:space="preserve">Povzročena škoda se prvenstveno poplača iz </w:t>
      </w:r>
      <w:r>
        <w:t>finančnega zavarovanja</w:t>
      </w:r>
      <w:r w:rsidRPr="00236EB9">
        <w:t xml:space="preserve"> za dobro izvedbo pogodbenih obveznosti. Če je povzročena škoda večja od le-te, je razliko do polne odškodnine izvajalec dolžan plačati iz svojih sredstev v 30 dneh od datuma prejema pisnega zahtevka naročnika.</w:t>
      </w:r>
    </w:p>
    <w:p w14:paraId="4EAEADDA" w14:textId="77777777" w:rsidR="00BE7D79" w:rsidRPr="00236EB9" w:rsidRDefault="00BE7D79" w:rsidP="00BE7D79">
      <w:pPr>
        <w:autoSpaceDE w:val="0"/>
        <w:autoSpaceDN w:val="0"/>
        <w:adjustRightInd w:val="0"/>
        <w:jc w:val="both"/>
      </w:pPr>
    </w:p>
    <w:p w14:paraId="1E505FC3" w14:textId="77777777" w:rsidR="00BE7D79" w:rsidRPr="00236EB9" w:rsidRDefault="00BE7D79" w:rsidP="00BE7D79">
      <w:pPr>
        <w:autoSpaceDE w:val="0"/>
        <w:autoSpaceDN w:val="0"/>
        <w:adjustRightInd w:val="0"/>
        <w:jc w:val="both"/>
      </w:pPr>
      <w:r w:rsidRPr="00236EB9">
        <w:t>Če v primeru prenehanja pogodbe iz razlogov na strani izvajalca škode ni mogoče ugotoviti, se obračuna pavšalna odškodnina v višini 25% pogodbene vrednosti.</w:t>
      </w:r>
    </w:p>
    <w:p w14:paraId="0C766DF8" w14:textId="77777777" w:rsidR="00BE7D79" w:rsidRPr="00236EB9" w:rsidRDefault="00BE7D79" w:rsidP="00BE7D79">
      <w:pPr>
        <w:rPr>
          <w:rFonts w:eastAsia="Times New Roman" w:cs="Consolas"/>
        </w:rPr>
      </w:pPr>
    </w:p>
    <w:p w14:paraId="36658A6D" w14:textId="77777777" w:rsidR="00BE7D79" w:rsidRPr="00236EB9" w:rsidRDefault="00BE7D79" w:rsidP="002E02B1">
      <w:pPr>
        <w:numPr>
          <w:ilvl w:val="0"/>
          <w:numId w:val="13"/>
        </w:numPr>
        <w:jc w:val="center"/>
        <w:rPr>
          <w:rFonts w:eastAsia="Times New Roman" w:cs="Consolas"/>
        </w:rPr>
      </w:pPr>
      <w:r w:rsidRPr="00236EB9">
        <w:rPr>
          <w:rFonts w:eastAsia="Times New Roman" w:cs="Consolas"/>
        </w:rPr>
        <w:t>člen</w:t>
      </w:r>
    </w:p>
    <w:p w14:paraId="707C4E70" w14:textId="77777777" w:rsidR="00BE7D79" w:rsidRPr="00236EB9" w:rsidRDefault="00BE7D79" w:rsidP="00BE7D79">
      <w:pPr>
        <w:rPr>
          <w:rFonts w:eastAsia="Times New Roman" w:cs="Consolas"/>
        </w:rPr>
      </w:pPr>
    </w:p>
    <w:p w14:paraId="6BDA0C88" w14:textId="77777777" w:rsidR="00BE7D79" w:rsidRPr="00236EB9" w:rsidRDefault="00BE7D79" w:rsidP="00BE7D79">
      <w:pPr>
        <w:jc w:val="both"/>
        <w:rPr>
          <w:rFonts w:eastAsia="Times New Roman" w:cs="Consolas"/>
        </w:rPr>
      </w:pPr>
      <w:r w:rsidRPr="00236EB9">
        <w:rPr>
          <w:rFonts w:eastAsia="Times New Roman" w:cs="Consolas"/>
        </w:rPr>
        <w:t>Poleg kršitev, ki so kot bistvene izrecno opredeljene v tej pogodbi ali so takšne po svoji naravi, se za bistvene vselej štejejo tudi v tej točki navedene kršitve izvajalca, zato ima naročnik pravico odstopiti od pogodbe, razen v primeru, če je takšna kršitev posledica višje sile oziroma nepravilnega ravnanja ali opustitve naročnika:</w:t>
      </w:r>
    </w:p>
    <w:p w14:paraId="271FA256"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ni pričel z deli v dogovorjenem roku;</w:t>
      </w:r>
    </w:p>
    <w:p w14:paraId="03A38A7F"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lastRenderedPageBreak/>
        <w:t>če izvajalec v nasprotju s to pogodbo prekorači rok gradnje;</w:t>
      </w:r>
    </w:p>
    <w:p w14:paraId="3404E807"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izvajalec tako odstopa od terminskega plana ali predvidenega obsega del, da postane gotovo, da del ne bo mogel končati v roku;</w:t>
      </w:r>
    </w:p>
    <w:p w14:paraId="3B462FBB"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krši to gradbeno pogodbo tako, da nastaja škoda naročniku;</w:t>
      </w:r>
    </w:p>
    <w:p w14:paraId="0EA1F4F3"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del ne izvaja v dogovorjeni kakovosti in tudi ne popravi kakovosti oz. ne odpravi napak v naknadnem roku, ki mu ga da naročnik;</w:t>
      </w:r>
    </w:p>
    <w:p w14:paraId="763EC3D9"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kakorkoli huje krši pogodbo;</w:t>
      </w:r>
    </w:p>
    <w:p w14:paraId="60EC572A"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obstaja utemeljen dvom, da bo izvajalec izpolnil svoje obveznosti po tej pogodbi. Šteje se, da je podan utemeljen dvom, zlasti če: ni solventen; je začel likvidacijski postopek; ponavljajoče ne spoštuje rokov, ki so določeni v pogodbi; ne ohranja v veljavi zavarovanj, kot to določa ta pogodba; odtujuje sredstva, ki so nujno potrebna za izvajanje te pogodbe in teh ne nadomešča; če iz zaporednih poročil izhaja, da je izvajanje gradnje pomanjkljivo ali se pogodba izvaja s ponavljajočimi prekinitvami.</w:t>
      </w:r>
    </w:p>
    <w:p w14:paraId="65D8BF7F" w14:textId="77777777" w:rsidR="00BE7D79" w:rsidRPr="00236EB9" w:rsidRDefault="00BE7D79" w:rsidP="00BE7D79">
      <w:pPr>
        <w:rPr>
          <w:rFonts w:eastAsia="Times New Roman" w:cs="Consolas"/>
          <w:highlight w:val="yellow"/>
        </w:rPr>
      </w:pPr>
    </w:p>
    <w:p w14:paraId="473751CA" w14:textId="77777777" w:rsidR="00BE7D79" w:rsidRPr="00236EB9" w:rsidRDefault="00BE7D79" w:rsidP="002E02B1">
      <w:pPr>
        <w:numPr>
          <w:ilvl w:val="0"/>
          <w:numId w:val="13"/>
        </w:numPr>
        <w:jc w:val="center"/>
      </w:pPr>
      <w:r w:rsidRPr="00236EB9">
        <w:t>člen</w:t>
      </w:r>
    </w:p>
    <w:p w14:paraId="30498661" w14:textId="77777777" w:rsidR="00BE7D79" w:rsidRPr="00236EB9" w:rsidRDefault="00BE7D79" w:rsidP="00BE7D79">
      <w:pPr>
        <w:jc w:val="both"/>
        <w:rPr>
          <w:i/>
        </w:rPr>
      </w:pPr>
    </w:p>
    <w:p w14:paraId="0FB50278" w14:textId="77777777" w:rsidR="00BE7D79" w:rsidRPr="00236EB9" w:rsidRDefault="00BE7D79" w:rsidP="00BE7D79">
      <w:pPr>
        <w:jc w:val="both"/>
      </w:pPr>
      <w:r w:rsidRPr="00236EB9">
        <w:t xml:space="preserve">Na obstoj kršitve mora izvajalec pismeno opozoriti naročnika takoj po tem, ko jo je opazil in od naročnika zahtevati izvršitev obveznosti, odpravo kršitev oziroma posledic kršitve. </w:t>
      </w:r>
    </w:p>
    <w:p w14:paraId="2E2C7728" w14:textId="77777777" w:rsidR="00BE7D79" w:rsidRPr="00236EB9" w:rsidRDefault="00BE7D79" w:rsidP="00BE7D79">
      <w:pPr>
        <w:keepNext/>
        <w:jc w:val="both"/>
      </w:pPr>
    </w:p>
    <w:p w14:paraId="7AE410E5" w14:textId="77777777" w:rsidR="00BE7D79" w:rsidRPr="00236EB9" w:rsidRDefault="00BE7D79" w:rsidP="00BE7D79">
      <w:pPr>
        <w:keepNext/>
        <w:jc w:val="both"/>
      </w:pPr>
      <w:r w:rsidRPr="00236EB9">
        <w:t xml:space="preserve">Naročnik mora izvajalcu povrniti vso škodo, ki jo je ta utrpel zaradi kršitve pogodbe. </w:t>
      </w:r>
    </w:p>
    <w:p w14:paraId="1A691974" w14:textId="77777777" w:rsidR="00BE7D79" w:rsidRPr="00236EB9" w:rsidRDefault="00BE7D79" w:rsidP="00BE7D79">
      <w:pPr>
        <w:jc w:val="both"/>
        <w:rPr>
          <w:i/>
        </w:rPr>
      </w:pPr>
    </w:p>
    <w:p w14:paraId="4D023F25" w14:textId="77777777" w:rsidR="00BE7D79" w:rsidRPr="00236EB9" w:rsidRDefault="00BE7D79" w:rsidP="00BE7D79">
      <w:pPr>
        <w:jc w:val="both"/>
      </w:pPr>
      <w:r w:rsidRPr="00236EB9">
        <w:t xml:space="preserve">Izvajalec lahko odstopi od pogodbe, če naročnik z bistveno kršitvijo pogodbe za daljši čas onemogoči izvajanje del v skladu s to pogodbo. </w:t>
      </w:r>
    </w:p>
    <w:p w14:paraId="6A3D5DA2" w14:textId="77777777" w:rsidR="00BE7D79" w:rsidRPr="00236EB9" w:rsidRDefault="00BE7D79" w:rsidP="00BE7D79">
      <w:pPr>
        <w:jc w:val="both"/>
      </w:pPr>
    </w:p>
    <w:p w14:paraId="4F3DFEF8" w14:textId="77777777" w:rsidR="00BE7D79" w:rsidRPr="00236EB9" w:rsidRDefault="00BE7D79" w:rsidP="00BE7D79">
      <w:pPr>
        <w:jc w:val="both"/>
      </w:pPr>
      <w:r w:rsidRPr="00236EB9">
        <w:t xml:space="preserve">Odstop je dopusten le, če je izvajalec o nemožnosti izvajanja del podrobno obvestil naročnika in mu dal trideset dnevni rok za odpravo razlogov za nemožnost izvajanja del. </w:t>
      </w:r>
    </w:p>
    <w:p w14:paraId="186B583F" w14:textId="77777777" w:rsidR="00BE7D79" w:rsidRPr="00236EB9" w:rsidRDefault="00BE7D79" w:rsidP="00BE7D79">
      <w:pPr>
        <w:jc w:val="both"/>
      </w:pPr>
    </w:p>
    <w:p w14:paraId="69252ECB" w14:textId="77777777" w:rsidR="00BE7D79" w:rsidRPr="00236EB9" w:rsidRDefault="00BE7D79" w:rsidP="002E02B1">
      <w:pPr>
        <w:numPr>
          <w:ilvl w:val="0"/>
          <w:numId w:val="13"/>
        </w:numPr>
        <w:jc w:val="center"/>
        <w:rPr>
          <w:rFonts w:eastAsia="Times New Roman"/>
          <w:lang w:eastAsia="sl-SI"/>
        </w:rPr>
      </w:pPr>
      <w:r w:rsidRPr="00236EB9">
        <w:rPr>
          <w:rFonts w:eastAsia="Times New Roman"/>
          <w:lang w:eastAsia="sl-SI"/>
        </w:rPr>
        <w:t>člen</w:t>
      </w:r>
    </w:p>
    <w:p w14:paraId="52810DA4" w14:textId="77777777" w:rsidR="00BE7D79" w:rsidRPr="00236EB9" w:rsidRDefault="00BE7D79" w:rsidP="00BE7D79">
      <w:pPr>
        <w:ind w:left="360"/>
      </w:pPr>
    </w:p>
    <w:p w14:paraId="4A0B834C" w14:textId="52101E60" w:rsidR="00BE7D79" w:rsidRPr="00236EB9" w:rsidRDefault="00BE7D79" w:rsidP="00BE7D79">
      <w:pPr>
        <w:autoSpaceDE w:val="0"/>
        <w:autoSpaceDN w:val="0"/>
        <w:adjustRightInd w:val="0"/>
        <w:rPr>
          <w:rFonts w:cs="ArialMT"/>
          <w:lang w:eastAsia="sl-SI"/>
        </w:rPr>
      </w:pPr>
      <w:r w:rsidRPr="00236EB9">
        <w:rPr>
          <w:rFonts w:cs="ArialMT"/>
          <w:lang w:eastAsia="sl-SI"/>
        </w:rPr>
        <w:t>Med veljavnostjo pogodbe o izvedbi javnega naročila lahko naročnik ne glede na določbe zakona, ki ureja obligacijska razmerja, odstopi od pogodbe v naslednjih okoliščinah:</w:t>
      </w:r>
    </w:p>
    <w:p w14:paraId="36B8D666"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ArialMT"/>
          <w:lang w:eastAsia="sl-SI"/>
        </w:rPr>
        <w:t>javno naročilo je bilo bistveno spremenjeno, kar terja nov postopek javnega naročanja;</w:t>
      </w:r>
    </w:p>
    <w:p w14:paraId="6C05CE16"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ArialMT"/>
          <w:lang w:eastAsia="sl-SI"/>
        </w:rPr>
        <w:t>v času oddaje javnega naročila je bil izvajalec v enem od položajev, zaradi katerega bi ga naročnik moral izključiti iz postopka javnega naročanja, pa s tem dejstvom naročnik ni bil seznanjen v postopku javnega naročanja;</w:t>
      </w:r>
    </w:p>
    <w:p w14:paraId="35C00353"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Symbol"/>
          <w:lang w:eastAsia="sl-SI"/>
        </w:rPr>
        <w:t>z</w:t>
      </w:r>
      <w:r w:rsidRPr="00236EB9">
        <w:rPr>
          <w:rFonts w:eastAsia="Times New Roman" w:cs="ArialMT"/>
          <w:lang w:eastAsia="sl-SI"/>
        </w:rPr>
        <w:t>aradi hudih kršitev obveznosti iz PEU, PDEU in tega zakona, ki jih je po postopku v skladu z 258.členom PDEU ugotovilo Sodišče Evropske unije, javno naročilo ne bi smelo biti oddano izvajalcu.</w:t>
      </w:r>
    </w:p>
    <w:p w14:paraId="224C5F32" w14:textId="77777777" w:rsidR="00BE7D79" w:rsidRPr="00236EB9" w:rsidRDefault="00BE7D79" w:rsidP="00BE7D79">
      <w:pPr>
        <w:autoSpaceDE w:val="0"/>
        <w:autoSpaceDN w:val="0"/>
        <w:adjustRightInd w:val="0"/>
        <w:ind w:left="720"/>
        <w:rPr>
          <w:rFonts w:eastAsia="Times New Roman" w:cs="ArialMT"/>
          <w:lang w:eastAsia="sl-SI"/>
        </w:rPr>
      </w:pPr>
    </w:p>
    <w:p w14:paraId="66ECC50C" w14:textId="77777777" w:rsidR="00BE7D79" w:rsidRPr="00236EB9" w:rsidRDefault="00BE7D79" w:rsidP="00BE7D79">
      <w:pPr>
        <w:autoSpaceDE w:val="0"/>
        <w:autoSpaceDN w:val="0"/>
        <w:adjustRightInd w:val="0"/>
        <w:jc w:val="both"/>
        <w:rPr>
          <w:rFonts w:cs="ArialMT"/>
          <w:lang w:eastAsia="sl-SI"/>
        </w:rPr>
      </w:pPr>
      <w:r w:rsidRPr="00236EB9">
        <w:rPr>
          <w:rFonts w:cs="ArialMT"/>
          <w:lang w:eastAsia="sl-SI"/>
        </w:rPr>
        <w:t>Odstop od pogodbe učinkuje z dnem, ko izvajalec prejme pisno izjavo naročnika o odstopu.</w:t>
      </w:r>
    </w:p>
    <w:p w14:paraId="24504CEE" w14:textId="77777777" w:rsidR="00BE7D79" w:rsidRPr="00236EB9" w:rsidRDefault="00BE7D79" w:rsidP="00BE7D79">
      <w:pPr>
        <w:autoSpaceDE w:val="0"/>
        <w:autoSpaceDN w:val="0"/>
        <w:adjustRightInd w:val="0"/>
        <w:jc w:val="both"/>
        <w:rPr>
          <w:rFonts w:cs="ArialMT"/>
          <w:lang w:eastAsia="sl-SI"/>
        </w:rPr>
      </w:pPr>
      <w:r w:rsidRPr="00236EB9">
        <w:rPr>
          <w:rFonts w:cs="ArialMT"/>
          <w:lang w:eastAsia="sl-SI"/>
        </w:rPr>
        <w:t xml:space="preserve">Naročnik bo istočasno z odstopom od pogodbe pričel s postopki za unovčenje zavarovanja za dobro izvedbo </w:t>
      </w:r>
      <w:r w:rsidRPr="00236EB9">
        <w:rPr>
          <w:rFonts w:cs="ArialMT"/>
        </w:rPr>
        <w:t>pogodbenih obveznosti.</w:t>
      </w:r>
    </w:p>
    <w:p w14:paraId="37A40BB2" w14:textId="77777777" w:rsidR="00BE7D79" w:rsidRPr="00236EB9" w:rsidRDefault="00BE7D79" w:rsidP="00BE7D79">
      <w:pPr>
        <w:jc w:val="both"/>
      </w:pPr>
    </w:p>
    <w:p w14:paraId="2B617F36" w14:textId="77777777" w:rsidR="00BE7D79" w:rsidRPr="00236EB9" w:rsidRDefault="00BE7D79" w:rsidP="002E02B1">
      <w:pPr>
        <w:numPr>
          <w:ilvl w:val="0"/>
          <w:numId w:val="13"/>
        </w:numPr>
        <w:jc w:val="center"/>
        <w:rPr>
          <w:rFonts w:eastAsia="Times New Roman"/>
          <w:lang w:eastAsia="sl-SI"/>
        </w:rPr>
      </w:pPr>
      <w:r w:rsidRPr="00236EB9">
        <w:rPr>
          <w:rFonts w:eastAsia="Times New Roman"/>
          <w:lang w:eastAsia="sl-SI"/>
        </w:rPr>
        <w:t>člen</w:t>
      </w:r>
    </w:p>
    <w:p w14:paraId="565A0266" w14:textId="77777777" w:rsidR="00BE7D79" w:rsidRPr="00236EB9" w:rsidRDefault="00BE7D79" w:rsidP="00BE7D79">
      <w:pPr>
        <w:jc w:val="center"/>
      </w:pPr>
    </w:p>
    <w:p w14:paraId="130BCFCC" w14:textId="4F6A3598" w:rsidR="006347E0" w:rsidRPr="00236EB9" w:rsidRDefault="006347E0" w:rsidP="006347E0">
      <w:pPr>
        <w:tabs>
          <w:tab w:val="left" w:pos="7655"/>
        </w:tabs>
        <w:jc w:val="both"/>
        <w:rPr>
          <w:rFonts w:eastAsia="Times New Roman"/>
          <w:lang w:eastAsia="sl-SI"/>
        </w:rPr>
      </w:pPr>
      <w:r w:rsidRPr="00236EB9">
        <w:rPr>
          <w:rFonts w:eastAsia="Times New Roman"/>
          <w:lang w:eastAsia="sl-SI"/>
        </w:rPr>
        <w:t xml:space="preserve">Ta pogodba je sklenjena pod razveznim pogojem, ki se uresniči: </w:t>
      </w:r>
    </w:p>
    <w:p w14:paraId="472F74C1" w14:textId="77777777" w:rsidR="006347E0" w:rsidRPr="00236EB9" w:rsidRDefault="006347E0" w:rsidP="006347E0">
      <w:pPr>
        <w:pStyle w:val="Odstavekseznama"/>
        <w:numPr>
          <w:ilvl w:val="0"/>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sodišče s pravnomočno odločitvijo ugotovilo kršitev obveznosti delovne, </w:t>
      </w:r>
      <w:proofErr w:type="spellStart"/>
      <w:r w:rsidRPr="00236EB9">
        <w:rPr>
          <w:rFonts w:ascii="Trebuchet MS" w:hAnsi="Trebuchet MS" w:cs="Arial"/>
          <w:sz w:val="22"/>
          <w:szCs w:val="22"/>
          <w:shd w:val="clear" w:color="auto" w:fill="FFFFFF"/>
        </w:rPr>
        <w:t>okoljske</w:t>
      </w:r>
      <w:proofErr w:type="spellEnd"/>
      <w:r w:rsidRPr="00236EB9">
        <w:rPr>
          <w:rFonts w:ascii="Trebuchet MS" w:hAnsi="Trebuchet MS" w:cs="Arial"/>
          <w:sz w:val="22"/>
          <w:szCs w:val="22"/>
          <w:shd w:val="clear" w:color="auto" w:fill="FFFFFF"/>
        </w:rPr>
        <w:t>, ali socialne zakonodaje s strani izvajalca</w:t>
      </w:r>
      <w:r>
        <w:rPr>
          <w:rFonts w:ascii="Trebuchet MS" w:hAnsi="Trebuchet MS" w:cs="Arial"/>
          <w:sz w:val="22"/>
          <w:szCs w:val="22"/>
          <w:shd w:val="clear" w:color="auto" w:fill="FFFFFF"/>
        </w:rPr>
        <w:t xml:space="preserve"> </w:t>
      </w:r>
      <w:r w:rsidRPr="00236EB9">
        <w:rPr>
          <w:rFonts w:ascii="Trebuchet MS" w:hAnsi="Trebuchet MS" w:cs="Arial"/>
          <w:sz w:val="22"/>
          <w:szCs w:val="22"/>
          <w:shd w:val="clear" w:color="auto" w:fill="FFFFFF"/>
        </w:rPr>
        <w:t xml:space="preserve">ali podizvajalca, ali </w:t>
      </w:r>
    </w:p>
    <w:p w14:paraId="029EEECA" w14:textId="77777777" w:rsidR="006347E0" w:rsidRPr="00236EB9" w:rsidRDefault="006347E0" w:rsidP="006347E0">
      <w:pPr>
        <w:pStyle w:val="Odstavekseznama"/>
        <w:numPr>
          <w:ilvl w:val="0"/>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pristojni državni organ pri izvajalcu pogodbe ali njegovem podizvajalcu v času izvajanja pogodbe ugotovil najmanj dve kršitvi v zvezi s: </w:t>
      </w:r>
    </w:p>
    <w:p w14:paraId="263B6EEF"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plačilom za delo, </w:t>
      </w:r>
    </w:p>
    <w:p w14:paraId="511B9F77"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delovnim časom, </w:t>
      </w:r>
    </w:p>
    <w:p w14:paraId="2BC18481"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počitki, </w:t>
      </w:r>
    </w:p>
    <w:p w14:paraId="3A050E66" w14:textId="77777777" w:rsidR="006347E0" w:rsidRPr="000B454D"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opravljanjem dela na podlagi pogodb civilnega prava kljub obstoju elementov delovnega razmerja ali </w:t>
      </w:r>
    </w:p>
    <w:p w14:paraId="6F06281B"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v zvezi z zaposlovanjem na črno </w:t>
      </w:r>
    </w:p>
    <w:p w14:paraId="2EE5430B" w14:textId="77777777" w:rsidR="002E02B1" w:rsidRDefault="006347E0" w:rsidP="002E02B1">
      <w:pPr>
        <w:tabs>
          <w:tab w:val="left" w:pos="7655"/>
        </w:tabs>
        <w:jc w:val="both"/>
        <w:rPr>
          <w:rFonts w:cs="Arial"/>
          <w:shd w:val="clear" w:color="auto" w:fill="FFFFFF"/>
        </w:rPr>
      </w:pPr>
      <w:r w:rsidRPr="00236EB9">
        <w:rPr>
          <w:rFonts w:cs="Arial"/>
          <w:shd w:val="clear" w:color="auto" w:fill="FFFFFF"/>
        </w:rPr>
        <w:lastRenderedPageBreak/>
        <w:t xml:space="preserve">in za kateri mu je bila s pravnomočno odločitvijo ali več pravnomočnimi odločitvami izrečena globa za prekršek. </w:t>
      </w:r>
      <w:r w:rsidR="002E02B1">
        <w:rPr>
          <w:rFonts w:cs="Arial"/>
          <w:shd w:val="clear" w:color="auto" w:fill="FFFFFF"/>
        </w:rPr>
        <w:t xml:space="preserve">Razvezni pogoj se uresniči pod pogojem, da je od seznanitve s kršitvijo in do izreka veljavnosti pogodbe še najmanj šest mesecev, v primeru nastopanja s podizvajalci pa tudi, če zaradi ugotovljene kršitve pri podizvajalcu izvajalec ustrezno ne nadomesti ali zamenja tega podizvajalca v roku 30 dni od seznanitve s kršitvijo. </w:t>
      </w:r>
    </w:p>
    <w:p w14:paraId="2C49B80B" w14:textId="77777777" w:rsidR="002E02B1" w:rsidRPr="00580913" w:rsidRDefault="002E02B1" w:rsidP="002E02B1">
      <w:pPr>
        <w:tabs>
          <w:tab w:val="left" w:pos="7655"/>
        </w:tabs>
        <w:jc w:val="both"/>
        <w:rPr>
          <w:rFonts w:cs="Arial"/>
          <w:shd w:val="clear" w:color="auto" w:fill="FFFFFF"/>
        </w:rPr>
      </w:pPr>
    </w:p>
    <w:p w14:paraId="23263692" w14:textId="77777777" w:rsidR="002E02B1" w:rsidRPr="00580913" w:rsidRDefault="002E02B1" w:rsidP="002E02B1">
      <w:pPr>
        <w:jc w:val="both"/>
      </w:pPr>
      <w:r>
        <w:rPr>
          <w:rFonts w:cs="Arial"/>
          <w:shd w:val="clear" w:color="auto" w:fill="FFFFFF"/>
        </w:rPr>
        <w:t>Ne glede na prejšnji odstavek se pogodba za izvedbo javnega naročila</w:t>
      </w:r>
      <w:r w:rsidRPr="00580913">
        <w:rPr>
          <w:rFonts w:cs="Arial"/>
          <w:shd w:val="clear" w:color="auto" w:fill="FFFFFF"/>
        </w:rPr>
        <w:t xml:space="preserve"> gradnje </w:t>
      </w:r>
      <w:r>
        <w:rPr>
          <w:rFonts w:cs="Arial"/>
          <w:shd w:val="clear" w:color="auto" w:fill="FFFFFF"/>
        </w:rPr>
        <w:t xml:space="preserve">ne razveže, če bi razveza pogodbe naročniku povzročila nesorazmerne stroške ali bistvene težave pri nemoteni izvedbi gradnje ali nesorazmerno časovno zamudo in </w:t>
      </w:r>
      <w:r w:rsidRPr="00580913">
        <w:rPr>
          <w:rFonts w:cs="Arial"/>
          <w:shd w:val="clear" w:color="auto" w:fill="FFFFFF"/>
        </w:rPr>
        <w:t xml:space="preserve">pod pogojem, da naročnik izvajalca najkasneje v 20 dneh od seznanitve s kršitvijo obvesti, da se pogodba ne razveže. </w:t>
      </w:r>
    </w:p>
    <w:p w14:paraId="0C0837D7" w14:textId="77777777" w:rsidR="002E02B1" w:rsidRDefault="002E02B1" w:rsidP="002E02B1">
      <w:pPr>
        <w:tabs>
          <w:tab w:val="left" w:pos="7655"/>
        </w:tabs>
        <w:jc w:val="both"/>
        <w:rPr>
          <w:rFonts w:cs="Arial"/>
          <w:shd w:val="clear" w:color="auto" w:fill="FFFFFF"/>
        </w:rPr>
      </w:pPr>
    </w:p>
    <w:p w14:paraId="3252DA72" w14:textId="77777777" w:rsidR="002E02B1" w:rsidRPr="00580913" w:rsidRDefault="002E02B1" w:rsidP="002E02B1">
      <w:pPr>
        <w:jc w:val="both"/>
        <w:rPr>
          <w:rFonts w:cs="Arial"/>
          <w:shd w:val="clear" w:color="auto" w:fill="FFFFFF"/>
        </w:rPr>
      </w:pPr>
      <w:r w:rsidRPr="00580913">
        <w:rPr>
          <w:rFonts w:cs="Arial"/>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Pr>
          <w:rFonts w:cs="Arial"/>
          <w:shd w:val="clear" w:color="auto" w:fill="FFFFFF"/>
        </w:rPr>
        <w:t>3</w:t>
      </w:r>
      <w:r w:rsidRPr="00580913">
        <w:rPr>
          <w:rFonts w:cs="Arial"/>
          <w:shd w:val="clear" w:color="auto" w:fill="FFFFFF"/>
        </w:rPr>
        <w:t xml:space="preserve">0 dneh od seznanitve s kršitvijo. Če naročnik v tem roku ne začne novega postopka javnega naročila, se šteje, da je pogodba razvezana </w:t>
      </w:r>
      <w:r>
        <w:rPr>
          <w:rFonts w:cs="Arial"/>
          <w:shd w:val="clear" w:color="auto" w:fill="FFFFFF"/>
        </w:rPr>
        <w:t>3</w:t>
      </w:r>
      <w:r w:rsidRPr="00580913">
        <w:rPr>
          <w:rFonts w:cs="Arial"/>
          <w:shd w:val="clear" w:color="auto" w:fill="FFFFFF"/>
        </w:rPr>
        <w:t>0. dan od seznanitve s kršitvijo.</w:t>
      </w:r>
    </w:p>
    <w:p w14:paraId="7867ADDC" w14:textId="77777777" w:rsidR="00BE7D79" w:rsidRDefault="00BE7D79" w:rsidP="00BE7D79">
      <w:pPr>
        <w:jc w:val="both"/>
      </w:pPr>
    </w:p>
    <w:p w14:paraId="35E5D342" w14:textId="77777777" w:rsidR="002E02B1" w:rsidRPr="00236EB9" w:rsidRDefault="002E02B1" w:rsidP="00BE7D79">
      <w:pPr>
        <w:jc w:val="both"/>
      </w:pPr>
    </w:p>
    <w:p w14:paraId="732ABC29" w14:textId="7E731F0B" w:rsidR="00BE7D79" w:rsidRPr="002E02B1" w:rsidRDefault="00BE7D79" w:rsidP="006078BA">
      <w:pPr>
        <w:numPr>
          <w:ilvl w:val="0"/>
          <w:numId w:val="24"/>
        </w:numPr>
        <w:ind w:left="1080"/>
        <w:rPr>
          <w:b/>
          <w:i/>
        </w:rPr>
      </w:pPr>
      <w:r w:rsidRPr="00236EB9">
        <w:rPr>
          <w:b/>
          <w:i/>
        </w:rPr>
        <w:t>VIŠJA SILA</w:t>
      </w:r>
    </w:p>
    <w:p w14:paraId="498173B8" w14:textId="77777777" w:rsidR="00BE7D79" w:rsidRPr="00236EB9" w:rsidRDefault="00BE7D79" w:rsidP="002E02B1">
      <w:pPr>
        <w:numPr>
          <w:ilvl w:val="0"/>
          <w:numId w:val="13"/>
        </w:numPr>
        <w:jc w:val="center"/>
      </w:pPr>
      <w:r w:rsidRPr="00236EB9">
        <w:t>člen</w:t>
      </w:r>
    </w:p>
    <w:p w14:paraId="06413962" w14:textId="77777777" w:rsidR="00BE7D79" w:rsidRPr="00236EB9" w:rsidRDefault="00BE7D79" w:rsidP="00BE7D79">
      <w:pPr>
        <w:jc w:val="both"/>
      </w:pPr>
    </w:p>
    <w:p w14:paraId="0F43086C" w14:textId="77777777" w:rsidR="00BE7D79" w:rsidRPr="00236EB9" w:rsidRDefault="00BE7D79" w:rsidP="00BE7D79">
      <w:pPr>
        <w:jc w:val="both"/>
      </w:pPr>
      <w:r w:rsidRPr="00236EB9">
        <w:t xml:space="preserve">Višja sila so izredne nepremagljive in nepredvidljive okoliščine, ki nastopijo po sklenitvi pogodbe in so zunaj volje ali sfere pogodbenih strank (kot na primer: poplave, potresi, druge elementarne nezgode, požar, vojna, trgovinska blokada itd.) ter jih ni bilo mogoče predvideti, se jim izogniti ali jih odvrniti. </w:t>
      </w:r>
    </w:p>
    <w:p w14:paraId="19A6C3F8" w14:textId="77777777" w:rsidR="00BE7D79" w:rsidRPr="00236EB9" w:rsidRDefault="00BE7D79" w:rsidP="00BE7D79">
      <w:pPr>
        <w:jc w:val="both"/>
      </w:pPr>
    </w:p>
    <w:p w14:paraId="2DB8C56E" w14:textId="77777777" w:rsidR="00BE7D79" w:rsidRPr="00236EB9" w:rsidRDefault="00BE7D79" w:rsidP="00BE7D79">
      <w:pPr>
        <w:jc w:val="both"/>
      </w:pPr>
      <w:r w:rsidRPr="00236EB9">
        <w:t>Za višjo silo štejejo tudi predpisi, posamični akti in dejanja ter drugi ukrepi organov Republike Slovenije ali organov Evropske skupnosti ter druge države, ki izpolnjujejo pogoje iz prejšnjega stavka.</w:t>
      </w:r>
    </w:p>
    <w:p w14:paraId="247AD99D" w14:textId="77777777" w:rsidR="00BE7D79" w:rsidRPr="00236EB9" w:rsidRDefault="00BE7D79" w:rsidP="00BE7D79">
      <w:pPr>
        <w:jc w:val="both"/>
      </w:pPr>
    </w:p>
    <w:p w14:paraId="17FB2EE9" w14:textId="77777777" w:rsidR="00BE7D79" w:rsidRPr="00236EB9" w:rsidRDefault="00BE7D79" w:rsidP="002E02B1">
      <w:pPr>
        <w:keepNext/>
        <w:numPr>
          <w:ilvl w:val="0"/>
          <w:numId w:val="13"/>
        </w:numPr>
        <w:jc w:val="center"/>
      </w:pPr>
      <w:r w:rsidRPr="00236EB9">
        <w:t>člen</w:t>
      </w:r>
    </w:p>
    <w:p w14:paraId="1A435014" w14:textId="77777777" w:rsidR="00BE7D79" w:rsidRPr="00236EB9" w:rsidRDefault="00BE7D79" w:rsidP="00BE7D79">
      <w:pPr>
        <w:keepNext/>
        <w:jc w:val="both"/>
      </w:pPr>
    </w:p>
    <w:p w14:paraId="2363C1EB" w14:textId="77777777" w:rsidR="00BE7D79" w:rsidRPr="00236EB9" w:rsidRDefault="00BE7D79" w:rsidP="00BE7D79">
      <w:pPr>
        <w:jc w:val="both"/>
      </w:pPr>
      <w:r w:rsidRPr="00236EB9">
        <w:t>Nobena stranka ne more uveljavljati zahtevkov, ki ji po tej pogodbi ali po zakonu pripadajo zaradi kršitve druge stranke, če je kršitev nastala zaradi dogodka višje sile.</w:t>
      </w:r>
    </w:p>
    <w:p w14:paraId="4513261E" w14:textId="77777777" w:rsidR="00BE7D79" w:rsidRPr="00236EB9" w:rsidRDefault="00BE7D79" w:rsidP="00BE7D79">
      <w:pPr>
        <w:tabs>
          <w:tab w:val="center" w:pos="4536"/>
          <w:tab w:val="right" w:pos="9072"/>
        </w:tabs>
        <w:jc w:val="both"/>
      </w:pPr>
    </w:p>
    <w:p w14:paraId="0AAA2D43" w14:textId="77777777" w:rsidR="00BE7D79" w:rsidRPr="00236EB9" w:rsidRDefault="00BE7D79" w:rsidP="00BE7D79">
      <w:pPr>
        <w:jc w:val="both"/>
      </w:pPr>
      <w:r w:rsidRPr="00236EB9">
        <w:t>Če je zaradi višje sile začasno onemogočeno izvrševanje kakšne obveznosti po tej pogodbi, se rok za izpolnitev obveznosti ustrezno podaljša in sicer najmanj za čas trajanja višje sile.</w:t>
      </w:r>
    </w:p>
    <w:p w14:paraId="3D970715" w14:textId="77777777" w:rsidR="00BE7D79" w:rsidRPr="00236EB9" w:rsidRDefault="00BE7D79" w:rsidP="00BE7D79">
      <w:pPr>
        <w:jc w:val="both"/>
      </w:pPr>
    </w:p>
    <w:p w14:paraId="65F77CC1" w14:textId="777462EF" w:rsidR="00BE7D79" w:rsidRPr="00236EB9" w:rsidRDefault="00BE7D79" w:rsidP="00BE7D79">
      <w:pPr>
        <w:jc w:val="both"/>
      </w:pPr>
      <w:r w:rsidRPr="00236EB9">
        <w:t xml:space="preserve">Če dogodek višje sile traja več kot </w:t>
      </w:r>
      <w:r w:rsidR="002E02B1">
        <w:t>eno</w:t>
      </w:r>
      <w:r w:rsidRPr="00236EB9">
        <w:t xml:space="preserve"> leto in je take narave, da ogroža finančno izvedljivost projekta, ima izvajalec pravico odstopiti od pogodbe s pismenim obvestilom drugi stranki.  </w:t>
      </w:r>
    </w:p>
    <w:p w14:paraId="6279E6EE" w14:textId="77777777" w:rsidR="00BE7D79" w:rsidRPr="00236EB9" w:rsidRDefault="00BE7D79" w:rsidP="00BE7D79">
      <w:pPr>
        <w:jc w:val="both"/>
      </w:pPr>
    </w:p>
    <w:p w14:paraId="799D2B19" w14:textId="77777777" w:rsidR="00BE7D79" w:rsidRPr="00236EB9" w:rsidRDefault="00BE7D79" w:rsidP="002E02B1">
      <w:pPr>
        <w:numPr>
          <w:ilvl w:val="0"/>
          <w:numId w:val="13"/>
        </w:numPr>
        <w:jc w:val="center"/>
      </w:pPr>
      <w:r w:rsidRPr="00236EB9">
        <w:t>člen</w:t>
      </w:r>
    </w:p>
    <w:p w14:paraId="1D8B5AD7" w14:textId="77777777" w:rsidR="00BE7D79" w:rsidRPr="00236EB9" w:rsidRDefault="00BE7D79" w:rsidP="00BE7D79">
      <w:pPr>
        <w:jc w:val="both"/>
      </w:pPr>
    </w:p>
    <w:p w14:paraId="0628AE38" w14:textId="77777777" w:rsidR="00BE7D79" w:rsidRPr="00236EB9" w:rsidRDefault="00BE7D79" w:rsidP="00BE7D79">
      <w:pPr>
        <w:jc w:val="both"/>
      </w:pPr>
      <w:r w:rsidRPr="00236EB9">
        <w:t>Pogodbena stranka, ki ne more izpolnjevati obveznosti po tej pogodbi zaradi višje sile, mora o nastopu tega dogodka nemudoma, najkasneje pa v 5 dneh, pisno obvestiti drugo stranko. Obvestilo mora vsebovati podatke o nastopu in naravi dogodka ter njegovih potencialnih posledicah.</w:t>
      </w:r>
    </w:p>
    <w:p w14:paraId="61B05217" w14:textId="77777777" w:rsidR="00BE7D79" w:rsidRPr="00236EB9" w:rsidRDefault="00BE7D79" w:rsidP="00BE7D79">
      <w:pPr>
        <w:jc w:val="both"/>
      </w:pPr>
    </w:p>
    <w:p w14:paraId="444A1B97" w14:textId="77777777" w:rsidR="00BE7D79" w:rsidRPr="00236EB9" w:rsidRDefault="00BE7D79" w:rsidP="00BE7D79">
      <w:pPr>
        <w:jc w:val="both"/>
      </w:pPr>
      <w:r w:rsidRPr="00236EB9">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6A114486" w14:textId="77777777" w:rsidR="00BE7D79" w:rsidRPr="00236EB9" w:rsidRDefault="00BE7D79" w:rsidP="00BE7D79">
      <w:pPr>
        <w:jc w:val="both"/>
      </w:pPr>
    </w:p>
    <w:p w14:paraId="337EAC43" w14:textId="77777777" w:rsidR="00BE7D79" w:rsidRPr="00236EB9" w:rsidRDefault="00BE7D79" w:rsidP="00BE7D79">
      <w:pPr>
        <w:jc w:val="both"/>
      </w:pPr>
      <w:r w:rsidRPr="00236EB9">
        <w:t>Med trajanjem dogodka višje sile se bosta pogodbeni stranki po najboljših močeh trudili zmanjšati vso škodo, izgube, zamude ali motnje, ki izvirajo iz takega dogodka.</w:t>
      </w:r>
    </w:p>
    <w:p w14:paraId="1DA3492E" w14:textId="77777777" w:rsidR="00BE7D79" w:rsidRPr="00236EB9" w:rsidRDefault="00BE7D79" w:rsidP="00BE7D79">
      <w:pPr>
        <w:jc w:val="both"/>
      </w:pPr>
    </w:p>
    <w:p w14:paraId="1C3B1E17" w14:textId="77777777" w:rsidR="00BE7D79" w:rsidRPr="00236EB9" w:rsidRDefault="00BE7D79" w:rsidP="00BE7D79">
      <w:pPr>
        <w:jc w:val="both"/>
        <w:rPr>
          <w:b/>
        </w:rPr>
      </w:pPr>
    </w:p>
    <w:p w14:paraId="06E7DE41" w14:textId="2392F63E" w:rsidR="00BE7D79" w:rsidRPr="002E02B1" w:rsidRDefault="00BE7D79" w:rsidP="006078BA">
      <w:pPr>
        <w:numPr>
          <w:ilvl w:val="0"/>
          <w:numId w:val="24"/>
        </w:numPr>
        <w:ind w:left="1080"/>
        <w:rPr>
          <w:b/>
          <w:i/>
        </w:rPr>
      </w:pPr>
      <w:r w:rsidRPr="00236EB9">
        <w:rPr>
          <w:b/>
          <w:i/>
        </w:rPr>
        <w:t>SPREMENJENE OKOLIŠČINE</w:t>
      </w:r>
    </w:p>
    <w:p w14:paraId="08460FF9" w14:textId="77777777" w:rsidR="00BE7D79" w:rsidRPr="00236EB9" w:rsidRDefault="00BE7D79" w:rsidP="002E02B1">
      <w:pPr>
        <w:numPr>
          <w:ilvl w:val="0"/>
          <w:numId w:val="13"/>
        </w:numPr>
        <w:jc w:val="center"/>
      </w:pPr>
      <w:r w:rsidRPr="00236EB9">
        <w:t>člen</w:t>
      </w:r>
    </w:p>
    <w:p w14:paraId="02DF8B51" w14:textId="77777777" w:rsidR="00BE7D79" w:rsidRPr="00236EB9" w:rsidRDefault="00BE7D79" w:rsidP="00BE7D79">
      <w:pPr>
        <w:jc w:val="both"/>
      </w:pPr>
    </w:p>
    <w:p w14:paraId="54F05D52" w14:textId="77777777" w:rsidR="00BE7D79" w:rsidRPr="00236EB9" w:rsidRDefault="00BE7D79" w:rsidP="00BE7D79">
      <w:pPr>
        <w:jc w:val="both"/>
      </w:pPr>
      <w:r w:rsidRPr="00236EB9">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2438E3CA" w14:textId="77777777" w:rsidR="00BE7D79" w:rsidRPr="00236EB9" w:rsidRDefault="00BE7D79" w:rsidP="00BE7D79">
      <w:pPr>
        <w:jc w:val="both"/>
      </w:pPr>
    </w:p>
    <w:p w14:paraId="3587946D" w14:textId="77777777" w:rsidR="00BE7D79" w:rsidRPr="00236EB9" w:rsidRDefault="00BE7D79" w:rsidP="00BE7D79">
      <w:p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eastAsia="Times New Roman" w:cs="Courier New"/>
          <w:lang w:eastAsia="sl-SI"/>
        </w:rPr>
      </w:pPr>
      <w:r w:rsidRPr="00236EB9">
        <w:rPr>
          <w:rFonts w:eastAsia="Times New Roman" w:cs="Courier New"/>
          <w:lang w:eastAsia="sl-SI"/>
        </w:rPr>
        <w:t>O nastopu spremenjenih okoliščin se morata stranki nemudoma medsebojno obvestiti in dogovoriti o izvajanju te pogodbe v takih pogojih.</w:t>
      </w:r>
    </w:p>
    <w:p w14:paraId="2D55DD7C" w14:textId="77777777" w:rsidR="00BE7D79" w:rsidRPr="00236EB9" w:rsidRDefault="00BE7D79" w:rsidP="00BE7D79">
      <w:pPr>
        <w:jc w:val="both"/>
      </w:pPr>
    </w:p>
    <w:p w14:paraId="521EA740" w14:textId="77777777" w:rsidR="00BE7D79" w:rsidRPr="00236EB9" w:rsidRDefault="00BE7D79" w:rsidP="00BE7D79">
      <w:pPr>
        <w:jc w:val="both"/>
      </w:pPr>
      <w:r w:rsidRPr="00236EB9">
        <w:t>Ni mogoče zahtevati spremembe pogodbe, če bi bila morala prizadeta stranka ob sklenitvi pogodbe te okoliščine upoštevati ali če bi se jim bila lahko izognila ali jih premagala ali če so nastale po izteku roka, določenega za izpolnitev njene obveznosti.</w:t>
      </w:r>
    </w:p>
    <w:p w14:paraId="7D032DD8" w14:textId="77777777" w:rsidR="00BE7D79" w:rsidRPr="00236EB9" w:rsidRDefault="00BE7D79" w:rsidP="00BE7D79">
      <w:pPr>
        <w:jc w:val="both"/>
      </w:pPr>
    </w:p>
    <w:p w14:paraId="7E02B160" w14:textId="77777777" w:rsidR="00BE7D79" w:rsidRDefault="00BE7D79" w:rsidP="00BE7D79">
      <w:pPr>
        <w:jc w:val="both"/>
      </w:pPr>
      <w:r w:rsidRPr="00236EB9">
        <w:t>Določbe te točke ne posegajo v določbe te pogodbe o prenehanju ali podaljšanju pogodbe zaradi višje sile.</w:t>
      </w:r>
    </w:p>
    <w:p w14:paraId="485B9E18" w14:textId="77777777" w:rsidR="00BE7D79" w:rsidRPr="00236EB9" w:rsidRDefault="00BE7D79" w:rsidP="00BE7D79">
      <w:pPr>
        <w:jc w:val="both"/>
      </w:pPr>
    </w:p>
    <w:p w14:paraId="7DCCE00C" w14:textId="77777777" w:rsidR="00BE7D79" w:rsidRPr="00236EB9" w:rsidRDefault="00BE7D79" w:rsidP="002E02B1">
      <w:pPr>
        <w:numPr>
          <w:ilvl w:val="0"/>
          <w:numId w:val="13"/>
        </w:numPr>
        <w:jc w:val="center"/>
      </w:pPr>
      <w:r w:rsidRPr="00236EB9">
        <w:t>člen</w:t>
      </w:r>
    </w:p>
    <w:p w14:paraId="37BC2AB0" w14:textId="77777777" w:rsidR="00BE7D79" w:rsidRPr="00236EB9" w:rsidRDefault="00BE7D79" w:rsidP="00BE7D79">
      <w:pPr>
        <w:jc w:val="both"/>
      </w:pPr>
    </w:p>
    <w:p w14:paraId="48BE855E" w14:textId="77777777" w:rsidR="00BE7D79" w:rsidRPr="00236EB9" w:rsidRDefault="00BE7D79" w:rsidP="00BE7D79">
      <w:pPr>
        <w:jc w:val="both"/>
      </w:pPr>
      <w:r w:rsidRPr="00236EB9">
        <w:t xml:space="preserve">V primeru spremenjenih okoliščin iz prejšnje točke te pogodbe,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 </w:t>
      </w:r>
    </w:p>
    <w:p w14:paraId="500F4269" w14:textId="77777777" w:rsidR="00BE7D79" w:rsidRPr="00236EB9" w:rsidRDefault="00BE7D79" w:rsidP="00BE7D79">
      <w:pPr>
        <w:jc w:val="both"/>
      </w:pPr>
    </w:p>
    <w:p w14:paraId="7473991F" w14:textId="77777777" w:rsidR="00BE7D79" w:rsidRPr="00236EB9" w:rsidRDefault="00BE7D79" w:rsidP="00BE7D79">
      <w:pPr>
        <w:jc w:val="both"/>
      </w:pPr>
      <w:r w:rsidRPr="00236EB9">
        <w:t xml:space="preserve">Pogodbeni stranki se bosta, če je to potrebno, sestali v 5 dneh od obvestila iz zgornjega odstavka, da bi se pogajali o potrebnih spremembah vsebine te pogodbe z namenom, da se vzpostavi pogodbeno ravnotežje zaradi nastopa spremenjene okoliščine. </w:t>
      </w:r>
    </w:p>
    <w:p w14:paraId="11C63872" w14:textId="77777777" w:rsidR="00BE7D79" w:rsidRPr="00236EB9" w:rsidRDefault="00BE7D79" w:rsidP="00BE7D79">
      <w:pPr>
        <w:jc w:val="both"/>
      </w:pPr>
    </w:p>
    <w:p w14:paraId="7C701C64" w14:textId="77777777" w:rsidR="00BE7D79" w:rsidRPr="00236EB9" w:rsidRDefault="00BE7D79" w:rsidP="006078BA">
      <w:pPr>
        <w:keepNext/>
        <w:numPr>
          <w:ilvl w:val="0"/>
          <w:numId w:val="24"/>
        </w:numPr>
        <w:spacing w:before="240" w:after="60"/>
        <w:ind w:left="1080"/>
        <w:outlineLvl w:val="1"/>
        <w:rPr>
          <w:b/>
          <w:bCs/>
          <w:i/>
          <w:iCs/>
        </w:rPr>
      </w:pPr>
      <w:bookmarkStart w:id="44" w:name="_Toc335915465"/>
      <w:bookmarkStart w:id="45" w:name="_Toc335915539"/>
      <w:bookmarkStart w:id="46" w:name="_Toc335915576"/>
      <w:bookmarkStart w:id="47" w:name="_Toc335915805"/>
      <w:r w:rsidRPr="00236EB9">
        <w:rPr>
          <w:b/>
          <w:bCs/>
          <w:i/>
          <w:iCs/>
        </w:rPr>
        <w:t>KONČNE DOLOČBE</w:t>
      </w:r>
      <w:bookmarkEnd w:id="44"/>
      <w:bookmarkEnd w:id="45"/>
      <w:bookmarkEnd w:id="46"/>
      <w:bookmarkEnd w:id="47"/>
    </w:p>
    <w:p w14:paraId="73FE2442" w14:textId="77777777" w:rsidR="00BE7D79" w:rsidRPr="00236EB9" w:rsidRDefault="00BE7D79" w:rsidP="002E02B1">
      <w:pPr>
        <w:numPr>
          <w:ilvl w:val="0"/>
          <w:numId w:val="13"/>
        </w:numPr>
        <w:jc w:val="center"/>
      </w:pPr>
      <w:r w:rsidRPr="00236EB9">
        <w:t>člen</w:t>
      </w:r>
    </w:p>
    <w:p w14:paraId="77C1E299" w14:textId="77777777" w:rsidR="00BE7D79" w:rsidRPr="00236EB9" w:rsidRDefault="00BE7D79" w:rsidP="00BE7D79">
      <w:pPr>
        <w:spacing w:line="276" w:lineRule="auto"/>
        <w:jc w:val="both"/>
      </w:pPr>
    </w:p>
    <w:p w14:paraId="641EF3B4" w14:textId="77777777" w:rsidR="00BE7D79" w:rsidRPr="00236EB9" w:rsidRDefault="00BE7D79" w:rsidP="00BE7D79">
      <w:pPr>
        <w:spacing w:line="276" w:lineRule="auto"/>
        <w:jc w:val="both"/>
      </w:pPr>
      <w:r w:rsidRPr="00236EB9">
        <w:t>Za razmerja iz te pogodbe oziroma v zvezi njo se izključno uporablja pravo, ki se uporablja v Republiki Sloveniji.</w:t>
      </w:r>
    </w:p>
    <w:p w14:paraId="12781E6E" w14:textId="77777777" w:rsidR="00BE7D79" w:rsidRPr="00236EB9" w:rsidRDefault="00BE7D79" w:rsidP="002E02B1">
      <w:pPr>
        <w:numPr>
          <w:ilvl w:val="0"/>
          <w:numId w:val="13"/>
        </w:numPr>
        <w:jc w:val="center"/>
      </w:pPr>
      <w:r w:rsidRPr="00236EB9">
        <w:t>člen</w:t>
      </w:r>
    </w:p>
    <w:p w14:paraId="253413DD" w14:textId="77777777" w:rsidR="00BE7D79" w:rsidRPr="00236EB9" w:rsidRDefault="00BE7D79" w:rsidP="00BE7D79"/>
    <w:p w14:paraId="66FE9287" w14:textId="57FD61EB" w:rsidR="00BE7D79" w:rsidRPr="00236EB9" w:rsidRDefault="00BE7D79" w:rsidP="00BE7D79">
      <w:pPr>
        <w:jc w:val="both"/>
      </w:pPr>
      <w:r w:rsidRPr="00236EB9">
        <w:t xml:space="preserve">Pri razlagi pogodbe je treba upoštevati skupni namen pogodbenih strank in pomen izrazov, kot so ga ti imeli v času sklenitve pogodbe. Morebitna nejasna določila pogodbe je potrebno razlagati v takem smislu, da so vzajemne dajatve v pravičnem razmerju. </w:t>
      </w:r>
    </w:p>
    <w:p w14:paraId="4F483463" w14:textId="77777777" w:rsidR="00BE7D79" w:rsidRPr="00236EB9" w:rsidRDefault="00BE7D79" w:rsidP="00BE7D79">
      <w:pPr>
        <w:jc w:val="both"/>
      </w:pPr>
    </w:p>
    <w:p w14:paraId="200E90A9" w14:textId="213FCD7E" w:rsidR="00BE7D79" w:rsidRPr="00236EB9" w:rsidRDefault="00BE7D79" w:rsidP="00BE7D79">
      <w:pPr>
        <w:pStyle w:val="Default"/>
        <w:jc w:val="both"/>
        <w:rPr>
          <w:rFonts w:ascii="Trebuchet MS" w:hAnsi="Trebuchet MS"/>
          <w:sz w:val="22"/>
          <w:szCs w:val="22"/>
        </w:rPr>
      </w:pPr>
      <w:r w:rsidRPr="00236EB9">
        <w:rPr>
          <w:rFonts w:ascii="Trebuchet MS" w:hAnsi="Trebuchet MS"/>
          <w:sz w:val="22"/>
          <w:szCs w:val="22"/>
        </w:rPr>
        <w:t>Pogodbena določila se v dvomu razlagajo na podlagi Obligacijskega zakonika (OZ) in Gradbenega zakona</w:t>
      </w:r>
      <w:r w:rsidRPr="00236EB9">
        <w:rPr>
          <w:rFonts w:ascii="Trebuchet MS" w:hAnsi="Trebuchet MS" w:cs="Trebuchet MS"/>
          <w:sz w:val="22"/>
          <w:szCs w:val="22"/>
        </w:rPr>
        <w:t xml:space="preserve"> (</w:t>
      </w:r>
      <w:r w:rsidR="002E02B1">
        <w:rPr>
          <w:rFonts w:ascii="Trebuchet MS" w:hAnsi="Trebuchet MS" w:cs="Trebuchet MS"/>
          <w:sz w:val="22"/>
          <w:szCs w:val="22"/>
        </w:rPr>
        <w:t>GZ-1</w:t>
      </w:r>
      <w:r w:rsidRPr="00236EB9">
        <w:rPr>
          <w:rFonts w:ascii="Trebuchet MS" w:hAnsi="Trebuchet MS" w:cs="Trebuchet MS"/>
          <w:sz w:val="22"/>
          <w:szCs w:val="22"/>
        </w:rPr>
        <w:t xml:space="preserve">). </w:t>
      </w:r>
      <w:r w:rsidRPr="00236EB9">
        <w:rPr>
          <w:rFonts w:ascii="Trebuchet MS" w:hAnsi="Trebuchet MS"/>
          <w:sz w:val="22"/>
          <w:szCs w:val="22"/>
        </w:rPr>
        <w:t>Posebne gradbene uzance se uporabljajo le, če niso v nasprotju z določili te pogodbe.</w:t>
      </w:r>
    </w:p>
    <w:p w14:paraId="69D05CF0" w14:textId="77777777" w:rsidR="00BE7D79" w:rsidRPr="00236EB9" w:rsidRDefault="00BE7D79" w:rsidP="00BE7D79">
      <w:pPr>
        <w:jc w:val="both"/>
      </w:pPr>
    </w:p>
    <w:p w14:paraId="798A5034" w14:textId="69BF8BD5" w:rsidR="00BE7D79" w:rsidRPr="00236EB9" w:rsidRDefault="00BE7D79" w:rsidP="00BE7D79">
      <w:pPr>
        <w:jc w:val="both"/>
      </w:pPr>
      <w:r w:rsidRPr="00236EB9">
        <w:t xml:space="preserve">Neveljavnost dela te pogodbe ne vpliva na veljavnost ostalih delov, razen če gre za takšen del pogodbe, katerega neveljavnost ima za posledico, da skupni namen pogodbe ni dosežen. </w:t>
      </w:r>
      <w:r w:rsidR="002E02B1">
        <w:t>Neveljavna določba se nadomesti z veljavno, ki mora čim bolj ustrezati namenu, ki ga je želela doseči neveljavna določba.</w:t>
      </w:r>
    </w:p>
    <w:p w14:paraId="4A33E61B" w14:textId="77777777" w:rsidR="00BE7D79" w:rsidRPr="00236EB9" w:rsidRDefault="00BE7D79" w:rsidP="00BE7D79">
      <w:pPr>
        <w:jc w:val="both"/>
      </w:pPr>
    </w:p>
    <w:p w14:paraId="440F8688" w14:textId="77777777" w:rsidR="00BE7D79" w:rsidRPr="00236EB9" w:rsidRDefault="00BE7D79" w:rsidP="002E02B1">
      <w:pPr>
        <w:numPr>
          <w:ilvl w:val="0"/>
          <w:numId w:val="13"/>
        </w:numPr>
        <w:jc w:val="center"/>
      </w:pPr>
      <w:r w:rsidRPr="00236EB9">
        <w:t>člen</w:t>
      </w:r>
    </w:p>
    <w:p w14:paraId="22A8D863" w14:textId="77777777" w:rsidR="00BE7D79" w:rsidRPr="00236EB9" w:rsidRDefault="00BE7D79" w:rsidP="00BE7D79">
      <w:pPr>
        <w:spacing w:line="276" w:lineRule="auto"/>
        <w:jc w:val="both"/>
      </w:pPr>
    </w:p>
    <w:p w14:paraId="696DE430" w14:textId="77777777" w:rsidR="006078BA" w:rsidRPr="00580913" w:rsidRDefault="006078BA" w:rsidP="006078BA">
      <w:pPr>
        <w:jc w:val="both"/>
      </w:pPr>
      <w:r w:rsidRPr="00580913">
        <w:t>Pogodbeni stranki si bosta prizadevali vse morebitne spore</w:t>
      </w:r>
      <w:r>
        <w:t>, izvirajoče iz te pogodbe,</w:t>
      </w:r>
      <w:r w:rsidRPr="00580913">
        <w:t xml:space="preserve"> rešiti sporazumno, s konstruktivnim dogovarjanjem, izhajajoč iz načela vestnosti in poštenja.</w:t>
      </w:r>
    </w:p>
    <w:p w14:paraId="37D7F4A2" w14:textId="77777777" w:rsidR="006078BA" w:rsidRPr="00580913" w:rsidRDefault="006078BA" w:rsidP="006078BA">
      <w:pPr>
        <w:jc w:val="both"/>
        <w:rPr>
          <w:b/>
          <w:i/>
        </w:rPr>
      </w:pPr>
    </w:p>
    <w:p w14:paraId="72D0B39B" w14:textId="77777777" w:rsidR="006078BA" w:rsidRDefault="006078BA" w:rsidP="006078BA">
      <w:pPr>
        <w:jc w:val="both"/>
      </w:pPr>
      <w:r>
        <w:lastRenderedPageBreak/>
        <w:t>V kolikor do s</w:t>
      </w:r>
      <w:r w:rsidRPr="00580913">
        <w:t>porazumne rešitve spora ne pride ali se katera koli od strank izmika</w:t>
      </w:r>
      <w:r>
        <w:t xml:space="preserve"> pogajanjem</w:t>
      </w:r>
      <w:r w:rsidRPr="00580913">
        <w:t>, je za vse morebitne spore in nesoglasja iz te pogodbe ali v zvezi z njo stvarno pristojno sodišče v Celju</w:t>
      </w:r>
      <w:r>
        <w:t xml:space="preserve"> po slovenskem pravu</w:t>
      </w:r>
      <w:r w:rsidRPr="00580913">
        <w:t>.</w:t>
      </w:r>
    </w:p>
    <w:p w14:paraId="16A5797F" w14:textId="77777777" w:rsidR="006078BA" w:rsidRPr="00580913" w:rsidRDefault="006078BA" w:rsidP="006078BA">
      <w:pPr>
        <w:jc w:val="both"/>
      </w:pPr>
    </w:p>
    <w:p w14:paraId="7186ACC1" w14:textId="77777777" w:rsidR="00BE7D79" w:rsidRPr="00236EB9" w:rsidRDefault="00BE7D79" w:rsidP="002E02B1">
      <w:pPr>
        <w:numPr>
          <w:ilvl w:val="0"/>
          <w:numId w:val="13"/>
        </w:numPr>
        <w:jc w:val="center"/>
      </w:pPr>
      <w:r w:rsidRPr="00236EB9">
        <w:t>člen</w:t>
      </w:r>
    </w:p>
    <w:p w14:paraId="569E6039" w14:textId="77777777" w:rsidR="00BE7D79" w:rsidRPr="00236EB9" w:rsidRDefault="00BE7D79" w:rsidP="00BE7D79"/>
    <w:p w14:paraId="1D137C88" w14:textId="77777777" w:rsidR="002E02B1" w:rsidRPr="00580913" w:rsidRDefault="002E02B1" w:rsidP="002E02B1">
      <w:pPr>
        <w:jc w:val="both"/>
      </w:pPr>
      <w:bookmarkStart w:id="48" w:name="_Hlk157692901"/>
      <w:r>
        <w:t>P</w:t>
      </w:r>
      <w:r w:rsidRPr="00580913">
        <w:t>ogodba se lahko sporazumno spremeni in dopolni le v obliki pisnih aneksov k pogodbi. Spremembe pogodbe so mogoče upoštevaje določilo 95. člena ZJN-3.</w:t>
      </w:r>
    </w:p>
    <w:bookmarkEnd w:id="48"/>
    <w:p w14:paraId="2EF57527" w14:textId="77777777" w:rsidR="00BE7D79" w:rsidRPr="00236EB9" w:rsidRDefault="00BE7D79" w:rsidP="00BE7D79"/>
    <w:p w14:paraId="199C212D" w14:textId="77777777" w:rsidR="00BE7D79" w:rsidRPr="00236EB9" w:rsidRDefault="00BE7D79" w:rsidP="002E02B1">
      <w:pPr>
        <w:numPr>
          <w:ilvl w:val="0"/>
          <w:numId w:val="13"/>
        </w:numPr>
        <w:jc w:val="center"/>
      </w:pPr>
      <w:r w:rsidRPr="00236EB9">
        <w:t>člen</w:t>
      </w:r>
    </w:p>
    <w:p w14:paraId="15B1842E" w14:textId="77777777" w:rsidR="00BE7D79" w:rsidRPr="00236EB9" w:rsidRDefault="00BE7D79" w:rsidP="00BE7D79"/>
    <w:p w14:paraId="5628A177" w14:textId="77777777" w:rsidR="00BE7D79" w:rsidRPr="00236EB9" w:rsidRDefault="00BE7D79" w:rsidP="00BE7D79">
      <w:r w:rsidRPr="00236EB9">
        <w:t>Sestavni del te pogodbe so naslednje priloge:</w:t>
      </w:r>
    </w:p>
    <w:p w14:paraId="6FC73A61" w14:textId="1DEAFE29" w:rsidR="00BE7D79" w:rsidRPr="00236EB9" w:rsidRDefault="00BE7D79" w:rsidP="00BE7D79">
      <w:pPr>
        <w:numPr>
          <w:ilvl w:val="0"/>
          <w:numId w:val="15"/>
        </w:numPr>
        <w:tabs>
          <w:tab w:val="left" w:pos="283"/>
        </w:tabs>
      </w:pPr>
      <w:r w:rsidRPr="00236EB9">
        <w:t>razpisna dokumentacija naročnika št.</w:t>
      </w:r>
      <w:r>
        <w:t xml:space="preserve"> 430</w:t>
      </w:r>
      <w:r w:rsidR="00B43E8F">
        <w:t>3</w:t>
      </w:r>
      <w:r>
        <w:t>-</w:t>
      </w:r>
      <w:r w:rsidR="00B43E8F">
        <w:t>19</w:t>
      </w:r>
      <w:r>
        <w:t>/202</w:t>
      </w:r>
      <w:r w:rsidR="00B43E8F">
        <w:t>6</w:t>
      </w:r>
      <w:r w:rsidRPr="00236EB9">
        <w:t>;</w:t>
      </w:r>
    </w:p>
    <w:p w14:paraId="49178782" w14:textId="69B28810" w:rsidR="00BE7D79" w:rsidRPr="00236EB9" w:rsidRDefault="00BE7D79" w:rsidP="00BE7D79">
      <w:pPr>
        <w:numPr>
          <w:ilvl w:val="0"/>
          <w:numId w:val="15"/>
        </w:numPr>
        <w:tabs>
          <w:tab w:val="left" w:pos="283"/>
        </w:tabs>
      </w:pPr>
      <w:r w:rsidRPr="00236EB9">
        <w:t xml:space="preserve">ponudbena dokumentacija izvajalca št. </w:t>
      </w:r>
      <w:r w:rsidR="002E02B1">
        <w:t>______________</w:t>
      </w:r>
      <w:r w:rsidRPr="00236EB9">
        <w:t xml:space="preserve"> z dne </w:t>
      </w:r>
      <w:r w:rsidR="002E02B1">
        <w:t>___________</w:t>
      </w:r>
      <w:r w:rsidRPr="00236EB9">
        <w:t>;</w:t>
      </w:r>
    </w:p>
    <w:p w14:paraId="26B67233" w14:textId="6E5E07BF" w:rsidR="00BE7D79" w:rsidRPr="00236EB9" w:rsidRDefault="00BE7D79" w:rsidP="00BE7D79">
      <w:pPr>
        <w:numPr>
          <w:ilvl w:val="0"/>
          <w:numId w:val="15"/>
        </w:numPr>
        <w:tabs>
          <w:tab w:val="left" w:pos="283"/>
        </w:tabs>
        <w:jc w:val="both"/>
      </w:pPr>
      <w:r w:rsidRPr="00236EB9">
        <w:t>finančno zavarovanje za dobro izvedbo pogodbenih obveznosti</w:t>
      </w:r>
      <w:r w:rsidR="006078BA">
        <w:t>;</w:t>
      </w:r>
    </w:p>
    <w:p w14:paraId="4047DE8D" w14:textId="7E69CB87" w:rsidR="00BE7D79" w:rsidRPr="00236EB9" w:rsidRDefault="00BE7D79" w:rsidP="00BE7D79">
      <w:pPr>
        <w:numPr>
          <w:ilvl w:val="0"/>
          <w:numId w:val="15"/>
        </w:numPr>
        <w:tabs>
          <w:tab w:val="left" w:pos="283"/>
        </w:tabs>
        <w:jc w:val="both"/>
      </w:pPr>
      <w:r w:rsidRPr="00236EB9">
        <w:t>kopija zav</w:t>
      </w:r>
      <w:r w:rsidR="006078BA">
        <w:t>arovalne</w:t>
      </w:r>
      <w:r w:rsidRPr="00236EB9">
        <w:t xml:space="preserve"> police</w:t>
      </w:r>
      <w:r w:rsidR="006078BA">
        <w:t xml:space="preserve"> za zavarovanje civilne odgovornosti izvajalca</w:t>
      </w:r>
      <w:r w:rsidRPr="00236EB9">
        <w:t>.</w:t>
      </w:r>
    </w:p>
    <w:p w14:paraId="2031A0C4" w14:textId="77777777" w:rsidR="00BE7D79" w:rsidRPr="00236EB9" w:rsidRDefault="00BE7D79" w:rsidP="00BE7D79"/>
    <w:p w14:paraId="2AF13501" w14:textId="77777777" w:rsidR="00BE7D79" w:rsidRPr="00236EB9" w:rsidRDefault="00BE7D79" w:rsidP="002E02B1">
      <w:pPr>
        <w:numPr>
          <w:ilvl w:val="0"/>
          <w:numId w:val="13"/>
        </w:numPr>
        <w:jc w:val="center"/>
      </w:pPr>
      <w:r w:rsidRPr="00236EB9">
        <w:t>člen</w:t>
      </w:r>
    </w:p>
    <w:p w14:paraId="028B2AE1" w14:textId="77777777" w:rsidR="00BE7D79" w:rsidRPr="00236EB9" w:rsidRDefault="00BE7D79" w:rsidP="00BE7D79"/>
    <w:p w14:paraId="32703BF3" w14:textId="77777777" w:rsidR="006078BA" w:rsidRPr="00580913" w:rsidRDefault="006078BA" w:rsidP="006078BA">
      <w:pPr>
        <w:jc w:val="both"/>
      </w:pPr>
      <w:r>
        <w:t xml:space="preserve">Predmetna </w:t>
      </w:r>
      <w:r w:rsidRPr="00580913">
        <w:t>pogodba je sklenjena, ko jo podpišeta</w:t>
      </w:r>
      <w:r>
        <w:t xml:space="preserve"> zakonita oziroma pooblaščena zastopnika obeh pogodbenih strank, veljati </w:t>
      </w:r>
      <w:r w:rsidRPr="00580913">
        <w:t xml:space="preserve">pa začne, ko </w:t>
      </w:r>
      <w:r>
        <w:t>s</w:t>
      </w:r>
      <w:r w:rsidRPr="00580913">
        <w:t>e izpoln</w:t>
      </w:r>
      <w:r>
        <w:t>i</w:t>
      </w:r>
      <w:r w:rsidRPr="00580913">
        <w:t xml:space="preserve"> pogoj</w:t>
      </w:r>
      <w:r>
        <w:t xml:space="preserve"> iz dokumentacije v zvezi z javnim naročilom – predložitev ustreznega finančnega zavarovanja za dobro izvedbo pogodbenih obveznosti. </w:t>
      </w:r>
      <w:r w:rsidRPr="00580913">
        <w:t xml:space="preserve"> </w:t>
      </w:r>
    </w:p>
    <w:p w14:paraId="7022DF49" w14:textId="77777777" w:rsidR="00BE7D79" w:rsidRPr="00236EB9" w:rsidRDefault="00BE7D79" w:rsidP="00BE7D79"/>
    <w:p w14:paraId="04DCDC33" w14:textId="77777777" w:rsidR="00BE7D79" w:rsidRPr="00236EB9" w:rsidRDefault="00BE7D79" w:rsidP="002E02B1">
      <w:pPr>
        <w:numPr>
          <w:ilvl w:val="0"/>
          <w:numId w:val="13"/>
        </w:numPr>
        <w:jc w:val="center"/>
      </w:pPr>
      <w:r w:rsidRPr="00236EB9">
        <w:t>člen</w:t>
      </w:r>
    </w:p>
    <w:p w14:paraId="27F83A90" w14:textId="77777777" w:rsidR="00BE7D79" w:rsidRPr="00236EB9" w:rsidRDefault="00BE7D79" w:rsidP="00BE7D79">
      <w:pPr>
        <w:spacing w:line="276" w:lineRule="auto"/>
        <w:jc w:val="both"/>
        <w:rPr>
          <w:b/>
        </w:rPr>
      </w:pPr>
    </w:p>
    <w:p w14:paraId="78EB7C54" w14:textId="38BE955E" w:rsidR="00BE7D79" w:rsidRPr="00236EB9" w:rsidRDefault="00BE7D79" w:rsidP="00BE7D79">
      <w:pPr>
        <w:jc w:val="both"/>
      </w:pPr>
      <w:r w:rsidRPr="00236EB9">
        <w:t>Ta pogodba je sestavljena v štirih enakovrednih izvirnikih, od katerih prejme vsaka od pogodbenih strank po dva</w:t>
      </w:r>
      <w:r w:rsidR="006078BA">
        <w:t xml:space="preserve"> izvoda</w:t>
      </w:r>
      <w:r w:rsidRPr="00236EB9">
        <w:t>.</w:t>
      </w:r>
    </w:p>
    <w:p w14:paraId="7D0D906F" w14:textId="77777777" w:rsidR="00BE7D79" w:rsidRPr="00236EB9" w:rsidRDefault="00BE7D79" w:rsidP="00BE7D79">
      <w:pPr>
        <w:autoSpaceDE w:val="0"/>
        <w:autoSpaceDN w:val="0"/>
        <w:adjustRightInd w:val="0"/>
        <w:jc w:val="both"/>
      </w:pPr>
    </w:p>
    <w:p w14:paraId="4833A320" w14:textId="77777777" w:rsidR="00BE7D79" w:rsidRPr="00236EB9" w:rsidRDefault="00BE7D79" w:rsidP="00BE7D79">
      <w:pPr>
        <w:jc w:val="both"/>
      </w:pPr>
    </w:p>
    <w:p w14:paraId="0005DB92" w14:textId="736F802C" w:rsidR="00BE7D79" w:rsidRPr="00236EB9" w:rsidRDefault="006078BA" w:rsidP="00BE7D79">
      <w:pPr>
        <w:jc w:val="both"/>
      </w:pPr>
      <w:r>
        <w:t>Š</w:t>
      </w:r>
      <w:r w:rsidR="00BE7D79" w:rsidRPr="00236EB9">
        <w:t>t</w:t>
      </w:r>
      <w:r w:rsidR="00E34ACE">
        <w:t>evilka</w:t>
      </w:r>
      <w:r w:rsidR="00BE7D79" w:rsidRPr="00236EB9">
        <w:t xml:space="preserve">: </w:t>
      </w:r>
      <w:r w:rsidR="00BE7D79">
        <w:t>430</w:t>
      </w:r>
      <w:r w:rsidR="00B43E8F">
        <w:t>3</w:t>
      </w:r>
      <w:r w:rsidR="00BE7D79">
        <w:t>-</w:t>
      </w:r>
      <w:r w:rsidR="009D771D">
        <w:t>1</w:t>
      </w:r>
      <w:r w:rsidR="00B43E8F">
        <w:t>9</w:t>
      </w:r>
      <w:r w:rsidR="00BE7D79">
        <w:t>/202</w:t>
      </w:r>
      <w:r w:rsidR="009D771D">
        <w:t>6</w:t>
      </w:r>
    </w:p>
    <w:p w14:paraId="7BC51473" w14:textId="7C706853" w:rsidR="00BE7D79" w:rsidRPr="00236EB9" w:rsidRDefault="006078BA" w:rsidP="00BE7D79">
      <w:pPr>
        <w:jc w:val="both"/>
      </w:pPr>
      <w:r>
        <w:t>Š</w:t>
      </w:r>
      <w:r w:rsidR="00BE7D79" w:rsidRPr="00236EB9">
        <w:t>t. pogodbe: _____</w:t>
      </w:r>
      <w:r w:rsidR="00BE7D79">
        <w:t>_____</w:t>
      </w:r>
    </w:p>
    <w:p w14:paraId="243F1DC4" w14:textId="77777777" w:rsidR="001D3C0E" w:rsidRPr="00236EB9" w:rsidRDefault="001D3C0E" w:rsidP="001D3C0E">
      <w:pPr>
        <w:jc w:val="both"/>
      </w:pPr>
    </w:p>
    <w:p w14:paraId="163F2648" w14:textId="77777777" w:rsidR="006078BA" w:rsidRDefault="006078BA" w:rsidP="006078BA">
      <w:pPr>
        <w:jc w:val="both"/>
      </w:pPr>
    </w:p>
    <w:p w14:paraId="0FAC62F1" w14:textId="77777777" w:rsidR="006078BA" w:rsidRPr="00B450E6" w:rsidRDefault="006078BA" w:rsidP="006078BA">
      <w:pPr>
        <w:jc w:val="both"/>
      </w:pPr>
    </w:p>
    <w:p w14:paraId="635C664E" w14:textId="77777777" w:rsidR="006078BA" w:rsidRPr="00B450E6" w:rsidRDefault="006078BA" w:rsidP="006078BA">
      <w:pPr>
        <w:jc w:val="both"/>
      </w:pPr>
      <w:r w:rsidRPr="00B450E6">
        <w:t>V Celju, _______________</w:t>
      </w:r>
      <w:r w:rsidRPr="00B450E6">
        <w:tab/>
      </w:r>
      <w:r w:rsidRPr="00B450E6">
        <w:tab/>
      </w:r>
      <w:r w:rsidRPr="00B450E6">
        <w:tab/>
      </w:r>
      <w:r w:rsidRPr="00B450E6">
        <w:tab/>
      </w:r>
      <w:r>
        <w:tab/>
      </w:r>
      <w:r w:rsidRPr="00B450E6">
        <w:t>V/Na ___________, _____________</w:t>
      </w:r>
      <w:r w:rsidRPr="00B450E6">
        <w:tab/>
      </w:r>
      <w:r w:rsidRPr="00B450E6">
        <w:tab/>
      </w:r>
      <w:r w:rsidRPr="00B450E6">
        <w:tab/>
      </w:r>
      <w:r w:rsidRPr="00B450E6">
        <w:tab/>
      </w:r>
    </w:p>
    <w:p w14:paraId="6ACDA55C" w14:textId="77777777" w:rsidR="006078BA" w:rsidRPr="00B450E6" w:rsidRDefault="006078BA" w:rsidP="006078BA">
      <w:pPr>
        <w:jc w:val="both"/>
        <w:rPr>
          <w:b/>
        </w:rPr>
      </w:pPr>
      <w:r w:rsidRPr="00B450E6">
        <w:rPr>
          <w:b/>
        </w:rPr>
        <w:t>NAROČNIK:</w:t>
      </w:r>
      <w:r w:rsidRPr="00B450E6">
        <w:rPr>
          <w:b/>
        </w:rPr>
        <w:tab/>
      </w:r>
      <w:r w:rsidRPr="00B450E6">
        <w:rPr>
          <w:b/>
        </w:rPr>
        <w:tab/>
      </w:r>
      <w:r w:rsidRPr="00B450E6">
        <w:rPr>
          <w:b/>
        </w:rPr>
        <w:tab/>
      </w:r>
      <w:r w:rsidRPr="00B450E6">
        <w:rPr>
          <w:b/>
        </w:rPr>
        <w:tab/>
      </w:r>
      <w:r w:rsidRPr="00B450E6">
        <w:rPr>
          <w:b/>
        </w:rPr>
        <w:tab/>
      </w:r>
      <w:r w:rsidRPr="00B450E6">
        <w:rPr>
          <w:b/>
        </w:rPr>
        <w:tab/>
      </w:r>
      <w:r>
        <w:rPr>
          <w:b/>
        </w:rPr>
        <w:tab/>
      </w:r>
      <w:r w:rsidRPr="00B450E6">
        <w:rPr>
          <w:b/>
        </w:rPr>
        <w:t>IZVAJALEC:</w:t>
      </w:r>
    </w:p>
    <w:p w14:paraId="6E4DB141" w14:textId="77777777" w:rsidR="006078BA" w:rsidRPr="001978EF" w:rsidRDefault="006078BA" w:rsidP="006078BA">
      <w:pPr>
        <w:rPr>
          <w:b/>
          <w:bCs/>
        </w:rPr>
      </w:pPr>
      <w:r w:rsidRPr="00B450E6">
        <w:rPr>
          <w:b/>
        </w:rPr>
        <w:t xml:space="preserve">MESTNA OBČINA CELJE </w:t>
      </w:r>
      <w:r w:rsidRPr="00B450E6">
        <w:rPr>
          <w:b/>
        </w:rPr>
        <w:tab/>
      </w:r>
      <w:r w:rsidRPr="00B450E6">
        <w:rPr>
          <w:b/>
        </w:rPr>
        <w:tab/>
      </w:r>
      <w:r w:rsidRPr="00B450E6">
        <w:rPr>
          <w:b/>
        </w:rPr>
        <w:tab/>
      </w:r>
      <w:r w:rsidRPr="00B450E6">
        <w:rPr>
          <w:b/>
        </w:rPr>
        <w:tab/>
      </w:r>
      <w:r>
        <w:rPr>
          <w:b/>
        </w:rPr>
        <w:tab/>
      </w:r>
      <w:r w:rsidRPr="001978EF">
        <w:rPr>
          <w:b/>
          <w:bCs/>
        </w:rPr>
        <w:t>_______________________</w:t>
      </w:r>
    </w:p>
    <w:p w14:paraId="35960E1D" w14:textId="77777777" w:rsidR="006078BA" w:rsidRPr="00B450E6" w:rsidRDefault="006078BA" w:rsidP="006078BA">
      <w:pPr>
        <w:jc w:val="both"/>
      </w:pPr>
      <w:r>
        <w:t>Matija KOVAČ</w:t>
      </w:r>
      <w:r w:rsidRPr="00B450E6">
        <w:t>, župan</w:t>
      </w:r>
      <w:r w:rsidRPr="00B450E6">
        <w:tab/>
      </w:r>
      <w:r w:rsidRPr="00B450E6">
        <w:tab/>
      </w:r>
      <w:r w:rsidRPr="00B450E6">
        <w:tab/>
      </w:r>
      <w:r w:rsidRPr="00B450E6">
        <w:tab/>
      </w:r>
      <w:r w:rsidRPr="00B450E6">
        <w:tab/>
      </w:r>
      <w:r>
        <w:tab/>
      </w:r>
      <w:r w:rsidRPr="00B450E6">
        <w:t>_______________________</w:t>
      </w:r>
    </w:p>
    <w:bookmarkEnd w:id="19"/>
    <w:p w14:paraId="06F63856" w14:textId="6532AD9D" w:rsidR="001D3C0E" w:rsidRDefault="001D3C0E" w:rsidP="000C6029">
      <w:pPr>
        <w:jc w:val="both"/>
      </w:pPr>
    </w:p>
    <w:sectPr w:rsidR="001D3C0E" w:rsidSect="00EB2A4A">
      <w:footerReference w:type="default" r:id="rId41"/>
      <w:pgSz w:w="11906" w:h="16838"/>
      <w:pgMar w:top="1134" w:right="1134" w:bottom="1134" w:left="1134"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8CE95" w14:textId="77777777" w:rsidR="006D0ABA" w:rsidRDefault="006D0ABA" w:rsidP="005F0F7C">
      <w:r>
        <w:separator/>
      </w:r>
    </w:p>
  </w:endnote>
  <w:endnote w:type="continuationSeparator" w:id="0">
    <w:p w14:paraId="22DA288D" w14:textId="77777777" w:rsidR="006D0ABA" w:rsidRDefault="006D0ABA" w:rsidP="005F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4C5E" w14:textId="551FA9F9" w:rsidR="00AA0F01" w:rsidRDefault="00AA0F01">
    <w:pPr>
      <w:pStyle w:val="Noga"/>
      <w:jc w:val="center"/>
    </w:pPr>
    <w:r>
      <w:fldChar w:fldCharType="begin"/>
    </w:r>
    <w:r>
      <w:instrText>PAGE   \* MERGEFORMAT</w:instrText>
    </w:r>
    <w:r>
      <w:fldChar w:fldCharType="separate"/>
    </w:r>
    <w:r>
      <w:rPr>
        <w:noProof/>
      </w:rPr>
      <w:t>50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EB220" w14:textId="77777777" w:rsidR="006D0ABA" w:rsidRDefault="006D0ABA" w:rsidP="005F0F7C">
      <w:r>
        <w:separator/>
      </w:r>
    </w:p>
  </w:footnote>
  <w:footnote w:type="continuationSeparator" w:id="0">
    <w:p w14:paraId="11F738A1" w14:textId="77777777" w:rsidR="006D0ABA" w:rsidRDefault="006D0ABA" w:rsidP="005F0F7C">
      <w:r>
        <w:continuationSeparator/>
      </w:r>
    </w:p>
  </w:footnote>
  <w:footnote w:id="1">
    <w:p w14:paraId="47711723" w14:textId="77777777" w:rsidR="007B579C" w:rsidRPr="007011BF" w:rsidRDefault="007B579C" w:rsidP="007B579C">
      <w:pPr>
        <w:pStyle w:val="Sprotnaopomba-besedilo"/>
        <w:rPr>
          <w:rFonts w:ascii="Trebuchet MS" w:hAnsi="Trebuchet MS"/>
          <w:sz w:val="18"/>
          <w:szCs w:val="18"/>
        </w:rPr>
      </w:pPr>
      <w:r w:rsidRPr="007011BF">
        <w:rPr>
          <w:rStyle w:val="Sprotnaopomba-sklic"/>
          <w:rFonts w:ascii="Trebuchet MS" w:hAnsi="Trebuchet MS"/>
          <w:sz w:val="18"/>
          <w:szCs w:val="18"/>
        </w:rPr>
        <w:footnoteRef/>
      </w:r>
      <w:r w:rsidRPr="007011BF">
        <w:rPr>
          <w:rFonts w:ascii="Trebuchet MS" w:hAnsi="Trebuchet MS"/>
          <w:sz w:val="18"/>
          <w:szCs w:val="18"/>
        </w:rPr>
        <w:t xml:space="preserve"> Uspešno izvedel dela pomeni, da je dela izvedel pravočasno, strokovno, kvalitetno ter v skladu z določili pogodbe ter da je bil projekt uspešno zaključen in objekt dan v uporabo.</w:t>
      </w:r>
    </w:p>
  </w:footnote>
  <w:footnote w:id="2">
    <w:p w14:paraId="703562F0" w14:textId="77777777" w:rsidR="00D314C5" w:rsidRPr="007011BF" w:rsidRDefault="00D314C5" w:rsidP="00D314C5">
      <w:pPr>
        <w:pStyle w:val="Sprotnaopomba-besedilo"/>
        <w:rPr>
          <w:rFonts w:ascii="Trebuchet MS" w:hAnsi="Trebuchet MS"/>
          <w:sz w:val="18"/>
          <w:szCs w:val="18"/>
        </w:rPr>
      </w:pPr>
      <w:r w:rsidRPr="007011BF">
        <w:rPr>
          <w:rStyle w:val="Sprotnaopomba-sklic"/>
          <w:rFonts w:ascii="Trebuchet MS" w:hAnsi="Trebuchet MS"/>
          <w:sz w:val="18"/>
          <w:szCs w:val="18"/>
        </w:rPr>
        <w:footnoteRef/>
      </w:r>
      <w:r w:rsidRPr="007011BF">
        <w:rPr>
          <w:rFonts w:ascii="Trebuchet MS" w:hAnsi="Trebuchet MS"/>
          <w:sz w:val="18"/>
          <w:szCs w:val="18"/>
        </w:rPr>
        <w:t xml:space="preserve"> Uspešno izvedel dela pomeni, da je dela izvedel pravočasno, strokovno, kvalitetno ter v skladu z določili pogodbe ter da je bil projekt uspešno zaključen in objekt dan v uporabo.</w:t>
      </w:r>
    </w:p>
  </w:footnote>
  <w:footnote w:id="3">
    <w:p w14:paraId="1D914E54" w14:textId="329EAC92" w:rsidR="00AA0F01" w:rsidRPr="001F0E26" w:rsidRDefault="00AA0F01" w:rsidP="001F0E26">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w:t>
      </w:r>
      <w:proofErr w:type="spellStart"/>
      <w:r w:rsidRPr="001F0E26">
        <w:rPr>
          <w:rFonts w:ascii="Trebuchet MS" w:hAnsi="Trebuchet MS"/>
        </w:rPr>
        <w:t>mikro</w:t>
      </w:r>
      <w:proofErr w:type="spellEnd"/>
      <w:r w:rsidRPr="001F0E26">
        <w:rPr>
          <w:rFonts w:ascii="Trebuchet MS" w:hAnsi="Trebuchet MS"/>
        </w:rPr>
        <w:t xml:space="preserve">, malo ali srednje podjetje (MSP) skladno s Priporočilom Komisije 2003/361/ES z dne 6. 5. 2003 o opredelitvi </w:t>
      </w:r>
      <w:proofErr w:type="spellStart"/>
      <w:r w:rsidRPr="001F0E26">
        <w:rPr>
          <w:rFonts w:ascii="Trebuchet MS" w:hAnsi="Trebuchet MS"/>
        </w:rPr>
        <w:t>mikro</w:t>
      </w:r>
      <w:proofErr w:type="spellEnd"/>
      <w:r w:rsidRPr="001F0E26">
        <w:rPr>
          <w:rFonts w:ascii="Trebuchet MS" w:hAnsi="Trebuchet MS"/>
        </w:rPr>
        <w:t>, malih in sr</w:t>
      </w:r>
      <w:r>
        <w:rPr>
          <w:rFonts w:ascii="Trebuchet MS" w:hAnsi="Trebuchet MS"/>
        </w:rPr>
        <w:t>e</w:t>
      </w:r>
      <w:r w:rsidRPr="001F0E26">
        <w:rPr>
          <w:rFonts w:ascii="Trebuchet MS" w:hAnsi="Trebuchet MS"/>
        </w:rPr>
        <w:t xml:space="preserve">dnje velikih podjetij, ki kot </w:t>
      </w:r>
      <w:proofErr w:type="spellStart"/>
      <w:r w:rsidRPr="001F0E26">
        <w:rPr>
          <w:rFonts w:ascii="Trebuchet MS" w:hAnsi="Trebuchet MS"/>
        </w:rPr>
        <w:t>mikro</w:t>
      </w:r>
      <w:proofErr w:type="spellEnd"/>
      <w:r w:rsidRPr="001F0E26">
        <w:rPr>
          <w:rFonts w:ascii="Trebuchet MS" w:hAnsi="Trebuchet MS"/>
        </w:rPr>
        <w:t xml:space="preserve">, mala in srednje velika podjetja določajo tista podjetja, ki zaposlujejo manj kot 250 ljudi ter katerih letni promet ne presega 50 milijonov EUR ali katerih letna bilančna vsota ne presega 43 milijonov EUR. </w:t>
      </w:r>
    </w:p>
  </w:footnote>
  <w:footnote w:id="4">
    <w:p w14:paraId="34BEF7CA" w14:textId="77777777" w:rsidR="00906A62" w:rsidRPr="007011BF" w:rsidRDefault="00906A62" w:rsidP="002A191A">
      <w:pPr>
        <w:pStyle w:val="Sprotnaopomba-besedilo"/>
        <w:jc w:val="both"/>
        <w:rPr>
          <w:rFonts w:ascii="Trebuchet MS" w:hAnsi="Trebuchet MS"/>
          <w:sz w:val="18"/>
          <w:szCs w:val="18"/>
        </w:rPr>
      </w:pPr>
      <w:r w:rsidRPr="007011BF">
        <w:rPr>
          <w:rStyle w:val="Sprotnaopomba-sklic"/>
          <w:rFonts w:ascii="Trebuchet MS" w:hAnsi="Trebuchet MS"/>
          <w:sz w:val="18"/>
          <w:szCs w:val="18"/>
        </w:rPr>
        <w:footnoteRef/>
      </w:r>
      <w:r w:rsidRPr="007011BF">
        <w:rPr>
          <w:rFonts w:ascii="Trebuchet MS" w:hAnsi="Trebuchet MS"/>
          <w:sz w:val="18"/>
          <w:szCs w:val="18"/>
        </w:rPr>
        <w:t xml:space="preserve"> Uspešno izvedel dela pomeni, da je dela izvedel pravočasno, strokovno, kvalitetno ter v skladu z določili pogodbe ter da je bil projekt uspešno zaključen in objekt dan v uporabo.</w:t>
      </w:r>
    </w:p>
  </w:footnote>
  <w:footnote w:id="5">
    <w:p w14:paraId="75BA7585" w14:textId="2F3076EE" w:rsidR="00AA0F01" w:rsidRPr="00864B0F" w:rsidRDefault="00AA0F01" w:rsidP="00382BCE">
      <w:pPr>
        <w:pStyle w:val="Sprotnaopomba-besedilo"/>
        <w:rPr>
          <w:rFonts w:ascii="Trebuchet MS" w:hAnsi="Trebuchet MS"/>
        </w:rPr>
      </w:pPr>
      <w:r w:rsidRPr="00864B0F">
        <w:rPr>
          <w:rStyle w:val="Sprotnaopomba-sklic"/>
          <w:rFonts w:ascii="Trebuchet MS" w:hAnsi="Trebuchet MS"/>
        </w:rPr>
        <w:footnoteRef/>
      </w:r>
      <w:r w:rsidRPr="00864B0F">
        <w:rPr>
          <w:rFonts w:ascii="Trebuchet MS" w:hAnsi="Trebuchet MS"/>
        </w:rPr>
        <w:t xml:space="preserve"> Referenčni naročnik je le investitor.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6FA6B722"/>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vertAlign w:val="baseli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6"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7"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9" w15:restartNumberingAfterBreak="0">
    <w:nsid w:val="006F55AB"/>
    <w:multiLevelType w:val="hybridMultilevel"/>
    <w:tmpl w:val="B4327FE6"/>
    <w:lvl w:ilvl="0" w:tplc="52CE1AE4">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B282F69"/>
    <w:multiLevelType w:val="hybridMultilevel"/>
    <w:tmpl w:val="34EC95D2"/>
    <w:lvl w:ilvl="0" w:tplc="1040ECA6">
      <w:start w:val="1"/>
      <w:numFmt w:val="upperRoman"/>
      <w:lvlText w:val="%1."/>
      <w:lvlJc w:val="left"/>
      <w:pPr>
        <w:ind w:left="1080" w:hanging="720"/>
      </w:pPr>
      <w:rPr>
        <w:rFonts w:ascii="Trebuchet MS" w:hAnsi="Trebuchet M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C4F7259"/>
    <w:multiLevelType w:val="hybridMultilevel"/>
    <w:tmpl w:val="FA3A38AE"/>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CA309D3"/>
    <w:multiLevelType w:val="multilevel"/>
    <w:tmpl w:val="88743A4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0FC34CC5"/>
    <w:multiLevelType w:val="hybridMultilevel"/>
    <w:tmpl w:val="DD5C8B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FE5E6E"/>
    <w:multiLevelType w:val="hybridMultilevel"/>
    <w:tmpl w:val="47B20410"/>
    <w:lvl w:ilvl="0" w:tplc="2996A440">
      <w:start w:val="1"/>
      <w:numFmt w:val="decimal"/>
      <w:lvlText w:val="%1."/>
      <w:lvlJc w:val="left"/>
      <w:pPr>
        <w:ind w:left="8866" w:hanging="360"/>
      </w:pPr>
      <w:rPr>
        <w:rFonts w:hint="default"/>
        <w:color w:val="auto"/>
        <w:sz w:val="22"/>
        <w:szCs w:val="22"/>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8" w15:restartNumberingAfterBreak="0">
    <w:nsid w:val="16074623"/>
    <w:multiLevelType w:val="hybridMultilevel"/>
    <w:tmpl w:val="3238F00A"/>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20" w15:restartNumberingAfterBreak="0">
    <w:nsid w:val="1A2D5F9C"/>
    <w:multiLevelType w:val="hybridMultilevel"/>
    <w:tmpl w:val="16DEC7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B63D23"/>
    <w:multiLevelType w:val="hybridMultilevel"/>
    <w:tmpl w:val="EB64F980"/>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1E4C7D88"/>
    <w:multiLevelType w:val="hybridMultilevel"/>
    <w:tmpl w:val="963276E0"/>
    <w:lvl w:ilvl="0" w:tplc="BFB2C73A">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9C77CA"/>
    <w:multiLevelType w:val="hybridMultilevel"/>
    <w:tmpl w:val="36C0B4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0CF6938"/>
    <w:multiLevelType w:val="hybridMultilevel"/>
    <w:tmpl w:val="ED0A5AE0"/>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3330CC7"/>
    <w:multiLevelType w:val="hybridMultilevel"/>
    <w:tmpl w:val="A97430C6"/>
    <w:lvl w:ilvl="0" w:tplc="C81A09E4">
      <w:start w:val="8"/>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4722AA1"/>
    <w:multiLevelType w:val="hybridMultilevel"/>
    <w:tmpl w:val="D952C62E"/>
    <w:lvl w:ilvl="0" w:tplc="64E28F42">
      <w:start w:val="1"/>
      <w:numFmt w:val="upperRoman"/>
      <w:pStyle w:val="MAJA1"/>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B9F0CB6"/>
    <w:multiLevelType w:val="hybridMultilevel"/>
    <w:tmpl w:val="9A9E3278"/>
    <w:lvl w:ilvl="0" w:tplc="B6AEC97A">
      <w:numFmt w:val="bullet"/>
      <w:lvlText w:val="-"/>
      <w:lvlJc w:val="left"/>
      <w:pPr>
        <w:ind w:left="720" w:hanging="360"/>
      </w:pPr>
      <w:rPr>
        <w:rFonts w:ascii="Times New Roman" w:eastAsia="Times New Roman" w:hAnsi="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46339D"/>
    <w:multiLevelType w:val="hybridMultilevel"/>
    <w:tmpl w:val="39BAF68A"/>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8F007A"/>
    <w:multiLevelType w:val="hybridMultilevel"/>
    <w:tmpl w:val="6B5646D2"/>
    <w:lvl w:ilvl="0" w:tplc="6C96181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49D2469D"/>
    <w:multiLevelType w:val="hybridMultilevel"/>
    <w:tmpl w:val="71EA9D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5033BD"/>
    <w:multiLevelType w:val="hybridMultilevel"/>
    <w:tmpl w:val="2E4EBE94"/>
    <w:lvl w:ilvl="0" w:tplc="6908E4C8">
      <w:start w:val="1"/>
      <w:numFmt w:val="upperRoman"/>
      <w:lvlText w:val="%1."/>
      <w:lvlJc w:val="left"/>
      <w:pPr>
        <w:ind w:left="1288"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4EE905E5"/>
    <w:multiLevelType w:val="hybridMultilevel"/>
    <w:tmpl w:val="112C449E"/>
    <w:lvl w:ilvl="0" w:tplc="F6D29720">
      <w:numFmt w:val="bullet"/>
      <w:lvlText w:val="-"/>
      <w:lvlJc w:val="left"/>
      <w:pPr>
        <w:ind w:left="720" w:hanging="360"/>
      </w:pPr>
      <w:rPr>
        <w:rFonts w:ascii="Trebuchet MS" w:eastAsia="Calibri" w:hAnsi="Trebuchet M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272C7E"/>
    <w:multiLevelType w:val="hybridMultilevel"/>
    <w:tmpl w:val="25D01106"/>
    <w:lvl w:ilvl="0" w:tplc="9FDC4AC0">
      <w:start w:val="1"/>
      <w:numFmt w:val="bullet"/>
      <w:lvlText w:val="-"/>
      <w:lvlJc w:val="left"/>
      <w:pPr>
        <w:ind w:left="720" w:hanging="360"/>
      </w:pPr>
      <w:rPr>
        <w:rFonts w:ascii="Trebuchet MS" w:eastAsia="Times New Roman" w:hAnsi="Trebuchet MS" w:cs="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3231B7"/>
    <w:multiLevelType w:val="hybridMultilevel"/>
    <w:tmpl w:val="B05EB9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26172EE"/>
    <w:multiLevelType w:val="multilevel"/>
    <w:tmpl w:val="731C8704"/>
    <w:lvl w:ilvl="0">
      <w:start w:val="1"/>
      <w:numFmt w:val="upperRoman"/>
      <w:lvlText w:val="%1."/>
      <w:lvlJc w:val="left"/>
      <w:pPr>
        <w:ind w:left="284" w:hanging="284"/>
      </w:pPr>
      <w:rPr>
        <w:rFonts w:ascii="Trebuchet MS" w:eastAsia="Times New Roman" w:hAnsi="Trebuchet MS" w:cs="Trebuchet MS"/>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9"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05778D8"/>
    <w:multiLevelType w:val="hybridMultilevel"/>
    <w:tmpl w:val="B1D0074E"/>
    <w:lvl w:ilvl="0" w:tplc="6CA8D8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43" w15:restartNumberingAfterBreak="0">
    <w:nsid w:val="7FF24AA0"/>
    <w:multiLevelType w:val="hybridMultilevel"/>
    <w:tmpl w:val="1E108F64"/>
    <w:lvl w:ilvl="0" w:tplc="0424000F">
      <w:start w:val="1"/>
      <w:numFmt w:val="decimal"/>
      <w:lvlText w:val="%1."/>
      <w:lvlJc w:val="left"/>
      <w:pPr>
        <w:ind w:left="2689" w:hanging="360"/>
      </w:pPr>
    </w:lvl>
    <w:lvl w:ilvl="1" w:tplc="04240019">
      <w:start w:val="1"/>
      <w:numFmt w:val="lowerLetter"/>
      <w:lvlText w:val="%2."/>
      <w:lvlJc w:val="left"/>
      <w:pPr>
        <w:ind w:left="3409" w:hanging="360"/>
      </w:pPr>
    </w:lvl>
    <w:lvl w:ilvl="2" w:tplc="0424001B">
      <w:start w:val="1"/>
      <w:numFmt w:val="lowerRoman"/>
      <w:lvlText w:val="%3."/>
      <w:lvlJc w:val="right"/>
      <w:pPr>
        <w:ind w:left="4129" w:hanging="180"/>
      </w:pPr>
    </w:lvl>
    <w:lvl w:ilvl="3" w:tplc="0424000F">
      <w:start w:val="1"/>
      <w:numFmt w:val="decimal"/>
      <w:lvlText w:val="%4."/>
      <w:lvlJc w:val="left"/>
      <w:pPr>
        <w:ind w:left="4849" w:hanging="360"/>
      </w:pPr>
    </w:lvl>
    <w:lvl w:ilvl="4" w:tplc="04240019">
      <w:start w:val="1"/>
      <w:numFmt w:val="lowerLetter"/>
      <w:lvlText w:val="%5."/>
      <w:lvlJc w:val="left"/>
      <w:pPr>
        <w:ind w:left="5569" w:hanging="360"/>
      </w:pPr>
    </w:lvl>
    <w:lvl w:ilvl="5" w:tplc="0424001B">
      <w:start w:val="1"/>
      <w:numFmt w:val="lowerRoman"/>
      <w:lvlText w:val="%6."/>
      <w:lvlJc w:val="right"/>
      <w:pPr>
        <w:ind w:left="6289" w:hanging="180"/>
      </w:pPr>
    </w:lvl>
    <w:lvl w:ilvl="6" w:tplc="0424000F">
      <w:start w:val="1"/>
      <w:numFmt w:val="decimal"/>
      <w:lvlText w:val="%7."/>
      <w:lvlJc w:val="left"/>
      <w:pPr>
        <w:ind w:left="7009" w:hanging="360"/>
      </w:pPr>
    </w:lvl>
    <w:lvl w:ilvl="7" w:tplc="04240019">
      <w:start w:val="1"/>
      <w:numFmt w:val="lowerLetter"/>
      <w:lvlText w:val="%8."/>
      <w:lvlJc w:val="left"/>
      <w:pPr>
        <w:ind w:left="7729" w:hanging="360"/>
      </w:pPr>
    </w:lvl>
    <w:lvl w:ilvl="8" w:tplc="0424001B">
      <w:start w:val="1"/>
      <w:numFmt w:val="lowerRoman"/>
      <w:lvlText w:val="%9."/>
      <w:lvlJc w:val="right"/>
      <w:pPr>
        <w:ind w:left="8449" w:hanging="180"/>
      </w:pPr>
    </w:lvl>
  </w:abstractNum>
  <w:num w:numId="1" w16cid:durableId="1621688999">
    <w:abstractNumId w:val="21"/>
  </w:num>
  <w:num w:numId="2" w16cid:durableId="466438266">
    <w:abstractNumId w:val="26"/>
  </w:num>
  <w:num w:numId="3" w16cid:durableId="685981185">
    <w:abstractNumId w:val="30"/>
  </w:num>
  <w:num w:numId="4" w16cid:durableId="1160274002">
    <w:abstractNumId w:val="38"/>
  </w:num>
  <w:num w:numId="5" w16cid:durableId="1471627168">
    <w:abstractNumId w:val="9"/>
  </w:num>
  <w:num w:numId="6" w16cid:durableId="1992370391">
    <w:abstractNumId w:val="39"/>
  </w:num>
  <w:num w:numId="7" w16cid:durableId="616987081">
    <w:abstractNumId w:val="15"/>
  </w:num>
  <w:num w:numId="8" w16cid:durableId="857963223">
    <w:abstractNumId w:val="10"/>
  </w:num>
  <w:num w:numId="9" w16cid:durableId="1831090864">
    <w:abstractNumId w:val="23"/>
  </w:num>
  <w:num w:numId="10" w16cid:durableId="1837767491">
    <w:abstractNumId w:val="13"/>
  </w:num>
  <w:num w:numId="11" w16cid:durableId="1412584593">
    <w:abstractNumId w:val="19"/>
  </w:num>
  <w:num w:numId="12" w16cid:durableId="1940681007">
    <w:abstractNumId w:val="16"/>
  </w:num>
  <w:num w:numId="13" w16cid:durableId="1122656332">
    <w:abstractNumId w:val="2"/>
  </w:num>
  <w:num w:numId="14" w16cid:durableId="1082721290">
    <w:abstractNumId w:val="11"/>
  </w:num>
  <w:num w:numId="15" w16cid:durableId="528758547">
    <w:abstractNumId w:val="6"/>
  </w:num>
  <w:num w:numId="16" w16cid:durableId="407701058">
    <w:abstractNumId w:val="40"/>
  </w:num>
  <w:num w:numId="17" w16cid:durableId="212080620">
    <w:abstractNumId w:val="31"/>
  </w:num>
  <w:num w:numId="18" w16cid:durableId="1126895199">
    <w:abstractNumId w:val="42"/>
  </w:num>
  <w:num w:numId="19" w16cid:durableId="1120226748">
    <w:abstractNumId w:val="36"/>
  </w:num>
  <w:num w:numId="20" w16cid:durableId="1830056145">
    <w:abstractNumId w:val="41"/>
  </w:num>
  <w:num w:numId="21" w16cid:durableId="1681082921">
    <w:abstractNumId w:val="17"/>
  </w:num>
  <w:num w:numId="22" w16cid:durableId="11773065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425799">
    <w:abstractNumId w:val="1"/>
  </w:num>
  <w:num w:numId="24" w16cid:durableId="1696079499">
    <w:abstractNumId w:val="34"/>
  </w:num>
  <w:num w:numId="25" w16cid:durableId="721438950">
    <w:abstractNumId w:val="29"/>
  </w:num>
  <w:num w:numId="26" w16cid:durableId="309290032">
    <w:abstractNumId w:val="25"/>
  </w:num>
  <w:num w:numId="27" w16cid:durableId="528643306">
    <w:abstractNumId w:val="28"/>
  </w:num>
  <w:num w:numId="28" w16cid:durableId="75175982">
    <w:abstractNumId w:val="32"/>
  </w:num>
  <w:num w:numId="29" w16cid:durableId="9256497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06032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7634219">
    <w:abstractNumId w:val="35"/>
  </w:num>
  <w:num w:numId="32" w16cid:durableId="541596109">
    <w:abstractNumId w:val="0"/>
  </w:num>
  <w:num w:numId="33" w16cid:durableId="1456607605">
    <w:abstractNumId w:val="22"/>
  </w:num>
  <w:num w:numId="34" w16cid:durableId="1423648361">
    <w:abstractNumId w:val="12"/>
  </w:num>
  <w:num w:numId="35" w16cid:durableId="487287949">
    <w:abstractNumId w:val="33"/>
  </w:num>
  <w:num w:numId="36" w16cid:durableId="711884794">
    <w:abstractNumId w:val="20"/>
  </w:num>
  <w:num w:numId="37" w16cid:durableId="414667450">
    <w:abstractNumId w:val="24"/>
  </w:num>
  <w:num w:numId="38" w16cid:durableId="2076658842">
    <w:abstractNumId w:val="14"/>
  </w:num>
  <w:num w:numId="39" w16cid:durableId="147986817">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DF6"/>
    <w:rsid w:val="00001E5E"/>
    <w:rsid w:val="0000259D"/>
    <w:rsid w:val="00002935"/>
    <w:rsid w:val="00003B71"/>
    <w:rsid w:val="00004A30"/>
    <w:rsid w:val="00004FF4"/>
    <w:rsid w:val="000051FD"/>
    <w:rsid w:val="0000528F"/>
    <w:rsid w:val="000077CC"/>
    <w:rsid w:val="00010B4D"/>
    <w:rsid w:val="000126FC"/>
    <w:rsid w:val="00015A5B"/>
    <w:rsid w:val="000169BE"/>
    <w:rsid w:val="00016DCE"/>
    <w:rsid w:val="00020ECB"/>
    <w:rsid w:val="00022266"/>
    <w:rsid w:val="00022B9C"/>
    <w:rsid w:val="00026A45"/>
    <w:rsid w:val="00027B5B"/>
    <w:rsid w:val="0003247D"/>
    <w:rsid w:val="000340D8"/>
    <w:rsid w:val="0003693F"/>
    <w:rsid w:val="00040744"/>
    <w:rsid w:val="00040D25"/>
    <w:rsid w:val="00050606"/>
    <w:rsid w:val="000614AA"/>
    <w:rsid w:val="00065228"/>
    <w:rsid w:val="00066D11"/>
    <w:rsid w:val="00070C78"/>
    <w:rsid w:val="00072624"/>
    <w:rsid w:val="000740CE"/>
    <w:rsid w:val="00075A4B"/>
    <w:rsid w:val="0007764D"/>
    <w:rsid w:val="000812F2"/>
    <w:rsid w:val="000832FE"/>
    <w:rsid w:val="00085294"/>
    <w:rsid w:val="000867EB"/>
    <w:rsid w:val="000919D0"/>
    <w:rsid w:val="0009289C"/>
    <w:rsid w:val="0009408B"/>
    <w:rsid w:val="00095443"/>
    <w:rsid w:val="000954B4"/>
    <w:rsid w:val="000978FC"/>
    <w:rsid w:val="000A4C5F"/>
    <w:rsid w:val="000A65B2"/>
    <w:rsid w:val="000B4E84"/>
    <w:rsid w:val="000B50D0"/>
    <w:rsid w:val="000B5D76"/>
    <w:rsid w:val="000B62C6"/>
    <w:rsid w:val="000B6E02"/>
    <w:rsid w:val="000B724B"/>
    <w:rsid w:val="000B79F0"/>
    <w:rsid w:val="000C184F"/>
    <w:rsid w:val="000C1D62"/>
    <w:rsid w:val="000C40FD"/>
    <w:rsid w:val="000C5E15"/>
    <w:rsid w:val="000C6029"/>
    <w:rsid w:val="000C602D"/>
    <w:rsid w:val="000D1B99"/>
    <w:rsid w:val="000D48CA"/>
    <w:rsid w:val="000E198B"/>
    <w:rsid w:val="000E1D9D"/>
    <w:rsid w:val="000E40D1"/>
    <w:rsid w:val="000E43EA"/>
    <w:rsid w:val="000E6F90"/>
    <w:rsid w:val="000E7E44"/>
    <w:rsid w:val="000F02C3"/>
    <w:rsid w:val="000F150C"/>
    <w:rsid w:val="000F6129"/>
    <w:rsid w:val="000F6EB1"/>
    <w:rsid w:val="00100A18"/>
    <w:rsid w:val="00101823"/>
    <w:rsid w:val="00104E50"/>
    <w:rsid w:val="00106BB6"/>
    <w:rsid w:val="001121EF"/>
    <w:rsid w:val="00112551"/>
    <w:rsid w:val="0011389E"/>
    <w:rsid w:val="00114090"/>
    <w:rsid w:val="001268B8"/>
    <w:rsid w:val="00130ABC"/>
    <w:rsid w:val="00132459"/>
    <w:rsid w:val="001327E0"/>
    <w:rsid w:val="00135C8F"/>
    <w:rsid w:val="00136EA9"/>
    <w:rsid w:val="00140604"/>
    <w:rsid w:val="001419B4"/>
    <w:rsid w:val="001439AC"/>
    <w:rsid w:val="00146D94"/>
    <w:rsid w:val="00147DC7"/>
    <w:rsid w:val="00152DC1"/>
    <w:rsid w:val="00156A04"/>
    <w:rsid w:val="00160A51"/>
    <w:rsid w:val="00164657"/>
    <w:rsid w:val="001679DB"/>
    <w:rsid w:val="001710E7"/>
    <w:rsid w:val="0017134C"/>
    <w:rsid w:val="001723F9"/>
    <w:rsid w:val="001737C7"/>
    <w:rsid w:val="001740A0"/>
    <w:rsid w:val="00176EEC"/>
    <w:rsid w:val="00190361"/>
    <w:rsid w:val="00192993"/>
    <w:rsid w:val="00195D24"/>
    <w:rsid w:val="001970F9"/>
    <w:rsid w:val="001974D1"/>
    <w:rsid w:val="001A0BFC"/>
    <w:rsid w:val="001A208A"/>
    <w:rsid w:val="001A228B"/>
    <w:rsid w:val="001A2872"/>
    <w:rsid w:val="001A5981"/>
    <w:rsid w:val="001A6A61"/>
    <w:rsid w:val="001A6A78"/>
    <w:rsid w:val="001A6F4E"/>
    <w:rsid w:val="001B1D55"/>
    <w:rsid w:val="001B2944"/>
    <w:rsid w:val="001B729F"/>
    <w:rsid w:val="001B76DA"/>
    <w:rsid w:val="001C0F5E"/>
    <w:rsid w:val="001C4A54"/>
    <w:rsid w:val="001C6160"/>
    <w:rsid w:val="001C75D7"/>
    <w:rsid w:val="001D166D"/>
    <w:rsid w:val="001D277A"/>
    <w:rsid w:val="001D3C0E"/>
    <w:rsid w:val="001D7DB5"/>
    <w:rsid w:val="001D7F2A"/>
    <w:rsid w:val="001E3EAA"/>
    <w:rsid w:val="001E4285"/>
    <w:rsid w:val="001E563C"/>
    <w:rsid w:val="001E6209"/>
    <w:rsid w:val="001E620C"/>
    <w:rsid w:val="001F0012"/>
    <w:rsid w:val="001F0E26"/>
    <w:rsid w:val="001F20AC"/>
    <w:rsid w:val="001F2430"/>
    <w:rsid w:val="001F3694"/>
    <w:rsid w:val="001F3F45"/>
    <w:rsid w:val="001F5AAA"/>
    <w:rsid w:val="00206850"/>
    <w:rsid w:val="00207F95"/>
    <w:rsid w:val="00212ECE"/>
    <w:rsid w:val="00213264"/>
    <w:rsid w:val="00216EE0"/>
    <w:rsid w:val="00217586"/>
    <w:rsid w:val="002245AA"/>
    <w:rsid w:val="002331CD"/>
    <w:rsid w:val="002348C5"/>
    <w:rsid w:val="00242748"/>
    <w:rsid w:val="00243A0A"/>
    <w:rsid w:val="00252794"/>
    <w:rsid w:val="0025386E"/>
    <w:rsid w:val="00253E57"/>
    <w:rsid w:val="00254CD5"/>
    <w:rsid w:val="0025513E"/>
    <w:rsid w:val="00255277"/>
    <w:rsid w:val="00255B89"/>
    <w:rsid w:val="00256459"/>
    <w:rsid w:val="00256ECA"/>
    <w:rsid w:val="00257A67"/>
    <w:rsid w:val="00257E0E"/>
    <w:rsid w:val="00261F26"/>
    <w:rsid w:val="002631C7"/>
    <w:rsid w:val="00264492"/>
    <w:rsid w:val="0026595A"/>
    <w:rsid w:val="00270D09"/>
    <w:rsid w:val="00273A5B"/>
    <w:rsid w:val="00274EA6"/>
    <w:rsid w:val="00275245"/>
    <w:rsid w:val="002766D3"/>
    <w:rsid w:val="002810E9"/>
    <w:rsid w:val="0028455E"/>
    <w:rsid w:val="00285EA2"/>
    <w:rsid w:val="002931D3"/>
    <w:rsid w:val="00295642"/>
    <w:rsid w:val="00295C24"/>
    <w:rsid w:val="002A0ED9"/>
    <w:rsid w:val="002A0F17"/>
    <w:rsid w:val="002A191A"/>
    <w:rsid w:val="002A3C93"/>
    <w:rsid w:val="002A60A6"/>
    <w:rsid w:val="002B4299"/>
    <w:rsid w:val="002B5753"/>
    <w:rsid w:val="002B611A"/>
    <w:rsid w:val="002B75EE"/>
    <w:rsid w:val="002C0B42"/>
    <w:rsid w:val="002C3B55"/>
    <w:rsid w:val="002C3D83"/>
    <w:rsid w:val="002C5719"/>
    <w:rsid w:val="002C6F02"/>
    <w:rsid w:val="002D05A8"/>
    <w:rsid w:val="002D110B"/>
    <w:rsid w:val="002D1528"/>
    <w:rsid w:val="002D549C"/>
    <w:rsid w:val="002D54BB"/>
    <w:rsid w:val="002D71E8"/>
    <w:rsid w:val="002E02B1"/>
    <w:rsid w:val="002E2866"/>
    <w:rsid w:val="002E46A2"/>
    <w:rsid w:val="002E5973"/>
    <w:rsid w:val="002F1D29"/>
    <w:rsid w:val="002F3FBE"/>
    <w:rsid w:val="002F4969"/>
    <w:rsid w:val="002F58EE"/>
    <w:rsid w:val="002F69E0"/>
    <w:rsid w:val="00302456"/>
    <w:rsid w:val="003053FC"/>
    <w:rsid w:val="00306738"/>
    <w:rsid w:val="00307E08"/>
    <w:rsid w:val="00311EDC"/>
    <w:rsid w:val="003204DC"/>
    <w:rsid w:val="00327451"/>
    <w:rsid w:val="003432D8"/>
    <w:rsid w:val="00345DE4"/>
    <w:rsid w:val="003508AB"/>
    <w:rsid w:val="00352567"/>
    <w:rsid w:val="00353D16"/>
    <w:rsid w:val="00353F9C"/>
    <w:rsid w:val="00354AE2"/>
    <w:rsid w:val="00356974"/>
    <w:rsid w:val="0036035A"/>
    <w:rsid w:val="00360B2C"/>
    <w:rsid w:val="00363AEF"/>
    <w:rsid w:val="003643E3"/>
    <w:rsid w:val="0037011E"/>
    <w:rsid w:val="0037184B"/>
    <w:rsid w:val="003720E3"/>
    <w:rsid w:val="00375E83"/>
    <w:rsid w:val="00376946"/>
    <w:rsid w:val="003774B0"/>
    <w:rsid w:val="00377AF1"/>
    <w:rsid w:val="003804D4"/>
    <w:rsid w:val="00382BCE"/>
    <w:rsid w:val="0038335D"/>
    <w:rsid w:val="00383BF9"/>
    <w:rsid w:val="003850F3"/>
    <w:rsid w:val="003861C9"/>
    <w:rsid w:val="0039104D"/>
    <w:rsid w:val="0039342A"/>
    <w:rsid w:val="003A0C4F"/>
    <w:rsid w:val="003A11C0"/>
    <w:rsid w:val="003A1B3D"/>
    <w:rsid w:val="003A20D4"/>
    <w:rsid w:val="003A4A2F"/>
    <w:rsid w:val="003A57F3"/>
    <w:rsid w:val="003A66D6"/>
    <w:rsid w:val="003A79A9"/>
    <w:rsid w:val="003B1513"/>
    <w:rsid w:val="003B19F8"/>
    <w:rsid w:val="003B2F56"/>
    <w:rsid w:val="003B64D5"/>
    <w:rsid w:val="003C0DD2"/>
    <w:rsid w:val="003C59A5"/>
    <w:rsid w:val="003C6971"/>
    <w:rsid w:val="003C7A6B"/>
    <w:rsid w:val="003D13BC"/>
    <w:rsid w:val="003D2201"/>
    <w:rsid w:val="003D5110"/>
    <w:rsid w:val="003D5EDA"/>
    <w:rsid w:val="003E3562"/>
    <w:rsid w:val="003E3917"/>
    <w:rsid w:val="003F2E27"/>
    <w:rsid w:val="003F74C4"/>
    <w:rsid w:val="00400268"/>
    <w:rsid w:val="004007E3"/>
    <w:rsid w:val="00402038"/>
    <w:rsid w:val="00402A32"/>
    <w:rsid w:val="00403407"/>
    <w:rsid w:val="00403678"/>
    <w:rsid w:val="00407572"/>
    <w:rsid w:val="00410856"/>
    <w:rsid w:val="0041631F"/>
    <w:rsid w:val="00416BB6"/>
    <w:rsid w:val="00416FFD"/>
    <w:rsid w:val="004170CE"/>
    <w:rsid w:val="00417D62"/>
    <w:rsid w:val="0042228D"/>
    <w:rsid w:val="004269F1"/>
    <w:rsid w:val="00426FD0"/>
    <w:rsid w:val="004278A3"/>
    <w:rsid w:val="00431998"/>
    <w:rsid w:val="0043334E"/>
    <w:rsid w:val="004345F2"/>
    <w:rsid w:val="00434CD0"/>
    <w:rsid w:val="004351B7"/>
    <w:rsid w:val="00437813"/>
    <w:rsid w:val="004425CA"/>
    <w:rsid w:val="004431FA"/>
    <w:rsid w:val="00445553"/>
    <w:rsid w:val="00450BB4"/>
    <w:rsid w:val="00451D9B"/>
    <w:rsid w:val="004550FB"/>
    <w:rsid w:val="0046521D"/>
    <w:rsid w:val="004671E3"/>
    <w:rsid w:val="00473391"/>
    <w:rsid w:val="004752E7"/>
    <w:rsid w:val="004805AC"/>
    <w:rsid w:val="00480E24"/>
    <w:rsid w:val="004862DD"/>
    <w:rsid w:val="00487B40"/>
    <w:rsid w:val="0049401E"/>
    <w:rsid w:val="00494510"/>
    <w:rsid w:val="004979F3"/>
    <w:rsid w:val="004A024C"/>
    <w:rsid w:val="004B0075"/>
    <w:rsid w:val="004B1E29"/>
    <w:rsid w:val="004B2BC7"/>
    <w:rsid w:val="004B46F8"/>
    <w:rsid w:val="004B4DF9"/>
    <w:rsid w:val="004B69CC"/>
    <w:rsid w:val="004B7357"/>
    <w:rsid w:val="004C0E10"/>
    <w:rsid w:val="004C2FAE"/>
    <w:rsid w:val="004C620F"/>
    <w:rsid w:val="004C65E5"/>
    <w:rsid w:val="004D032E"/>
    <w:rsid w:val="004D18C3"/>
    <w:rsid w:val="004D3118"/>
    <w:rsid w:val="004E1FD3"/>
    <w:rsid w:val="004E52C3"/>
    <w:rsid w:val="004E630A"/>
    <w:rsid w:val="004E6BC3"/>
    <w:rsid w:val="004F03D7"/>
    <w:rsid w:val="004F594D"/>
    <w:rsid w:val="004F5A5B"/>
    <w:rsid w:val="004F6519"/>
    <w:rsid w:val="004F7153"/>
    <w:rsid w:val="004F72B9"/>
    <w:rsid w:val="004F736B"/>
    <w:rsid w:val="004F79D7"/>
    <w:rsid w:val="00504DE4"/>
    <w:rsid w:val="00507161"/>
    <w:rsid w:val="00507B20"/>
    <w:rsid w:val="00511A11"/>
    <w:rsid w:val="00512706"/>
    <w:rsid w:val="00514168"/>
    <w:rsid w:val="00516EC8"/>
    <w:rsid w:val="005217D0"/>
    <w:rsid w:val="00521F3B"/>
    <w:rsid w:val="00524781"/>
    <w:rsid w:val="00524C46"/>
    <w:rsid w:val="005259EE"/>
    <w:rsid w:val="00526360"/>
    <w:rsid w:val="00533530"/>
    <w:rsid w:val="0053362D"/>
    <w:rsid w:val="00534ADB"/>
    <w:rsid w:val="0053581C"/>
    <w:rsid w:val="00535A76"/>
    <w:rsid w:val="00536A13"/>
    <w:rsid w:val="00537B43"/>
    <w:rsid w:val="00540DF6"/>
    <w:rsid w:val="0054135E"/>
    <w:rsid w:val="00541AB2"/>
    <w:rsid w:val="0054517C"/>
    <w:rsid w:val="005518B6"/>
    <w:rsid w:val="005523E7"/>
    <w:rsid w:val="005533FC"/>
    <w:rsid w:val="00553563"/>
    <w:rsid w:val="00553626"/>
    <w:rsid w:val="00554BD4"/>
    <w:rsid w:val="00563588"/>
    <w:rsid w:val="00564A18"/>
    <w:rsid w:val="00564FD5"/>
    <w:rsid w:val="00566E79"/>
    <w:rsid w:val="00570312"/>
    <w:rsid w:val="00570979"/>
    <w:rsid w:val="00572C2B"/>
    <w:rsid w:val="00574CD2"/>
    <w:rsid w:val="00576CA7"/>
    <w:rsid w:val="005822C9"/>
    <w:rsid w:val="0058512D"/>
    <w:rsid w:val="005903B2"/>
    <w:rsid w:val="00590757"/>
    <w:rsid w:val="005950E3"/>
    <w:rsid w:val="005954A6"/>
    <w:rsid w:val="005A00BD"/>
    <w:rsid w:val="005A0308"/>
    <w:rsid w:val="005A1917"/>
    <w:rsid w:val="005A1A1F"/>
    <w:rsid w:val="005A1BCB"/>
    <w:rsid w:val="005A66B0"/>
    <w:rsid w:val="005B0DC1"/>
    <w:rsid w:val="005B2724"/>
    <w:rsid w:val="005B2D26"/>
    <w:rsid w:val="005B631F"/>
    <w:rsid w:val="005B637A"/>
    <w:rsid w:val="005B7FA9"/>
    <w:rsid w:val="005C1E5B"/>
    <w:rsid w:val="005C3099"/>
    <w:rsid w:val="005C4319"/>
    <w:rsid w:val="005C6F1F"/>
    <w:rsid w:val="005C7C51"/>
    <w:rsid w:val="005D5F0B"/>
    <w:rsid w:val="005D7A63"/>
    <w:rsid w:val="005E3882"/>
    <w:rsid w:val="005E3CE4"/>
    <w:rsid w:val="005E3FAF"/>
    <w:rsid w:val="005E4EB4"/>
    <w:rsid w:val="005F03D9"/>
    <w:rsid w:val="005F0F7C"/>
    <w:rsid w:val="005F2D17"/>
    <w:rsid w:val="005F3706"/>
    <w:rsid w:val="005F55EC"/>
    <w:rsid w:val="00602F39"/>
    <w:rsid w:val="00603BA6"/>
    <w:rsid w:val="006042AD"/>
    <w:rsid w:val="00605F34"/>
    <w:rsid w:val="006078BA"/>
    <w:rsid w:val="00614E26"/>
    <w:rsid w:val="00616F7C"/>
    <w:rsid w:val="00620650"/>
    <w:rsid w:val="006218EE"/>
    <w:rsid w:val="00621C91"/>
    <w:rsid w:val="006262BA"/>
    <w:rsid w:val="00626C54"/>
    <w:rsid w:val="0063024C"/>
    <w:rsid w:val="00631D19"/>
    <w:rsid w:val="00632072"/>
    <w:rsid w:val="00633873"/>
    <w:rsid w:val="006347E0"/>
    <w:rsid w:val="00635C9A"/>
    <w:rsid w:val="0063719A"/>
    <w:rsid w:val="006407A0"/>
    <w:rsid w:val="006433E7"/>
    <w:rsid w:val="006445E2"/>
    <w:rsid w:val="00645F55"/>
    <w:rsid w:val="00650B5E"/>
    <w:rsid w:val="00651EF4"/>
    <w:rsid w:val="00652E2E"/>
    <w:rsid w:val="0065339C"/>
    <w:rsid w:val="00656414"/>
    <w:rsid w:val="006565B9"/>
    <w:rsid w:val="00657491"/>
    <w:rsid w:val="00657825"/>
    <w:rsid w:val="00657AE2"/>
    <w:rsid w:val="00657E58"/>
    <w:rsid w:val="0066140E"/>
    <w:rsid w:val="00665C28"/>
    <w:rsid w:val="006663D7"/>
    <w:rsid w:val="00666676"/>
    <w:rsid w:val="00670473"/>
    <w:rsid w:val="00670496"/>
    <w:rsid w:val="00676154"/>
    <w:rsid w:val="006803BC"/>
    <w:rsid w:val="00681886"/>
    <w:rsid w:val="00683FFD"/>
    <w:rsid w:val="00684D8E"/>
    <w:rsid w:val="00685EFD"/>
    <w:rsid w:val="00690296"/>
    <w:rsid w:val="006903F8"/>
    <w:rsid w:val="00692064"/>
    <w:rsid w:val="0069635F"/>
    <w:rsid w:val="00697504"/>
    <w:rsid w:val="006A597D"/>
    <w:rsid w:val="006A66DD"/>
    <w:rsid w:val="006A7A27"/>
    <w:rsid w:val="006B4C3C"/>
    <w:rsid w:val="006B5B27"/>
    <w:rsid w:val="006B7048"/>
    <w:rsid w:val="006C2F34"/>
    <w:rsid w:val="006C2FEA"/>
    <w:rsid w:val="006C5F74"/>
    <w:rsid w:val="006D0ABA"/>
    <w:rsid w:val="006D0D94"/>
    <w:rsid w:val="006D28FF"/>
    <w:rsid w:val="006D6504"/>
    <w:rsid w:val="006D6873"/>
    <w:rsid w:val="006D731E"/>
    <w:rsid w:val="006D7A2F"/>
    <w:rsid w:val="006D7E28"/>
    <w:rsid w:val="006E5E75"/>
    <w:rsid w:val="006E7A68"/>
    <w:rsid w:val="006E7C92"/>
    <w:rsid w:val="006F08FF"/>
    <w:rsid w:val="006F4998"/>
    <w:rsid w:val="006F4CB2"/>
    <w:rsid w:val="006F5DFB"/>
    <w:rsid w:val="006F5E91"/>
    <w:rsid w:val="006F6095"/>
    <w:rsid w:val="006F7D28"/>
    <w:rsid w:val="0070323F"/>
    <w:rsid w:val="007052B9"/>
    <w:rsid w:val="00711BA9"/>
    <w:rsid w:val="007120E7"/>
    <w:rsid w:val="007141BB"/>
    <w:rsid w:val="007170D3"/>
    <w:rsid w:val="007174A4"/>
    <w:rsid w:val="007235EE"/>
    <w:rsid w:val="00723B43"/>
    <w:rsid w:val="00724BBF"/>
    <w:rsid w:val="007270FE"/>
    <w:rsid w:val="007272B4"/>
    <w:rsid w:val="00727B13"/>
    <w:rsid w:val="00730CD4"/>
    <w:rsid w:val="00730D28"/>
    <w:rsid w:val="007313C2"/>
    <w:rsid w:val="00732981"/>
    <w:rsid w:val="00733A91"/>
    <w:rsid w:val="00733FB6"/>
    <w:rsid w:val="00741CD4"/>
    <w:rsid w:val="00741E82"/>
    <w:rsid w:val="00741FFD"/>
    <w:rsid w:val="0074319F"/>
    <w:rsid w:val="00743826"/>
    <w:rsid w:val="0075424F"/>
    <w:rsid w:val="007610B9"/>
    <w:rsid w:val="0076346A"/>
    <w:rsid w:val="00763DD2"/>
    <w:rsid w:val="00767327"/>
    <w:rsid w:val="00771EF3"/>
    <w:rsid w:val="007752BD"/>
    <w:rsid w:val="00775AE3"/>
    <w:rsid w:val="00777B80"/>
    <w:rsid w:val="00777E22"/>
    <w:rsid w:val="00781A16"/>
    <w:rsid w:val="007820E8"/>
    <w:rsid w:val="00782F58"/>
    <w:rsid w:val="00784C55"/>
    <w:rsid w:val="00786300"/>
    <w:rsid w:val="0079033E"/>
    <w:rsid w:val="00794FBE"/>
    <w:rsid w:val="0079537E"/>
    <w:rsid w:val="00795559"/>
    <w:rsid w:val="00797704"/>
    <w:rsid w:val="00797899"/>
    <w:rsid w:val="007A6E9C"/>
    <w:rsid w:val="007B579C"/>
    <w:rsid w:val="007C0BDF"/>
    <w:rsid w:val="007C0FF2"/>
    <w:rsid w:val="007C339F"/>
    <w:rsid w:val="007C40CA"/>
    <w:rsid w:val="007C4E3D"/>
    <w:rsid w:val="007C7252"/>
    <w:rsid w:val="007C750A"/>
    <w:rsid w:val="007D01BA"/>
    <w:rsid w:val="007D03E6"/>
    <w:rsid w:val="007D4397"/>
    <w:rsid w:val="007D50EA"/>
    <w:rsid w:val="007D6033"/>
    <w:rsid w:val="007D6EF6"/>
    <w:rsid w:val="007E3C01"/>
    <w:rsid w:val="007F059D"/>
    <w:rsid w:val="007F18C5"/>
    <w:rsid w:val="007F2A58"/>
    <w:rsid w:val="007F2AEC"/>
    <w:rsid w:val="007F3876"/>
    <w:rsid w:val="007F7AA0"/>
    <w:rsid w:val="008007CF"/>
    <w:rsid w:val="00801BA9"/>
    <w:rsid w:val="00807DD3"/>
    <w:rsid w:val="00811489"/>
    <w:rsid w:val="00812EBA"/>
    <w:rsid w:val="00815C13"/>
    <w:rsid w:val="0081643F"/>
    <w:rsid w:val="00816A8B"/>
    <w:rsid w:val="00822B9B"/>
    <w:rsid w:val="008233BC"/>
    <w:rsid w:val="0082589D"/>
    <w:rsid w:val="00826B10"/>
    <w:rsid w:val="008276F6"/>
    <w:rsid w:val="008326E4"/>
    <w:rsid w:val="00832EA4"/>
    <w:rsid w:val="0083338D"/>
    <w:rsid w:val="00840C7E"/>
    <w:rsid w:val="0084411B"/>
    <w:rsid w:val="00844830"/>
    <w:rsid w:val="00845CAB"/>
    <w:rsid w:val="00846024"/>
    <w:rsid w:val="00852895"/>
    <w:rsid w:val="008538E4"/>
    <w:rsid w:val="00854B7B"/>
    <w:rsid w:val="00855008"/>
    <w:rsid w:val="008550E9"/>
    <w:rsid w:val="008570B6"/>
    <w:rsid w:val="00862FD0"/>
    <w:rsid w:val="00864B0F"/>
    <w:rsid w:val="00865766"/>
    <w:rsid w:val="00867757"/>
    <w:rsid w:val="00870588"/>
    <w:rsid w:val="0087217F"/>
    <w:rsid w:val="00875206"/>
    <w:rsid w:val="008752AA"/>
    <w:rsid w:val="00876245"/>
    <w:rsid w:val="008773AE"/>
    <w:rsid w:val="00880F97"/>
    <w:rsid w:val="008813EF"/>
    <w:rsid w:val="0088179C"/>
    <w:rsid w:val="00881C6D"/>
    <w:rsid w:val="008831F6"/>
    <w:rsid w:val="0088681F"/>
    <w:rsid w:val="00887DE8"/>
    <w:rsid w:val="008907B1"/>
    <w:rsid w:val="0089605C"/>
    <w:rsid w:val="008975B1"/>
    <w:rsid w:val="008A016E"/>
    <w:rsid w:val="008A0265"/>
    <w:rsid w:val="008A0FD0"/>
    <w:rsid w:val="008A2A12"/>
    <w:rsid w:val="008A3F5F"/>
    <w:rsid w:val="008A42A7"/>
    <w:rsid w:val="008A471A"/>
    <w:rsid w:val="008A7179"/>
    <w:rsid w:val="008A7335"/>
    <w:rsid w:val="008A73CF"/>
    <w:rsid w:val="008B04F7"/>
    <w:rsid w:val="008B0E75"/>
    <w:rsid w:val="008B38E1"/>
    <w:rsid w:val="008B5CB4"/>
    <w:rsid w:val="008B6808"/>
    <w:rsid w:val="008C0664"/>
    <w:rsid w:val="008C09B0"/>
    <w:rsid w:val="008C2CD9"/>
    <w:rsid w:val="008D221A"/>
    <w:rsid w:val="008D4380"/>
    <w:rsid w:val="008D48E0"/>
    <w:rsid w:val="008D51F4"/>
    <w:rsid w:val="008E2C51"/>
    <w:rsid w:val="008E3EBF"/>
    <w:rsid w:val="008E518A"/>
    <w:rsid w:val="008E5541"/>
    <w:rsid w:val="008E6F4C"/>
    <w:rsid w:val="008F25FD"/>
    <w:rsid w:val="008F2604"/>
    <w:rsid w:val="008F557F"/>
    <w:rsid w:val="008F7095"/>
    <w:rsid w:val="008F7C62"/>
    <w:rsid w:val="00900982"/>
    <w:rsid w:val="00904AF6"/>
    <w:rsid w:val="009052AC"/>
    <w:rsid w:val="00906A62"/>
    <w:rsid w:val="00906D63"/>
    <w:rsid w:val="00911CA8"/>
    <w:rsid w:val="0091238F"/>
    <w:rsid w:val="00914778"/>
    <w:rsid w:val="00914DF0"/>
    <w:rsid w:val="0092036B"/>
    <w:rsid w:val="00924E7A"/>
    <w:rsid w:val="00927B39"/>
    <w:rsid w:val="009315B2"/>
    <w:rsid w:val="009317E1"/>
    <w:rsid w:val="00931B4F"/>
    <w:rsid w:val="00932575"/>
    <w:rsid w:val="009400C5"/>
    <w:rsid w:val="009406A6"/>
    <w:rsid w:val="00944C5B"/>
    <w:rsid w:val="009458F0"/>
    <w:rsid w:val="00947BE2"/>
    <w:rsid w:val="00947F17"/>
    <w:rsid w:val="00950A6C"/>
    <w:rsid w:val="00951997"/>
    <w:rsid w:val="00952D47"/>
    <w:rsid w:val="0095519C"/>
    <w:rsid w:val="00956D6C"/>
    <w:rsid w:val="00956E26"/>
    <w:rsid w:val="0095704D"/>
    <w:rsid w:val="00960085"/>
    <w:rsid w:val="009619F9"/>
    <w:rsid w:val="009622E1"/>
    <w:rsid w:val="009627A5"/>
    <w:rsid w:val="00964D3C"/>
    <w:rsid w:val="00966FDC"/>
    <w:rsid w:val="00966FEC"/>
    <w:rsid w:val="00970433"/>
    <w:rsid w:val="009706DF"/>
    <w:rsid w:val="009708D8"/>
    <w:rsid w:val="00972578"/>
    <w:rsid w:val="00972B96"/>
    <w:rsid w:val="00974459"/>
    <w:rsid w:val="00974C58"/>
    <w:rsid w:val="00975663"/>
    <w:rsid w:val="00976233"/>
    <w:rsid w:val="009803A0"/>
    <w:rsid w:val="0098293D"/>
    <w:rsid w:val="009830CA"/>
    <w:rsid w:val="0098399E"/>
    <w:rsid w:val="009860E2"/>
    <w:rsid w:val="0098799D"/>
    <w:rsid w:val="009902A5"/>
    <w:rsid w:val="00992379"/>
    <w:rsid w:val="00992867"/>
    <w:rsid w:val="009932CB"/>
    <w:rsid w:val="0099581E"/>
    <w:rsid w:val="00995983"/>
    <w:rsid w:val="00996944"/>
    <w:rsid w:val="009971E3"/>
    <w:rsid w:val="009977BD"/>
    <w:rsid w:val="009A1FCA"/>
    <w:rsid w:val="009A243B"/>
    <w:rsid w:val="009A26E2"/>
    <w:rsid w:val="009A2DE6"/>
    <w:rsid w:val="009A5132"/>
    <w:rsid w:val="009A69B5"/>
    <w:rsid w:val="009B3E21"/>
    <w:rsid w:val="009B3F4F"/>
    <w:rsid w:val="009B6B96"/>
    <w:rsid w:val="009B6FF1"/>
    <w:rsid w:val="009C2C2D"/>
    <w:rsid w:val="009C2F35"/>
    <w:rsid w:val="009C4293"/>
    <w:rsid w:val="009C78D1"/>
    <w:rsid w:val="009D0831"/>
    <w:rsid w:val="009D3E2C"/>
    <w:rsid w:val="009D5373"/>
    <w:rsid w:val="009D771D"/>
    <w:rsid w:val="009E3CC3"/>
    <w:rsid w:val="009E6EE1"/>
    <w:rsid w:val="009F1673"/>
    <w:rsid w:val="009F1BD9"/>
    <w:rsid w:val="009F546E"/>
    <w:rsid w:val="009F7BC1"/>
    <w:rsid w:val="00A02C57"/>
    <w:rsid w:val="00A039D3"/>
    <w:rsid w:val="00A04247"/>
    <w:rsid w:val="00A0578D"/>
    <w:rsid w:val="00A06558"/>
    <w:rsid w:val="00A07C18"/>
    <w:rsid w:val="00A11330"/>
    <w:rsid w:val="00A13C66"/>
    <w:rsid w:val="00A14DF8"/>
    <w:rsid w:val="00A16CFE"/>
    <w:rsid w:val="00A1755C"/>
    <w:rsid w:val="00A204C8"/>
    <w:rsid w:val="00A21ED5"/>
    <w:rsid w:val="00A22FFC"/>
    <w:rsid w:val="00A245A6"/>
    <w:rsid w:val="00A26CD0"/>
    <w:rsid w:val="00A27004"/>
    <w:rsid w:val="00A276D0"/>
    <w:rsid w:val="00A30451"/>
    <w:rsid w:val="00A372BB"/>
    <w:rsid w:val="00A41194"/>
    <w:rsid w:val="00A4130B"/>
    <w:rsid w:val="00A41C3B"/>
    <w:rsid w:val="00A4302F"/>
    <w:rsid w:val="00A4461D"/>
    <w:rsid w:val="00A53E6E"/>
    <w:rsid w:val="00A548DF"/>
    <w:rsid w:val="00A54BBC"/>
    <w:rsid w:val="00A5661A"/>
    <w:rsid w:val="00A56C84"/>
    <w:rsid w:val="00A576A4"/>
    <w:rsid w:val="00A66BC8"/>
    <w:rsid w:val="00A66D04"/>
    <w:rsid w:val="00A67472"/>
    <w:rsid w:val="00A674AB"/>
    <w:rsid w:val="00A7064E"/>
    <w:rsid w:val="00A70EA5"/>
    <w:rsid w:val="00A718D7"/>
    <w:rsid w:val="00A72920"/>
    <w:rsid w:val="00A7336D"/>
    <w:rsid w:val="00A7491F"/>
    <w:rsid w:val="00A75237"/>
    <w:rsid w:val="00A7717E"/>
    <w:rsid w:val="00A772F4"/>
    <w:rsid w:val="00A77673"/>
    <w:rsid w:val="00A83738"/>
    <w:rsid w:val="00A8449D"/>
    <w:rsid w:val="00A84DB7"/>
    <w:rsid w:val="00A85773"/>
    <w:rsid w:val="00A9052D"/>
    <w:rsid w:val="00A91EC0"/>
    <w:rsid w:val="00A969B3"/>
    <w:rsid w:val="00AA0595"/>
    <w:rsid w:val="00AA0F01"/>
    <w:rsid w:val="00AA3808"/>
    <w:rsid w:val="00AA4246"/>
    <w:rsid w:val="00AA5158"/>
    <w:rsid w:val="00AA596C"/>
    <w:rsid w:val="00AA7594"/>
    <w:rsid w:val="00AB41A1"/>
    <w:rsid w:val="00AC1106"/>
    <w:rsid w:val="00AC38DB"/>
    <w:rsid w:val="00AC4252"/>
    <w:rsid w:val="00AC500B"/>
    <w:rsid w:val="00AC5E66"/>
    <w:rsid w:val="00AC73C1"/>
    <w:rsid w:val="00AD2CD4"/>
    <w:rsid w:val="00AD2E7D"/>
    <w:rsid w:val="00AD348A"/>
    <w:rsid w:val="00AD4099"/>
    <w:rsid w:val="00AD65B9"/>
    <w:rsid w:val="00AD7C23"/>
    <w:rsid w:val="00AE1E60"/>
    <w:rsid w:val="00AE330F"/>
    <w:rsid w:val="00AE3714"/>
    <w:rsid w:val="00AE3805"/>
    <w:rsid w:val="00AE440D"/>
    <w:rsid w:val="00AE5347"/>
    <w:rsid w:val="00AF22C8"/>
    <w:rsid w:val="00AF7148"/>
    <w:rsid w:val="00AF73B3"/>
    <w:rsid w:val="00AF7E00"/>
    <w:rsid w:val="00B00E7F"/>
    <w:rsid w:val="00B028F9"/>
    <w:rsid w:val="00B03218"/>
    <w:rsid w:val="00B0369E"/>
    <w:rsid w:val="00B07682"/>
    <w:rsid w:val="00B130D0"/>
    <w:rsid w:val="00B141DE"/>
    <w:rsid w:val="00B15127"/>
    <w:rsid w:val="00B15479"/>
    <w:rsid w:val="00B17F0B"/>
    <w:rsid w:val="00B2044C"/>
    <w:rsid w:val="00B24FCF"/>
    <w:rsid w:val="00B252CD"/>
    <w:rsid w:val="00B279E7"/>
    <w:rsid w:val="00B31E73"/>
    <w:rsid w:val="00B31FC5"/>
    <w:rsid w:val="00B32EA5"/>
    <w:rsid w:val="00B35897"/>
    <w:rsid w:val="00B35B01"/>
    <w:rsid w:val="00B37720"/>
    <w:rsid w:val="00B40B33"/>
    <w:rsid w:val="00B40B98"/>
    <w:rsid w:val="00B419CC"/>
    <w:rsid w:val="00B41EDD"/>
    <w:rsid w:val="00B43E8F"/>
    <w:rsid w:val="00B44992"/>
    <w:rsid w:val="00B45179"/>
    <w:rsid w:val="00B454D4"/>
    <w:rsid w:val="00B46E70"/>
    <w:rsid w:val="00B504D4"/>
    <w:rsid w:val="00B509A7"/>
    <w:rsid w:val="00B570B8"/>
    <w:rsid w:val="00B57706"/>
    <w:rsid w:val="00B5784D"/>
    <w:rsid w:val="00B63BD9"/>
    <w:rsid w:val="00B63C70"/>
    <w:rsid w:val="00B64A34"/>
    <w:rsid w:val="00B7104D"/>
    <w:rsid w:val="00B7152D"/>
    <w:rsid w:val="00B71606"/>
    <w:rsid w:val="00B71AFA"/>
    <w:rsid w:val="00B71B4E"/>
    <w:rsid w:val="00B74F26"/>
    <w:rsid w:val="00B75149"/>
    <w:rsid w:val="00B7532A"/>
    <w:rsid w:val="00B754C8"/>
    <w:rsid w:val="00B759AD"/>
    <w:rsid w:val="00B76DCC"/>
    <w:rsid w:val="00B77B7E"/>
    <w:rsid w:val="00B82C4D"/>
    <w:rsid w:val="00B83D6E"/>
    <w:rsid w:val="00B9159E"/>
    <w:rsid w:val="00B92642"/>
    <w:rsid w:val="00B946AE"/>
    <w:rsid w:val="00BA0198"/>
    <w:rsid w:val="00BA0223"/>
    <w:rsid w:val="00BA2730"/>
    <w:rsid w:val="00BA3234"/>
    <w:rsid w:val="00BA4D99"/>
    <w:rsid w:val="00BA657A"/>
    <w:rsid w:val="00BA7E0F"/>
    <w:rsid w:val="00BB276A"/>
    <w:rsid w:val="00BB2792"/>
    <w:rsid w:val="00BB2F68"/>
    <w:rsid w:val="00BB5EBE"/>
    <w:rsid w:val="00BB6B9F"/>
    <w:rsid w:val="00BC0F7C"/>
    <w:rsid w:val="00BD2CBD"/>
    <w:rsid w:val="00BD44F7"/>
    <w:rsid w:val="00BD55C9"/>
    <w:rsid w:val="00BD658B"/>
    <w:rsid w:val="00BD69FD"/>
    <w:rsid w:val="00BD6ABC"/>
    <w:rsid w:val="00BE1E39"/>
    <w:rsid w:val="00BE7CC3"/>
    <w:rsid w:val="00BE7D79"/>
    <w:rsid w:val="00BF2861"/>
    <w:rsid w:val="00BF3B00"/>
    <w:rsid w:val="00BF5CB2"/>
    <w:rsid w:val="00BF5D0D"/>
    <w:rsid w:val="00BF6487"/>
    <w:rsid w:val="00BF6D96"/>
    <w:rsid w:val="00BF787E"/>
    <w:rsid w:val="00C01A70"/>
    <w:rsid w:val="00C0232A"/>
    <w:rsid w:val="00C05BF3"/>
    <w:rsid w:val="00C0697F"/>
    <w:rsid w:val="00C103E1"/>
    <w:rsid w:val="00C13339"/>
    <w:rsid w:val="00C1378B"/>
    <w:rsid w:val="00C14D4D"/>
    <w:rsid w:val="00C171B0"/>
    <w:rsid w:val="00C209C1"/>
    <w:rsid w:val="00C21A92"/>
    <w:rsid w:val="00C21EC8"/>
    <w:rsid w:val="00C224BF"/>
    <w:rsid w:val="00C22846"/>
    <w:rsid w:val="00C22B7F"/>
    <w:rsid w:val="00C25906"/>
    <w:rsid w:val="00C31934"/>
    <w:rsid w:val="00C329BF"/>
    <w:rsid w:val="00C32A51"/>
    <w:rsid w:val="00C40990"/>
    <w:rsid w:val="00C41D54"/>
    <w:rsid w:val="00C43A73"/>
    <w:rsid w:val="00C44F9A"/>
    <w:rsid w:val="00C50DC0"/>
    <w:rsid w:val="00C5108A"/>
    <w:rsid w:val="00C52E3E"/>
    <w:rsid w:val="00C56593"/>
    <w:rsid w:val="00C57636"/>
    <w:rsid w:val="00C576C1"/>
    <w:rsid w:val="00C6179D"/>
    <w:rsid w:val="00C66A1B"/>
    <w:rsid w:val="00C66E40"/>
    <w:rsid w:val="00C70C03"/>
    <w:rsid w:val="00C71244"/>
    <w:rsid w:val="00C74C92"/>
    <w:rsid w:val="00C75BAC"/>
    <w:rsid w:val="00C77F8E"/>
    <w:rsid w:val="00C82C93"/>
    <w:rsid w:val="00C8364E"/>
    <w:rsid w:val="00C83CE1"/>
    <w:rsid w:val="00C8496C"/>
    <w:rsid w:val="00C85942"/>
    <w:rsid w:val="00C85C08"/>
    <w:rsid w:val="00C86CA4"/>
    <w:rsid w:val="00C95294"/>
    <w:rsid w:val="00C97498"/>
    <w:rsid w:val="00CA0D8B"/>
    <w:rsid w:val="00CA162E"/>
    <w:rsid w:val="00CA5F37"/>
    <w:rsid w:val="00CA5F57"/>
    <w:rsid w:val="00CB3148"/>
    <w:rsid w:val="00CB3247"/>
    <w:rsid w:val="00CB5247"/>
    <w:rsid w:val="00CC1789"/>
    <w:rsid w:val="00CC2844"/>
    <w:rsid w:val="00CC5315"/>
    <w:rsid w:val="00CC699F"/>
    <w:rsid w:val="00CC71E1"/>
    <w:rsid w:val="00CD2009"/>
    <w:rsid w:val="00CD5E17"/>
    <w:rsid w:val="00CE0066"/>
    <w:rsid w:val="00CE0988"/>
    <w:rsid w:val="00CE0B70"/>
    <w:rsid w:val="00CE5227"/>
    <w:rsid w:val="00CF7F13"/>
    <w:rsid w:val="00D01344"/>
    <w:rsid w:val="00D01B5D"/>
    <w:rsid w:val="00D04BD5"/>
    <w:rsid w:val="00D05D20"/>
    <w:rsid w:val="00D07E24"/>
    <w:rsid w:val="00D10F16"/>
    <w:rsid w:val="00D110D8"/>
    <w:rsid w:val="00D12830"/>
    <w:rsid w:val="00D12F64"/>
    <w:rsid w:val="00D134D0"/>
    <w:rsid w:val="00D16634"/>
    <w:rsid w:val="00D16881"/>
    <w:rsid w:val="00D17582"/>
    <w:rsid w:val="00D1760E"/>
    <w:rsid w:val="00D17893"/>
    <w:rsid w:val="00D17C61"/>
    <w:rsid w:val="00D20004"/>
    <w:rsid w:val="00D20C89"/>
    <w:rsid w:val="00D213B5"/>
    <w:rsid w:val="00D21F79"/>
    <w:rsid w:val="00D22F57"/>
    <w:rsid w:val="00D31211"/>
    <w:rsid w:val="00D314C5"/>
    <w:rsid w:val="00D3309D"/>
    <w:rsid w:val="00D40304"/>
    <w:rsid w:val="00D40C66"/>
    <w:rsid w:val="00D41857"/>
    <w:rsid w:val="00D42FB6"/>
    <w:rsid w:val="00D439AC"/>
    <w:rsid w:val="00D45A27"/>
    <w:rsid w:val="00D46AF9"/>
    <w:rsid w:val="00D46C1F"/>
    <w:rsid w:val="00D54480"/>
    <w:rsid w:val="00D54493"/>
    <w:rsid w:val="00D54806"/>
    <w:rsid w:val="00D57F57"/>
    <w:rsid w:val="00D61424"/>
    <w:rsid w:val="00D6575B"/>
    <w:rsid w:val="00D662CE"/>
    <w:rsid w:val="00D664A7"/>
    <w:rsid w:val="00D675C1"/>
    <w:rsid w:val="00D70B3C"/>
    <w:rsid w:val="00D72A91"/>
    <w:rsid w:val="00D73004"/>
    <w:rsid w:val="00D7397B"/>
    <w:rsid w:val="00D73BB2"/>
    <w:rsid w:val="00D76B53"/>
    <w:rsid w:val="00D801F6"/>
    <w:rsid w:val="00D80F58"/>
    <w:rsid w:val="00D818A7"/>
    <w:rsid w:val="00D83C6D"/>
    <w:rsid w:val="00D85FA0"/>
    <w:rsid w:val="00D87893"/>
    <w:rsid w:val="00D90566"/>
    <w:rsid w:val="00D92284"/>
    <w:rsid w:val="00D92A86"/>
    <w:rsid w:val="00D94DE9"/>
    <w:rsid w:val="00D96C3B"/>
    <w:rsid w:val="00D972DE"/>
    <w:rsid w:val="00DA00EC"/>
    <w:rsid w:val="00DA0F78"/>
    <w:rsid w:val="00DA1D99"/>
    <w:rsid w:val="00DA2BDB"/>
    <w:rsid w:val="00DA4DFA"/>
    <w:rsid w:val="00DA55D4"/>
    <w:rsid w:val="00DB0110"/>
    <w:rsid w:val="00DB155C"/>
    <w:rsid w:val="00DB418C"/>
    <w:rsid w:val="00DB52AE"/>
    <w:rsid w:val="00DC2569"/>
    <w:rsid w:val="00DC2F3D"/>
    <w:rsid w:val="00DC360E"/>
    <w:rsid w:val="00DC4783"/>
    <w:rsid w:val="00DC5E34"/>
    <w:rsid w:val="00DD1DF0"/>
    <w:rsid w:val="00DD2CF4"/>
    <w:rsid w:val="00DE21A8"/>
    <w:rsid w:val="00DF09BC"/>
    <w:rsid w:val="00DF5692"/>
    <w:rsid w:val="00DF570B"/>
    <w:rsid w:val="00DF5BEA"/>
    <w:rsid w:val="00DF6067"/>
    <w:rsid w:val="00DF6527"/>
    <w:rsid w:val="00DF6B63"/>
    <w:rsid w:val="00DF7809"/>
    <w:rsid w:val="00DF7D13"/>
    <w:rsid w:val="00E03A42"/>
    <w:rsid w:val="00E053F4"/>
    <w:rsid w:val="00E05A34"/>
    <w:rsid w:val="00E06EA2"/>
    <w:rsid w:val="00E132D2"/>
    <w:rsid w:val="00E13B0B"/>
    <w:rsid w:val="00E15C56"/>
    <w:rsid w:val="00E16DFE"/>
    <w:rsid w:val="00E21594"/>
    <w:rsid w:val="00E21B44"/>
    <w:rsid w:val="00E231F8"/>
    <w:rsid w:val="00E302CD"/>
    <w:rsid w:val="00E32EB3"/>
    <w:rsid w:val="00E341D2"/>
    <w:rsid w:val="00E34ACE"/>
    <w:rsid w:val="00E352C3"/>
    <w:rsid w:val="00E36851"/>
    <w:rsid w:val="00E370F1"/>
    <w:rsid w:val="00E40592"/>
    <w:rsid w:val="00E45141"/>
    <w:rsid w:val="00E47C96"/>
    <w:rsid w:val="00E60B19"/>
    <w:rsid w:val="00E62008"/>
    <w:rsid w:val="00E62546"/>
    <w:rsid w:val="00E631AA"/>
    <w:rsid w:val="00E662C7"/>
    <w:rsid w:val="00E66F86"/>
    <w:rsid w:val="00E67AFE"/>
    <w:rsid w:val="00E7029C"/>
    <w:rsid w:val="00E70B76"/>
    <w:rsid w:val="00E7373D"/>
    <w:rsid w:val="00E73B35"/>
    <w:rsid w:val="00E748B8"/>
    <w:rsid w:val="00E76292"/>
    <w:rsid w:val="00E77B25"/>
    <w:rsid w:val="00E8059E"/>
    <w:rsid w:val="00E84EAF"/>
    <w:rsid w:val="00E87173"/>
    <w:rsid w:val="00EA04C6"/>
    <w:rsid w:val="00EA1327"/>
    <w:rsid w:val="00EA22D1"/>
    <w:rsid w:val="00EA2AB1"/>
    <w:rsid w:val="00EA5FEA"/>
    <w:rsid w:val="00EA6DCF"/>
    <w:rsid w:val="00EA73C5"/>
    <w:rsid w:val="00EA7A6C"/>
    <w:rsid w:val="00EB2A4A"/>
    <w:rsid w:val="00EB4549"/>
    <w:rsid w:val="00EB5D6A"/>
    <w:rsid w:val="00EB6415"/>
    <w:rsid w:val="00EB6945"/>
    <w:rsid w:val="00EC0E70"/>
    <w:rsid w:val="00EC2F8A"/>
    <w:rsid w:val="00EC3371"/>
    <w:rsid w:val="00EC48E2"/>
    <w:rsid w:val="00EC4AEE"/>
    <w:rsid w:val="00EC4F53"/>
    <w:rsid w:val="00EC5C25"/>
    <w:rsid w:val="00EC61B1"/>
    <w:rsid w:val="00EC638E"/>
    <w:rsid w:val="00EC7153"/>
    <w:rsid w:val="00EC71F8"/>
    <w:rsid w:val="00EC753E"/>
    <w:rsid w:val="00ED0551"/>
    <w:rsid w:val="00ED0D51"/>
    <w:rsid w:val="00ED281B"/>
    <w:rsid w:val="00EE1AA9"/>
    <w:rsid w:val="00EE435D"/>
    <w:rsid w:val="00EE50C7"/>
    <w:rsid w:val="00EE7DF5"/>
    <w:rsid w:val="00EF02C3"/>
    <w:rsid w:val="00EF15F0"/>
    <w:rsid w:val="00EF1D71"/>
    <w:rsid w:val="00EF216A"/>
    <w:rsid w:val="00EF5813"/>
    <w:rsid w:val="00EF5FAA"/>
    <w:rsid w:val="00EF6612"/>
    <w:rsid w:val="00EF74EE"/>
    <w:rsid w:val="00EF76BA"/>
    <w:rsid w:val="00F025DE"/>
    <w:rsid w:val="00F028DE"/>
    <w:rsid w:val="00F02C0D"/>
    <w:rsid w:val="00F037C4"/>
    <w:rsid w:val="00F0545C"/>
    <w:rsid w:val="00F068AB"/>
    <w:rsid w:val="00F07A7E"/>
    <w:rsid w:val="00F10B44"/>
    <w:rsid w:val="00F117E0"/>
    <w:rsid w:val="00F127FD"/>
    <w:rsid w:val="00F12DF5"/>
    <w:rsid w:val="00F13176"/>
    <w:rsid w:val="00F1489F"/>
    <w:rsid w:val="00F155A1"/>
    <w:rsid w:val="00F17169"/>
    <w:rsid w:val="00F175BC"/>
    <w:rsid w:val="00F1783D"/>
    <w:rsid w:val="00F2071E"/>
    <w:rsid w:val="00F2131A"/>
    <w:rsid w:val="00F215BE"/>
    <w:rsid w:val="00F219A9"/>
    <w:rsid w:val="00F2206A"/>
    <w:rsid w:val="00F25369"/>
    <w:rsid w:val="00F25843"/>
    <w:rsid w:val="00F26F64"/>
    <w:rsid w:val="00F27470"/>
    <w:rsid w:val="00F3305C"/>
    <w:rsid w:val="00F36C9F"/>
    <w:rsid w:val="00F41F99"/>
    <w:rsid w:val="00F43948"/>
    <w:rsid w:val="00F43E2B"/>
    <w:rsid w:val="00F45396"/>
    <w:rsid w:val="00F50A0B"/>
    <w:rsid w:val="00F514A9"/>
    <w:rsid w:val="00F523DC"/>
    <w:rsid w:val="00F524FF"/>
    <w:rsid w:val="00F54416"/>
    <w:rsid w:val="00F567DB"/>
    <w:rsid w:val="00F6151F"/>
    <w:rsid w:val="00F62CD3"/>
    <w:rsid w:val="00F6307F"/>
    <w:rsid w:val="00F637ED"/>
    <w:rsid w:val="00F63DB1"/>
    <w:rsid w:val="00F67613"/>
    <w:rsid w:val="00F7274B"/>
    <w:rsid w:val="00F7701A"/>
    <w:rsid w:val="00F80FAB"/>
    <w:rsid w:val="00F81812"/>
    <w:rsid w:val="00F823CF"/>
    <w:rsid w:val="00F865DA"/>
    <w:rsid w:val="00F91A28"/>
    <w:rsid w:val="00F957DC"/>
    <w:rsid w:val="00F96052"/>
    <w:rsid w:val="00FA2E8E"/>
    <w:rsid w:val="00FA2F38"/>
    <w:rsid w:val="00FA646E"/>
    <w:rsid w:val="00FB20F9"/>
    <w:rsid w:val="00FB2443"/>
    <w:rsid w:val="00FB2EB7"/>
    <w:rsid w:val="00FB3B60"/>
    <w:rsid w:val="00FB52DA"/>
    <w:rsid w:val="00FC3E00"/>
    <w:rsid w:val="00FC44C3"/>
    <w:rsid w:val="00FD00A0"/>
    <w:rsid w:val="00FD4E18"/>
    <w:rsid w:val="00FD52AD"/>
    <w:rsid w:val="00FD6F2F"/>
    <w:rsid w:val="00FE1E05"/>
    <w:rsid w:val="00FE3B2E"/>
    <w:rsid w:val="00FF0A40"/>
    <w:rsid w:val="00FF17B3"/>
    <w:rsid w:val="00FF65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809C3D"/>
  <w15:docId w15:val="{AA717B24-F8A4-4444-9E47-F66BD8C4F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Calibri" w:hAnsi="Trebuchet MS"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3E8F"/>
    <w:rPr>
      <w:rFonts w:cs="Trebuchet MS"/>
      <w:lang w:eastAsia="en-US"/>
    </w:rPr>
  </w:style>
  <w:style w:type="paragraph" w:styleId="Naslov1">
    <w:name w:val="heading 1"/>
    <w:basedOn w:val="Navaden"/>
    <w:next w:val="Navaden"/>
    <w:link w:val="Naslov1Znak"/>
    <w:uiPriority w:val="99"/>
    <w:qFormat/>
    <w:rsid w:val="00207F9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F9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914778"/>
    <w:pPr>
      <w:keepNext/>
      <w:ind w:left="284" w:hanging="284"/>
      <w:outlineLvl w:val="2"/>
    </w:pPr>
    <w:rPr>
      <w:rFonts w:eastAsia="Times New Roman"/>
      <w:b/>
      <w:bCs/>
      <w:i/>
      <w:iCs/>
      <w:lang w:val="en-US"/>
    </w:rPr>
  </w:style>
  <w:style w:type="paragraph" w:styleId="Naslov4">
    <w:name w:val="heading 4"/>
    <w:basedOn w:val="Navaden"/>
    <w:next w:val="Navaden"/>
    <w:link w:val="Naslov4Znak"/>
    <w:uiPriority w:val="99"/>
    <w:qFormat/>
    <w:rsid w:val="00207F9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9"/>
    <w:qFormat/>
    <w:rsid w:val="00207F9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07F9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207F9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9"/>
    <w:qFormat/>
    <w:rsid w:val="00207F9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9"/>
    <w:qFormat/>
    <w:rsid w:val="00207F95"/>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207F95"/>
    <w:rPr>
      <w:rFonts w:ascii="Arial" w:hAnsi="Arial" w:cs="Arial"/>
      <w:b/>
      <w:bCs/>
      <w:kern w:val="32"/>
      <w:sz w:val="32"/>
      <w:szCs w:val="32"/>
      <w:lang w:val="en-US"/>
    </w:rPr>
  </w:style>
  <w:style w:type="character" w:customStyle="1" w:styleId="Naslov2Znak">
    <w:name w:val="Naslov 2 Znak"/>
    <w:basedOn w:val="Privzetapisavaodstavka"/>
    <w:link w:val="Naslov2"/>
    <w:uiPriority w:val="99"/>
    <w:locked/>
    <w:rsid w:val="00207F95"/>
    <w:rPr>
      <w:rFonts w:ascii="Arial" w:hAnsi="Arial" w:cs="Arial"/>
      <w:b/>
      <w:bCs/>
      <w:i/>
      <w:iCs/>
      <w:sz w:val="28"/>
      <w:szCs w:val="28"/>
      <w:lang w:val="en-US"/>
    </w:rPr>
  </w:style>
  <w:style w:type="character" w:customStyle="1" w:styleId="Naslov3Znak">
    <w:name w:val="Naslov 3 Znak"/>
    <w:basedOn w:val="Privzetapisavaodstavka"/>
    <w:link w:val="Naslov3"/>
    <w:uiPriority w:val="99"/>
    <w:locked/>
    <w:rsid w:val="00914778"/>
    <w:rPr>
      <w:rFonts w:eastAsia="Times New Roman" w:cs="Trebuchet MS"/>
      <w:b/>
      <w:bCs/>
      <w:i/>
      <w:iCs/>
      <w:lang w:val="en-US" w:eastAsia="en-US"/>
    </w:rPr>
  </w:style>
  <w:style w:type="character" w:customStyle="1" w:styleId="Naslov4Znak">
    <w:name w:val="Naslov 4 Znak"/>
    <w:basedOn w:val="Privzetapisavaodstavka"/>
    <w:link w:val="Naslov4"/>
    <w:uiPriority w:val="99"/>
    <w:locked/>
    <w:rsid w:val="00207F95"/>
    <w:rPr>
      <w:rFonts w:ascii="Times New Roman" w:hAnsi="Times New Roman" w:cs="Times New Roman"/>
      <w:b/>
      <w:bCs/>
      <w:sz w:val="28"/>
      <w:szCs w:val="28"/>
      <w:lang w:val="en-US"/>
    </w:rPr>
  </w:style>
  <w:style w:type="character" w:customStyle="1" w:styleId="Naslov5Znak">
    <w:name w:val="Naslov 5 Znak"/>
    <w:basedOn w:val="Privzetapisavaodstavka"/>
    <w:link w:val="Naslov5"/>
    <w:uiPriority w:val="99"/>
    <w:locked/>
    <w:rsid w:val="00207F95"/>
    <w:rPr>
      <w:rFonts w:ascii="Arial" w:hAnsi="Arial" w:cs="Arial"/>
      <w:b/>
      <w:bCs/>
      <w:sz w:val="32"/>
      <w:szCs w:val="32"/>
      <w:lang w:val="en-US"/>
    </w:rPr>
  </w:style>
  <w:style w:type="character" w:customStyle="1" w:styleId="Naslov6Znak">
    <w:name w:val="Naslov 6 Znak"/>
    <w:basedOn w:val="Privzetapisavaodstavka"/>
    <w:link w:val="Naslov6"/>
    <w:uiPriority w:val="99"/>
    <w:locked/>
    <w:rsid w:val="00207F95"/>
    <w:rPr>
      <w:rFonts w:ascii="Times New Roman" w:hAnsi="Times New Roman" w:cs="Times New Roman"/>
      <w:b/>
      <w:bCs/>
      <w:sz w:val="22"/>
      <w:szCs w:val="22"/>
      <w:lang w:eastAsia="sl-SI"/>
    </w:rPr>
  </w:style>
  <w:style w:type="character" w:customStyle="1" w:styleId="Naslov7Znak">
    <w:name w:val="Naslov 7 Znak"/>
    <w:basedOn w:val="Privzetapisavaodstavka"/>
    <w:link w:val="Naslov7"/>
    <w:uiPriority w:val="99"/>
    <w:locked/>
    <w:rsid w:val="00207F95"/>
    <w:rPr>
      <w:rFonts w:ascii="Arial" w:hAnsi="Arial" w:cs="Arial"/>
      <w:b/>
      <w:bCs/>
      <w:sz w:val="24"/>
      <w:szCs w:val="24"/>
      <w:lang w:val="en-US"/>
    </w:rPr>
  </w:style>
  <w:style w:type="character" w:customStyle="1" w:styleId="Naslov8Znak">
    <w:name w:val="Naslov 8 Znak"/>
    <w:basedOn w:val="Privzetapisavaodstavka"/>
    <w:link w:val="Naslov8"/>
    <w:uiPriority w:val="99"/>
    <w:locked/>
    <w:rsid w:val="00207F95"/>
    <w:rPr>
      <w:rFonts w:ascii="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9"/>
    <w:locked/>
    <w:rsid w:val="00207F95"/>
    <w:rPr>
      <w:rFonts w:ascii="Arial" w:hAnsi="Arial" w:cs="Arial"/>
      <w:sz w:val="22"/>
      <w:szCs w:val="22"/>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5F0F7C"/>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locked/>
    <w:rsid w:val="005F0F7C"/>
  </w:style>
  <w:style w:type="paragraph" w:styleId="Noga">
    <w:name w:val="footer"/>
    <w:basedOn w:val="Navaden"/>
    <w:link w:val="NogaZnak"/>
    <w:uiPriority w:val="99"/>
    <w:rsid w:val="005F0F7C"/>
    <w:pPr>
      <w:tabs>
        <w:tab w:val="center" w:pos="4536"/>
        <w:tab w:val="right" w:pos="9072"/>
      </w:tabs>
    </w:pPr>
  </w:style>
  <w:style w:type="character" w:customStyle="1" w:styleId="NogaZnak">
    <w:name w:val="Noga Znak"/>
    <w:basedOn w:val="Privzetapisavaodstavka"/>
    <w:link w:val="Noga"/>
    <w:uiPriority w:val="99"/>
    <w:locked/>
    <w:rsid w:val="005F0F7C"/>
  </w:style>
  <w:style w:type="table" w:styleId="Tabelamrea">
    <w:name w:val="Table Grid"/>
    <w:basedOn w:val="Navadnatabela"/>
    <w:uiPriority w:val="99"/>
    <w:rsid w:val="005F0F7C"/>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rsid w:val="005F0F7C"/>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5F0F7C"/>
    <w:rPr>
      <w:rFonts w:ascii="Tahoma" w:hAnsi="Tahoma" w:cs="Tahoma"/>
      <w:sz w:val="16"/>
      <w:szCs w:val="16"/>
    </w:rPr>
  </w:style>
  <w:style w:type="paragraph" w:customStyle="1" w:styleId="Default">
    <w:name w:val="Default"/>
    <w:link w:val="DefaultZnak"/>
    <w:rsid w:val="00207F95"/>
    <w:pPr>
      <w:autoSpaceDE w:val="0"/>
      <w:autoSpaceDN w:val="0"/>
      <w:adjustRightInd w:val="0"/>
    </w:pPr>
    <w:rPr>
      <w:rFonts w:ascii="Times New Roman" w:eastAsia="Times New Roman" w:hAnsi="Times New Roman"/>
      <w:color w:val="000000"/>
      <w:sz w:val="24"/>
      <w:szCs w:val="24"/>
    </w:rPr>
  </w:style>
  <w:style w:type="character" w:styleId="Hiperpovezava">
    <w:name w:val="Hyperlink"/>
    <w:basedOn w:val="Privzetapisavaodstavka"/>
    <w:uiPriority w:val="99"/>
    <w:rsid w:val="00207F95"/>
    <w:rPr>
      <w:color w:val="0000FF"/>
      <w:u w:val="single"/>
    </w:rPr>
  </w:style>
  <w:style w:type="character" w:styleId="tevilkastrani">
    <w:name w:val="page number"/>
    <w:basedOn w:val="Privzetapisavaodstavka"/>
    <w:uiPriority w:val="99"/>
    <w:rsid w:val="00207F95"/>
  </w:style>
  <w:style w:type="paragraph" w:styleId="Telobesedila-zamik">
    <w:name w:val="Body Text Indent"/>
    <w:basedOn w:val="Navaden"/>
    <w:link w:val="Telobesedila-zamikZnak"/>
    <w:uiPriority w:val="99"/>
    <w:rsid w:val="00207F9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locked/>
    <w:rsid w:val="00207F95"/>
    <w:rPr>
      <w:rFonts w:ascii="Times New Roman" w:hAnsi="Times New Roman" w:cs="Times New Roman"/>
      <w:sz w:val="24"/>
      <w:szCs w:val="24"/>
    </w:rPr>
  </w:style>
  <w:style w:type="paragraph" w:styleId="Telobesedila-zamik2">
    <w:name w:val="Body Text Indent 2"/>
    <w:basedOn w:val="Navaden"/>
    <w:link w:val="Telobesedila-zamik2Znak"/>
    <w:uiPriority w:val="99"/>
    <w:rsid w:val="00207F9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locked/>
    <w:rsid w:val="00207F95"/>
    <w:rPr>
      <w:rFonts w:ascii="Times New Roman" w:hAnsi="Times New Roman" w:cs="Times New Roman"/>
      <w:sz w:val="24"/>
      <w:szCs w:val="24"/>
    </w:rPr>
  </w:style>
  <w:style w:type="paragraph" w:styleId="Telobesedila-zamik3">
    <w:name w:val="Body Text Indent 3"/>
    <w:basedOn w:val="Navaden"/>
    <w:link w:val="Telobesedila-zamik3Znak"/>
    <w:uiPriority w:val="99"/>
    <w:rsid w:val="00207F9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locked/>
    <w:rsid w:val="00207F95"/>
    <w:rPr>
      <w:rFonts w:ascii="Times New Roman" w:hAnsi="Times New Roman" w:cs="Times New Roman"/>
      <w:sz w:val="16"/>
      <w:szCs w:val="16"/>
      <w:lang w:eastAsia="sl-SI"/>
    </w:rPr>
  </w:style>
  <w:style w:type="paragraph" w:styleId="Telobesedila">
    <w:name w:val="Body Text"/>
    <w:basedOn w:val="Navaden"/>
    <w:link w:val="TelobesedilaZnak"/>
    <w:uiPriority w:val="99"/>
    <w:rsid w:val="00207F9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locked/>
    <w:rsid w:val="00207F95"/>
    <w:rPr>
      <w:rFonts w:ascii="Times New Roman" w:hAnsi="Times New Roman" w:cs="Times New Roman"/>
      <w:sz w:val="24"/>
      <w:szCs w:val="24"/>
      <w:lang w:val="en-US"/>
    </w:rPr>
  </w:style>
  <w:style w:type="paragraph" w:styleId="Golobesedilo">
    <w:name w:val="Plain Text"/>
    <w:basedOn w:val="Navaden"/>
    <w:link w:val="GolobesediloZnak"/>
    <w:uiPriority w:val="99"/>
    <w:rsid w:val="00207F9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locked/>
    <w:rsid w:val="00207F95"/>
    <w:rPr>
      <w:rFonts w:ascii="Consolas" w:hAnsi="Consolas" w:cs="Consolas"/>
      <w:sz w:val="21"/>
      <w:szCs w:val="21"/>
    </w:rPr>
  </w:style>
  <w:style w:type="paragraph" w:styleId="Napis">
    <w:name w:val="caption"/>
    <w:basedOn w:val="Navaden"/>
    <w:next w:val="Navaden"/>
    <w:uiPriority w:val="99"/>
    <w:qFormat/>
    <w:rsid w:val="00207F9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locked/>
    <w:rsid w:val="00207F95"/>
    <w:rPr>
      <w:rFonts w:ascii="Courier New" w:hAnsi="Courier New" w:cs="Courier New"/>
      <w:color w:val="000000"/>
      <w:sz w:val="18"/>
      <w:szCs w:val="18"/>
      <w:lang w:val="en-US"/>
    </w:rPr>
  </w:style>
  <w:style w:type="character" w:styleId="Pripombasklic">
    <w:name w:val="annotation reference"/>
    <w:basedOn w:val="Privzetapisavaodstavka"/>
    <w:uiPriority w:val="99"/>
    <w:rsid w:val="00207F95"/>
    <w:rPr>
      <w:sz w:val="16"/>
      <w:szCs w:val="16"/>
    </w:rPr>
  </w:style>
  <w:style w:type="paragraph" w:styleId="Pripombabesedilo">
    <w:name w:val="annotation text"/>
    <w:basedOn w:val="Navaden"/>
    <w:link w:val="PripombabesediloZnak"/>
    <w:uiPriority w:val="99"/>
    <w:semiHidden/>
    <w:rsid w:val="00207F9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locked/>
    <w:rsid w:val="00207F95"/>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207F95"/>
    <w:rPr>
      <w:b/>
      <w:bCs/>
      <w:lang w:val="en-US" w:eastAsia="en-US"/>
    </w:rPr>
  </w:style>
  <w:style w:type="character" w:customStyle="1" w:styleId="ZadevapripombeZnak">
    <w:name w:val="Zadeva pripombe Znak"/>
    <w:basedOn w:val="PripombabesediloZnak"/>
    <w:link w:val="Zadevapripombe"/>
    <w:uiPriority w:val="99"/>
    <w:locked/>
    <w:rsid w:val="00207F95"/>
    <w:rPr>
      <w:rFonts w:ascii="Times New Roman" w:hAnsi="Times New Roman" w:cs="Times New Roman"/>
      <w:b/>
      <w:bCs/>
      <w:sz w:val="20"/>
      <w:szCs w:val="20"/>
      <w:lang w:val="en-US" w:eastAsia="sl-SI"/>
    </w:rPr>
  </w:style>
  <w:style w:type="paragraph" w:styleId="Odstavekseznama">
    <w:name w:val="List Paragraph"/>
    <w:aliases w:val="za tekst"/>
    <w:basedOn w:val="Navaden"/>
    <w:link w:val="OdstavekseznamaZnak"/>
    <w:uiPriority w:val="34"/>
    <w:qFormat/>
    <w:rsid w:val="00207F9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F95"/>
    <w:rPr>
      <w:color w:val="800080"/>
      <w:u w:val="single"/>
    </w:rPr>
  </w:style>
  <w:style w:type="paragraph" w:styleId="Telobesedila2">
    <w:name w:val="Body Text 2"/>
    <w:basedOn w:val="Navaden"/>
    <w:link w:val="Telobesedila2Znak"/>
    <w:uiPriority w:val="99"/>
    <w:rsid w:val="00207F9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locked/>
    <w:rsid w:val="00207F95"/>
    <w:rPr>
      <w:rFonts w:ascii="Arial" w:hAnsi="Arial" w:cs="Arial"/>
      <w:sz w:val="24"/>
      <w:szCs w:val="24"/>
      <w:lang w:val="en-US"/>
    </w:rPr>
  </w:style>
  <w:style w:type="paragraph" w:styleId="Telobesedila3">
    <w:name w:val="Body Text 3"/>
    <w:basedOn w:val="Navaden"/>
    <w:link w:val="Telobesedila3Znak"/>
    <w:uiPriority w:val="99"/>
    <w:rsid w:val="00207F9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locked/>
    <w:rsid w:val="00207F95"/>
    <w:rPr>
      <w:rFonts w:ascii="Arial" w:hAnsi="Arial" w:cs="Arial"/>
      <w:b/>
      <w:bCs/>
      <w:sz w:val="24"/>
      <w:szCs w:val="24"/>
      <w:lang w:val="en-US"/>
    </w:rPr>
  </w:style>
  <w:style w:type="paragraph" w:customStyle="1" w:styleId="esegmentt">
    <w:name w:val="esegment_t"/>
    <w:basedOn w:val="Navaden"/>
    <w:uiPriority w:val="99"/>
    <w:rsid w:val="00207F9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207F95"/>
    <w:rPr>
      <w:rFonts w:ascii="Times New Roman" w:eastAsia="Times New Roman" w:hAnsi="Times New Roman"/>
      <w:lang w:eastAsia="en-US"/>
    </w:rPr>
  </w:style>
  <w:style w:type="paragraph" w:styleId="Naslov">
    <w:name w:val="Title"/>
    <w:basedOn w:val="Navaden"/>
    <w:link w:val="NaslovZnak"/>
    <w:uiPriority w:val="99"/>
    <w:qFormat/>
    <w:rsid w:val="00207F9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uiPriority w:val="99"/>
    <w:locked/>
    <w:rsid w:val="00207F95"/>
    <w:rPr>
      <w:rFonts w:ascii="Times New Roman" w:hAnsi="Times New Roman" w:cs="Times New Roman"/>
      <w:b/>
      <w:bCs/>
      <w:sz w:val="24"/>
      <w:szCs w:val="24"/>
      <w:lang w:val="en-US"/>
    </w:rPr>
  </w:style>
  <w:style w:type="paragraph" w:styleId="Zgradbadokumenta">
    <w:name w:val="Document Map"/>
    <w:basedOn w:val="Navaden"/>
    <w:link w:val="ZgradbadokumentaZnak"/>
    <w:uiPriority w:val="99"/>
    <w:semiHidden/>
    <w:rsid w:val="00207F9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locked/>
    <w:rsid w:val="00207F95"/>
    <w:rPr>
      <w:rFonts w:ascii="Tahoma" w:hAnsi="Tahoma" w:cs="Tahoma"/>
      <w:sz w:val="24"/>
      <w:szCs w:val="24"/>
      <w:shd w:val="clear" w:color="auto" w:fill="000080"/>
      <w:lang w:val="en-US"/>
    </w:rPr>
  </w:style>
  <w:style w:type="paragraph" w:customStyle="1" w:styleId="body">
    <w:name w:val="body"/>
    <w:basedOn w:val="Navaden"/>
    <w:uiPriority w:val="99"/>
    <w:rsid w:val="00207F9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F9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locked/>
    <w:rsid w:val="00207F95"/>
    <w:rPr>
      <w:rFonts w:ascii="Times New Roman" w:hAnsi="Times New Roman" w:cs="Times New Roman"/>
      <w:sz w:val="20"/>
      <w:szCs w:val="20"/>
      <w:lang w:eastAsia="sl-SI"/>
    </w:rPr>
  </w:style>
  <w:style w:type="character" w:styleId="Sprotnaopomba-sklic">
    <w:name w:val="footnote reference"/>
    <w:basedOn w:val="Privzetapisavaodstavka"/>
    <w:uiPriority w:val="99"/>
    <w:rsid w:val="00207F95"/>
    <w:rPr>
      <w:vertAlign w:val="superscript"/>
    </w:rPr>
  </w:style>
  <w:style w:type="paragraph" w:customStyle="1" w:styleId="Telobesedila21">
    <w:name w:val="Telo besedila 21"/>
    <w:basedOn w:val="Navaden"/>
    <w:uiPriority w:val="99"/>
    <w:rsid w:val="00207F9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207F9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F95"/>
    <w:rPr>
      <w:rFonts w:ascii="Arial" w:hAnsi="Arial" w:cs="Arial"/>
      <w:sz w:val="22"/>
      <w:szCs w:val="22"/>
    </w:rPr>
  </w:style>
  <w:style w:type="paragraph" w:customStyle="1" w:styleId="Telobesedila32">
    <w:name w:val="Telo besedila 32"/>
    <w:basedOn w:val="Navaden"/>
    <w:uiPriority w:val="99"/>
    <w:rsid w:val="00207F95"/>
    <w:pPr>
      <w:jc w:val="both"/>
    </w:pPr>
    <w:rPr>
      <w:rFonts w:ascii="Arial" w:eastAsia="Times New Roman" w:hAnsi="Arial" w:cs="Arial"/>
      <w:lang w:eastAsia="sl-SI"/>
    </w:rPr>
  </w:style>
  <w:style w:type="paragraph" w:customStyle="1" w:styleId="BESEDILO">
    <w:name w:val="BESEDILO"/>
    <w:uiPriority w:val="99"/>
    <w:rsid w:val="00207F95"/>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F9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F9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F9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locked/>
    <w:rsid w:val="00207F95"/>
    <w:rPr>
      <w:rFonts w:ascii="Cambria" w:hAnsi="Cambria" w:cs="Cambria"/>
      <w:sz w:val="24"/>
      <w:szCs w:val="24"/>
      <w:lang w:eastAsia="sl-SI"/>
    </w:rPr>
  </w:style>
  <w:style w:type="character" w:customStyle="1" w:styleId="BrezrazmikovZnak">
    <w:name w:val="Brez razmikov Znak"/>
    <w:basedOn w:val="Privzetapisavaodstavka"/>
    <w:link w:val="Brezrazmikov"/>
    <w:uiPriority w:val="99"/>
    <w:locked/>
    <w:rsid w:val="00207F95"/>
    <w:rPr>
      <w:rFonts w:ascii="Times New Roman" w:hAnsi="Times New Roman" w:cs="Times New Roman"/>
      <w:sz w:val="22"/>
      <w:szCs w:val="22"/>
      <w:lang w:val="sl-SI" w:eastAsia="en-US"/>
    </w:rPr>
  </w:style>
  <w:style w:type="paragraph" w:styleId="NaslovTOC">
    <w:name w:val="TOC Heading"/>
    <w:basedOn w:val="Naslov1"/>
    <w:next w:val="Navaden"/>
    <w:uiPriority w:val="99"/>
    <w:qFormat/>
    <w:rsid w:val="00207F9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semiHidden/>
    <w:rsid w:val="00207F9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semiHidden/>
    <w:rsid w:val="00207F95"/>
    <w:pPr>
      <w:spacing w:after="100" w:line="276" w:lineRule="auto"/>
    </w:pPr>
    <w:rPr>
      <w:rFonts w:ascii="Calibri" w:eastAsia="Times New Roman" w:hAnsi="Calibri" w:cs="Calibri"/>
    </w:rPr>
  </w:style>
  <w:style w:type="paragraph" w:styleId="Kazalovsebine3">
    <w:name w:val="toc 3"/>
    <w:basedOn w:val="Navaden"/>
    <w:next w:val="Navaden"/>
    <w:autoRedefine/>
    <w:uiPriority w:val="99"/>
    <w:semiHidden/>
    <w:rsid w:val="00207F9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F95"/>
    <w:pPr>
      <w:jc w:val="both"/>
    </w:pPr>
    <w:rPr>
      <w:rFonts w:ascii="DINCE-Regular" w:eastAsia="Times New Roman" w:hAnsi="DINCE-Regular" w:cs="DINCE-Regular"/>
      <w:lang w:eastAsia="sl-SI"/>
    </w:rPr>
  </w:style>
  <w:style w:type="paragraph" w:styleId="Navadensplet">
    <w:name w:val="Normal (Web)"/>
    <w:basedOn w:val="Navaden"/>
    <w:uiPriority w:val="99"/>
    <w:rsid w:val="00207F9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F95"/>
    <w:rPr>
      <w:rFonts w:ascii="Arial" w:hAnsi="Arial" w:cs="Arial"/>
      <w:b/>
      <w:bCs/>
      <w:sz w:val="26"/>
      <w:szCs w:val="26"/>
    </w:rPr>
  </w:style>
  <w:style w:type="character" w:customStyle="1" w:styleId="FontStyle42">
    <w:name w:val="Font Style42"/>
    <w:uiPriority w:val="99"/>
    <w:rsid w:val="00207F95"/>
    <w:rPr>
      <w:rFonts w:ascii="Arial" w:hAnsi="Arial" w:cs="Arial"/>
      <w:b/>
      <w:bCs/>
      <w:sz w:val="30"/>
      <w:szCs w:val="30"/>
    </w:rPr>
  </w:style>
  <w:style w:type="paragraph" w:customStyle="1" w:styleId="CharChar">
    <w:name w:val="Char Char"/>
    <w:basedOn w:val="Navaden"/>
    <w:uiPriority w:val="99"/>
    <w:rsid w:val="00207F9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F95"/>
    <w:rPr>
      <w:rFonts w:ascii="Times New Roman" w:hAnsi="Times New Roman" w:cs="Times New Roman"/>
      <w:color w:val="000000"/>
      <w:sz w:val="24"/>
      <w:szCs w:val="24"/>
      <w:lang w:val="sl-SI" w:eastAsia="sl-SI"/>
    </w:rPr>
  </w:style>
  <w:style w:type="character" w:customStyle="1" w:styleId="tekst11">
    <w:name w:val="tekst11"/>
    <w:basedOn w:val="Privzetapisavaodstavka"/>
    <w:uiPriority w:val="99"/>
    <w:rsid w:val="004F7153"/>
    <w:rPr>
      <w:rFonts w:ascii="Helvetica" w:hAnsi="Helvetica" w:cs="Helvetica"/>
      <w:color w:val="333333"/>
      <w:sz w:val="20"/>
      <w:szCs w:val="20"/>
    </w:rPr>
  </w:style>
  <w:style w:type="paragraph" w:styleId="Revizija">
    <w:name w:val="Revision"/>
    <w:hidden/>
    <w:uiPriority w:val="99"/>
    <w:semiHidden/>
    <w:rsid w:val="0003247D"/>
    <w:rPr>
      <w:rFonts w:cs="Trebuchet MS"/>
      <w:lang w:eastAsia="en-US"/>
    </w:rPr>
  </w:style>
  <w:style w:type="character" w:customStyle="1" w:styleId="st1">
    <w:name w:val="st1"/>
    <w:basedOn w:val="Privzetapisavaodstavka"/>
    <w:rsid w:val="007C750A"/>
  </w:style>
  <w:style w:type="paragraph" w:customStyle="1" w:styleId="default0">
    <w:name w:val="default0"/>
    <w:basedOn w:val="Navaden"/>
    <w:rsid w:val="005F3706"/>
    <w:pPr>
      <w:autoSpaceDE w:val="0"/>
      <w:autoSpaceDN w:val="0"/>
    </w:pPr>
    <w:rPr>
      <w:rFonts w:ascii="Times New Roman" w:eastAsiaTheme="minorHAnsi" w:hAnsi="Times New Roman" w:cs="Times New Roman"/>
      <w:color w:val="000000"/>
      <w:sz w:val="24"/>
      <w:szCs w:val="24"/>
      <w:lang w:eastAsia="sl-SI"/>
    </w:rPr>
  </w:style>
  <w:style w:type="paragraph" w:customStyle="1" w:styleId="NCBesedilo">
    <w:name w:val="NC Besedilo"/>
    <w:basedOn w:val="Navaden"/>
    <w:rsid w:val="006D7E28"/>
    <w:rPr>
      <w:rFonts w:ascii="Arial" w:eastAsiaTheme="minorHAnsi" w:hAnsi="Arial" w:cs="Arial"/>
      <w:color w:val="000000"/>
    </w:rPr>
  </w:style>
  <w:style w:type="paragraph" w:customStyle="1" w:styleId="BodyText21">
    <w:name w:val="Body Text 21"/>
    <w:basedOn w:val="Navaden"/>
    <w:rsid w:val="00AD65B9"/>
    <w:pPr>
      <w:jc w:val="both"/>
    </w:pPr>
    <w:rPr>
      <w:rFonts w:ascii="Times New Roman" w:eastAsia="Times New Roman" w:hAnsi="Times New Roman" w:cs="Times New Roman"/>
      <w:b/>
      <w:szCs w:val="20"/>
      <w:lang w:eastAsia="sl-SI"/>
    </w:rPr>
  </w:style>
  <w:style w:type="paragraph" w:styleId="Konnaopomba-besedilo">
    <w:name w:val="endnote text"/>
    <w:basedOn w:val="Navaden"/>
    <w:link w:val="Konnaopomba-besediloZnak"/>
    <w:unhideWhenUsed/>
    <w:locked/>
    <w:rsid w:val="0058512D"/>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rsid w:val="0058512D"/>
    <w:rPr>
      <w:rFonts w:ascii="SL Dutch" w:eastAsia="Times New Roman" w:hAnsi="SL Dutch"/>
      <w:sz w:val="20"/>
      <w:szCs w:val="24"/>
      <w:lang w:eastAsia="en-US"/>
    </w:rPr>
  </w:style>
  <w:style w:type="character" w:customStyle="1" w:styleId="OdstavekseznamaZnak">
    <w:name w:val="Odstavek seznama Znak"/>
    <w:aliases w:val="za tekst Znak"/>
    <w:basedOn w:val="Privzetapisavaodstavka"/>
    <w:link w:val="Odstavekseznama"/>
    <w:uiPriority w:val="34"/>
    <w:locked/>
    <w:rsid w:val="00D57F57"/>
    <w:rPr>
      <w:rFonts w:ascii="Times New Roman" w:eastAsia="Times New Roman" w:hAnsi="Times New Roman"/>
      <w:sz w:val="24"/>
      <w:szCs w:val="24"/>
    </w:rPr>
  </w:style>
  <w:style w:type="character" w:styleId="Nerazreenaomemba">
    <w:name w:val="Unresolved Mention"/>
    <w:basedOn w:val="Privzetapisavaodstavka"/>
    <w:uiPriority w:val="99"/>
    <w:semiHidden/>
    <w:unhideWhenUsed/>
    <w:rsid w:val="00F63DB1"/>
    <w:rPr>
      <w:color w:val="605E5C"/>
      <w:shd w:val="clear" w:color="auto" w:fill="E1DFDD"/>
    </w:rPr>
  </w:style>
  <w:style w:type="character" w:customStyle="1" w:styleId="Nerazreenaomemba1">
    <w:name w:val="Nerazrešena omemba1"/>
    <w:basedOn w:val="Privzetapisavaodstavka"/>
    <w:uiPriority w:val="99"/>
    <w:semiHidden/>
    <w:unhideWhenUsed/>
    <w:rsid w:val="007F2AEC"/>
    <w:rPr>
      <w:color w:val="605E5C"/>
      <w:shd w:val="clear" w:color="auto" w:fill="E1DFDD"/>
    </w:rPr>
  </w:style>
  <w:style w:type="character" w:customStyle="1" w:styleId="highlighted">
    <w:name w:val="highlighted"/>
    <w:basedOn w:val="Privzetapisavaodstavka"/>
    <w:rsid w:val="00F155A1"/>
  </w:style>
  <w:style w:type="character" w:customStyle="1" w:styleId="MAJA1Znak">
    <w:name w:val="MAJA1 Znak"/>
    <w:basedOn w:val="Privzetapisavaodstavka"/>
    <w:link w:val="MAJA1"/>
    <w:locked/>
    <w:rsid w:val="001E4285"/>
  </w:style>
  <w:style w:type="paragraph" w:customStyle="1" w:styleId="MAJA1">
    <w:name w:val="MAJA1"/>
    <w:basedOn w:val="Navaden"/>
    <w:link w:val="MAJA1Znak"/>
    <w:qFormat/>
    <w:rsid w:val="001E4285"/>
    <w:pPr>
      <w:numPr>
        <w:numId w:val="30"/>
      </w:numPr>
      <w:ind w:left="714" w:hanging="357"/>
    </w:pPr>
    <w:rPr>
      <w:rFonts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58545">
      <w:bodyDiv w:val="1"/>
      <w:marLeft w:val="0"/>
      <w:marRight w:val="0"/>
      <w:marTop w:val="0"/>
      <w:marBottom w:val="0"/>
      <w:divBdr>
        <w:top w:val="none" w:sz="0" w:space="0" w:color="auto"/>
        <w:left w:val="none" w:sz="0" w:space="0" w:color="auto"/>
        <w:bottom w:val="none" w:sz="0" w:space="0" w:color="auto"/>
        <w:right w:val="none" w:sz="0" w:space="0" w:color="auto"/>
      </w:divBdr>
      <w:divsChild>
        <w:div w:id="1413700104">
          <w:marLeft w:val="0"/>
          <w:marRight w:val="0"/>
          <w:marTop w:val="0"/>
          <w:marBottom w:val="0"/>
          <w:divBdr>
            <w:top w:val="none" w:sz="0" w:space="0" w:color="auto"/>
            <w:left w:val="none" w:sz="0" w:space="0" w:color="auto"/>
            <w:bottom w:val="none" w:sz="0" w:space="0" w:color="auto"/>
            <w:right w:val="none" w:sz="0" w:space="0" w:color="auto"/>
          </w:divBdr>
        </w:div>
        <w:div w:id="2011830077">
          <w:marLeft w:val="0"/>
          <w:marRight w:val="0"/>
          <w:marTop w:val="0"/>
          <w:marBottom w:val="0"/>
          <w:divBdr>
            <w:top w:val="none" w:sz="0" w:space="0" w:color="auto"/>
            <w:left w:val="none" w:sz="0" w:space="0" w:color="auto"/>
            <w:bottom w:val="none" w:sz="0" w:space="0" w:color="auto"/>
            <w:right w:val="none" w:sz="0" w:space="0" w:color="auto"/>
          </w:divBdr>
        </w:div>
        <w:div w:id="291446732">
          <w:marLeft w:val="0"/>
          <w:marRight w:val="0"/>
          <w:marTop w:val="0"/>
          <w:marBottom w:val="0"/>
          <w:divBdr>
            <w:top w:val="none" w:sz="0" w:space="0" w:color="auto"/>
            <w:left w:val="none" w:sz="0" w:space="0" w:color="auto"/>
            <w:bottom w:val="none" w:sz="0" w:space="0" w:color="auto"/>
            <w:right w:val="none" w:sz="0" w:space="0" w:color="auto"/>
          </w:divBdr>
        </w:div>
        <w:div w:id="1440905241">
          <w:marLeft w:val="0"/>
          <w:marRight w:val="0"/>
          <w:marTop w:val="0"/>
          <w:marBottom w:val="0"/>
          <w:divBdr>
            <w:top w:val="none" w:sz="0" w:space="0" w:color="auto"/>
            <w:left w:val="none" w:sz="0" w:space="0" w:color="auto"/>
            <w:bottom w:val="none" w:sz="0" w:space="0" w:color="auto"/>
            <w:right w:val="none" w:sz="0" w:space="0" w:color="auto"/>
          </w:divBdr>
        </w:div>
        <w:div w:id="273244511">
          <w:marLeft w:val="0"/>
          <w:marRight w:val="0"/>
          <w:marTop w:val="0"/>
          <w:marBottom w:val="0"/>
          <w:divBdr>
            <w:top w:val="none" w:sz="0" w:space="0" w:color="auto"/>
            <w:left w:val="none" w:sz="0" w:space="0" w:color="auto"/>
            <w:bottom w:val="none" w:sz="0" w:space="0" w:color="auto"/>
            <w:right w:val="none" w:sz="0" w:space="0" w:color="auto"/>
          </w:divBdr>
        </w:div>
        <w:div w:id="276955349">
          <w:marLeft w:val="0"/>
          <w:marRight w:val="0"/>
          <w:marTop w:val="0"/>
          <w:marBottom w:val="0"/>
          <w:divBdr>
            <w:top w:val="none" w:sz="0" w:space="0" w:color="auto"/>
            <w:left w:val="none" w:sz="0" w:space="0" w:color="auto"/>
            <w:bottom w:val="none" w:sz="0" w:space="0" w:color="auto"/>
            <w:right w:val="none" w:sz="0" w:space="0" w:color="auto"/>
          </w:divBdr>
        </w:div>
        <w:div w:id="2014799437">
          <w:marLeft w:val="0"/>
          <w:marRight w:val="0"/>
          <w:marTop w:val="0"/>
          <w:marBottom w:val="0"/>
          <w:divBdr>
            <w:top w:val="none" w:sz="0" w:space="0" w:color="auto"/>
            <w:left w:val="none" w:sz="0" w:space="0" w:color="auto"/>
            <w:bottom w:val="none" w:sz="0" w:space="0" w:color="auto"/>
            <w:right w:val="none" w:sz="0" w:space="0" w:color="auto"/>
          </w:divBdr>
        </w:div>
        <w:div w:id="982809531">
          <w:marLeft w:val="0"/>
          <w:marRight w:val="0"/>
          <w:marTop w:val="0"/>
          <w:marBottom w:val="0"/>
          <w:divBdr>
            <w:top w:val="none" w:sz="0" w:space="0" w:color="auto"/>
            <w:left w:val="none" w:sz="0" w:space="0" w:color="auto"/>
            <w:bottom w:val="none" w:sz="0" w:space="0" w:color="auto"/>
            <w:right w:val="none" w:sz="0" w:space="0" w:color="auto"/>
          </w:divBdr>
        </w:div>
        <w:div w:id="1861237851">
          <w:marLeft w:val="0"/>
          <w:marRight w:val="0"/>
          <w:marTop w:val="0"/>
          <w:marBottom w:val="0"/>
          <w:divBdr>
            <w:top w:val="none" w:sz="0" w:space="0" w:color="auto"/>
            <w:left w:val="none" w:sz="0" w:space="0" w:color="auto"/>
            <w:bottom w:val="none" w:sz="0" w:space="0" w:color="auto"/>
            <w:right w:val="none" w:sz="0" w:space="0" w:color="auto"/>
          </w:divBdr>
        </w:div>
        <w:div w:id="157694221">
          <w:marLeft w:val="0"/>
          <w:marRight w:val="0"/>
          <w:marTop w:val="0"/>
          <w:marBottom w:val="0"/>
          <w:divBdr>
            <w:top w:val="none" w:sz="0" w:space="0" w:color="auto"/>
            <w:left w:val="none" w:sz="0" w:space="0" w:color="auto"/>
            <w:bottom w:val="none" w:sz="0" w:space="0" w:color="auto"/>
            <w:right w:val="none" w:sz="0" w:space="0" w:color="auto"/>
          </w:divBdr>
        </w:div>
        <w:div w:id="815610382">
          <w:marLeft w:val="0"/>
          <w:marRight w:val="0"/>
          <w:marTop w:val="0"/>
          <w:marBottom w:val="0"/>
          <w:divBdr>
            <w:top w:val="none" w:sz="0" w:space="0" w:color="auto"/>
            <w:left w:val="none" w:sz="0" w:space="0" w:color="auto"/>
            <w:bottom w:val="none" w:sz="0" w:space="0" w:color="auto"/>
            <w:right w:val="none" w:sz="0" w:space="0" w:color="auto"/>
          </w:divBdr>
        </w:div>
        <w:div w:id="1316253485">
          <w:marLeft w:val="0"/>
          <w:marRight w:val="0"/>
          <w:marTop w:val="0"/>
          <w:marBottom w:val="0"/>
          <w:divBdr>
            <w:top w:val="none" w:sz="0" w:space="0" w:color="auto"/>
            <w:left w:val="none" w:sz="0" w:space="0" w:color="auto"/>
            <w:bottom w:val="none" w:sz="0" w:space="0" w:color="auto"/>
            <w:right w:val="none" w:sz="0" w:space="0" w:color="auto"/>
          </w:divBdr>
        </w:div>
        <w:div w:id="1201627009">
          <w:marLeft w:val="0"/>
          <w:marRight w:val="0"/>
          <w:marTop w:val="0"/>
          <w:marBottom w:val="0"/>
          <w:divBdr>
            <w:top w:val="none" w:sz="0" w:space="0" w:color="auto"/>
            <w:left w:val="none" w:sz="0" w:space="0" w:color="auto"/>
            <w:bottom w:val="none" w:sz="0" w:space="0" w:color="auto"/>
            <w:right w:val="none" w:sz="0" w:space="0" w:color="auto"/>
          </w:divBdr>
        </w:div>
        <w:div w:id="2060471679">
          <w:marLeft w:val="0"/>
          <w:marRight w:val="0"/>
          <w:marTop w:val="0"/>
          <w:marBottom w:val="0"/>
          <w:divBdr>
            <w:top w:val="none" w:sz="0" w:space="0" w:color="auto"/>
            <w:left w:val="none" w:sz="0" w:space="0" w:color="auto"/>
            <w:bottom w:val="none" w:sz="0" w:space="0" w:color="auto"/>
            <w:right w:val="none" w:sz="0" w:space="0" w:color="auto"/>
          </w:divBdr>
        </w:div>
        <w:div w:id="566918533">
          <w:marLeft w:val="0"/>
          <w:marRight w:val="0"/>
          <w:marTop w:val="0"/>
          <w:marBottom w:val="0"/>
          <w:divBdr>
            <w:top w:val="none" w:sz="0" w:space="0" w:color="auto"/>
            <w:left w:val="none" w:sz="0" w:space="0" w:color="auto"/>
            <w:bottom w:val="none" w:sz="0" w:space="0" w:color="auto"/>
            <w:right w:val="none" w:sz="0" w:space="0" w:color="auto"/>
          </w:divBdr>
        </w:div>
      </w:divsChild>
    </w:div>
    <w:div w:id="171922395">
      <w:bodyDiv w:val="1"/>
      <w:marLeft w:val="0"/>
      <w:marRight w:val="0"/>
      <w:marTop w:val="0"/>
      <w:marBottom w:val="0"/>
      <w:divBdr>
        <w:top w:val="none" w:sz="0" w:space="0" w:color="auto"/>
        <w:left w:val="none" w:sz="0" w:space="0" w:color="auto"/>
        <w:bottom w:val="none" w:sz="0" w:space="0" w:color="auto"/>
        <w:right w:val="none" w:sz="0" w:space="0" w:color="auto"/>
      </w:divBdr>
    </w:div>
    <w:div w:id="196043898">
      <w:bodyDiv w:val="1"/>
      <w:marLeft w:val="0"/>
      <w:marRight w:val="0"/>
      <w:marTop w:val="0"/>
      <w:marBottom w:val="0"/>
      <w:divBdr>
        <w:top w:val="none" w:sz="0" w:space="0" w:color="auto"/>
        <w:left w:val="none" w:sz="0" w:space="0" w:color="auto"/>
        <w:bottom w:val="none" w:sz="0" w:space="0" w:color="auto"/>
        <w:right w:val="none" w:sz="0" w:space="0" w:color="auto"/>
      </w:divBdr>
    </w:div>
    <w:div w:id="511647195">
      <w:bodyDiv w:val="1"/>
      <w:marLeft w:val="0"/>
      <w:marRight w:val="0"/>
      <w:marTop w:val="0"/>
      <w:marBottom w:val="0"/>
      <w:divBdr>
        <w:top w:val="none" w:sz="0" w:space="0" w:color="auto"/>
        <w:left w:val="none" w:sz="0" w:space="0" w:color="auto"/>
        <w:bottom w:val="none" w:sz="0" w:space="0" w:color="auto"/>
        <w:right w:val="none" w:sz="0" w:space="0" w:color="auto"/>
      </w:divBdr>
    </w:div>
    <w:div w:id="647589692">
      <w:marLeft w:val="0"/>
      <w:marRight w:val="0"/>
      <w:marTop w:val="0"/>
      <w:marBottom w:val="0"/>
      <w:divBdr>
        <w:top w:val="none" w:sz="0" w:space="0" w:color="auto"/>
        <w:left w:val="none" w:sz="0" w:space="0" w:color="auto"/>
        <w:bottom w:val="none" w:sz="0" w:space="0" w:color="auto"/>
        <w:right w:val="none" w:sz="0" w:space="0" w:color="auto"/>
      </w:divBdr>
    </w:div>
    <w:div w:id="647589694">
      <w:marLeft w:val="0"/>
      <w:marRight w:val="0"/>
      <w:marTop w:val="0"/>
      <w:marBottom w:val="0"/>
      <w:divBdr>
        <w:top w:val="none" w:sz="0" w:space="0" w:color="auto"/>
        <w:left w:val="none" w:sz="0" w:space="0" w:color="auto"/>
        <w:bottom w:val="none" w:sz="0" w:space="0" w:color="auto"/>
        <w:right w:val="none" w:sz="0" w:space="0" w:color="auto"/>
      </w:divBdr>
      <w:divsChild>
        <w:div w:id="647589693">
          <w:marLeft w:val="0"/>
          <w:marRight w:val="0"/>
          <w:marTop w:val="0"/>
          <w:marBottom w:val="0"/>
          <w:divBdr>
            <w:top w:val="none" w:sz="0" w:space="0" w:color="auto"/>
            <w:left w:val="none" w:sz="0" w:space="0" w:color="auto"/>
            <w:bottom w:val="none" w:sz="0" w:space="0" w:color="auto"/>
            <w:right w:val="none" w:sz="0" w:space="0" w:color="auto"/>
          </w:divBdr>
        </w:div>
        <w:div w:id="647589697">
          <w:marLeft w:val="0"/>
          <w:marRight w:val="0"/>
          <w:marTop w:val="0"/>
          <w:marBottom w:val="0"/>
          <w:divBdr>
            <w:top w:val="none" w:sz="0" w:space="0" w:color="auto"/>
            <w:left w:val="none" w:sz="0" w:space="0" w:color="auto"/>
            <w:bottom w:val="none" w:sz="0" w:space="0" w:color="auto"/>
            <w:right w:val="none" w:sz="0" w:space="0" w:color="auto"/>
          </w:divBdr>
        </w:div>
      </w:divsChild>
    </w:div>
    <w:div w:id="647589695">
      <w:marLeft w:val="0"/>
      <w:marRight w:val="0"/>
      <w:marTop w:val="0"/>
      <w:marBottom w:val="0"/>
      <w:divBdr>
        <w:top w:val="none" w:sz="0" w:space="0" w:color="auto"/>
        <w:left w:val="none" w:sz="0" w:space="0" w:color="auto"/>
        <w:bottom w:val="none" w:sz="0" w:space="0" w:color="auto"/>
        <w:right w:val="none" w:sz="0" w:space="0" w:color="auto"/>
      </w:divBdr>
    </w:div>
    <w:div w:id="647589696">
      <w:marLeft w:val="0"/>
      <w:marRight w:val="0"/>
      <w:marTop w:val="0"/>
      <w:marBottom w:val="0"/>
      <w:divBdr>
        <w:top w:val="none" w:sz="0" w:space="0" w:color="auto"/>
        <w:left w:val="none" w:sz="0" w:space="0" w:color="auto"/>
        <w:bottom w:val="none" w:sz="0" w:space="0" w:color="auto"/>
        <w:right w:val="none" w:sz="0" w:space="0" w:color="auto"/>
      </w:divBdr>
    </w:div>
    <w:div w:id="647589698">
      <w:marLeft w:val="0"/>
      <w:marRight w:val="0"/>
      <w:marTop w:val="0"/>
      <w:marBottom w:val="0"/>
      <w:divBdr>
        <w:top w:val="none" w:sz="0" w:space="0" w:color="auto"/>
        <w:left w:val="none" w:sz="0" w:space="0" w:color="auto"/>
        <w:bottom w:val="none" w:sz="0" w:space="0" w:color="auto"/>
        <w:right w:val="none" w:sz="0" w:space="0" w:color="auto"/>
      </w:divBdr>
    </w:div>
    <w:div w:id="647589709">
      <w:marLeft w:val="0"/>
      <w:marRight w:val="0"/>
      <w:marTop w:val="0"/>
      <w:marBottom w:val="0"/>
      <w:divBdr>
        <w:top w:val="none" w:sz="0" w:space="0" w:color="auto"/>
        <w:left w:val="none" w:sz="0" w:space="0" w:color="auto"/>
        <w:bottom w:val="none" w:sz="0" w:space="0" w:color="auto"/>
        <w:right w:val="none" w:sz="0" w:space="0" w:color="auto"/>
      </w:divBdr>
      <w:divsChild>
        <w:div w:id="647589699">
          <w:marLeft w:val="0"/>
          <w:marRight w:val="0"/>
          <w:marTop w:val="0"/>
          <w:marBottom w:val="0"/>
          <w:divBdr>
            <w:top w:val="none" w:sz="0" w:space="0" w:color="auto"/>
            <w:left w:val="none" w:sz="0" w:space="0" w:color="auto"/>
            <w:bottom w:val="none" w:sz="0" w:space="0" w:color="auto"/>
            <w:right w:val="none" w:sz="0" w:space="0" w:color="auto"/>
          </w:divBdr>
        </w:div>
        <w:div w:id="647589700">
          <w:marLeft w:val="0"/>
          <w:marRight w:val="0"/>
          <w:marTop w:val="0"/>
          <w:marBottom w:val="0"/>
          <w:divBdr>
            <w:top w:val="none" w:sz="0" w:space="0" w:color="auto"/>
            <w:left w:val="none" w:sz="0" w:space="0" w:color="auto"/>
            <w:bottom w:val="none" w:sz="0" w:space="0" w:color="auto"/>
            <w:right w:val="none" w:sz="0" w:space="0" w:color="auto"/>
          </w:divBdr>
        </w:div>
        <w:div w:id="647589701">
          <w:marLeft w:val="0"/>
          <w:marRight w:val="0"/>
          <w:marTop w:val="0"/>
          <w:marBottom w:val="0"/>
          <w:divBdr>
            <w:top w:val="none" w:sz="0" w:space="0" w:color="auto"/>
            <w:left w:val="none" w:sz="0" w:space="0" w:color="auto"/>
            <w:bottom w:val="none" w:sz="0" w:space="0" w:color="auto"/>
            <w:right w:val="none" w:sz="0" w:space="0" w:color="auto"/>
          </w:divBdr>
        </w:div>
        <w:div w:id="647589702">
          <w:marLeft w:val="0"/>
          <w:marRight w:val="0"/>
          <w:marTop w:val="0"/>
          <w:marBottom w:val="0"/>
          <w:divBdr>
            <w:top w:val="none" w:sz="0" w:space="0" w:color="auto"/>
            <w:left w:val="none" w:sz="0" w:space="0" w:color="auto"/>
            <w:bottom w:val="none" w:sz="0" w:space="0" w:color="auto"/>
            <w:right w:val="none" w:sz="0" w:space="0" w:color="auto"/>
          </w:divBdr>
        </w:div>
        <w:div w:id="647589703">
          <w:marLeft w:val="0"/>
          <w:marRight w:val="0"/>
          <w:marTop w:val="0"/>
          <w:marBottom w:val="0"/>
          <w:divBdr>
            <w:top w:val="none" w:sz="0" w:space="0" w:color="auto"/>
            <w:left w:val="none" w:sz="0" w:space="0" w:color="auto"/>
            <w:bottom w:val="none" w:sz="0" w:space="0" w:color="auto"/>
            <w:right w:val="none" w:sz="0" w:space="0" w:color="auto"/>
          </w:divBdr>
        </w:div>
        <w:div w:id="647589704">
          <w:marLeft w:val="0"/>
          <w:marRight w:val="0"/>
          <w:marTop w:val="0"/>
          <w:marBottom w:val="0"/>
          <w:divBdr>
            <w:top w:val="none" w:sz="0" w:space="0" w:color="auto"/>
            <w:left w:val="none" w:sz="0" w:space="0" w:color="auto"/>
            <w:bottom w:val="none" w:sz="0" w:space="0" w:color="auto"/>
            <w:right w:val="none" w:sz="0" w:space="0" w:color="auto"/>
          </w:divBdr>
        </w:div>
        <w:div w:id="647589705">
          <w:marLeft w:val="0"/>
          <w:marRight w:val="0"/>
          <w:marTop w:val="0"/>
          <w:marBottom w:val="0"/>
          <w:divBdr>
            <w:top w:val="none" w:sz="0" w:space="0" w:color="auto"/>
            <w:left w:val="none" w:sz="0" w:space="0" w:color="auto"/>
            <w:bottom w:val="none" w:sz="0" w:space="0" w:color="auto"/>
            <w:right w:val="none" w:sz="0" w:space="0" w:color="auto"/>
          </w:divBdr>
        </w:div>
        <w:div w:id="647589706">
          <w:marLeft w:val="0"/>
          <w:marRight w:val="0"/>
          <w:marTop w:val="0"/>
          <w:marBottom w:val="0"/>
          <w:divBdr>
            <w:top w:val="none" w:sz="0" w:space="0" w:color="auto"/>
            <w:left w:val="none" w:sz="0" w:space="0" w:color="auto"/>
            <w:bottom w:val="none" w:sz="0" w:space="0" w:color="auto"/>
            <w:right w:val="none" w:sz="0" w:space="0" w:color="auto"/>
          </w:divBdr>
        </w:div>
        <w:div w:id="647589707">
          <w:marLeft w:val="0"/>
          <w:marRight w:val="0"/>
          <w:marTop w:val="0"/>
          <w:marBottom w:val="0"/>
          <w:divBdr>
            <w:top w:val="none" w:sz="0" w:space="0" w:color="auto"/>
            <w:left w:val="none" w:sz="0" w:space="0" w:color="auto"/>
            <w:bottom w:val="none" w:sz="0" w:space="0" w:color="auto"/>
            <w:right w:val="none" w:sz="0" w:space="0" w:color="auto"/>
          </w:divBdr>
        </w:div>
        <w:div w:id="647589708">
          <w:marLeft w:val="0"/>
          <w:marRight w:val="0"/>
          <w:marTop w:val="0"/>
          <w:marBottom w:val="0"/>
          <w:divBdr>
            <w:top w:val="none" w:sz="0" w:space="0" w:color="auto"/>
            <w:left w:val="none" w:sz="0" w:space="0" w:color="auto"/>
            <w:bottom w:val="none" w:sz="0" w:space="0" w:color="auto"/>
            <w:right w:val="none" w:sz="0" w:space="0" w:color="auto"/>
          </w:divBdr>
        </w:div>
        <w:div w:id="647589710">
          <w:marLeft w:val="0"/>
          <w:marRight w:val="0"/>
          <w:marTop w:val="0"/>
          <w:marBottom w:val="0"/>
          <w:divBdr>
            <w:top w:val="none" w:sz="0" w:space="0" w:color="auto"/>
            <w:left w:val="none" w:sz="0" w:space="0" w:color="auto"/>
            <w:bottom w:val="none" w:sz="0" w:space="0" w:color="auto"/>
            <w:right w:val="none" w:sz="0" w:space="0" w:color="auto"/>
          </w:divBdr>
        </w:div>
        <w:div w:id="647589711">
          <w:marLeft w:val="0"/>
          <w:marRight w:val="0"/>
          <w:marTop w:val="0"/>
          <w:marBottom w:val="0"/>
          <w:divBdr>
            <w:top w:val="none" w:sz="0" w:space="0" w:color="auto"/>
            <w:left w:val="none" w:sz="0" w:space="0" w:color="auto"/>
            <w:bottom w:val="none" w:sz="0" w:space="0" w:color="auto"/>
            <w:right w:val="none" w:sz="0" w:space="0" w:color="auto"/>
          </w:divBdr>
        </w:div>
        <w:div w:id="647589712">
          <w:marLeft w:val="0"/>
          <w:marRight w:val="0"/>
          <w:marTop w:val="0"/>
          <w:marBottom w:val="0"/>
          <w:divBdr>
            <w:top w:val="none" w:sz="0" w:space="0" w:color="auto"/>
            <w:left w:val="none" w:sz="0" w:space="0" w:color="auto"/>
            <w:bottom w:val="none" w:sz="0" w:space="0" w:color="auto"/>
            <w:right w:val="none" w:sz="0" w:space="0" w:color="auto"/>
          </w:divBdr>
        </w:div>
        <w:div w:id="647589713">
          <w:marLeft w:val="0"/>
          <w:marRight w:val="0"/>
          <w:marTop w:val="0"/>
          <w:marBottom w:val="0"/>
          <w:divBdr>
            <w:top w:val="none" w:sz="0" w:space="0" w:color="auto"/>
            <w:left w:val="none" w:sz="0" w:space="0" w:color="auto"/>
            <w:bottom w:val="none" w:sz="0" w:space="0" w:color="auto"/>
            <w:right w:val="none" w:sz="0" w:space="0" w:color="auto"/>
          </w:divBdr>
        </w:div>
        <w:div w:id="647589714">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647589716">
          <w:marLeft w:val="0"/>
          <w:marRight w:val="0"/>
          <w:marTop w:val="0"/>
          <w:marBottom w:val="0"/>
          <w:divBdr>
            <w:top w:val="none" w:sz="0" w:space="0" w:color="auto"/>
            <w:left w:val="none" w:sz="0" w:space="0" w:color="auto"/>
            <w:bottom w:val="none" w:sz="0" w:space="0" w:color="auto"/>
            <w:right w:val="none" w:sz="0" w:space="0" w:color="auto"/>
          </w:divBdr>
        </w:div>
        <w:div w:id="647589717">
          <w:marLeft w:val="0"/>
          <w:marRight w:val="0"/>
          <w:marTop w:val="0"/>
          <w:marBottom w:val="0"/>
          <w:divBdr>
            <w:top w:val="none" w:sz="0" w:space="0" w:color="auto"/>
            <w:left w:val="none" w:sz="0" w:space="0" w:color="auto"/>
            <w:bottom w:val="none" w:sz="0" w:space="0" w:color="auto"/>
            <w:right w:val="none" w:sz="0" w:space="0" w:color="auto"/>
          </w:divBdr>
        </w:div>
        <w:div w:id="647589718">
          <w:marLeft w:val="0"/>
          <w:marRight w:val="0"/>
          <w:marTop w:val="0"/>
          <w:marBottom w:val="0"/>
          <w:divBdr>
            <w:top w:val="none" w:sz="0" w:space="0" w:color="auto"/>
            <w:left w:val="none" w:sz="0" w:space="0" w:color="auto"/>
            <w:bottom w:val="none" w:sz="0" w:space="0" w:color="auto"/>
            <w:right w:val="none" w:sz="0" w:space="0" w:color="auto"/>
          </w:divBdr>
        </w:div>
        <w:div w:id="647589719">
          <w:marLeft w:val="0"/>
          <w:marRight w:val="0"/>
          <w:marTop w:val="0"/>
          <w:marBottom w:val="0"/>
          <w:divBdr>
            <w:top w:val="none" w:sz="0" w:space="0" w:color="auto"/>
            <w:left w:val="none" w:sz="0" w:space="0" w:color="auto"/>
            <w:bottom w:val="none" w:sz="0" w:space="0" w:color="auto"/>
            <w:right w:val="none" w:sz="0" w:space="0" w:color="auto"/>
          </w:divBdr>
        </w:div>
        <w:div w:id="647589720">
          <w:marLeft w:val="0"/>
          <w:marRight w:val="0"/>
          <w:marTop w:val="0"/>
          <w:marBottom w:val="0"/>
          <w:divBdr>
            <w:top w:val="none" w:sz="0" w:space="0" w:color="auto"/>
            <w:left w:val="none" w:sz="0" w:space="0" w:color="auto"/>
            <w:bottom w:val="none" w:sz="0" w:space="0" w:color="auto"/>
            <w:right w:val="none" w:sz="0" w:space="0" w:color="auto"/>
          </w:divBdr>
        </w:div>
        <w:div w:id="647589721">
          <w:marLeft w:val="0"/>
          <w:marRight w:val="0"/>
          <w:marTop w:val="0"/>
          <w:marBottom w:val="0"/>
          <w:divBdr>
            <w:top w:val="none" w:sz="0" w:space="0" w:color="auto"/>
            <w:left w:val="none" w:sz="0" w:space="0" w:color="auto"/>
            <w:bottom w:val="none" w:sz="0" w:space="0" w:color="auto"/>
            <w:right w:val="none" w:sz="0" w:space="0" w:color="auto"/>
          </w:divBdr>
        </w:div>
        <w:div w:id="647589722">
          <w:marLeft w:val="0"/>
          <w:marRight w:val="0"/>
          <w:marTop w:val="0"/>
          <w:marBottom w:val="0"/>
          <w:divBdr>
            <w:top w:val="none" w:sz="0" w:space="0" w:color="auto"/>
            <w:left w:val="none" w:sz="0" w:space="0" w:color="auto"/>
            <w:bottom w:val="none" w:sz="0" w:space="0" w:color="auto"/>
            <w:right w:val="none" w:sz="0" w:space="0" w:color="auto"/>
          </w:divBdr>
        </w:div>
        <w:div w:id="647589723">
          <w:marLeft w:val="0"/>
          <w:marRight w:val="0"/>
          <w:marTop w:val="0"/>
          <w:marBottom w:val="0"/>
          <w:divBdr>
            <w:top w:val="none" w:sz="0" w:space="0" w:color="auto"/>
            <w:left w:val="none" w:sz="0" w:space="0" w:color="auto"/>
            <w:bottom w:val="none" w:sz="0" w:space="0" w:color="auto"/>
            <w:right w:val="none" w:sz="0" w:space="0" w:color="auto"/>
          </w:divBdr>
        </w:div>
        <w:div w:id="647589724">
          <w:marLeft w:val="0"/>
          <w:marRight w:val="0"/>
          <w:marTop w:val="0"/>
          <w:marBottom w:val="0"/>
          <w:divBdr>
            <w:top w:val="none" w:sz="0" w:space="0" w:color="auto"/>
            <w:left w:val="none" w:sz="0" w:space="0" w:color="auto"/>
            <w:bottom w:val="none" w:sz="0" w:space="0" w:color="auto"/>
            <w:right w:val="none" w:sz="0" w:space="0" w:color="auto"/>
          </w:divBdr>
        </w:div>
        <w:div w:id="647589725">
          <w:marLeft w:val="0"/>
          <w:marRight w:val="0"/>
          <w:marTop w:val="0"/>
          <w:marBottom w:val="0"/>
          <w:divBdr>
            <w:top w:val="none" w:sz="0" w:space="0" w:color="auto"/>
            <w:left w:val="none" w:sz="0" w:space="0" w:color="auto"/>
            <w:bottom w:val="none" w:sz="0" w:space="0" w:color="auto"/>
            <w:right w:val="none" w:sz="0" w:space="0" w:color="auto"/>
          </w:divBdr>
        </w:div>
      </w:divsChild>
    </w:div>
    <w:div w:id="850535844">
      <w:bodyDiv w:val="1"/>
      <w:marLeft w:val="0"/>
      <w:marRight w:val="0"/>
      <w:marTop w:val="0"/>
      <w:marBottom w:val="0"/>
      <w:divBdr>
        <w:top w:val="none" w:sz="0" w:space="0" w:color="auto"/>
        <w:left w:val="none" w:sz="0" w:space="0" w:color="auto"/>
        <w:bottom w:val="none" w:sz="0" w:space="0" w:color="auto"/>
        <w:right w:val="none" w:sz="0" w:space="0" w:color="auto"/>
      </w:divBdr>
    </w:div>
    <w:div w:id="1014067949">
      <w:bodyDiv w:val="1"/>
      <w:marLeft w:val="0"/>
      <w:marRight w:val="0"/>
      <w:marTop w:val="0"/>
      <w:marBottom w:val="0"/>
      <w:divBdr>
        <w:top w:val="none" w:sz="0" w:space="0" w:color="auto"/>
        <w:left w:val="none" w:sz="0" w:space="0" w:color="auto"/>
        <w:bottom w:val="none" w:sz="0" w:space="0" w:color="auto"/>
        <w:right w:val="none" w:sz="0" w:space="0" w:color="auto"/>
      </w:divBdr>
    </w:div>
    <w:div w:id="1043409902">
      <w:bodyDiv w:val="1"/>
      <w:marLeft w:val="0"/>
      <w:marRight w:val="0"/>
      <w:marTop w:val="0"/>
      <w:marBottom w:val="0"/>
      <w:divBdr>
        <w:top w:val="none" w:sz="0" w:space="0" w:color="auto"/>
        <w:left w:val="none" w:sz="0" w:space="0" w:color="auto"/>
        <w:bottom w:val="none" w:sz="0" w:space="0" w:color="auto"/>
        <w:right w:val="none" w:sz="0" w:space="0" w:color="auto"/>
      </w:divBdr>
    </w:div>
    <w:div w:id="1112359237">
      <w:bodyDiv w:val="1"/>
      <w:marLeft w:val="0"/>
      <w:marRight w:val="0"/>
      <w:marTop w:val="0"/>
      <w:marBottom w:val="0"/>
      <w:divBdr>
        <w:top w:val="none" w:sz="0" w:space="0" w:color="auto"/>
        <w:left w:val="none" w:sz="0" w:space="0" w:color="auto"/>
        <w:bottom w:val="none" w:sz="0" w:space="0" w:color="auto"/>
        <w:right w:val="none" w:sz="0" w:space="0" w:color="auto"/>
      </w:divBdr>
    </w:div>
    <w:div w:id="1117482612">
      <w:bodyDiv w:val="1"/>
      <w:marLeft w:val="0"/>
      <w:marRight w:val="0"/>
      <w:marTop w:val="0"/>
      <w:marBottom w:val="0"/>
      <w:divBdr>
        <w:top w:val="none" w:sz="0" w:space="0" w:color="auto"/>
        <w:left w:val="none" w:sz="0" w:space="0" w:color="auto"/>
        <w:bottom w:val="none" w:sz="0" w:space="0" w:color="auto"/>
        <w:right w:val="none" w:sz="0" w:space="0" w:color="auto"/>
      </w:divBdr>
    </w:div>
    <w:div w:id="1260338019">
      <w:bodyDiv w:val="1"/>
      <w:marLeft w:val="0"/>
      <w:marRight w:val="0"/>
      <w:marTop w:val="0"/>
      <w:marBottom w:val="0"/>
      <w:divBdr>
        <w:top w:val="none" w:sz="0" w:space="0" w:color="auto"/>
        <w:left w:val="none" w:sz="0" w:space="0" w:color="auto"/>
        <w:bottom w:val="none" w:sz="0" w:space="0" w:color="auto"/>
        <w:right w:val="none" w:sz="0" w:space="0" w:color="auto"/>
      </w:divBdr>
    </w:div>
    <w:div w:id="1492066776">
      <w:bodyDiv w:val="1"/>
      <w:marLeft w:val="0"/>
      <w:marRight w:val="0"/>
      <w:marTop w:val="0"/>
      <w:marBottom w:val="0"/>
      <w:divBdr>
        <w:top w:val="none" w:sz="0" w:space="0" w:color="auto"/>
        <w:left w:val="none" w:sz="0" w:space="0" w:color="auto"/>
        <w:bottom w:val="none" w:sz="0" w:space="0" w:color="auto"/>
        <w:right w:val="none" w:sz="0" w:space="0" w:color="auto"/>
      </w:divBdr>
      <w:divsChild>
        <w:div w:id="1215847025">
          <w:marLeft w:val="0"/>
          <w:marRight w:val="0"/>
          <w:marTop w:val="0"/>
          <w:marBottom w:val="0"/>
          <w:divBdr>
            <w:top w:val="none" w:sz="0" w:space="0" w:color="auto"/>
            <w:left w:val="none" w:sz="0" w:space="0" w:color="auto"/>
            <w:bottom w:val="none" w:sz="0" w:space="0" w:color="auto"/>
            <w:right w:val="none" w:sz="0" w:space="0" w:color="auto"/>
          </w:divBdr>
        </w:div>
        <w:div w:id="864514765">
          <w:marLeft w:val="0"/>
          <w:marRight w:val="0"/>
          <w:marTop w:val="0"/>
          <w:marBottom w:val="0"/>
          <w:divBdr>
            <w:top w:val="none" w:sz="0" w:space="0" w:color="auto"/>
            <w:left w:val="none" w:sz="0" w:space="0" w:color="auto"/>
            <w:bottom w:val="none" w:sz="0" w:space="0" w:color="auto"/>
            <w:right w:val="none" w:sz="0" w:space="0" w:color="auto"/>
          </w:divBdr>
        </w:div>
        <w:div w:id="1399590627">
          <w:marLeft w:val="0"/>
          <w:marRight w:val="0"/>
          <w:marTop w:val="0"/>
          <w:marBottom w:val="0"/>
          <w:divBdr>
            <w:top w:val="none" w:sz="0" w:space="0" w:color="auto"/>
            <w:left w:val="none" w:sz="0" w:space="0" w:color="auto"/>
            <w:bottom w:val="none" w:sz="0" w:space="0" w:color="auto"/>
            <w:right w:val="none" w:sz="0" w:space="0" w:color="auto"/>
          </w:divBdr>
        </w:div>
        <w:div w:id="561215293">
          <w:marLeft w:val="0"/>
          <w:marRight w:val="0"/>
          <w:marTop w:val="0"/>
          <w:marBottom w:val="0"/>
          <w:divBdr>
            <w:top w:val="none" w:sz="0" w:space="0" w:color="auto"/>
            <w:left w:val="none" w:sz="0" w:space="0" w:color="auto"/>
            <w:bottom w:val="none" w:sz="0" w:space="0" w:color="auto"/>
            <w:right w:val="none" w:sz="0" w:space="0" w:color="auto"/>
          </w:divBdr>
        </w:div>
        <w:div w:id="2103522928">
          <w:marLeft w:val="0"/>
          <w:marRight w:val="0"/>
          <w:marTop w:val="0"/>
          <w:marBottom w:val="0"/>
          <w:divBdr>
            <w:top w:val="none" w:sz="0" w:space="0" w:color="auto"/>
            <w:left w:val="none" w:sz="0" w:space="0" w:color="auto"/>
            <w:bottom w:val="none" w:sz="0" w:space="0" w:color="auto"/>
            <w:right w:val="none" w:sz="0" w:space="0" w:color="auto"/>
          </w:divBdr>
        </w:div>
        <w:div w:id="257181139">
          <w:marLeft w:val="0"/>
          <w:marRight w:val="0"/>
          <w:marTop w:val="0"/>
          <w:marBottom w:val="0"/>
          <w:divBdr>
            <w:top w:val="none" w:sz="0" w:space="0" w:color="auto"/>
            <w:left w:val="none" w:sz="0" w:space="0" w:color="auto"/>
            <w:bottom w:val="none" w:sz="0" w:space="0" w:color="auto"/>
            <w:right w:val="none" w:sz="0" w:space="0" w:color="auto"/>
          </w:divBdr>
        </w:div>
        <w:div w:id="1497071485">
          <w:marLeft w:val="0"/>
          <w:marRight w:val="0"/>
          <w:marTop w:val="0"/>
          <w:marBottom w:val="0"/>
          <w:divBdr>
            <w:top w:val="none" w:sz="0" w:space="0" w:color="auto"/>
            <w:left w:val="none" w:sz="0" w:space="0" w:color="auto"/>
            <w:bottom w:val="none" w:sz="0" w:space="0" w:color="auto"/>
            <w:right w:val="none" w:sz="0" w:space="0" w:color="auto"/>
          </w:divBdr>
        </w:div>
        <w:div w:id="447939203">
          <w:marLeft w:val="0"/>
          <w:marRight w:val="0"/>
          <w:marTop w:val="0"/>
          <w:marBottom w:val="0"/>
          <w:divBdr>
            <w:top w:val="none" w:sz="0" w:space="0" w:color="auto"/>
            <w:left w:val="none" w:sz="0" w:space="0" w:color="auto"/>
            <w:bottom w:val="none" w:sz="0" w:space="0" w:color="auto"/>
            <w:right w:val="none" w:sz="0" w:space="0" w:color="auto"/>
          </w:divBdr>
        </w:div>
        <w:div w:id="1391810626">
          <w:marLeft w:val="0"/>
          <w:marRight w:val="0"/>
          <w:marTop w:val="0"/>
          <w:marBottom w:val="0"/>
          <w:divBdr>
            <w:top w:val="none" w:sz="0" w:space="0" w:color="auto"/>
            <w:left w:val="none" w:sz="0" w:space="0" w:color="auto"/>
            <w:bottom w:val="none" w:sz="0" w:space="0" w:color="auto"/>
            <w:right w:val="none" w:sz="0" w:space="0" w:color="auto"/>
          </w:divBdr>
        </w:div>
        <w:div w:id="168953069">
          <w:marLeft w:val="0"/>
          <w:marRight w:val="0"/>
          <w:marTop w:val="0"/>
          <w:marBottom w:val="0"/>
          <w:divBdr>
            <w:top w:val="none" w:sz="0" w:space="0" w:color="auto"/>
            <w:left w:val="none" w:sz="0" w:space="0" w:color="auto"/>
            <w:bottom w:val="none" w:sz="0" w:space="0" w:color="auto"/>
            <w:right w:val="none" w:sz="0" w:space="0" w:color="auto"/>
          </w:divBdr>
        </w:div>
        <w:div w:id="2099136929">
          <w:marLeft w:val="0"/>
          <w:marRight w:val="0"/>
          <w:marTop w:val="0"/>
          <w:marBottom w:val="0"/>
          <w:divBdr>
            <w:top w:val="none" w:sz="0" w:space="0" w:color="auto"/>
            <w:left w:val="none" w:sz="0" w:space="0" w:color="auto"/>
            <w:bottom w:val="none" w:sz="0" w:space="0" w:color="auto"/>
            <w:right w:val="none" w:sz="0" w:space="0" w:color="auto"/>
          </w:divBdr>
        </w:div>
        <w:div w:id="951789119">
          <w:marLeft w:val="0"/>
          <w:marRight w:val="0"/>
          <w:marTop w:val="0"/>
          <w:marBottom w:val="0"/>
          <w:divBdr>
            <w:top w:val="none" w:sz="0" w:space="0" w:color="auto"/>
            <w:left w:val="none" w:sz="0" w:space="0" w:color="auto"/>
            <w:bottom w:val="none" w:sz="0" w:space="0" w:color="auto"/>
            <w:right w:val="none" w:sz="0" w:space="0" w:color="auto"/>
          </w:divBdr>
        </w:div>
        <w:div w:id="1084912188">
          <w:marLeft w:val="0"/>
          <w:marRight w:val="0"/>
          <w:marTop w:val="0"/>
          <w:marBottom w:val="0"/>
          <w:divBdr>
            <w:top w:val="none" w:sz="0" w:space="0" w:color="auto"/>
            <w:left w:val="none" w:sz="0" w:space="0" w:color="auto"/>
            <w:bottom w:val="none" w:sz="0" w:space="0" w:color="auto"/>
            <w:right w:val="none" w:sz="0" w:space="0" w:color="auto"/>
          </w:divBdr>
        </w:div>
        <w:div w:id="516693751">
          <w:marLeft w:val="0"/>
          <w:marRight w:val="0"/>
          <w:marTop w:val="0"/>
          <w:marBottom w:val="0"/>
          <w:divBdr>
            <w:top w:val="none" w:sz="0" w:space="0" w:color="auto"/>
            <w:left w:val="none" w:sz="0" w:space="0" w:color="auto"/>
            <w:bottom w:val="none" w:sz="0" w:space="0" w:color="auto"/>
            <w:right w:val="none" w:sz="0" w:space="0" w:color="auto"/>
          </w:divBdr>
        </w:div>
        <w:div w:id="1960918665">
          <w:marLeft w:val="0"/>
          <w:marRight w:val="0"/>
          <w:marTop w:val="0"/>
          <w:marBottom w:val="0"/>
          <w:divBdr>
            <w:top w:val="none" w:sz="0" w:space="0" w:color="auto"/>
            <w:left w:val="none" w:sz="0" w:space="0" w:color="auto"/>
            <w:bottom w:val="none" w:sz="0" w:space="0" w:color="auto"/>
            <w:right w:val="none" w:sz="0" w:space="0" w:color="auto"/>
          </w:divBdr>
        </w:div>
        <w:div w:id="708602844">
          <w:marLeft w:val="0"/>
          <w:marRight w:val="0"/>
          <w:marTop w:val="0"/>
          <w:marBottom w:val="0"/>
          <w:divBdr>
            <w:top w:val="none" w:sz="0" w:space="0" w:color="auto"/>
            <w:left w:val="none" w:sz="0" w:space="0" w:color="auto"/>
            <w:bottom w:val="none" w:sz="0" w:space="0" w:color="auto"/>
            <w:right w:val="none" w:sz="0" w:space="0" w:color="auto"/>
          </w:divBdr>
        </w:div>
        <w:div w:id="271210904">
          <w:marLeft w:val="0"/>
          <w:marRight w:val="0"/>
          <w:marTop w:val="0"/>
          <w:marBottom w:val="0"/>
          <w:divBdr>
            <w:top w:val="none" w:sz="0" w:space="0" w:color="auto"/>
            <w:left w:val="none" w:sz="0" w:space="0" w:color="auto"/>
            <w:bottom w:val="none" w:sz="0" w:space="0" w:color="auto"/>
            <w:right w:val="none" w:sz="0" w:space="0" w:color="auto"/>
          </w:divBdr>
        </w:div>
        <w:div w:id="1125349294">
          <w:marLeft w:val="0"/>
          <w:marRight w:val="0"/>
          <w:marTop w:val="0"/>
          <w:marBottom w:val="0"/>
          <w:divBdr>
            <w:top w:val="none" w:sz="0" w:space="0" w:color="auto"/>
            <w:left w:val="none" w:sz="0" w:space="0" w:color="auto"/>
            <w:bottom w:val="none" w:sz="0" w:space="0" w:color="auto"/>
            <w:right w:val="none" w:sz="0" w:space="0" w:color="auto"/>
          </w:divBdr>
        </w:div>
        <w:div w:id="1938246968">
          <w:marLeft w:val="0"/>
          <w:marRight w:val="0"/>
          <w:marTop w:val="0"/>
          <w:marBottom w:val="0"/>
          <w:divBdr>
            <w:top w:val="none" w:sz="0" w:space="0" w:color="auto"/>
            <w:left w:val="none" w:sz="0" w:space="0" w:color="auto"/>
            <w:bottom w:val="none" w:sz="0" w:space="0" w:color="auto"/>
            <w:right w:val="none" w:sz="0" w:space="0" w:color="auto"/>
          </w:divBdr>
        </w:div>
        <w:div w:id="1959986305">
          <w:marLeft w:val="0"/>
          <w:marRight w:val="0"/>
          <w:marTop w:val="0"/>
          <w:marBottom w:val="0"/>
          <w:divBdr>
            <w:top w:val="none" w:sz="0" w:space="0" w:color="auto"/>
            <w:left w:val="none" w:sz="0" w:space="0" w:color="auto"/>
            <w:bottom w:val="none" w:sz="0" w:space="0" w:color="auto"/>
            <w:right w:val="none" w:sz="0" w:space="0" w:color="auto"/>
          </w:divBdr>
        </w:div>
        <w:div w:id="1307468198">
          <w:marLeft w:val="0"/>
          <w:marRight w:val="0"/>
          <w:marTop w:val="0"/>
          <w:marBottom w:val="0"/>
          <w:divBdr>
            <w:top w:val="none" w:sz="0" w:space="0" w:color="auto"/>
            <w:left w:val="none" w:sz="0" w:space="0" w:color="auto"/>
            <w:bottom w:val="none" w:sz="0" w:space="0" w:color="auto"/>
            <w:right w:val="none" w:sz="0" w:space="0" w:color="auto"/>
          </w:divBdr>
        </w:div>
        <w:div w:id="1224558167">
          <w:marLeft w:val="0"/>
          <w:marRight w:val="0"/>
          <w:marTop w:val="0"/>
          <w:marBottom w:val="0"/>
          <w:divBdr>
            <w:top w:val="none" w:sz="0" w:space="0" w:color="auto"/>
            <w:left w:val="none" w:sz="0" w:space="0" w:color="auto"/>
            <w:bottom w:val="none" w:sz="0" w:space="0" w:color="auto"/>
            <w:right w:val="none" w:sz="0" w:space="0" w:color="auto"/>
          </w:divBdr>
        </w:div>
        <w:div w:id="591593677">
          <w:marLeft w:val="0"/>
          <w:marRight w:val="0"/>
          <w:marTop w:val="0"/>
          <w:marBottom w:val="0"/>
          <w:divBdr>
            <w:top w:val="none" w:sz="0" w:space="0" w:color="auto"/>
            <w:left w:val="none" w:sz="0" w:space="0" w:color="auto"/>
            <w:bottom w:val="none" w:sz="0" w:space="0" w:color="auto"/>
            <w:right w:val="none" w:sz="0" w:space="0" w:color="auto"/>
          </w:divBdr>
        </w:div>
        <w:div w:id="1252423092">
          <w:marLeft w:val="0"/>
          <w:marRight w:val="0"/>
          <w:marTop w:val="0"/>
          <w:marBottom w:val="0"/>
          <w:divBdr>
            <w:top w:val="none" w:sz="0" w:space="0" w:color="auto"/>
            <w:left w:val="none" w:sz="0" w:space="0" w:color="auto"/>
            <w:bottom w:val="none" w:sz="0" w:space="0" w:color="auto"/>
            <w:right w:val="none" w:sz="0" w:space="0" w:color="auto"/>
          </w:divBdr>
        </w:div>
        <w:div w:id="828711816">
          <w:marLeft w:val="0"/>
          <w:marRight w:val="0"/>
          <w:marTop w:val="0"/>
          <w:marBottom w:val="0"/>
          <w:divBdr>
            <w:top w:val="none" w:sz="0" w:space="0" w:color="auto"/>
            <w:left w:val="none" w:sz="0" w:space="0" w:color="auto"/>
            <w:bottom w:val="none" w:sz="0" w:space="0" w:color="auto"/>
            <w:right w:val="none" w:sz="0" w:space="0" w:color="auto"/>
          </w:divBdr>
        </w:div>
        <w:div w:id="638146415">
          <w:marLeft w:val="0"/>
          <w:marRight w:val="0"/>
          <w:marTop w:val="0"/>
          <w:marBottom w:val="0"/>
          <w:divBdr>
            <w:top w:val="none" w:sz="0" w:space="0" w:color="auto"/>
            <w:left w:val="none" w:sz="0" w:space="0" w:color="auto"/>
            <w:bottom w:val="none" w:sz="0" w:space="0" w:color="auto"/>
            <w:right w:val="none" w:sz="0" w:space="0" w:color="auto"/>
          </w:divBdr>
        </w:div>
        <w:div w:id="1680737963">
          <w:marLeft w:val="0"/>
          <w:marRight w:val="0"/>
          <w:marTop w:val="0"/>
          <w:marBottom w:val="0"/>
          <w:divBdr>
            <w:top w:val="none" w:sz="0" w:space="0" w:color="auto"/>
            <w:left w:val="none" w:sz="0" w:space="0" w:color="auto"/>
            <w:bottom w:val="none" w:sz="0" w:space="0" w:color="auto"/>
            <w:right w:val="none" w:sz="0" w:space="0" w:color="auto"/>
          </w:divBdr>
        </w:div>
        <w:div w:id="1275207859">
          <w:marLeft w:val="0"/>
          <w:marRight w:val="0"/>
          <w:marTop w:val="0"/>
          <w:marBottom w:val="0"/>
          <w:divBdr>
            <w:top w:val="none" w:sz="0" w:space="0" w:color="auto"/>
            <w:left w:val="none" w:sz="0" w:space="0" w:color="auto"/>
            <w:bottom w:val="none" w:sz="0" w:space="0" w:color="auto"/>
            <w:right w:val="none" w:sz="0" w:space="0" w:color="auto"/>
          </w:divBdr>
        </w:div>
        <w:div w:id="376244785">
          <w:marLeft w:val="0"/>
          <w:marRight w:val="0"/>
          <w:marTop w:val="0"/>
          <w:marBottom w:val="0"/>
          <w:divBdr>
            <w:top w:val="none" w:sz="0" w:space="0" w:color="auto"/>
            <w:left w:val="none" w:sz="0" w:space="0" w:color="auto"/>
            <w:bottom w:val="none" w:sz="0" w:space="0" w:color="auto"/>
            <w:right w:val="none" w:sz="0" w:space="0" w:color="auto"/>
          </w:divBdr>
        </w:div>
        <w:div w:id="2044669497">
          <w:marLeft w:val="0"/>
          <w:marRight w:val="0"/>
          <w:marTop w:val="0"/>
          <w:marBottom w:val="0"/>
          <w:divBdr>
            <w:top w:val="none" w:sz="0" w:space="0" w:color="auto"/>
            <w:left w:val="none" w:sz="0" w:space="0" w:color="auto"/>
            <w:bottom w:val="none" w:sz="0" w:space="0" w:color="auto"/>
            <w:right w:val="none" w:sz="0" w:space="0" w:color="auto"/>
          </w:divBdr>
        </w:div>
        <w:div w:id="1465922500">
          <w:marLeft w:val="0"/>
          <w:marRight w:val="0"/>
          <w:marTop w:val="0"/>
          <w:marBottom w:val="0"/>
          <w:divBdr>
            <w:top w:val="none" w:sz="0" w:space="0" w:color="auto"/>
            <w:left w:val="none" w:sz="0" w:space="0" w:color="auto"/>
            <w:bottom w:val="none" w:sz="0" w:space="0" w:color="auto"/>
            <w:right w:val="none" w:sz="0" w:space="0" w:color="auto"/>
          </w:divBdr>
        </w:div>
        <w:div w:id="1989625386">
          <w:marLeft w:val="0"/>
          <w:marRight w:val="0"/>
          <w:marTop w:val="0"/>
          <w:marBottom w:val="0"/>
          <w:divBdr>
            <w:top w:val="none" w:sz="0" w:space="0" w:color="auto"/>
            <w:left w:val="none" w:sz="0" w:space="0" w:color="auto"/>
            <w:bottom w:val="none" w:sz="0" w:space="0" w:color="auto"/>
            <w:right w:val="none" w:sz="0" w:space="0" w:color="auto"/>
          </w:divBdr>
        </w:div>
        <w:div w:id="1471630112">
          <w:marLeft w:val="0"/>
          <w:marRight w:val="0"/>
          <w:marTop w:val="0"/>
          <w:marBottom w:val="0"/>
          <w:divBdr>
            <w:top w:val="none" w:sz="0" w:space="0" w:color="auto"/>
            <w:left w:val="none" w:sz="0" w:space="0" w:color="auto"/>
            <w:bottom w:val="none" w:sz="0" w:space="0" w:color="auto"/>
            <w:right w:val="none" w:sz="0" w:space="0" w:color="auto"/>
          </w:divBdr>
        </w:div>
        <w:div w:id="450982416">
          <w:marLeft w:val="0"/>
          <w:marRight w:val="0"/>
          <w:marTop w:val="0"/>
          <w:marBottom w:val="0"/>
          <w:divBdr>
            <w:top w:val="none" w:sz="0" w:space="0" w:color="auto"/>
            <w:left w:val="none" w:sz="0" w:space="0" w:color="auto"/>
            <w:bottom w:val="none" w:sz="0" w:space="0" w:color="auto"/>
            <w:right w:val="none" w:sz="0" w:space="0" w:color="auto"/>
          </w:divBdr>
        </w:div>
        <w:div w:id="1778022832">
          <w:marLeft w:val="0"/>
          <w:marRight w:val="0"/>
          <w:marTop w:val="0"/>
          <w:marBottom w:val="0"/>
          <w:divBdr>
            <w:top w:val="none" w:sz="0" w:space="0" w:color="auto"/>
            <w:left w:val="none" w:sz="0" w:space="0" w:color="auto"/>
            <w:bottom w:val="none" w:sz="0" w:space="0" w:color="auto"/>
            <w:right w:val="none" w:sz="0" w:space="0" w:color="auto"/>
          </w:divBdr>
        </w:div>
        <w:div w:id="315650813">
          <w:marLeft w:val="0"/>
          <w:marRight w:val="0"/>
          <w:marTop w:val="0"/>
          <w:marBottom w:val="0"/>
          <w:divBdr>
            <w:top w:val="none" w:sz="0" w:space="0" w:color="auto"/>
            <w:left w:val="none" w:sz="0" w:space="0" w:color="auto"/>
            <w:bottom w:val="none" w:sz="0" w:space="0" w:color="auto"/>
            <w:right w:val="none" w:sz="0" w:space="0" w:color="auto"/>
          </w:divBdr>
        </w:div>
        <w:div w:id="2147044210">
          <w:marLeft w:val="0"/>
          <w:marRight w:val="0"/>
          <w:marTop w:val="0"/>
          <w:marBottom w:val="0"/>
          <w:divBdr>
            <w:top w:val="none" w:sz="0" w:space="0" w:color="auto"/>
            <w:left w:val="none" w:sz="0" w:space="0" w:color="auto"/>
            <w:bottom w:val="none" w:sz="0" w:space="0" w:color="auto"/>
            <w:right w:val="none" w:sz="0" w:space="0" w:color="auto"/>
          </w:divBdr>
        </w:div>
        <w:div w:id="2054845027">
          <w:marLeft w:val="0"/>
          <w:marRight w:val="0"/>
          <w:marTop w:val="0"/>
          <w:marBottom w:val="0"/>
          <w:divBdr>
            <w:top w:val="none" w:sz="0" w:space="0" w:color="auto"/>
            <w:left w:val="none" w:sz="0" w:space="0" w:color="auto"/>
            <w:bottom w:val="none" w:sz="0" w:space="0" w:color="auto"/>
            <w:right w:val="none" w:sz="0" w:space="0" w:color="auto"/>
          </w:divBdr>
        </w:div>
        <w:div w:id="2033336672">
          <w:marLeft w:val="0"/>
          <w:marRight w:val="0"/>
          <w:marTop w:val="0"/>
          <w:marBottom w:val="0"/>
          <w:divBdr>
            <w:top w:val="none" w:sz="0" w:space="0" w:color="auto"/>
            <w:left w:val="none" w:sz="0" w:space="0" w:color="auto"/>
            <w:bottom w:val="none" w:sz="0" w:space="0" w:color="auto"/>
            <w:right w:val="none" w:sz="0" w:space="0" w:color="auto"/>
          </w:divBdr>
        </w:div>
        <w:div w:id="626476776">
          <w:marLeft w:val="0"/>
          <w:marRight w:val="0"/>
          <w:marTop w:val="0"/>
          <w:marBottom w:val="0"/>
          <w:divBdr>
            <w:top w:val="none" w:sz="0" w:space="0" w:color="auto"/>
            <w:left w:val="none" w:sz="0" w:space="0" w:color="auto"/>
            <w:bottom w:val="none" w:sz="0" w:space="0" w:color="auto"/>
            <w:right w:val="none" w:sz="0" w:space="0" w:color="auto"/>
          </w:divBdr>
        </w:div>
        <w:div w:id="1228880406">
          <w:marLeft w:val="0"/>
          <w:marRight w:val="0"/>
          <w:marTop w:val="0"/>
          <w:marBottom w:val="0"/>
          <w:divBdr>
            <w:top w:val="none" w:sz="0" w:space="0" w:color="auto"/>
            <w:left w:val="none" w:sz="0" w:space="0" w:color="auto"/>
            <w:bottom w:val="none" w:sz="0" w:space="0" w:color="auto"/>
            <w:right w:val="none" w:sz="0" w:space="0" w:color="auto"/>
          </w:divBdr>
        </w:div>
        <w:div w:id="1968047807">
          <w:marLeft w:val="0"/>
          <w:marRight w:val="0"/>
          <w:marTop w:val="0"/>
          <w:marBottom w:val="0"/>
          <w:divBdr>
            <w:top w:val="none" w:sz="0" w:space="0" w:color="auto"/>
            <w:left w:val="none" w:sz="0" w:space="0" w:color="auto"/>
            <w:bottom w:val="none" w:sz="0" w:space="0" w:color="auto"/>
            <w:right w:val="none" w:sz="0" w:space="0" w:color="auto"/>
          </w:divBdr>
        </w:div>
        <w:div w:id="1279020363">
          <w:marLeft w:val="0"/>
          <w:marRight w:val="0"/>
          <w:marTop w:val="0"/>
          <w:marBottom w:val="0"/>
          <w:divBdr>
            <w:top w:val="none" w:sz="0" w:space="0" w:color="auto"/>
            <w:left w:val="none" w:sz="0" w:space="0" w:color="auto"/>
            <w:bottom w:val="none" w:sz="0" w:space="0" w:color="auto"/>
            <w:right w:val="none" w:sz="0" w:space="0" w:color="auto"/>
          </w:divBdr>
        </w:div>
      </w:divsChild>
    </w:div>
    <w:div w:id="1786342520">
      <w:bodyDiv w:val="1"/>
      <w:marLeft w:val="0"/>
      <w:marRight w:val="0"/>
      <w:marTop w:val="0"/>
      <w:marBottom w:val="0"/>
      <w:divBdr>
        <w:top w:val="none" w:sz="0" w:space="0" w:color="auto"/>
        <w:left w:val="none" w:sz="0" w:space="0" w:color="auto"/>
        <w:bottom w:val="none" w:sz="0" w:space="0" w:color="auto"/>
        <w:right w:val="none" w:sz="0" w:space="0" w:color="auto"/>
      </w:divBdr>
    </w:div>
    <w:div w:id="1827864765">
      <w:bodyDiv w:val="1"/>
      <w:marLeft w:val="0"/>
      <w:marRight w:val="0"/>
      <w:marTop w:val="0"/>
      <w:marBottom w:val="0"/>
      <w:divBdr>
        <w:top w:val="none" w:sz="0" w:space="0" w:color="auto"/>
        <w:left w:val="none" w:sz="0" w:space="0" w:color="auto"/>
        <w:bottom w:val="none" w:sz="0" w:space="0" w:color="auto"/>
        <w:right w:val="none" w:sz="0" w:space="0" w:color="auto"/>
      </w:divBdr>
    </w:div>
    <w:div w:id="1939100471">
      <w:bodyDiv w:val="1"/>
      <w:marLeft w:val="0"/>
      <w:marRight w:val="0"/>
      <w:marTop w:val="0"/>
      <w:marBottom w:val="0"/>
      <w:divBdr>
        <w:top w:val="none" w:sz="0" w:space="0" w:color="auto"/>
        <w:left w:val="none" w:sz="0" w:space="0" w:color="auto"/>
        <w:bottom w:val="none" w:sz="0" w:space="0" w:color="auto"/>
        <w:right w:val="none" w:sz="0" w:space="0" w:color="auto"/>
      </w:divBdr>
    </w:div>
    <w:div w:id="1974748397">
      <w:bodyDiv w:val="1"/>
      <w:marLeft w:val="0"/>
      <w:marRight w:val="0"/>
      <w:marTop w:val="0"/>
      <w:marBottom w:val="0"/>
      <w:divBdr>
        <w:top w:val="none" w:sz="0" w:space="0" w:color="auto"/>
        <w:left w:val="none" w:sz="0" w:space="0" w:color="auto"/>
        <w:bottom w:val="none" w:sz="0" w:space="0" w:color="auto"/>
        <w:right w:val="none" w:sz="0" w:space="0" w:color="auto"/>
      </w:divBdr>
      <w:divsChild>
        <w:div w:id="820392656">
          <w:marLeft w:val="0"/>
          <w:marRight w:val="0"/>
          <w:marTop w:val="0"/>
          <w:marBottom w:val="0"/>
          <w:divBdr>
            <w:top w:val="none" w:sz="0" w:space="0" w:color="auto"/>
            <w:left w:val="none" w:sz="0" w:space="0" w:color="auto"/>
            <w:bottom w:val="none" w:sz="0" w:space="0" w:color="auto"/>
            <w:right w:val="none" w:sz="0" w:space="0" w:color="auto"/>
          </w:divBdr>
        </w:div>
        <w:div w:id="1886405429">
          <w:marLeft w:val="0"/>
          <w:marRight w:val="0"/>
          <w:marTop w:val="0"/>
          <w:marBottom w:val="0"/>
          <w:divBdr>
            <w:top w:val="none" w:sz="0" w:space="0" w:color="auto"/>
            <w:left w:val="none" w:sz="0" w:space="0" w:color="auto"/>
            <w:bottom w:val="none" w:sz="0" w:space="0" w:color="auto"/>
            <w:right w:val="none" w:sz="0" w:space="0" w:color="auto"/>
          </w:divBdr>
        </w:div>
        <w:div w:id="1921481198">
          <w:marLeft w:val="0"/>
          <w:marRight w:val="0"/>
          <w:marTop w:val="0"/>
          <w:marBottom w:val="0"/>
          <w:divBdr>
            <w:top w:val="none" w:sz="0" w:space="0" w:color="auto"/>
            <w:left w:val="none" w:sz="0" w:space="0" w:color="auto"/>
            <w:bottom w:val="none" w:sz="0" w:space="0" w:color="auto"/>
            <w:right w:val="none" w:sz="0" w:space="0" w:color="auto"/>
          </w:divBdr>
        </w:div>
        <w:div w:id="1500996199">
          <w:marLeft w:val="0"/>
          <w:marRight w:val="0"/>
          <w:marTop w:val="0"/>
          <w:marBottom w:val="0"/>
          <w:divBdr>
            <w:top w:val="none" w:sz="0" w:space="0" w:color="auto"/>
            <w:left w:val="none" w:sz="0" w:space="0" w:color="auto"/>
            <w:bottom w:val="none" w:sz="0" w:space="0" w:color="auto"/>
            <w:right w:val="none" w:sz="0" w:space="0" w:color="auto"/>
          </w:divBdr>
        </w:div>
        <w:div w:id="622224171">
          <w:marLeft w:val="0"/>
          <w:marRight w:val="0"/>
          <w:marTop w:val="0"/>
          <w:marBottom w:val="0"/>
          <w:divBdr>
            <w:top w:val="none" w:sz="0" w:space="0" w:color="auto"/>
            <w:left w:val="none" w:sz="0" w:space="0" w:color="auto"/>
            <w:bottom w:val="none" w:sz="0" w:space="0" w:color="auto"/>
            <w:right w:val="none" w:sz="0" w:space="0" w:color="auto"/>
          </w:divBdr>
        </w:div>
        <w:div w:id="80955302">
          <w:marLeft w:val="0"/>
          <w:marRight w:val="0"/>
          <w:marTop w:val="0"/>
          <w:marBottom w:val="0"/>
          <w:divBdr>
            <w:top w:val="none" w:sz="0" w:space="0" w:color="auto"/>
            <w:left w:val="none" w:sz="0" w:space="0" w:color="auto"/>
            <w:bottom w:val="none" w:sz="0" w:space="0" w:color="auto"/>
            <w:right w:val="none" w:sz="0" w:space="0" w:color="auto"/>
          </w:divBdr>
        </w:div>
        <w:div w:id="956370803">
          <w:marLeft w:val="0"/>
          <w:marRight w:val="0"/>
          <w:marTop w:val="0"/>
          <w:marBottom w:val="0"/>
          <w:divBdr>
            <w:top w:val="none" w:sz="0" w:space="0" w:color="auto"/>
            <w:left w:val="none" w:sz="0" w:space="0" w:color="auto"/>
            <w:bottom w:val="none" w:sz="0" w:space="0" w:color="auto"/>
            <w:right w:val="none" w:sz="0" w:space="0" w:color="auto"/>
          </w:divBdr>
        </w:div>
        <w:div w:id="1279484408">
          <w:marLeft w:val="0"/>
          <w:marRight w:val="0"/>
          <w:marTop w:val="0"/>
          <w:marBottom w:val="0"/>
          <w:divBdr>
            <w:top w:val="none" w:sz="0" w:space="0" w:color="auto"/>
            <w:left w:val="none" w:sz="0" w:space="0" w:color="auto"/>
            <w:bottom w:val="none" w:sz="0" w:space="0" w:color="auto"/>
            <w:right w:val="none" w:sz="0" w:space="0" w:color="auto"/>
          </w:divBdr>
        </w:div>
        <w:div w:id="503859541">
          <w:marLeft w:val="0"/>
          <w:marRight w:val="0"/>
          <w:marTop w:val="0"/>
          <w:marBottom w:val="0"/>
          <w:divBdr>
            <w:top w:val="none" w:sz="0" w:space="0" w:color="auto"/>
            <w:left w:val="none" w:sz="0" w:space="0" w:color="auto"/>
            <w:bottom w:val="none" w:sz="0" w:space="0" w:color="auto"/>
            <w:right w:val="none" w:sz="0" w:space="0" w:color="auto"/>
          </w:divBdr>
        </w:div>
        <w:div w:id="1813668903">
          <w:marLeft w:val="0"/>
          <w:marRight w:val="0"/>
          <w:marTop w:val="0"/>
          <w:marBottom w:val="0"/>
          <w:divBdr>
            <w:top w:val="none" w:sz="0" w:space="0" w:color="auto"/>
            <w:left w:val="none" w:sz="0" w:space="0" w:color="auto"/>
            <w:bottom w:val="none" w:sz="0" w:space="0" w:color="auto"/>
            <w:right w:val="none" w:sz="0" w:space="0" w:color="auto"/>
          </w:divBdr>
        </w:div>
        <w:div w:id="1476603530">
          <w:marLeft w:val="0"/>
          <w:marRight w:val="0"/>
          <w:marTop w:val="0"/>
          <w:marBottom w:val="0"/>
          <w:divBdr>
            <w:top w:val="none" w:sz="0" w:space="0" w:color="auto"/>
            <w:left w:val="none" w:sz="0" w:space="0" w:color="auto"/>
            <w:bottom w:val="none" w:sz="0" w:space="0" w:color="auto"/>
            <w:right w:val="none" w:sz="0" w:space="0" w:color="auto"/>
          </w:divBdr>
        </w:div>
        <w:div w:id="1967349159">
          <w:marLeft w:val="0"/>
          <w:marRight w:val="0"/>
          <w:marTop w:val="0"/>
          <w:marBottom w:val="0"/>
          <w:divBdr>
            <w:top w:val="none" w:sz="0" w:space="0" w:color="auto"/>
            <w:left w:val="none" w:sz="0" w:space="0" w:color="auto"/>
            <w:bottom w:val="none" w:sz="0" w:space="0" w:color="auto"/>
            <w:right w:val="none" w:sz="0" w:space="0" w:color="auto"/>
          </w:divBdr>
        </w:div>
        <w:div w:id="1729068777">
          <w:marLeft w:val="0"/>
          <w:marRight w:val="0"/>
          <w:marTop w:val="0"/>
          <w:marBottom w:val="0"/>
          <w:divBdr>
            <w:top w:val="none" w:sz="0" w:space="0" w:color="auto"/>
            <w:left w:val="none" w:sz="0" w:space="0" w:color="auto"/>
            <w:bottom w:val="none" w:sz="0" w:space="0" w:color="auto"/>
            <w:right w:val="none" w:sz="0" w:space="0" w:color="auto"/>
          </w:divBdr>
        </w:div>
        <w:div w:id="1776709196">
          <w:marLeft w:val="0"/>
          <w:marRight w:val="0"/>
          <w:marTop w:val="0"/>
          <w:marBottom w:val="0"/>
          <w:divBdr>
            <w:top w:val="none" w:sz="0" w:space="0" w:color="auto"/>
            <w:left w:val="none" w:sz="0" w:space="0" w:color="auto"/>
            <w:bottom w:val="none" w:sz="0" w:space="0" w:color="auto"/>
            <w:right w:val="none" w:sz="0" w:space="0" w:color="auto"/>
          </w:divBdr>
        </w:div>
        <w:div w:id="1961496812">
          <w:marLeft w:val="0"/>
          <w:marRight w:val="0"/>
          <w:marTop w:val="0"/>
          <w:marBottom w:val="0"/>
          <w:divBdr>
            <w:top w:val="none" w:sz="0" w:space="0" w:color="auto"/>
            <w:left w:val="none" w:sz="0" w:space="0" w:color="auto"/>
            <w:bottom w:val="none" w:sz="0" w:space="0" w:color="auto"/>
            <w:right w:val="none" w:sz="0" w:space="0" w:color="auto"/>
          </w:divBdr>
        </w:div>
        <w:div w:id="1143814710">
          <w:marLeft w:val="0"/>
          <w:marRight w:val="0"/>
          <w:marTop w:val="0"/>
          <w:marBottom w:val="0"/>
          <w:divBdr>
            <w:top w:val="none" w:sz="0" w:space="0" w:color="auto"/>
            <w:left w:val="none" w:sz="0" w:space="0" w:color="auto"/>
            <w:bottom w:val="none" w:sz="0" w:space="0" w:color="auto"/>
            <w:right w:val="none" w:sz="0" w:space="0" w:color="auto"/>
          </w:divBdr>
        </w:div>
        <w:div w:id="1326515816">
          <w:marLeft w:val="0"/>
          <w:marRight w:val="0"/>
          <w:marTop w:val="0"/>
          <w:marBottom w:val="0"/>
          <w:divBdr>
            <w:top w:val="none" w:sz="0" w:space="0" w:color="auto"/>
            <w:left w:val="none" w:sz="0" w:space="0" w:color="auto"/>
            <w:bottom w:val="none" w:sz="0" w:space="0" w:color="auto"/>
            <w:right w:val="none" w:sz="0" w:space="0" w:color="auto"/>
          </w:divBdr>
        </w:div>
        <w:div w:id="1446582333">
          <w:marLeft w:val="0"/>
          <w:marRight w:val="0"/>
          <w:marTop w:val="0"/>
          <w:marBottom w:val="0"/>
          <w:divBdr>
            <w:top w:val="none" w:sz="0" w:space="0" w:color="auto"/>
            <w:left w:val="none" w:sz="0" w:space="0" w:color="auto"/>
            <w:bottom w:val="none" w:sz="0" w:space="0" w:color="auto"/>
            <w:right w:val="none" w:sz="0" w:space="0" w:color="auto"/>
          </w:divBdr>
        </w:div>
        <w:div w:id="1900510230">
          <w:marLeft w:val="0"/>
          <w:marRight w:val="0"/>
          <w:marTop w:val="0"/>
          <w:marBottom w:val="0"/>
          <w:divBdr>
            <w:top w:val="none" w:sz="0" w:space="0" w:color="auto"/>
            <w:left w:val="none" w:sz="0" w:space="0" w:color="auto"/>
            <w:bottom w:val="none" w:sz="0" w:space="0" w:color="auto"/>
            <w:right w:val="none" w:sz="0" w:space="0" w:color="auto"/>
          </w:divBdr>
        </w:div>
        <w:div w:id="91052385">
          <w:marLeft w:val="0"/>
          <w:marRight w:val="0"/>
          <w:marTop w:val="0"/>
          <w:marBottom w:val="0"/>
          <w:divBdr>
            <w:top w:val="none" w:sz="0" w:space="0" w:color="auto"/>
            <w:left w:val="none" w:sz="0" w:space="0" w:color="auto"/>
            <w:bottom w:val="none" w:sz="0" w:space="0" w:color="auto"/>
            <w:right w:val="none" w:sz="0" w:space="0" w:color="auto"/>
          </w:divBdr>
        </w:div>
        <w:div w:id="2042245054">
          <w:marLeft w:val="0"/>
          <w:marRight w:val="0"/>
          <w:marTop w:val="0"/>
          <w:marBottom w:val="0"/>
          <w:divBdr>
            <w:top w:val="none" w:sz="0" w:space="0" w:color="auto"/>
            <w:left w:val="none" w:sz="0" w:space="0" w:color="auto"/>
            <w:bottom w:val="none" w:sz="0" w:space="0" w:color="auto"/>
            <w:right w:val="none" w:sz="0" w:space="0" w:color="auto"/>
          </w:divBdr>
        </w:div>
        <w:div w:id="360515683">
          <w:marLeft w:val="0"/>
          <w:marRight w:val="0"/>
          <w:marTop w:val="0"/>
          <w:marBottom w:val="0"/>
          <w:divBdr>
            <w:top w:val="none" w:sz="0" w:space="0" w:color="auto"/>
            <w:left w:val="none" w:sz="0" w:space="0" w:color="auto"/>
            <w:bottom w:val="none" w:sz="0" w:space="0" w:color="auto"/>
            <w:right w:val="none" w:sz="0" w:space="0" w:color="auto"/>
          </w:divBdr>
        </w:div>
        <w:div w:id="1514148384">
          <w:marLeft w:val="0"/>
          <w:marRight w:val="0"/>
          <w:marTop w:val="0"/>
          <w:marBottom w:val="0"/>
          <w:divBdr>
            <w:top w:val="none" w:sz="0" w:space="0" w:color="auto"/>
            <w:left w:val="none" w:sz="0" w:space="0" w:color="auto"/>
            <w:bottom w:val="none" w:sz="0" w:space="0" w:color="auto"/>
            <w:right w:val="none" w:sz="0" w:space="0" w:color="auto"/>
          </w:divBdr>
        </w:div>
        <w:div w:id="1656496920">
          <w:marLeft w:val="0"/>
          <w:marRight w:val="0"/>
          <w:marTop w:val="0"/>
          <w:marBottom w:val="0"/>
          <w:divBdr>
            <w:top w:val="none" w:sz="0" w:space="0" w:color="auto"/>
            <w:left w:val="none" w:sz="0" w:space="0" w:color="auto"/>
            <w:bottom w:val="none" w:sz="0" w:space="0" w:color="auto"/>
            <w:right w:val="none" w:sz="0" w:space="0" w:color="auto"/>
          </w:divBdr>
        </w:div>
        <w:div w:id="1779790905">
          <w:marLeft w:val="0"/>
          <w:marRight w:val="0"/>
          <w:marTop w:val="0"/>
          <w:marBottom w:val="0"/>
          <w:divBdr>
            <w:top w:val="none" w:sz="0" w:space="0" w:color="auto"/>
            <w:left w:val="none" w:sz="0" w:space="0" w:color="auto"/>
            <w:bottom w:val="none" w:sz="0" w:space="0" w:color="auto"/>
            <w:right w:val="none" w:sz="0" w:space="0" w:color="auto"/>
          </w:divBdr>
        </w:div>
        <w:div w:id="1339771979">
          <w:marLeft w:val="0"/>
          <w:marRight w:val="0"/>
          <w:marTop w:val="0"/>
          <w:marBottom w:val="0"/>
          <w:divBdr>
            <w:top w:val="none" w:sz="0" w:space="0" w:color="auto"/>
            <w:left w:val="none" w:sz="0" w:space="0" w:color="auto"/>
            <w:bottom w:val="none" w:sz="0" w:space="0" w:color="auto"/>
            <w:right w:val="none" w:sz="0" w:space="0" w:color="auto"/>
          </w:divBdr>
        </w:div>
        <w:div w:id="1998798333">
          <w:marLeft w:val="0"/>
          <w:marRight w:val="0"/>
          <w:marTop w:val="0"/>
          <w:marBottom w:val="0"/>
          <w:divBdr>
            <w:top w:val="none" w:sz="0" w:space="0" w:color="auto"/>
            <w:left w:val="none" w:sz="0" w:space="0" w:color="auto"/>
            <w:bottom w:val="none" w:sz="0" w:space="0" w:color="auto"/>
            <w:right w:val="none" w:sz="0" w:space="0" w:color="auto"/>
          </w:divBdr>
        </w:div>
        <w:div w:id="664667515">
          <w:marLeft w:val="0"/>
          <w:marRight w:val="0"/>
          <w:marTop w:val="0"/>
          <w:marBottom w:val="0"/>
          <w:divBdr>
            <w:top w:val="none" w:sz="0" w:space="0" w:color="auto"/>
            <w:left w:val="none" w:sz="0" w:space="0" w:color="auto"/>
            <w:bottom w:val="none" w:sz="0" w:space="0" w:color="auto"/>
            <w:right w:val="none" w:sz="0" w:space="0" w:color="auto"/>
          </w:divBdr>
        </w:div>
        <w:div w:id="1083407894">
          <w:marLeft w:val="0"/>
          <w:marRight w:val="0"/>
          <w:marTop w:val="0"/>
          <w:marBottom w:val="0"/>
          <w:divBdr>
            <w:top w:val="none" w:sz="0" w:space="0" w:color="auto"/>
            <w:left w:val="none" w:sz="0" w:space="0" w:color="auto"/>
            <w:bottom w:val="none" w:sz="0" w:space="0" w:color="auto"/>
            <w:right w:val="none" w:sz="0" w:space="0" w:color="auto"/>
          </w:divBdr>
        </w:div>
        <w:div w:id="1148397405">
          <w:marLeft w:val="0"/>
          <w:marRight w:val="0"/>
          <w:marTop w:val="0"/>
          <w:marBottom w:val="0"/>
          <w:divBdr>
            <w:top w:val="none" w:sz="0" w:space="0" w:color="auto"/>
            <w:left w:val="none" w:sz="0" w:space="0" w:color="auto"/>
            <w:bottom w:val="none" w:sz="0" w:space="0" w:color="auto"/>
            <w:right w:val="none" w:sz="0" w:space="0" w:color="auto"/>
          </w:divBdr>
        </w:div>
        <w:div w:id="1009605714">
          <w:marLeft w:val="0"/>
          <w:marRight w:val="0"/>
          <w:marTop w:val="0"/>
          <w:marBottom w:val="0"/>
          <w:divBdr>
            <w:top w:val="none" w:sz="0" w:space="0" w:color="auto"/>
            <w:left w:val="none" w:sz="0" w:space="0" w:color="auto"/>
            <w:bottom w:val="none" w:sz="0" w:space="0" w:color="auto"/>
            <w:right w:val="none" w:sz="0" w:space="0" w:color="auto"/>
          </w:divBdr>
        </w:div>
        <w:div w:id="1341084912">
          <w:marLeft w:val="0"/>
          <w:marRight w:val="0"/>
          <w:marTop w:val="0"/>
          <w:marBottom w:val="0"/>
          <w:divBdr>
            <w:top w:val="none" w:sz="0" w:space="0" w:color="auto"/>
            <w:left w:val="none" w:sz="0" w:space="0" w:color="auto"/>
            <w:bottom w:val="none" w:sz="0" w:space="0" w:color="auto"/>
            <w:right w:val="none" w:sz="0" w:space="0" w:color="auto"/>
          </w:divBdr>
        </w:div>
        <w:div w:id="686103177">
          <w:marLeft w:val="0"/>
          <w:marRight w:val="0"/>
          <w:marTop w:val="0"/>
          <w:marBottom w:val="0"/>
          <w:divBdr>
            <w:top w:val="none" w:sz="0" w:space="0" w:color="auto"/>
            <w:left w:val="none" w:sz="0" w:space="0" w:color="auto"/>
            <w:bottom w:val="none" w:sz="0" w:space="0" w:color="auto"/>
            <w:right w:val="none" w:sz="0" w:space="0" w:color="auto"/>
          </w:divBdr>
        </w:div>
        <w:div w:id="453141243">
          <w:marLeft w:val="0"/>
          <w:marRight w:val="0"/>
          <w:marTop w:val="0"/>
          <w:marBottom w:val="0"/>
          <w:divBdr>
            <w:top w:val="none" w:sz="0" w:space="0" w:color="auto"/>
            <w:left w:val="none" w:sz="0" w:space="0" w:color="auto"/>
            <w:bottom w:val="none" w:sz="0" w:space="0" w:color="auto"/>
            <w:right w:val="none" w:sz="0" w:space="0" w:color="auto"/>
          </w:divBdr>
        </w:div>
        <w:div w:id="1394154600">
          <w:marLeft w:val="0"/>
          <w:marRight w:val="0"/>
          <w:marTop w:val="0"/>
          <w:marBottom w:val="0"/>
          <w:divBdr>
            <w:top w:val="none" w:sz="0" w:space="0" w:color="auto"/>
            <w:left w:val="none" w:sz="0" w:space="0" w:color="auto"/>
            <w:bottom w:val="none" w:sz="0" w:space="0" w:color="auto"/>
            <w:right w:val="none" w:sz="0" w:space="0" w:color="auto"/>
          </w:divBdr>
        </w:div>
        <w:div w:id="1599824311">
          <w:marLeft w:val="0"/>
          <w:marRight w:val="0"/>
          <w:marTop w:val="0"/>
          <w:marBottom w:val="0"/>
          <w:divBdr>
            <w:top w:val="none" w:sz="0" w:space="0" w:color="auto"/>
            <w:left w:val="none" w:sz="0" w:space="0" w:color="auto"/>
            <w:bottom w:val="none" w:sz="0" w:space="0" w:color="auto"/>
            <w:right w:val="none" w:sz="0" w:space="0" w:color="auto"/>
          </w:divBdr>
        </w:div>
        <w:div w:id="1167743526">
          <w:marLeft w:val="0"/>
          <w:marRight w:val="0"/>
          <w:marTop w:val="0"/>
          <w:marBottom w:val="0"/>
          <w:divBdr>
            <w:top w:val="none" w:sz="0" w:space="0" w:color="auto"/>
            <w:left w:val="none" w:sz="0" w:space="0" w:color="auto"/>
            <w:bottom w:val="none" w:sz="0" w:space="0" w:color="auto"/>
            <w:right w:val="none" w:sz="0" w:space="0" w:color="auto"/>
          </w:divBdr>
        </w:div>
        <w:div w:id="69932831">
          <w:marLeft w:val="0"/>
          <w:marRight w:val="0"/>
          <w:marTop w:val="0"/>
          <w:marBottom w:val="0"/>
          <w:divBdr>
            <w:top w:val="none" w:sz="0" w:space="0" w:color="auto"/>
            <w:left w:val="none" w:sz="0" w:space="0" w:color="auto"/>
            <w:bottom w:val="none" w:sz="0" w:space="0" w:color="auto"/>
            <w:right w:val="none" w:sz="0" w:space="0" w:color="auto"/>
          </w:divBdr>
        </w:div>
        <w:div w:id="216399998">
          <w:marLeft w:val="0"/>
          <w:marRight w:val="0"/>
          <w:marTop w:val="0"/>
          <w:marBottom w:val="0"/>
          <w:divBdr>
            <w:top w:val="none" w:sz="0" w:space="0" w:color="auto"/>
            <w:left w:val="none" w:sz="0" w:space="0" w:color="auto"/>
            <w:bottom w:val="none" w:sz="0" w:space="0" w:color="auto"/>
            <w:right w:val="none" w:sz="0" w:space="0" w:color="auto"/>
          </w:divBdr>
        </w:div>
        <w:div w:id="2001350959">
          <w:marLeft w:val="0"/>
          <w:marRight w:val="0"/>
          <w:marTop w:val="0"/>
          <w:marBottom w:val="0"/>
          <w:divBdr>
            <w:top w:val="none" w:sz="0" w:space="0" w:color="auto"/>
            <w:left w:val="none" w:sz="0" w:space="0" w:color="auto"/>
            <w:bottom w:val="none" w:sz="0" w:space="0" w:color="auto"/>
            <w:right w:val="none" w:sz="0" w:space="0" w:color="auto"/>
          </w:divBdr>
        </w:div>
        <w:div w:id="2029603006">
          <w:marLeft w:val="0"/>
          <w:marRight w:val="0"/>
          <w:marTop w:val="0"/>
          <w:marBottom w:val="0"/>
          <w:divBdr>
            <w:top w:val="none" w:sz="0" w:space="0" w:color="auto"/>
            <w:left w:val="none" w:sz="0" w:space="0" w:color="auto"/>
            <w:bottom w:val="none" w:sz="0" w:space="0" w:color="auto"/>
            <w:right w:val="none" w:sz="0" w:space="0" w:color="auto"/>
          </w:divBdr>
        </w:div>
        <w:div w:id="96469998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1965845270">
          <w:marLeft w:val="0"/>
          <w:marRight w:val="0"/>
          <w:marTop w:val="0"/>
          <w:marBottom w:val="0"/>
          <w:divBdr>
            <w:top w:val="none" w:sz="0" w:space="0" w:color="auto"/>
            <w:left w:val="none" w:sz="0" w:space="0" w:color="auto"/>
            <w:bottom w:val="none" w:sz="0" w:space="0" w:color="auto"/>
            <w:right w:val="none" w:sz="0" w:space="0" w:color="auto"/>
          </w:divBdr>
        </w:div>
        <w:div w:id="1270967719">
          <w:marLeft w:val="0"/>
          <w:marRight w:val="0"/>
          <w:marTop w:val="0"/>
          <w:marBottom w:val="0"/>
          <w:divBdr>
            <w:top w:val="none" w:sz="0" w:space="0" w:color="auto"/>
            <w:left w:val="none" w:sz="0" w:space="0" w:color="auto"/>
            <w:bottom w:val="none" w:sz="0" w:space="0" w:color="auto"/>
            <w:right w:val="none" w:sz="0" w:space="0" w:color="auto"/>
          </w:divBdr>
        </w:div>
        <w:div w:id="1262687632">
          <w:marLeft w:val="0"/>
          <w:marRight w:val="0"/>
          <w:marTop w:val="0"/>
          <w:marBottom w:val="0"/>
          <w:divBdr>
            <w:top w:val="none" w:sz="0" w:space="0" w:color="auto"/>
            <w:left w:val="none" w:sz="0" w:space="0" w:color="auto"/>
            <w:bottom w:val="none" w:sz="0" w:space="0" w:color="auto"/>
            <w:right w:val="none" w:sz="0" w:space="0" w:color="auto"/>
          </w:divBdr>
        </w:div>
        <w:div w:id="1307081379">
          <w:marLeft w:val="0"/>
          <w:marRight w:val="0"/>
          <w:marTop w:val="0"/>
          <w:marBottom w:val="0"/>
          <w:divBdr>
            <w:top w:val="none" w:sz="0" w:space="0" w:color="auto"/>
            <w:left w:val="none" w:sz="0" w:space="0" w:color="auto"/>
            <w:bottom w:val="none" w:sz="0" w:space="0" w:color="auto"/>
            <w:right w:val="none" w:sz="0" w:space="0" w:color="auto"/>
          </w:divBdr>
        </w:div>
        <w:div w:id="1736734533">
          <w:marLeft w:val="0"/>
          <w:marRight w:val="0"/>
          <w:marTop w:val="0"/>
          <w:marBottom w:val="0"/>
          <w:divBdr>
            <w:top w:val="none" w:sz="0" w:space="0" w:color="auto"/>
            <w:left w:val="none" w:sz="0" w:space="0" w:color="auto"/>
            <w:bottom w:val="none" w:sz="0" w:space="0" w:color="auto"/>
            <w:right w:val="none" w:sz="0" w:space="0" w:color="auto"/>
          </w:divBdr>
        </w:div>
        <w:div w:id="1114205592">
          <w:marLeft w:val="0"/>
          <w:marRight w:val="0"/>
          <w:marTop w:val="0"/>
          <w:marBottom w:val="0"/>
          <w:divBdr>
            <w:top w:val="none" w:sz="0" w:space="0" w:color="auto"/>
            <w:left w:val="none" w:sz="0" w:space="0" w:color="auto"/>
            <w:bottom w:val="none" w:sz="0" w:space="0" w:color="auto"/>
            <w:right w:val="none" w:sz="0" w:space="0" w:color="auto"/>
          </w:divBdr>
        </w:div>
        <w:div w:id="2106879036">
          <w:marLeft w:val="0"/>
          <w:marRight w:val="0"/>
          <w:marTop w:val="0"/>
          <w:marBottom w:val="0"/>
          <w:divBdr>
            <w:top w:val="none" w:sz="0" w:space="0" w:color="auto"/>
            <w:left w:val="none" w:sz="0" w:space="0" w:color="auto"/>
            <w:bottom w:val="none" w:sz="0" w:space="0" w:color="auto"/>
            <w:right w:val="none" w:sz="0" w:space="0" w:color="auto"/>
          </w:divBdr>
        </w:div>
        <w:div w:id="1775436183">
          <w:marLeft w:val="0"/>
          <w:marRight w:val="0"/>
          <w:marTop w:val="0"/>
          <w:marBottom w:val="0"/>
          <w:divBdr>
            <w:top w:val="none" w:sz="0" w:space="0" w:color="auto"/>
            <w:left w:val="none" w:sz="0" w:space="0" w:color="auto"/>
            <w:bottom w:val="none" w:sz="0" w:space="0" w:color="auto"/>
            <w:right w:val="none" w:sz="0" w:space="0" w:color="auto"/>
          </w:divBdr>
        </w:div>
        <w:div w:id="63140496">
          <w:marLeft w:val="0"/>
          <w:marRight w:val="0"/>
          <w:marTop w:val="0"/>
          <w:marBottom w:val="0"/>
          <w:divBdr>
            <w:top w:val="none" w:sz="0" w:space="0" w:color="auto"/>
            <w:left w:val="none" w:sz="0" w:space="0" w:color="auto"/>
            <w:bottom w:val="none" w:sz="0" w:space="0" w:color="auto"/>
            <w:right w:val="none" w:sz="0" w:space="0" w:color="auto"/>
          </w:divBdr>
        </w:div>
        <w:div w:id="557668099">
          <w:marLeft w:val="0"/>
          <w:marRight w:val="0"/>
          <w:marTop w:val="0"/>
          <w:marBottom w:val="0"/>
          <w:divBdr>
            <w:top w:val="none" w:sz="0" w:space="0" w:color="auto"/>
            <w:left w:val="none" w:sz="0" w:space="0" w:color="auto"/>
            <w:bottom w:val="none" w:sz="0" w:space="0" w:color="auto"/>
            <w:right w:val="none" w:sz="0" w:space="0" w:color="auto"/>
          </w:divBdr>
        </w:div>
        <w:div w:id="566888743">
          <w:marLeft w:val="0"/>
          <w:marRight w:val="0"/>
          <w:marTop w:val="0"/>
          <w:marBottom w:val="0"/>
          <w:divBdr>
            <w:top w:val="none" w:sz="0" w:space="0" w:color="auto"/>
            <w:left w:val="none" w:sz="0" w:space="0" w:color="auto"/>
            <w:bottom w:val="none" w:sz="0" w:space="0" w:color="auto"/>
            <w:right w:val="none" w:sz="0" w:space="0" w:color="auto"/>
          </w:divBdr>
        </w:div>
        <w:div w:id="842890755">
          <w:marLeft w:val="0"/>
          <w:marRight w:val="0"/>
          <w:marTop w:val="0"/>
          <w:marBottom w:val="0"/>
          <w:divBdr>
            <w:top w:val="none" w:sz="0" w:space="0" w:color="auto"/>
            <w:left w:val="none" w:sz="0" w:space="0" w:color="auto"/>
            <w:bottom w:val="none" w:sz="0" w:space="0" w:color="auto"/>
            <w:right w:val="none" w:sz="0" w:space="0" w:color="auto"/>
          </w:divBdr>
        </w:div>
        <w:div w:id="1926987548">
          <w:marLeft w:val="0"/>
          <w:marRight w:val="0"/>
          <w:marTop w:val="0"/>
          <w:marBottom w:val="0"/>
          <w:divBdr>
            <w:top w:val="none" w:sz="0" w:space="0" w:color="auto"/>
            <w:left w:val="none" w:sz="0" w:space="0" w:color="auto"/>
            <w:bottom w:val="none" w:sz="0" w:space="0" w:color="auto"/>
            <w:right w:val="none" w:sz="0" w:space="0" w:color="auto"/>
          </w:divBdr>
        </w:div>
        <w:div w:id="162940584">
          <w:marLeft w:val="0"/>
          <w:marRight w:val="0"/>
          <w:marTop w:val="0"/>
          <w:marBottom w:val="0"/>
          <w:divBdr>
            <w:top w:val="none" w:sz="0" w:space="0" w:color="auto"/>
            <w:left w:val="none" w:sz="0" w:space="0" w:color="auto"/>
            <w:bottom w:val="none" w:sz="0" w:space="0" w:color="auto"/>
            <w:right w:val="none" w:sz="0" w:space="0" w:color="auto"/>
          </w:divBdr>
        </w:div>
        <w:div w:id="927928670">
          <w:marLeft w:val="0"/>
          <w:marRight w:val="0"/>
          <w:marTop w:val="0"/>
          <w:marBottom w:val="0"/>
          <w:divBdr>
            <w:top w:val="none" w:sz="0" w:space="0" w:color="auto"/>
            <w:left w:val="none" w:sz="0" w:space="0" w:color="auto"/>
            <w:bottom w:val="none" w:sz="0" w:space="0" w:color="auto"/>
            <w:right w:val="none" w:sz="0" w:space="0" w:color="auto"/>
          </w:divBdr>
        </w:div>
        <w:div w:id="1662657556">
          <w:marLeft w:val="0"/>
          <w:marRight w:val="0"/>
          <w:marTop w:val="0"/>
          <w:marBottom w:val="0"/>
          <w:divBdr>
            <w:top w:val="none" w:sz="0" w:space="0" w:color="auto"/>
            <w:left w:val="none" w:sz="0" w:space="0" w:color="auto"/>
            <w:bottom w:val="none" w:sz="0" w:space="0" w:color="auto"/>
            <w:right w:val="none" w:sz="0" w:space="0" w:color="auto"/>
          </w:divBdr>
        </w:div>
        <w:div w:id="363872232">
          <w:marLeft w:val="0"/>
          <w:marRight w:val="0"/>
          <w:marTop w:val="0"/>
          <w:marBottom w:val="0"/>
          <w:divBdr>
            <w:top w:val="none" w:sz="0" w:space="0" w:color="auto"/>
            <w:left w:val="none" w:sz="0" w:space="0" w:color="auto"/>
            <w:bottom w:val="none" w:sz="0" w:space="0" w:color="auto"/>
            <w:right w:val="none" w:sz="0" w:space="0" w:color="auto"/>
          </w:divBdr>
        </w:div>
        <w:div w:id="1127236116">
          <w:marLeft w:val="0"/>
          <w:marRight w:val="0"/>
          <w:marTop w:val="0"/>
          <w:marBottom w:val="0"/>
          <w:divBdr>
            <w:top w:val="none" w:sz="0" w:space="0" w:color="auto"/>
            <w:left w:val="none" w:sz="0" w:space="0" w:color="auto"/>
            <w:bottom w:val="none" w:sz="0" w:space="0" w:color="auto"/>
            <w:right w:val="none" w:sz="0" w:space="0" w:color="auto"/>
          </w:divBdr>
        </w:div>
        <w:div w:id="95444795">
          <w:marLeft w:val="0"/>
          <w:marRight w:val="0"/>
          <w:marTop w:val="0"/>
          <w:marBottom w:val="0"/>
          <w:divBdr>
            <w:top w:val="none" w:sz="0" w:space="0" w:color="auto"/>
            <w:left w:val="none" w:sz="0" w:space="0" w:color="auto"/>
            <w:bottom w:val="none" w:sz="0" w:space="0" w:color="auto"/>
            <w:right w:val="none" w:sz="0" w:space="0" w:color="auto"/>
          </w:divBdr>
        </w:div>
        <w:div w:id="289896866">
          <w:marLeft w:val="0"/>
          <w:marRight w:val="0"/>
          <w:marTop w:val="0"/>
          <w:marBottom w:val="0"/>
          <w:divBdr>
            <w:top w:val="none" w:sz="0" w:space="0" w:color="auto"/>
            <w:left w:val="none" w:sz="0" w:space="0" w:color="auto"/>
            <w:bottom w:val="none" w:sz="0" w:space="0" w:color="auto"/>
            <w:right w:val="none" w:sz="0" w:space="0" w:color="auto"/>
          </w:divBdr>
        </w:div>
        <w:div w:id="1722286550">
          <w:marLeft w:val="0"/>
          <w:marRight w:val="0"/>
          <w:marTop w:val="0"/>
          <w:marBottom w:val="0"/>
          <w:divBdr>
            <w:top w:val="none" w:sz="0" w:space="0" w:color="auto"/>
            <w:left w:val="none" w:sz="0" w:space="0" w:color="auto"/>
            <w:bottom w:val="none" w:sz="0" w:space="0" w:color="auto"/>
            <w:right w:val="none" w:sz="0" w:space="0" w:color="auto"/>
          </w:divBdr>
        </w:div>
        <w:div w:id="1881089484">
          <w:marLeft w:val="0"/>
          <w:marRight w:val="0"/>
          <w:marTop w:val="0"/>
          <w:marBottom w:val="0"/>
          <w:divBdr>
            <w:top w:val="none" w:sz="0" w:space="0" w:color="auto"/>
            <w:left w:val="none" w:sz="0" w:space="0" w:color="auto"/>
            <w:bottom w:val="none" w:sz="0" w:space="0" w:color="auto"/>
            <w:right w:val="none" w:sz="0" w:space="0" w:color="auto"/>
          </w:divBdr>
        </w:div>
        <w:div w:id="231083487">
          <w:marLeft w:val="0"/>
          <w:marRight w:val="0"/>
          <w:marTop w:val="0"/>
          <w:marBottom w:val="0"/>
          <w:divBdr>
            <w:top w:val="none" w:sz="0" w:space="0" w:color="auto"/>
            <w:left w:val="none" w:sz="0" w:space="0" w:color="auto"/>
            <w:bottom w:val="none" w:sz="0" w:space="0" w:color="auto"/>
            <w:right w:val="none" w:sz="0" w:space="0" w:color="auto"/>
          </w:divBdr>
        </w:div>
        <w:div w:id="1082604980">
          <w:marLeft w:val="0"/>
          <w:marRight w:val="0"/>
          <w:marTop w:val="0"/>
          <w:marBottom w:val="0"/>
          <w:divBdr>
            <w:top w:val="none" w:sz="0" w:space="0" w:color="auto"/>
            <w:left w:val="none" w:sz="0" w:space="0" w:color="auto"/>
            <w:bottom w:val="none" w:sz="0" w:space="0" w:color="auto"/>
            <w:right w:val="none" w:sz="0" w:space="0" w:color="auto"/>
          </w:divBdr>
        </w:div>
        <w:div w:id="923032816">
          <w:marLeft w:val="0"/>
          <w:marRight w:val="0"/>
          <w:marTop w:val="0"/>
          <w:marBottom w:val="0"/>
          <w:divBdr>
            <w:top w:val="none" w:sz="0" w:space="0" w:color="auto"/>
            <w:left w:val="none" w:sz="0" w:space="0" w:color="auto"/>
            <w:bottom w:val="none" w:sz="0" w:space="0" w:color="auto"/>
            <w:right w:val="none" w:sz="0" w:space="0" w:color="auto"/>
          </w:divBdr>
        </w:div>
        <w:div w:id="2009168604">
          <w:marLeft w:val="0"/>
          <w:marRight w:val="0"/>
          <w:marTop w:val="0"/>
          <w:marBottom w:val="0"/>
          <w:divBdr>
            <w:top w:val="none" w:sz="0" w:space="0" w:color="auto"/>
            <w:left w:val="none" w:sz="0" w:space="0" w:color="auto"/>
            <w:bottom w:val="none" w:sz="0" w:space="0" w:color="auto"/>
            <w:right w:val="none" w:sz="0" w:space="0" w:color="auto"/>
          </w:divBdr>
        </w:div>
        <w:div w:id="1671056018">
          <w:marLeft w:val="0"/>
          <w:marRight w:val="0"/>
          <w:marTop w:val="0"/>
          <w:marBottom w:val="0"/>
          <w:divBdr>
            <w:top w:val="none" w:sz="0" w:space="0" w:color="auto"/>
            <w:left w:val="none" w:sz="0" w:space="0" w:color="auto"/>
            <w:bottom w:val="none" w:sz="0" w:space="0" w:color="auto"/>
            <w:right w:val="none" w:sz="0" w:space="0" w:color="auto"/>
          </w:divBdr>
        </w:div>
        <w:div w:id="1766420100">
          <w:marLeft w:val="0"/>
          <w:marRight w:val="0"/>
          <w:marTop w:val="0"/>
          <w:marBottom w:val="0"/>
          <w:divBdr>
            <w:top w:val="none" w:sz="0" w:space="0" w:color="auto"/>
            <w:left w:val="none" w:sz="0" w:space="0" w:color="auto"/>
            <w:bottom w:val="none" w:sz="0" w:space="0" w:color="auto"/>
            <w:right w:val="none" w:sz="0" w:space="0" w:color="auto"/>
          </w:divBdr>
        </w:div>
      </w:divsChild>
    </w:div>
    <w:div w:id="2024085425">
      <w:bodyDiv w:val="1"/>
      <w:marLeft w:val="0"/>
      <w:marRight w:val="0"/>
      <w:marTop w:val="0"/>
      <w:marBottom w:val="0"/>
      <w:divBdr>
        <w:top w:val="none" w:sz="0" w:space="0" w:color="auto"/>
        <w:left w:val="none" w:sz="0" w:space="0" w:color="auto"/>
        <w:bottom w:val="none" w:sz="0" w:space="0" w:color="auto"/>
        <w:right w:val="none" w:sz="0" w:space="0" w:color="auto"/>
      </w:divBdr>
    </w:div>
    <w:div w:id="2103914648">
      <w:bodyDiv w:val="1"/>
      <w:marLeft w:val="0"/>
      <w:marRight w:val="0"/>
      <w:marTop w:val="0"/>
      <w:marBottom w:val="0"/>
      <w:divBdr>
        <w:top w:val="none" w:sz="0" w:space="0" w:color="auto"/>
        <w:left w:val="none" w:sz="0" w:space="0" w:color="auto"/>
        <w:bottom w:val="none" w:sz="0" w:space="0" w:color="auto"/>
        <w:right w:val="none" w:sz="0" w:space="0" w:color="auto"/>
      </w:divBdr>
    </w:div>
    <w:div w:id="213231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isrs.si/pregledPredpisa?sop=2022-01-2511" TargetMode="External"/><Relationship Id="rId18" Type="http://schemas.openxmlformats.org/officeDocument/2006/relationships/hyperlink" Target="https://www.iusinfo.si/zakonodaja/rs-131-4011-2023" TargetMode="External"/><Relationship Id="rId26" Type="http://schemas.openxmlformats.org/officeDocument/2006/relationships/hyperlink" Target="http://www.halcom.si" TargetMode="External"/><Relationship Id="rId39" Type="http://schemas.openxmlformats.org/officeDocument/2006/relationships/hyperlink" Target="https://pisrs.si/pregledPredpisa?sop=2023-01-2599" TargetMode="External"/><Relationship Id="rId21" Type="http://schemas.openxmlformats.org/officeDocument/2006/relationships/hyperlink" Target="https://ejn.gov.si/mojejn" TargetMode="External"/><Relationship Id="rId34" Type="http://schemas.openxmlformats.org/officeDocument/2006/relationships/hyperlink" Target="https://pisrs.si/pregledPredpisa?sop=2021-01-2575"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yperlink" Target="http://moc.celje.si" TargetMode="External"/><Relationship Id="rId29" Type="http://schemas.openxmlformats.org/officeDocument/2006/relationships/hyperlink" Target="https://ejn.gov.si/mojejn"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hyperlink" Target="https://ejn.gov.si/mojejn" TargetMode="External"/><Relationship Id="rId32" Type="http://schemas.openxmlformats.org/officeDocument/2006/relationships/hyperlink" Target="https://pisrs.si/pregledPredpisa?sop=2015-01-3570" TargetMode="External"/><Relationship Id="rId37" Type="http://schemas.openxmlformats.org/officeDocument/2006/relationships/hyperlink" Target="https://pisrs.si/pregledPredpisa?sop=2022-01-2511" TargetMode="External"/><Relationship Id="rId40" Type="http://schemas.openxmlformats.org/officeDocument/2006/relationships/hyperlink" Target="https://pisrs.si/pregledPredpisa?sop=2025-01-2953" TargetMode="Externa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hyperlink" Target="https://ejn.gov.si/eJN2" TargetMode="External"/><Relationship Id="rId28" Type="http://schemas.openxmlformats.org/officeDocument/2006/relationships/hyperlink" Target="https://ejn.gov.si/eJN2" TargetMode="External"/><Relationship Id="rId36" Type="http://schemas.openxmlformats.org/officeDocument/2006/relationships/hyperlink" Target="https://pisrs.si/pregledPredpisa?sop=2022-01-1705" TargetMode="External"/><Relationship Id="rId10" Type="http://schemas.openxmlformats.org/officeDocument/2006/relationships/hyperlink" Target="https://pisrs.si/pregledPredpisa?sop=2021-01-2575" TargetMode="External"/><Relationship Id="rId19" Type="http://schemas.openxmlformats.org/officeDocument/2006/relationships/hyperlink" Target="https://www.enarocanje.si/" TargetMode="External"/><Relationship Id="rId31" Type="http://schemas.openxmlformats.org/officeDocument/2006/relationships/hyperlink" Target="https://www.iusinfo.si/zakonodaja/rs-131-4011-2023" TargetMode="Externa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hyperlink" Target="https://ejn.gov.si/mojejn" TargetMode="External"/><Relationship Id="rId27" Type="http://schemas.openxmlformats.org/officeDocument/2006/relationships/hyperlink" Target="http://www.nlb.si" TargetMode="External"/><Relationship Id="rId30" Type="http://schemas.openxmlformats.org/officeDocument/2006/relationships/hyperlink" Target="https://www.iusinfo.si/zakonodaja/rs-95-2670-2023" TargetMode="External"/><Relationship Id="rId35" Type="http://schemas.openxmlformats.org/officeDocument/2006/relationships/hyperlink" Target="https://pisrs.si/pregledPredpisa?sop=2022-01-0107" TargetMode="External"/><Relationship Id="rId43" Type="http://schemas.openxmlformats.org/officeDocument/2006/relationships/theme" Target="theme/theme1.xml"/><Relationship Id="rId8" Type="http://schemas.openxmlformats.org/officeDocument/2006/relationships/hyperlink" Target="https://pisrs.si/pregledPredpisa?sop=2015-01-3570" TargetMode="External"/><Relationship Id="rId3" Type="http://schemas.openxmlformats.org/officeDocument/2006/relationships/styles" Target="styles.xml"/><Relationship Id="rId12" Type="http://schemas.openxmlformats.org/officeDocument/2006/relationships/hyperlink" Target="https://pisrs.si/pregledPredpisa?sop=2022-01-1705" TargetMode="External"/><Relationship Id="rId17" Type="http://schemas.openxmlformats.org/officeDocument/2006/relationships/hyperlink" Target="https://www.iusinfo.si/zakonodaja/rs-95-2670-2023" TargetMode="External"/><Relationship Id="rId25" Type="http://schemas.openxmlformats.org/officeDocument/2006/relationships/hyperlink" Target="http://www.sigen-ca.si" TargetMode="External"/><Relationship Id="rId33" Type="http://schemas.openxmlformats.org/officeDocument/2006/relationships/hyperlink" Target="https://pisrs.si/pregledPredpisa?sop=2018-01-0588" TargetMode="External"/><Relationship Id="rId38" Type="http://schemas.openxmlformats.org/officeDocument/2006/relationships/hyperlink" Target="https://pisrs.si/pregledPredpisa?sop=2023-01-05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C52E9-2F76-412F-952D-4119BC9D7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59</Pages>
  <Words>22008</Words>
  <Characters>125452</Characters>
  <Application>Microsoft Office Word</Application>
  <DocSecurity>0</DocSecurity>
  <Lines>1045</Lines>
  <Paragraphs>294</Paragraphs>
  <ScaleCrop>false</ScaleCrop>
  <HeadingPairs>
    <vt:vector size="2" baseType="variant">
      <vt:variant>
        <vt:lpstr>Naslov</vt:lpstr>
      </vt:variant>
      <vt:variant>
        <vt:i4>1</vt:i4>
      </vt:variant>
    </vt:vector>
  </HeadingPairs>
  <TitlesOfParts>
    <vt:vector size="1" baseType="lpstr">
      <vt:lpstr>JNMV ZJN-3 prva verzija T pripT</vt:lpstr>
    </vt:vector>
  </TitlesOfParts>
  <Company>Mestna občina Celje</Company>
  <LinksUpToDate>false</LinksUpToDate>
  <CharactersWithSpaces>147166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JNMV ZJN-3 prva verzija T pripT</dc:title>
  <dc:creator>Tina Horvat Alt</dc:creator>
  <cp:lastModifiedBy>Mateja Böhm</cp:lastModifiedBy>
  <cp:revision>4</cp:revision>
  <cp:lastPrinted>2024-09-18T12:34:00Z</cp:lastPrinted>
  <dcterms:created xsi:type="dcterms:W3CDTF">2026-07-17T11:32:00Z</dcterms:created>
  <dcterms:modified xsi:type="dcterms:W3CDTF">2026-07-22T14:59:00Z</dcterms:modified>
</cp:coreProperties>
</file>